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1"/>
        <w:gridCol w:w="3299"/>
        <w:gridCol w:w="4130"/>
      </w:tblGrid>
      <w:tr w:rsidR="004702FB" w:rsidRPr="007344CA" w14:paraId="7C0B7F23" w14:textId="77777777" w:rsidTr="004F2927">
        <w:trPr>
          <w:trHeight w:val="1268"/>
        </w:trPr>
        <w:tc>
          <w:tcPr>
            <w:tcW w:w="1668" w:type="dxa"/>
          </w:tcPr>
          <w:p w14:paraId="3AFDE790" w14:textId="3F555DA3" w:rsidR="004702FB" w:rsidRPr="007344CA" w:rsidRDefault="000571E8" w:rsidP="004702FB">
            <w:pPr>
              <w:pStyle w:val="Header"/>
              <w:rPr>
                <w:rFonts w:ascii="Arial" w:hAnsi="Arial" w:cs="Arial"/>
                <w:b/>
                <w:color w:val="000000" w:themeColor="text1"/>
                <w:lang w:val="en-US"/>
              </w:rPr>
            </w:pPr>
            <w:r>
              <w:rPr>
                <w:rFonts w:ascii="Arial" w:hAnsi="Arial" w:cs="Arial"/>
                <w:b/>
                <w:color w:val="000000" w:themeColor="text1"/>
                <w:lang w:val="en-US"/>
              </w:rPr>
              <w:softHyphen/>
            </w:r>
            <w:r>
              <w:rPr>
                <w:rFonts w:ascii="Arial" w:hAnsi="Arial" w:cs="Arial"/>
                <w:b/>
                <w:color w:val="000000" w:themeColor="text1"/>
                <w:lang w:val="en-US"/>
              </w:rPr>
              <w:softHyphen/>
            </w:r>
            <w:r>
              <w:rPr>
                <w:rFonts w:ascii="Arial" w:hAnsi="Arial" w:cs="Arial"/>
                <w:b/>
                <w:color w:val="000000" w:themeColor="text1"/>
                <w:lang w:val="en-US"/>
              </w:rPr>
              <w:softHyphen/>
            </w:r>
          </w:p>
        </w:tc>
        <w:tc>
          <w:tcPr>
            <w:tcW w:w="3361" w:type="dxa"/>
          </w:tcPr>
          <w:p w14:paraId="39A940BA" w14:textId="77777777" w:rsidR="004702FB" w:rsidRPr="007344CA" w:rsidRDefault="004702FB" w:rsidP="004702FB">
            <w:pPr>
              <w:pStyle w:val="Header"/>
              <w:rPr>
                <w:rFonts w:ascii="Arial" w:hAnsi="Arial" w:cs="Arial"/>
                <w:b/>
                <w:color w:val="000000" w:themeColor="text1"/>
                <w:lang w:val="en-US"/>
              </w:rPr>
            </w:pPr>
          </w:p>
        </w:tc>
        <w:tc>
          <w:tcPr>
            <w:tcW w:w="4209" w:type="dxa"/>
          </w:tcPr>
          <w:p w14:paraId="2D24E900" w14:textId="77777777" w:rsidR="004702FB" w:rsidRPr="007344CA" w:rsidRDefault="004702FB" w:rsidP="004702FB">
            <w:pPr>
              <w:pStyle w:val="Header"/>
              <w:rPr>
                <w:rFonts w:ascii="Arial" w:hAnsi="Arial" w:cs="Arial"/>
                <w:b/>
                <w:color w:val="000000" w:themeColor="text1"/>
                <w:lang w:val="en-US"/>
              </w:rPr>
            </w:pPr>
          </w:p>
        </w:tc>
      </w:tr>
    </w:tbl>
    <w:p w14:paraId="60194F42" w14:textId="77777777" w:rsidR="004702FB" w:rsidRPr="007344CA" w:rsidRDefault="004702FB" w:rsidP="006975C6">
      <w:pPr>
        <w:pStyle w:val="Paragraf"/>
        <w:rPr>
          <w:rFonts w:ascii="Arial" w:hAnsi="Arial" w:cs="Arial"/>
          <w:lang w:val="en-US"/>
        </w:rPr>
      </w:pPr>
    </w:p>
    <w:p w14:paraId="4602863F" w14:textId="080B9483" w:rsidR="00AF7FB0" w:rsidRPr="007344CA" w:rsidRDefault="00FB3258" w:rsidP="006975C6">
      <w:pPr>
        <w:pStyle w:val="Paragraf"/>
        <w:rPr>
          <w:rFonts w:ascii="Arial" w:hAnsi="Arial" w:cs="Arial"/>
          <w:lang w:val="en-US"/>
        </w:rPr>
      </w:pPr>
      <w:r w:rsidRPr="007344CA">
        <w:rPr>
          <w:rFonts w:ascii="Arial" w:hAnsi="Arial" w:cs="Arial"/>
          <w:lang w:val="en-US"/>
        </w:rPr>
        <w:t>Št.:</w:t>
      </w:r>
      <w:r w:rsidR="00127127" w:rsidRPr="007344CA">
        <w:rPr>
          <w:rFonts w:ascii="Arial" w:hAnsi="Arial" w:cs="Arial"/>
          <w:lang w:val="en-US"/>
        </w:rPr>
        <w:t xml:space="preserve"> </w:t>
      </w:r>
      <w:r w:rsidRPr="007344CA">
        <w:rPr>
          <w:rFonts w:ascii="Arial" w:hAnsi="Arial" w:cs="Arial"/>
          <w:lang w:val="en-US"/>
        </w:rPr>
        <w:t>JN-0016/2024</w:t>
      </w:r>
    </w:p>
    <w:p w14:paraId="69E4EE9C" w14:textId="26162F00" w:rsidR="00FB3258" w:rsidRPr="007344CA" w:rsidRDefault="00FB3258" w:rsidP="00FC2646">
      <w:pPr>
        <w:pStyle w:val="Paragraf"/>
        <w:tabs>
          <w:tab w:val="right" w:pos="9070"/>
        </w:tabs>
        <w:rPr>
          <w:rFonts w:ascii="Arial" w:hAnsi="Arial" w:cs="Arial"/>
          <w:lang w:val="en-US"/>
        </w:rPr>
      </w:pPr>
      <w:r w:rsidRPr="007344CA">
        <w:rPr>
          <w:rFonts w:ascii="Arial" w:hAnsi="Arial" w:cs="Arial"/>
          <w:lang w:val="en-US"/>
        </w:rPr>
        <w:t xml:space="preserve">Datum: </w:t>
      </w:r>
      <w:r w:rsidR="000D0F03" w:rsidRPr="000D0F03">
        <w:rPr>
          <w:rFonts w:ascii="Arial" w:hAnsi="Arial" w:cs="Arial"/>
          <w:lang w:val="en-US"/>
        </w:rPr>
        <w:t>20.05</w:t>
      </w:r>
      <w:r w:rsidRPr="000D0F03">
        <w:rPr>
          <w:rFonts w:ascii="Arial" w:hAnsi="Arial" w:cs="Arial"/>
          <w:lang w:val="en-US"/>
        </w:rPr>
        <w:t>.2024</w:t>
      </w:r>
      <w:r w:rsidR="00FC2646" w:rsidRPr="007344CA">
        <w:rPr>
          <w:rFonts w:ascii="Arial" w:hAnsi="Arial" w:cs="Arial"/>
          <w:lang w:val="en-US"/>
        </w:rPr>
        <w:tab/>
      </w:r>
    </w:p>
    <w:p w14:paraId="0EA2BAB4" w14:textId="77777777" w:rsidR="00043DDE" w:rsidRPr="007344CA" w:rsidRDefault="00043DDE" w:rsidP="006975C6">
      <w:pPr>
        <w:pStyle w:val="Paragraf"/>
        <w:rPr>
          <w:rFonts w:ascii="Arial" w:hAnsi="Arial" w:cs="Arial"/>
          <w:lang w:val="en-US"/>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7344CA" w14:paraId="19C4A1BD"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13E151AD" w14:textId="77777777" w:rsidR="00FB3258" w:rsidRPr="007344CA" w:rsidRDefault="00FB3258" w:rsidP="0033249E">
            <w:pPr>
              <w:pStyle w:val="Paragraf"/>
              <w:jc w:val="right"/>
              <w:rPr>
                <w:rFonts w:ascii="Arial" w:hAnsi="Arial" w:cs="Arial"/>
                <w:color w:val="BFBFBF" w:themeColor="background1" w:themeShade="BF"/>
                <w:lang w:val="en-US"/>
              </w:rPr>
            </w:pPr>
            <w:r w:rsidRPr="007344CA">
              <w:rPr>
                <w:rFonts w:ascii="Arial" w:hAnsi="Arial" w:cs="Arial"/>
                <w:color w:val="BFBFBF" w:themeColor="background1" w:themeShade="BF"/>
                <w:lang w:val="en-US"/>
              </w:rPr>
              <w:t>RAZPISNA DOKUMENTACIJA</w:t>
            </w:r>
          </w:p>
          <w:p w14:paraId="46071BDC" w14:textId="77777777" w:rsidR="00FB3258" w:rsidRPr="007344CA" w:rsidRDefault="00FB3258" w:rsidP="00FB3258">
            <w:pPr>
              <w:pStyle w:val="Paragraf"/>
              <w:spacing w:before="0"/>
              <w:jc w:val="right"/>
              <w:rPr>
                <w:rFonts w:ascii="Arial" w:hAnsi="Arial" w:cs="Arial"/>
                <w:sz w:val="44"/>
                <w:szCs w:val="44"/>
                <w:lang w:val="en-US"/>
              </w:rPr>
            </w:pPr>
            <w:proofErr w:type="spellStart"/>
            <w:r w:rsidRPr="007344CA">
              <w:rPr>
                <w:rFonts w:ascii="Arial" w:hAnsi="Arial" w:cs="Arial"/>
                <w:sz w:val="44"/>
                <w:szCs w:val="44"/>
                <w:lang w:val="en-US"/>
              </w:rPr>
              <w:t>Uvedba</w:t>
            </w:r>
            <w:proofErr w:type="spellEnd"/>
            <w:r w:rsidRPr="007344CA">
              <w:rPr>
                <w:rFonts w:ascii="Arial" w:hAnsi="Arial" w:cs="Arial"/>
                <w:sz w:val="44"/>
                <w:szCs w:val="44"/>
                <w:lang w:val="en-US"/>
              </w:rPr>
              <w:t xml:space="preserve"> </w:t>
            </w:r>
            <w:proofErr w:type="spellStart"/>
            <w:r w:rsidRPr="007344CA">
              <w:rPr>
                <w:rFonts w:ascii="Arial" w:hAnsi="Arial" w:cs="Arial"/>
                <w:sz w:val="44"/>
                <w:szCs w:val="44"/>
                <w:lang w:val="en-US"/>
              </w:rPr>
              <w:t>sistema</w:t>
            </w:r>
            <w:proofErr w:type="spellEnd"/>
            <w:r w:rsidRPr="007344CA">
              <w:rPr>
                <w:rFonts w:ascii="Arial" w:hAnsi="Arial" w:cs="Arial"/>
                <w:sz w:val="44"/>
                <w:szCs w:val="44"/>
                <w:lang w:val="en-US"/>
              </w:rPr>
              <w:t xml:space="preserve"> za </w:t>
            </w:r>
            <w:proofErr w:type="spellStart"/>
            <w:r w:rsidRPr="007344CA">
              <w:rPr>
                <w:rFonts w:ascii="Arial" w:hAnsi="Arial" w:cs="Arial"/>
                <w:sz w:val="44"/>
                <w:szCs w:val="44"/>
                <w:lang w:val="en-US"/>
              </w:rPr>
              <w:t>podatkovno</w:t>
            </w:r>
            <w:proofErr w:type="spellEnd"/>
            <w:r w:rsidRPr="007344CA">
              <w:rPr>
                <w:rFonts w:ascii="Arial" w:hAnsi="Arial" w:cs="Arial"/>
                <w:sz w:val="44"/>
                <w:szCs w:val="44"/>
                <w:lang w:val="en-US"/>
              </w:rPr>
              <w:t xml:space="preserve"> in </w:t>
            </w:r>
            <w:proofErr w:type="spellStart"/>
            <w:r w:rsidRPr="007344CA">
              <w:rPr>
                <w:rFonts w:ascii="Arial" w:hAnsi="Arial" w:cs="Arial"/>
                <w:sz w:val="44"/>
                <w:szCs w:val="44"/>
                <w:lang w:val="en-US"/>
              </w:rPr>
              <w:t>poslovno</w:t>
            </w:r>
            <w:proofErr w:type="spellEnd"/>
            <w:r w:rsidRPr="007344CA">
              <w:rPr>
                <w:rFonts w:ascii="Arial" w:hAnsi="Arial" w:cs="Arial"/>
                <w:sz w:val="44"/>
                <w:szCs w:val="44"/>
                <w:lang w:val="en-US"/>
              </w:rPr>
              <w:t xml:space="preserve"> </w:t>
            </w:r>
            <w:proofErr w:type="spellStart"/>
            <w:r w:rsidRPr="007344CA">
              <w:rPr>
                <w:rFonts w:ascii="Arial" w:hAnsi="Arial" w:cs="Arial"/>
                <w:sz w:val="44"/>
                <w:szCs w:val="44"/>
                <w:lang w:val="en-US"/>
              </w:rPr>
              <w:t>analitiko</w:t>
            </w:r>
            <w:proofErr w:type="spellEnd"/>
          </w:p>
        </w:tc>
      </w:tr>
    </w:tbl>
    <w:p w14:paraId="277D88D5" w14:textId="77777777" w:rsidR="00FB3258" w:rsidRPr="007344CA" w:rsidRDefault="00FB3258" w:rsidP="006975C6">
      <w:pPr>
        <w:pStyle w:val="Paragraf"/>
        <w:rPr>
          <w:rFonts w:ascii="Arial" w:hAnsi="Arial" w:cs="Arial"/>
          <w:lang w:val="en-US"/>
        </w:rPr>
      </w:pPr>
    </w:p>
    <w:p w14:paraId="15F71D90" w14:textId="77777777" w:rsidR="00FB3258" w:rsidRPr="007344CA" w:rsidRDefault="00FB3258" w:rsidP="006975C6">
      <w:pPr>
        <w:pStyle w:val="Paragraf"/>
        <w:rPr>
          <w:rFonts w:ascii="Arial" w:hAnsi="Arial" w:cs="Arial"/>
          <w:lang w:val="en-US"/>
        </w:rPr>
      </w:pPr>
      <w:r w:rsidRPr="007344CA">
        <w:rPr>
          <w:rFonts w:ascii="Arial" w:hAnsi="Arial" w:cs="Arial"/>
          <w:lang w:val="en-US"/>
        </w:rPr>
        <w:t>Zaporedna številka: JN-0016/2024</w:t>
      </w:r>
    </w:p>
    <w:p w14:paraId="4435CA0B" w14:textId="77777777" w:rsidR="00FB3258" w:rsidRPr="007344CA" w:rsidRDefault="00FB3258" w:rsidP="006975C6">
      <w:pPr>
        <w:pStyle w:val="Paragraf"/>
        <w:rPr>
          <w:rFonts w:ascii="Arial" w:hAnsi="Arial" w:cs="Arial"/>
          <w:lang w:val="en-US"/>
        </w:rPr>
      </w:pPr>
      <w:r w:rsidRPr="007344CA">
        <w:rPr>
          <w:rFonts w:ascii="Arial" w:hAnsi="Arial" w:cs="Arial"/>
          <w:lang w:val="en-US"/>
        </w:rPr>
        <w:t>Vrsta postopka: odprti postopek skladno s 40. členom ZJN-3</w:t>
      </w:r>
    </w:p>
    <w:p w14:paraId="5E94F2B1" w14:textId="77777777" w:rsidR="00337E4D" w:rsidRPr="007344CA" w:rsidRDefault="00337E4D">
      <w:pPr>
        <w:rPr>
          <w:rFonts w:ascii="Arial" w:hAnsi="Arial" w:cs="Arial"/>
          <w:sz w:val="18"/>
          <w:szCs w:val="18"/>
          <w:lang w:val="en-US"/>
        </w:rPr>
      </w:pPr>
    </w:p>
    <w:p w14:paraId="132F6352" w14:textId="77777777" w:rsidR="00960022" w:rsidRPr="007344CA" w:rsidRDefault="00E55B9D">
      <w:pPr>
        <w:rPr>
          <w:rFonts w:ascii="Arial" w:hAnsi="Arial" w:cs="Arial"/>
          <w:sz w:val="18"/>
          <w:szCs w:val="18"/>
          <w:lang w:val="en-US"/>
        </w:rPr>
      </w:pPr>
      <w:r w:rsidRPr="007344CA">
        <w:rPr>
          <w:rFonts w:ascii="Arial" w:hAnsi="Arial" w:cs="Arial"/>
          <w:lang w:val="en-US"/>
        </w:rPr>
        <w:br w:type="page"/>
      </w:r>
    </w:p>
    <w:p w14:paraId="1C01ED4D" w14:textId="77777777" w:rsidR="00960022" w:rsidRPr="007344CA" w:rsidRDefault="00960022" w:rsidP="006975C6">
      <w:pPr>
        <w:pStyle w:val="Paragraf"/>
        <w:rPr>
          <w:rFonts w:ascii="Arial" w:hAnsi="Arial" w:cs="Arial"/>
          <w:lang w:val="en-US"/>
        </w:rPr>
        <w:sectPr w:rsidR="00960022" w:rsidRPr="007344CA" w:rsidSect="00A250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7344CA" w14:paraId="6945D8E5" w14:textId="77777777" w:rsidTr="004F2927">
        <w:trPr>
          <w:trHeight w:val="1268"/>
        </w:trPr>
        <w:tc>
          <w:tcPr>
            <w:tcW w:w="1668" w:type="dxa"/>
          </w:tcPr>
          <w:p w14:paraId="10F95268" w14:textId="77777777" w:rsidR="004702FB" w:rsidRPr="007344CA" w:rsidRDefault="004702FB" w:rsidP="004702FB">
            <w:pPr>
              <w:pStyle w:val="Header"/>
              <w:rPr>
                <w:rFonts w:ascii="Arial" w:hAnsi="Arial" w:cs="Arial"/>
                <w:b/>
                <w:color w:val="000000" w:themeColor="text1"/>
                <w:lang w:val="en-US"/>
              </w:rPr>
            </w:pPr>
          </w:p>
        </w:tc>
        <w:tc>
          <w:tcPr>
            <w:tcW w:w="3361" w:type="dxa"/>
          </w:tcPr>
          <w:p w14:paraId="47DB126F" w14:textId="77777777" w:rsidR="004702FB" w:rsidRPr="007344CA" w:rsidRDefault="004702FB" w:rsidP="004702FB">
            <w:pPr>
              <w:pStyle w:val="Header"/>
              <w:rPr>
                <w:rFonts w:ascii="Arial" w:hAnsi="Arial" w:cs="Arial"/>
                <w:b/>
                <w:color w:val="000000" w:themeColor="text1"/>
                <w:lang w:val="en-US"/>
              </w:rPr>
            </w:pPr>
          </w:p>
        </w:tc>
        <w:tc>
          <w:tcPr>
            <w:tcW w:w="4209" w:type="dxa"/>
          </w:tcPr>
          <w:p w14:paraId="3A5EFE12" w14:textId="77777777" w:rsidR="004702FB" w:rsidRPr="007344CA" w:rsidRDefault="004702FB" w:rsidP="004702FB">
            <w:pPr>
              <w:pStyle w:val="Header"/>
              <w:rPr>
                <w:rFonts w:ascii="Arial" w:hAnsi="Arial" w:cs="Arial"/>
                <w:b/>
                <w:color w:val="000000" w:themeColor="text1"/>
                <w:lang w:val="en-US"/>
              </w:rPr>
            </w:pPr>
          </w:p>
        </w:tc>
      </w:tr>
    </w:tbl>
    <w:p w14:paraId="379EB9A9" w14:textId="77777777" w:rsidR="00326D07" w:rsidRPr="007344CA" w:rsidRDefault="008D2FA5" w:rsidP="000B200D">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lang w:val="en-US"/>
        </w:rPr>
      </w:pPr>
      <w:r w:rsidRPr="007344CA">
        <w:rPr>
          <w:rFonts w:ascii="Arial" w:hAnsi="Arial" w:cs="Arial"/>
          <w:color w:val="FFFFFF" w:themeColor="background1"/>
          <w:szCs w:val="26"/>
          <w:lang w:val="en-US"/>
        </w:rPr>
        <w:t xml:space="preserve">Povabilo k oddaji ponudbe </w:t>
      </w:r>
    </w:p>
    <w:p w14:paraId="5F455485" w14:textId="77777777" w:rsidR="00326D07" w:rsidRPr="007344CA" w:rsidRDefault="008D2FA5" w:rsidP="00D36F2E">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lang w:val="en-US"/>
        </w:rPr>
      </w:pPr>
      <w:r w:rsidRPr="007344CA">
        <w:rPr>
          <w:rFonts w:ascii="Arial" w:hAnsi="Arial" w:cs="Arial"/>
          <w:color w:val="FFFFFF" w:themeColor="background1"/>
          <w:sz w:val="22"/>
          <w:szCs w:val="22"/>
          <w:lang w:val="en-US"/>
        </w:rPr>
        <w:t>OSNOVNI PODATKI O NAROČILU</w:t>
      </w:r>
    </w:p>
    <w:p w14:paraId="01C86124" w14:textId="77777777" w:rsidR="006F5341" w:rsidRPr="007344CA" w:rsidRDefault="008D2FA5">
      <w:pPr>
        <w:spacing w:after="0" w:line="240" w:lineRule="auto"/>
        <w:jc w:val="both"/>
        <w:rPr>
          <w:lang w:val="en-US"/>
        </w:rPr>
      </w:pPr>
      <w:r w:rsidRPr="007344CA">
        <w:rPr>
          <w:rFonts w:ascii="Arial" w:hAnsi="Arial" w:cs="Arial"/>
          <w:color w:val="000000"/>
          <w:sz w:val="18"/>
          <w:szCs w:val="18"/>
          <w:lang w:val="en-US"/>
        </w:rPr>
        <w:t> </w:t>
      </w:r>
    </w:p>
    <w:p w14:paraId="75320045" w14:textId="7BD00CFA"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xml:space="preserve">Na podlagi Zakona o javnem naročanju </w:t>
      </w:r>
      <w:r w:rsidR="006F6898" w:rsidRPr="007344CA">
        <w:rPr>
          <w:rFonts w:ascii="Arial" w:hAnsi="Arial" w:cs="Arial"/>
          <w:color w:val="000000"/>
          <w:sz w:val="18"/>
          <w:szCs w:val="18"/>
          <w:lang w:val="en-US"/>
        </w:rPr>
        <w:t>(</w:t>
      </w:r>
      <w:r w:rsidRPr="007344CA">
        <w:rPr>
          <w:rFonts w:ascii="Arial" w:hAnsi="Arial" w:cs="Arial"/>
          <w:color w:val="000000"/>
          <w:sz w:val="18"/>
          <w:szCs w:val="18"/>
          <w:lang w:val="en-US"/>
        </w:rPr>
        <w:t xml:space="preserve">Uradni list RS, št. 91/15, 14/18, 121/21, 10/22, 74/22 – </w:t>
      </w:r>
      <w:proofErr w:type="spellStart"/>
      <w:r w:rsidRPr="007344CA">
        <w:rPr>
          <w:rFonts w:ascii="Arial" w:hAnsi="Arial" w:cs="Arial"/>
          <w:color w:val="000000"/>
          <w:sz w:val="18"/>
          <w:szCs w:val="18"/>
          <w:lang w:val="en-US"/>
        </w:rPr>
        <w:t>odl</w:t>
      </w:r>
      <w:proofErr w:type="spellEnd"/>
      <w:r w:rsidRPr="007344CA">
        <w:rPr>
          <w:rFonts w:ascii="Arial" w:hAnsi="Arial" w:cs="Arial"/>
          <w:color w:val="000000"/>
          <w:sz w:val="18"/>
          <w:szCs w:val="18"/>
          <w:lang w:val="en-US"/>
        </w:rPr>
        <w:t>. US, 100/22 – ZNUZSZS, 28/23 in 88/23-ZOPNN-F</w:t>
      </w:r>
      <w:r w:rsidR="006F6898" w:rsidRPr="007344CA">
        <w:rPr>
          <w:rFonts w:ascii="Arial" w:hAnsi="Arial" w:cs="Arial"/>
          <w:color w:val="000000"/>
          <w:sz w:val="18"/>
          <w:szCs w:val="18"/>
          <w:lang w:val="en-US"/>
        </w:rPr>
        <w:t>; v nadaljevanju ZJN-3</w:t>
      </w:r>
      <w:r w:rsidRPr="007344CA">
        <w:rPr>
          <w:rFonts w:ascii="Arial" w:hAnsi="Arial" w:cs="Arial"/>
          <w:color w:val="000000"/>
          <w:sz w:val="18"/>
          <w:szCs w:val="18"/>
          <w:lang w:val="en-US"/>
        </w:rPr>
        <w:t>), ONKOLOŠKI INŠTITUT LJUBLJANA, Zaloška cesta 2, 1000 Ljubljana (v nadaljevanju: naročnik), vabi zainteresirane ponudnike, da predložijo svojo pisno ponudbo v skladu s to razpisno dokumentacijo in sodelujejo v postopku oddaje javnega naročila.</w:t>
      </w:r>
    </w:p>
    <w:p w14:paraId="1A4151A7" w14:textId="77777777" w:rsidR="006F5341" w:rsidRPr="007344CA" w:rsidRDefault="008D2FA5">
      <w:pPr>
        <w:spacing w:before="225" w:after="225" w:line="240" w:lineRule="auto"/>
        <w:jc w:val="both"/>
        <w:rPr>
          <w:rFonts w:ascii="Arial" w:hAnsi="Arial" w:cs="Arial"/>
          <w:b/>
          <w:bCs/>
          <w:color w:val="000000"/>
          <w:sz w:val="18"/>
          <w:szCs w:val="18"/>
          <w:lang w:val="en-US"/>
        </w:rPr>
      </w:pPr>
      <w:r w:rsidRPr="007344CA">
        <w:rPr>
          <w:rFonts w:ascii="Arial" w:hAnsi="Arial" w:cs="Arial"/>
          <w:b/>
          <w:bCs/>
          <w:color w:val="000000"/>
          <w:sz w:val="18"/>
          <w:szCs w:val="18"/>
          <w:lang w:val="en-US"/>
        </w:rPr>
        <w:t xml:space="preserve">Predmet </w:t>
      </w:r>
      <w:proofErr w:type="spellStart"/>
      <w:r w:rsidRPr="007344CA">
        <w:rPr>
          <w:rFonts w:ascii="Arial" w:hAnsi="Arial" w:cs="Arial"/>
          <w:b/>
          <w:bCs/>
          <w:color w:val="000000"/>
          <w:sz w:val="18"/>
          <w:szCs w:val="18"/>
          <w:lang w:val="en-US"/>
        </w:rPr>
        <w:t>javnega</w:t>
      </w:r>
      <w:proofErr w:type="spellEnd"/>
      <w:r w:rsidRPr="007344CA">
        <w:rPr>
          <w:rFonts w:ascii="Arial" w:hAnsi="Arial" w:cs="Arial"/>
          <w:b/>
          <w:bCs/>
          <w:color w:val="000000"/>
          <w:sz w:val="18"/>
          <w:szCs w:val="18"/>
          <w:lang w:val="en-US"/>
        </w:rPr>
        <w:t xml:space="preserve"> </w:t>
      </w:r>
      <w:proofErr w:type="spellStart"/>
      <w:r w:rsidRPr="007344CA">
        <w:rPr>
          <w:rFonts w:ascii="Arial" w:hAnsi="Arial" w:cs="Arial"/>
          <w:b/>
          <w:bCs/>
          <w:color w:val="000000"/>
          <w:sz w:val="18"/>
          <w:szCs w:val="18"/>
          <w:lang w:val="en-US"/>
        </w:rPr>
        <w:t>naročila</w:t>
      </w:r>
      <w:proofErr w:type="spellEnd"/>
      <w:r w:rsidRPr="007344CA">
        <w:rPr>
          <w:rFonts w:ascii="Arial" w:hAnsi="Arial" w:cs="Arial"/>
          <w:b/>
          <w:bCs/>
          <w:color w:val="000000"/>
          <w:sz w:val="18"/>
          <w:szCs w:val="18"/>
          <w:lang w:val="en-US"/>
        </w:rPr>
        <w:t xml:space="preserve"> je: </w:t>
      </w:r>
      <w:proofErr w:type="spellStart"/>
      <w:r w:rsidRPr="007344CA">
        <w:rPr>
          <w:rFonts w:ascii="Arial" w:hAnsi="Arial" w:cs="Arial"/>
          <w:b/>
          <w:bCs/>
          <w:color w:val="000000"/>
          <w:sz w:val="18"/>
          <w:szCs w:val="18"/>
          <w:lang w:val="en-US"/>
        </w:rPr>
        <w:t>Uvedba</w:t>
      </w:r>
      <w:proofErr w:type="spellEnd"/>
      <w:r w:rsidRPr="007344CA">
        <w:rPr>
          <w:rFonts w:ascii="Arial" w:hAnsi="Arial" w:cs="Arial"/>
          <w:b/>
          <w:bCs/>
          <w:color w:val="000000"/>
          <w:sz w:val="18"/>
          <w:szCs w:val="18"/>
          <w:lang w:val="en-US"/>
        </w:rPr>
        <w:t xml:space="preserve"> </w:t>
      </w:r>
      <w:proofErr w:type="spellStart"/>
      <w:r w:rsidRPr="007344CA">
        <w:rPr>
          <w:rFonts w:ascii="Arial" w:hAnsi="Arial" w:cs="Arial"/>
          <w:b/>
          <w:bCs/>
          <w:color w:val="000000"/>
          <w:sz w:val="18"/>
          <w:szCs w:val="18"/>
          <w:lang w:val="en-US"/>
        </w:rPr>
        <w:t>sistema</w:t>
      </w:r>
      <w:proofErr w:type="spellEnd"/>
      <w:r w:rsidRPr="007344CA">
        <w:rPr>
          <w:rFonts w:ascii="Arial" w:hAnsi="Arial" w:cs="Arial"/>
          <w:b/>
          <w:bCs/>
          <w:color w:val="000000"/>
          <w:sz w:val="18"/>
          <w:szCs w:val="18"/>
          <w:lang w:val="en-US"/>
        </w:rPr>
        <w:t xml:space="preserve"> za </w:t>
      </w:r>
      <w:proofErr w:type="spellStart"/>
      <w:r w:rsidRPr="007344CA">
        <w:rPr>
          <w:rFonts w:ascii="Arial" w:hAnsi="Arial" w:cs="Arial"/>
          <w:b/>
          <w:bCs/>
          <w:color w:val="000000"/>
          <w:sz w:val="18"/>
          <w:szCs w:val="18"/>
          <w:lang w:val="en-US"/>
        </w:rPr>
        <w:t>podatkovno</w:t>
      </w:r>
      <w:proofErr w:type="spellEnd"/>
      <w:r w:rsidRPr="007344CA">
        <w:rPr>
          <w:rFonts w:ascii="Arial" w:hAnsi="Arial" w:cs="Arial"/>
          <w:b/>
          <w:bCs/>
          <w:color w:val="000000"/>
          <w:sz w:val="18"/>
          <w:szCs w:val="18"/>
          <w:lang w:val="en-US"/>
        </w:rPr>
        <w:t xml:space="preserve"> in </w:t>
      </w:r>
      <w:proofErr w:type="spellStart"/>
      <w:r w:rsidRPr="007344CA">
        <w:rPr>
          <w:rFonts w:ascii="Arial" w:hAnsi="Arial" w:cs="Arial"/>
          <w:b/>
          <w:bCs/>
          <w:color w:val="000000"/>
          <w:sz w:val="18"/>
          <w:szCs w:val="18"/>
          <w:lang w:val="en-US"/>
        </w:rPr>
        <w:t>poslovno</w:t>
      </w:r>
      <w:proofErr w:type="spellEnd"/>
      <w:r w:rsidRPr="007344CA">
        <w:rPr>
          <w:rFonts w:ascii="Arial" w:hAnsi="Arial" w:cs="Arial"/>
          <w:b/>
          <w:bCs/>
          <w:color w:val="000000"/>
          <w:sz w:val="18"/>
          <w:szCs w:val="18"/>
          <w:lang w:val="en-US"/>
        </w:rPr>
        <w:t xml:space="preserve"> </w:t>
      </w:r>
      <w:proofErr w:type="spellStart"/>
      <w:r w:rsidRPr="007344CA">
        <w:rPr>
          <w:rFonts w:ascii="Arial" w:hAnsi="Arial" w:cs="Arial"/>
          <w:b/>
          <w:bCs/>
          <w:color w:val="000000"/>
          <w:sz w:val="18"/>
          <w:szCs w:val="18"/>
          <w:lang w:val="en-US"/>
        </w:rPr>
        <w:t>analitiko</w:t>
      </w:r>
      <w:proofErr w:type="spellEnd"/>
      <w:r w:rsidRPr="007344CA">
        <w:rPr>
          <w:rFonts w:ascii="Arial" w:hAnsi="Arial" w:cs="Arial"/>
          <w:b/>
          <w:bCs/>
          <w:color w:val="000000"/>
          <w:sz w:val="18"/>
          <w:szCs w:val="18"/>
          <w:lang w:val="en-US"/>
        </w:rPr>
        <w:t>.</w:t>
      </w:r>
    </w:p>
    <w:p w14:paraId="49F407F4" w14:textId="58C588CC" w:rsidR="003A30FF" w:rsidRPr="007344CA" w:rsidRDefault="003A30FF" w:rsidP="003A30FF">
      <w:pPr>
        <w:spacing w:before="225" w:after="225" w:line="240" w:lineRule="auto"/>
        <w:jc w:val="both"/>
        <w:rPr>
          <w:rFonts w:ascii="Arial" w:hAnsi="Arial" w:cs="Arial"/>
          <w:color w:val="000000"/>
          <w:sz w:val="18"/>
          <w:szCs w:val="18"/>
          <w:lang w:val="en-US"/>
        </w:rPr>
      </w:pPr>
      <w:r w:rsidRPr="007344CA">
        <w:rPr>
          <w:rFonts w:ascii="Arial" w:hAnsi="Arial" w:cs="Arial"/>
          <w:color w:val="000000"/>
          <w:sz w:val="18"/>
          <w:szCs w:val="18"/>
          <w:lang w:val="en-US"/>
        </w:rPr>
        <w:t xml:space="preserve">Javno naročilo zajema vzpostavitev enovite podatkovne platforme v oblaku (postavitev infrastrukture z določitvijo pravic, vzpostavitvijo okolja – produkcijskega, testnega in razvojnega, varnostne nastavitve, vzpostavitev povezave na  podatkovne vire), izgradnja podatkovnega skladišča in implementacija </w:t>
      </w:r>
      <w:r w:rsidR="00F6768F">
        <w:rPr>
          <w:rFonts w:ascii="Arial" w:hAnsi="Arial" w:cs="Arial"/>
          <w:color w:val="000000"/>
          <w:sz w:val="18"/>
          <w:szCs w:val="18"/>
          <w:lang w:val="en-US"/>
        </w:rPr>
        <w:t>ELT</w:t>
      </w:r>
      <w:r w:rsidR="00F6768F" w:rsidRPr="007344CA">
        <w:rPr>
          <w:rFonts w:ascii="Arial" w:hAnsi="Arial" w:cs="Arial"/>
          <w:color w:val="000000"/>
          <w:sz w:val="18"/>
          <w:szCs w:val="18"/>
          <w:lang w:val="en-US"/>
        </w:rPr>
        <w:t xml:space="preserve"> </w:t>
      </w:r>
      <w:r w:rsidRPr="007344CA">
        <w:rPr>
          <w:rFonts w:ascii="Arial" w:hAnsi="Arial" w:cs="Arial"/>
          <w:color w:val="000000"/>
          <w:sz w:val="18"/>
          <w:szCs w:val="18"/>
          <w:lang w:val="en-US"/>
        </w:rPr>
        <w:t xml:space="preserve">procesov z implementacijo prvega poslovnega področja za program ZORA, vzdrževanje in tehnična podpora ter nadgradnje podatkovne platforme </w:t>
      </w:r>
      <w:r w:rsidR="0062618C" w:rsidRPr="007344CA">
        <w:rPr>
          <w:rFonts w:ascii="Arial" w:hAnsi="Arial" w:cs="Arial"/>
          <w:color w:val="000000"/>
          <w:sz w:val="18"/>
          <w:szCs w:val="18"/>
          <w:lang w:val="en-US"/>
        </w:rPr>
        <w:t xml:space="preserve">z novimi področji </w:t>
      </w:r>
      <w:r w:rsidRPr="007344CA">
        <w:rPr>
          <w:rFonts w:ascii="Arial" w:hAnsi="Arial" w:cs="Arial"/>
          <w:color w:val="000000"/>
          <w:sz w:val="18"/>
          <w:szCs w:val="18"/>
          <w:lang w:val="en-US"/>
        </w:rPr>
        <w:t>v obdobju veljavnosti okvirnega sporazuma.</w:t>
      </w:r>
      <w:r w:rsidR="006108A7" w:rsidRPr="007344CA">
        <w:rPr>
          <w:rFonts w:ascii="Arial" w:hAnsi="Arial" w:cs="Arial"/>
          <w:color w:val="000000"/>
          <w:sz w:val="18"/>
          <w:szCs w:val="18"/>
          <w:lang w:val="en-US"/>
        </w:rPr>
        <w:t xml:space="preserve"> Predmet in obseg naročila je podrobneje definiran v nadaljevanju te razpisne dokumentacije in v tehničnih specifikacijah, ki so priloga razpisne dokumentacije.</w:t>
      </w:r>
    </w:p>
    <w:p w14:paraId="56E62D70" w14:textId="77777777" w:rsidR="006F5341" w:rsidRPr="007344CA" w:rsidRDefault="008D2FA5">
      <w:pPr>
        <w:spacing w:before="225" w:after="225" w:line="240" w:lineRule="auto"/>
        <w:jc w:val="both"/>
        <w:rPr>
          <w:rFonts w:ascii="Arial" w:hAnsi="Arial" w:cs="Arial"/>
          <w:color w:val="000000"/>
          <w:sz w:val="18"/>
          <w:szCs w:val="18"/>
          <w:lang w:val="en-US"/>
        </w:rPr>
      </w:pPr>
      <w:r w:rsidRPr="007344CA">
        <w:rPr>
          <w:rFonts w:ascii="Arial" w:hAnsi="Arial" w:cs="Arial"/>
          <w:color w:val="000000"/>
          <w:sz w:val="18"/>
          <w:szCs w:val="18"/>
          <w:lang w:val="en-US"/>
        </w:rPr>
        <w:t>Delitev naročila na sklope: naročilo se oddaja celovito.</w:t>
      </w:r>
    </w:p>
    <w:p w14:paraId="5A8E4825" w14:textId="77777777" w:rsidR="00711A72" w:rsidRPr="007344CA" w:rsidRDefault="00711A72" w:rsidP="00711A72">
      <w:pPr>
        <w:spacing w:after="0" w:line="240" w:lineRule="auto"/>
        <w:rPr>
          <w:b/>
          <w:bCs/>
          <w:lang w:val="en-US"/>
        </w:rPr>
      </w:pPr>
      <w:r w:rsidRPr="007344CA">
        <w:rPr>
          <w:rFonts w:ascii="Arial" w:hAnsi="Arial" w:cs="Arial"/>
          <w:b/>
          <w:bCs/>
          <w:color w:val="000000"/>
          <w:sz w:val="18"/>
          <w:szCs w:val="18"/>
          <w:lang w:val="en-US"/>
        </w:rPr>
        <w:t xml:space="preserve">Naročilo se oddaja s sklenitvijo okvirnega sporazuma. Čas trajanja okvirnega sporazuma je 48 mesecev. </w:t>
      </w:r>
    </w:p>
    <w:p w14:paraId="5769FD40"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Skrbno preverite, da ste prejeli celotno razpisno dokumentacijo in da ste na ta način seznanjeni z vsemi zahtevami naročnika. </w:t>
      </w:r>
    </w:p>
    <w:p w14:paraId="182558BE" w14:textId="77777777" w:rsidR="00326D07" w:rsidRPr="007344CA" w:rsidRDefault="008D2FA5" w:rsidP="00FA6024">
      <w:pPr>
        <w:pStyle w:val="Paragraf"/>
        <w:rPr>
          <w:rFonts w:ascii="Arial" w:hAnsi="Arial" w:cs="Arial"/>
          <w:lang w:val="en-US"/>
        </w:rPr>
      </w:pPr>
      <w:r w:rsidRPr="007344CA">
        <w:rPr>
          <w:rFonts w:ascii="Arial" w:hAnsi="Arial" w:cs="Arial"/>
          <w:lang w:val="en-US"/>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6F5341" w:rsidRPr="007344CA" w14:paraId="16E1527A"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BCA385A" w14:textId="77777777" w:rsidR="006F5341" w:rsidRPr="007344CA" w:rsidRDefault="008D2FA5">
            <w:pPr>
              <w:rPr>
                <w:lang w:val="en-US"/>
              </w:rPr>
            </w:pPr>
            <w:r w:rsidRPr="007344CA">
              <w:rPr>
                <w:rFonts w:ascii="Arial" w:hAnsi="Arial" w:cs="Arial"/>
                <w:b/>
                <w:bCs/>
                <w:color w:val="000000"/>
                <w:position w:val="-2"/>
                <w:sz w:val="18"/>
                <w:szCs w:val="18"/>
                <w:shd w:val="clear" w:color="auto" w:fill="D1D1D1"/>
                <w:lang w:val="en-US"/>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7E0D1E6" w14:textId="77777777" w:rsidR="006F5341" w:rsidRPr="007344CA" w:rsidRDefault="008D2FA5">
            <w:pPr>
              <w:jc w:val="right"/>
              <w:rPr>
                <w:lang w:val="en-US"/>
              </w:rPr>
            </w:pPr>
            <w:r w:rsidRPr="007344CA">
              <w:rPr>
                <w:rFonts w:ascii="Arial" w:hAnsi="Arial" w:cs="Arial"/>
                <w:b/>
                <w:bCs/>
                <w:color w:val="000000"/>
                <w:position w:val="-2"/>
                <w:sz w:val="18"/>
                <w:szCs w:val="18"/>
                <w:shd w:val="clear" w:color="auto" w:fill="D1D1D1"/>
                <w:lang w:val="en-US"/>
              </w:rPr>
              <w:t>Datumi</w:t>
            </w:r>
          </w:p>
        </w:tc>
      </w:tr>
      <w:tr w:rsidR="006F5341" w:rsidRPr="007344CA" w14:paraId="5E7551EA"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25D7B4" w14:textId="77777777" w:rsidR="006F5341" w:rsidRPr="007344CA" w:rsidRDefault="008D2FA5">
            <w:pPr>
              <w:rPr>
                <w:lang w:val="en-US"/>
              </w:rPr>
            </w:pPr>
            <w:r w:rsidRPr="007344CA">
              <w:rPr>
                <w:rFonts w:ascii="Arial" w:hAnsi="Arial" w:cs="Arial"/>
                <w:color w:val="000000"/>
                <w:position w:val="-2"/>
                <w:sz w:val="18"/>
                <w:szCs w:val="18"/>
                <w:lang w:val="en-US"/>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D0F5E0" w14:textId="617647E9" w:rsidR="006F5341" w:rsidRPr="007344CA" w:rsidRDefault="008D2FA5">
            <w:pPr>
              <w:jc w:val="right"/>
              <w:rPr>
                <w:lang w:val="en-US"/>
              </w:rPr>
            </w:pPr>
            <w:r w:rsidRPr="007344CA">
              <w:rPr>
                <w:rFonts w:ascii="Arial" w:hAnsi="Arial" w:cs="Arial"/>
                <w:color w:val="000000"/>
                <w:position w:val="-2"/>
                <w:sz w:val="18"/>
                <w:szCs w:val="18"/>
                <w:lang w:val="en-US"/>
              </w:rPr>
              <w:t xml:space="preserve">do </w:t>
            </w:r>
            <w:r w:rsidR="000D0F03">
              <w:rPr>
                <w:rFonts w:ascii="Arial" w:hAnsi="Arial" w:cs="Arial"/>
                <w:color w:val="000000"/>
                <w:position w:val="-2"/>
                <w:sz w:val="18"/>
                <w:szCs w:val="18"/>
                <w:lang w:val="en-US"/>
              </w:rPr>
              <w:t>10</w:t>
            </w:r>
            <w:r w:rsidRPr="007344CA">
              <w:rPr>
                <w:rFonts w:ascii="Arial" w:hAnsi="Arial" w:cs="Arial"/>
                <w:color w:val="000000"/>
                <w:position w:val="-2"/>
                <w:sz w:val="18"/>
                <w:szCs w:val="18"/>
                <w:lang w:val="en-US"/>
              </w:rPr>
              <w:t>.0</w:t>
            </w:r>
            <w:r w:rsidR="000D0F03">
              <w:rPr>
                <w:rFonts w:ascii="Arial" w:hAnsi="Arial" w:cs="Arial"/>
                <w:color w:val="000000"/>
                <w:position w:val="-2"/>
                <w:sz w:val="18"/>
                <w:szCs w:val="18"/>
                <w:lang w:val="en-US"/>
              </w:rPr>
              <w:t>6</w:t>
            </w:r>
            <w:r w:rsidRPr="007344CA">
              <w:rPr>
                <w:rFonts w:ascii="Arial" w:hAnsi="Arial" w:cs="Arial"/>
                <w:color w:val="000000"/>
                <w:position w:val="-2"/>
                <w:sz w:val="18"/>
                <w:szCs w:val="18"/>
                <w:lang w:val="en-US"/>
              </w:rPr>
              <w:t>.2024 do 09:00</w:t>
            </w:r>
          </w:p>
        </w:tc>
      </w:tr>
      <w:tr w:rsidR="006F5341" w:rsidRPr="007344CA" w14:paraId="2AB65981"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D4590B" w14:textId="77777777" w:rsidR="006F5341" w:rsidRPr="007344CA" w:rsidRDefault="008D2FA5">
            <w:pPr>
              <w:rPr>
                <w:lang w:val="en-US"/>
              </w:rPr>
            </w:pPr>
            <w:r w:rsidRPr="007344CA">
              <w:rPr>
                <w:rFonts w:ascii="Arial" w:hAnsi="Arial" w:cs="Arial"/>
                <w:color w:val="000000"/>
                <w:position w:val="-2"/>
                <w:sz w:val="18"/>
                <w:szCs w:val="18"/>
                <w:lang w:val="en-US"/>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68EF6F" w14:textId="3C30DDAF" w:rsidR="006F5341" w:rsidRPr="007344CA" w:rsidRDefault="008D2FA5">
            <w:pPr>
              <w:jc w:val="right"/>
              <w:rPr>
                <w:lang w:val="en-US"/>
              </w:rPr>
            </w:pPr>
            <w:r w:rsidRPr="007344CA">
              <w:rPr>
                <w:rFonts w:ascii="Arial" w:hAnsi="Arial" w:cs="Arial"/>
                <w:color w:val="000000"/>
                <w:position w:val="-2"/>
                <w:sz w:val="18"/>
                <w:szCs w:val="18"/>
                <w:lang w:val="en-US"/>
              </w:rPr>
              <w:t>do 2</w:t>
            </w:r>
            <w:r w:rsidR="000D0F03">
              <w:rPr>
                <w:rFonts w:ascii="Arial" w:hAnsi="Arial" w:cs="Arial"/>
                <w:color w:val="000000"/>
                <w:position w:val="-2"/>
                <w:sz w:val="18"/>
                <w:szCs w:val="18"/>
                <w:lang w:val="en-US"/>
              </w:rPr>
              <w:t>1</w:t>
            </w:r>
            <w:r w:rsidRPr="007344CA">
              <w:rPr>
                <w:rFonts w:ascii="Arial" w:hAnsi="Arial" w:cs="Arial"/>
                <w:color w:val="000000"/>
                <w:position w:val="-2"/>
                <w:sz w:val="18"/>
                <w:szCs w:val="18"/>
                <w:lang w:val="en-US"/>
              </w:rPr>
              <w:t>.0</w:t>
            </w:r>
            <w:r w:rsidR="000D0F03">
              <w:rPr>
                <w:rFonts w:ascii="Arial" w:hAnsi="Arial" w:cs="Arial"/>
                <w:color w:val="000000"/>
                <w:position w:val="-2"/>
                <w:sz w:val="18"/>
                <w:szCs w:val="18"/>
                <w:lang w:val="en-US"/>
              </w:rPr>
              <w:t>6</w:t>
            </w:r>
            <w:r w:rsidRPr="007344CA">
              <w:rPr>
                <w:rFonts w:ascii="Arial" w:hAnsi="Arial" w:cs="Arial"/>
                <w:color w:val="000000"/>
                <w:position w:val="-2"/>
                <w:sz w:val="18"/>
                <w:szCs w:val="18"/>
                <w:lang w:val="en-US"/>
              </w:rPr>
              <w:t xml:space="preserve">.2024 do </w:t>
            </w:r>
            <w:r w:rsidR="000D0F03">
              <w:rPr>
                <w:rFonts w:ascii="Arial" w:hAnsi="Arial" w:cs="Arial"/>
                <w:color w:val="000000"/>
                <w:position w:val="-2"/>
                <w:sz w:val="18"/>
                <w:szCs w:val="18"/>
                <w:lang w:val="en-US"/>
              </w:rPr>
              <w:t>10</w:t>
            </w:r>
            <w:r w:rsidRPr="007344CA">
              <w:rPr>
                <w:rFonts w:ascii="Arial" w:hAnsi="Arial" w:cs="Arial"/>
                <w:color w:val="000000"/>
                <w:position w:val="-2"/>
                <w:sz w:val="18"/>
                <w:szCs w:val="18"/>
                <w:lang w:val="en-US"/>
              </w:rPr>
              <w:t>:00</w:t>
            </w:r>
          </w:p>
        </w:tc>
      </w:tr>
      <w:tr w:rsidR="006F5341" w:rsidRPr="007344CA" w14:paraId="1856D368"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47E15" w14:textId="77777777" w:rsidR="006F5341" w:rsidRPr="007344CA" w:rsidRDefault="008D2FA5">
            <w:pPr>
              <w:rPr>
                <w:lang w:val="en-US"/>
              </w:rPr>
            </w:pPr>
            <w:r w:rsidRPr="007344CA">
              <w:rPr>
                <w:rFonts w:ascii="Arial" w:hAnsi="Arial" w:cs="Arial"/>
                <w:color w:val="000000"/>
                <w:position w:val="-2"/>
                <w:sz w:val="18"/>
                <w:szCs w:val="18"/>
                <w:lang w:val="en-US"/>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B5CBC3" w14:textId="440BD0A7" w:rsidR="006F5341" w:rsidRPr="007344CA" w:rsidRDefault="008D2FA5">
            <w:pPr>
              <w:jc w:val="right"/>
              <w:rPr>
                <w:lang w:val="en-US"/>
              </w:rPr>
            </w:pPr>
            <w:r w:rsidRPr="007344CA">
              <w:rPr>
                <w:rFonts w:ascii="Arial" w:hAnsi="Arial" w:cs="Arial"/>
                <w:color w:val="000000"/>
                <w:position w:val="-2"/>
                <w:sz w:val="18"/>
                <w:szCs w:val="18"/>
                <w:lang w:val="en-US"/>
              </w:rPr>
              <w:t>2</w:t>
            </w:r>
            <w:r w:rsidR="000D0F03">
              <w:rPr>
                <w:rFonts w:ascii="Arial" w:hAnsi="Arial" w:cs="Arial"/>
                <w:color w:val="000000"/>
                <w:position w:val="-2"/>
                <w:sz w:val="18"/>
                <w:szCs w:val="18"/>
                <w:lang w:val="en-US"/>
              </w:rPr>
              <w:t>1</w:t>
            </w:r>
            <w:r w:rsidRPr="007344CA">
              <w:rPr>
                <w:rFonts w:ascii="Arial" w:hAnsi="Arial" w:cs="Arial"/>
                <w:color w:val="000000"/>
                <w:position w:val="-2"/>
                <w:sz w:val="18"/>
                <w:szCs w:val="18"/>
                <w:lang w:val="en-US"/>
              </w:rPr>
              <w:t>.0</w:t>
            </w:r>
            <w:r w:rsidR="000D0F03">
              <w:rPr>
                <w:rFonts w:ascii="Arial" w:hAnsi="Arial" w:cs="Arial"/>
                <w:color w:val="000000"/>
                <w:position w:val="-2"/>
                <w:sz w:val="18"/>
                <w:szCs w:val="18"/>
                <w:lang w:val="en-US"/>
              </w:rPr>
              <w:t>6</w:t>
            </w:r>
            <w:r w:rsidRPr="007344CA">
              <w:rPr>
                <w:rFonts w:ascii="Arial" w:hAnsi="Arial" w:cs="Arial"/>
                <w:color w:val="000000"/>
                <w:position w:val="-2"/>
                <w:sz w:val="18"/>
                <w:szCs w:val="18"/>
                <w:lang w:val="en-US"/>
              </w:rPr>
              <w:t xml:space="preserve">.2024 </w:t>
            </w:r>
            <w:proofErr w:type="spellStart"/>
            <w:r w:rsidRPr="007344CA">
              <w:rPr>
                <w:rFonts w:ascii="Arial" w:hAnsi="Arial" w:cs="Arial"/>
                <w:color w:val="000000"/>
                <w:position w:val="-2"/>
                <w:sz w:val="18"/>
                <w:szCs w:val="18"/>
                <w:lang w:val="en-US"/>
              </w:rPr>
              <w:t>ob</w:t>
            </w:r>
            <w:proofErr w:type="spellEnd"/>
            <w:r w:rsidRPr="007344CA">
              <w:rPr>
                <w:rFonts w:ascii="Arial" w:hAnsi="Arial" w:cs="Arial"/>
                <w:color w:val="000000"/>
                <w:position w:val="-2"/>
                <w:sz w:val="18"/>
                <w:szCs w:val="18"/>
                <w:lang w:val="en-US"/>
              </w:rPr>
              <w:t xml:space="preserve"> 1</w:t>
            </w:r>
            <w:r w:rsidR="000D0F03">
              <w:rPr>
                <w:rFonts w:ascii="Arial" w:hAnsi="Arial" w:cs="Arial"/>
                <w:color w:val="000000"/>
                <w:position w:val="-2"/>
                <w:sz w:val="18"/>
                <w:szCs w:val="18"/>
                <w:lang w:val="en-US"/>
              </w:rPr>
              <w:t>1</w:t>
            </w:r>
            <w:r w:rsidRPr="007344CA">
              <w:rPr>
                <w:rFonts w:ascii="Arial" w:hAnsi="Arial" w:cs="Arial"/>
                <w:color w:val="000000"/>
                <w:position w:val="-2"/>
                <w:sz w:val="18"/>
                <w:szCs w:val="18"/>
                <w:lang w:val="en-US"/>
              </w:rPr>
              <w:t>:00</w:t>
            </w:r>
          </w:p>
        </w:tc>
      </w:tr>
    </w:tbl>
    <w:p w14:paraId="55F8EEE8" w14:textId="77777777" w:rsidR="006F5341" w:rsidRPr="007344CA" w:rsidRDefault="008D2FA5">
      <w:pPr>
        <w:spacing w:after="0" w:line="240" w:lineRule="auto"/>
        <w:jc w:val="both"/>
        <w:rPr>
          <w:lang w:val="en-US"/>
        </w:rPr>
      </w:pPr>
      <w:r w:rsidRPr="007344CA">
        <w:rPr>
          <w:rFonts w:ascii="Arial" w:hAnsi="Arial" w:cs="Arial"/>
          <w:color w:val="000000"/>
          <w:sz w:val="18"/>
          <w:szCs w:val="18"/>
          <w:lang w:val="en-US"/>
        </w:rPr>
        <w:t> </w:t>
      </w:r>
    </w:p>
    <w:p w14:paraId="69F478A9" w14:textId="77777777" w:rsidR="00326D07" w:rsidRPr="007344CA" w:rsidRDefault="008D2FA5" w:rsidP="00782787">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lang w:val="en-US"/>
        </w:rPr>
      </w:pPr>
      <w:r w:rsidRPr="007344CA">
        <w:rPr>
          <w:rFonts w:ascii="Arial" w:hAnsi="Arial" w:cs="Arial"/>
          <w:color w:val="FFFFFF" w:themeColor="background1"/>
          <w:sz w:val="22"/>
          <w:szCs w:val="22"/>
          <w:lang w:val="en-US"/>
        </w:rPr>
        <w:t>OKVIRNI SPORAZUM</w:t>
      </w:r>
    </w:p>
    <w:p w14:paraId="62C5D93D" w14:textId="77777777" w:rsidR="00326D07" w:rsidRPr="007344CA" w:rsidRDefault="008D2FA5" w:rsidP="00782787">
      <w:pPr>
        <w:spacing w:before="120" w:after="120"/>
        <w:jc w:val="both"/>
        <w:rPr>
          <w:rFonts w:ascii="Arial" w:hAnsi="Arial" w:cs="Arial"/>
          <w:sz w:val="18"/>
          <w:szCs w:val="18"/>
          <w:lang w:val="en-US"/>
        </w:rPr>
      </w:pPr>
      <w:r w:rsidRPr="007344CA">
        <w:rPr>
          <w:rFonts w:ascii="Arial" w:hAnsi="Arial" w:cs="Arial"/>
          <w:sz w:val="18"/>
          <w:szCs w:val="18"/>
          <w:lang w:val="en-US"/>
        </w:rPr>
        <w:t>Obdobje za katerega se sklepa okvirni sporazum: 48 mesecev</w:t>
      </w:r>
    </w:p>
    <w:p w14:paraId="02EB5B75" w14:textId="51486E25" w:rsidR="003A30FF" w:rsidRPr="007344CA" w:rsidRDefault="008D2FA5" w:rsidP="00782787">
      <w:pPr>
        <w:spacing w:before="120" w:after="120"/>
        <w:jc w:val="both"/>
        <w:rPr>
          <w:rFonts w:ascii="Arial" w:hAnsi="Arial" w:cs="Arial"/>
          <w:sz w:val="18"/>
          <w:szCs w:val="18"/>
          <w:lang w:val="en-US"/>
        </w:rPr>
      </w:pPr>
      <w:r w:rsidRPr="007344CA">
        <w:rPr>
          <w:rFonts w:ascii="Arial" w:hAnsi="Arial" w:cs="Arial"/>
          <w:sz w:val="18"/>
          <w:szCs w:val="18"/>
          <w:lang w:val="en-US"/>
        </w:rPr>
        <w:t>Okvirni sporazum se sklepa z enim ponudnikom</w:t>
      </w:r>
      <w:r w:rsidR="003A30FF" w:rsidRPr="007344CA">
        <w:rPr>
          <w:rFonts w:ascii="Arial" w:hAnsi="Arial" w:cs="Arial"/>
          <w:sz w:val="18"/>
          <w:szCs w:val="18"/>
          <w:lang w:val="en-US"/>
        </w:rPr>
        <w:t xml:space="preserve"> in s</w:t>
      </w:r>
      <w:r w:rsidRPr="007344CA">
        <w:rPr>
          <w:rFonts w:ascii="Arial" w:hAnsi="Arial" w:cs="Arial"/>
          <w:sz w:val="18"/>
          <w:szCs w:val="18"/>
          <w:lang w:val="en-US"/>
        </w:rPr>
        <w:t xml:space="preserve"> posamičn</w:t>
      </w:r>
      <w:r w:rsidR="00711A72" w:rsidRPr="007344CA">
        <w:rPr>
          <w:rFonts w:ascii="Arial" w:hAnsi="Arial" w:cs="Arial"/>
          <w:sz w:val="18"/>
          <w:szCs w:val="18"/>
          <w:lang w:val="en-US"/>
        </w:rPr>
        <w:t>imi</w:t>
      </w:r>
      <w:r w:rsidRPr="007344CA">
        <w:rPr>
          <w:rFonts w:ascii="Arial" w:hAnsi="Arial" w:cs="Arial"/>
          <w:sz w:val="18"/>
          <w:szCs w:val="18"/>
          <w:lang w:val="en-US"/>
        </w:rPr>
        <w:t xml:space="preserve"> oddaja</w:t>
      </w:r>
      <w:r w:rsidR="00711A72" w:rsidRPr="007344CA">
        <w:rPr>
          <w:rFonts w:ascii="Arial" w:hAnsi="Arial" w:cs="Arial"/>
          <w:sz w:val="18"/>
          <w:szCs w:val="18"/>
          <w:lang w:val="en-US"/>
        </w:rPr>
        <w:t>mi</w:t>
      </w:r>
      <w:r w:rsidRPr="007344CA">
        <w:rPr>
          <w:rFonts w:ascii="Arial" w:hAnsi="Arial" w:cs="Arial"/>
          <w:sz w:val="18"/>
          <w:szCs w:val="18"/>
          <w:lang w:val="en-US"/>
        </w:rPr>
        <w:t xml:space="preserve"> naročil</w:t>
      </w:r>
      <w:r w:rsidR="003A30FF" w:rsidRPr="007344CA">
        <w:rPr>
          <w:rFonts w:ascii="Arial" w:hAnsi="Arial" w:cs="Arial"/>
          <w:sz w:val="18"/>
          <w:szCs w:val="18"/>
          <w:lang w:val="en-US"/>
        </w:rPr>
        <w:t>. Zahteve so določene:</w:t>
      </w:r>
    </w:p>
    <w:p w14:paraId="5B2BDDF0" w14:textId="0CDAC841" w:rsidR="00326D07" w:rsidRPr="007344CA" w:rsidRDefault="003A30FF" w:rsidP="003A30FF">
      <w:pPr>
        <w:pStyle w:val="ListParagraph"/>
        <w:numPr>
          <w:ilvl w:val="0"/>
          <w:numId w:val="54"/>
        </w:numPr>
        <w:spacing w:before="120" w:after="120"/>
        <w:jc w:val="both"/>
        <w:rPr>
          <w:rFonts w:ascii="Arial" w:hAnsi="Arial" w:cs="Arial"/>
          <w:sz w:val="18"/>
          <w:szCs w:val="18"/>
          <w:lang w:val="en-US"/>
        </w:rPr>
      </w:pPr>
      <w:r w:rsidRPr="007344CA">
        <w:rPr>
          <w:rFonts w:ascii="Arial" w:hAnsi="Arial" w:cs="Arial"/>
          <w:sz w:val="18"/>
          <w:szCs w:val="18"/>
          <w:lang w:val="en-US"/>
        </w:rPr>
        <w:t xml:space="preserve"> za 1. fazo naročila, ki zajema vzpostavitev enovite podatkovne platforme v oblaku (postavitev infrastrukture z določitvijo pravic, vzpostavitvijo okolja – produkcijskega, testnega in razvojnega, varnostne nastavitve, vzpostavitev povezave na podatkovne vire),</w:t>
      </w:r>
    </w:p>
    <w:p w14:paraId="7E307472" w14:textId="3EBF867C" w:rsidR="003A30FF" w:rsidRPr="007344CA" w:rsidRDefault="003A30FF" w:rsidP="003A30FF">
      <w:pPr>
        <w:pStyle w:val="ListParagraph"/>
        <w:numPr>
          <w:ilvl w:val="0"/>
          <w:numId w:val="54"/>
        </w:numPr>
        <w:spacing w:before="120" w:after="120"/>
        <w:jc w:val="both"/>
        <w:rPr>
          <w:rFonts w:ascii="Arial" w:hAnsi="Arial" w:cs="Arial"/>
          <w:sz w:val="18"/>
          <w:szCs w:val="18"/>
          <w:lang w:val="en-US"/>
        </w:rPr>
      </w:pPr>
      <w:r w:rsidRPr="007344CA">
        <w:rPr>
          <w:rFonts w:ascii="Arial" w:hAnsi="Arial" w:cs="Arial"/>
          <w:sz w:val="18"/>
          <w:szCs w:val="18"/>
          <w:lang w:val="en-US"/>
        </w:rPr>
        <w:t xml:space="preserve">2. fazo naročila, ki zajema </w:t>
      </w:r>
      <w:r w:rsidRPr="007344CA">
        <w:rPr>
          <w:rFonts w:ascii="Arial" w:hAnsi="Arial" w:cs="Arial"/>
          <w:color w:val="000000"/>
          <w:sz w:val="18"/>
          <w:szCs w:val="18"/>
          <w:lang w:val="en-US"/>
        </w:rPr>
        <w:t>izgradnj</w:t>
      </w:r>
      <w:r w:rsidR="00711A72" w:rsidRPr="007344CA">
        <w:rPr>
          <w:rFonts w:ascii="Arial" w:hAnsi="Arial" w:cs="Arial"/>
          <w:color w:val="000000"/>
          <w:sz w:val="18"/>
          <w:szCs w:val="18"/>
          <w:lang w:val="en-US"/>
        </w:rPr>
        <w:t>o</w:t>
      </w:r>
      <w:r w:rsidRPr="007344CA">
        <w:rPr>
          <w:rFonts w:ascii="Arial" w:hAnsi="Arial" w:cs="Arial"/>
          <w:color w:val="000000"/>
          <w:sz w:val="18"/>
          <w:szCs w:val="18"/>
          <w:lang w:val="en-US"/>
        </w:rPr>
        <w:t xml:space="preserve"> podatkovnega skladišča in implementacij</w:t>
      </w:r>
      <w:r w:rsidR="00711A72" w:rsidRPr="007344CA">
        <w:rPr>
          <w:rFonts w:ascii="Arial" w:hAnsi="Arial" w:cs="Arial"/>
          <w:color w:val="000000"/>
          <w:sz w:val="18"/>
          <w:szCs w:val="18"/>
          <w:lang w:val="en-US"/>
        </w:rPr>
        <w:t xml:space="preserve">o </w:t>
      </w:r>
      <w:r w:rsidR="00F6768F">
        <w:rPr>
          <w:rFonts w:ascii="Arial" w:hAnsi="Arial" w:cs="Arial"/>
          <w:color w:val="000000"/>
          <w:sz w:val="18"/>
          <w:szCs w:val="18"/>
          <w:lang w:val="en-US"/>
        </w:rPr>
        <w:t>ELT</w:t>
      </w:r>
      <w:r w:rsidR="00F6768F" w:rsidRPr="007344CA">
        <w:rPr>
          <w:rFonts w:ascii="Arial" w:hAnsi="Arial" w:cs="Arial"/>
          <w:color w:val="000000"/>
          <w:sz w:val="18"/>
          <w:szCs w:val="18"/>
          <w:lang w:val="en-US"/>
        </w:rPr>
        <w:t xml:space="preserve"> </w:t>
      </w:r>
      <w:r w:rsidRPr="007344CA">
        <w:rPr>
          <w:rFonts w:ascii="Arial" w:hAnsi="Arial" w:cs="Arial"/>
          <w:color w:val="000000"/>
          <w:sz w:val="18"/>
          <w:szCs w:val="18"/>
          <w:lang w:val="en-US"/>
        </w:rPr>
        <w:t>procesov z implementacijo prvega poslovnega področja za program ZORA,</w:t>
      </w:r>
    </w:p>
    <w:p w14:paraId="0DDB8C5E" w14:textId="49F11FFE" w:rsidR="003A30FF" w:rsidRPr="007344CA" w:rsidRDefault="003A30FF" w:rsidP="003A30FF">
      <w:pPr>
        <w:pStyle w:val="ListParagraph"/>
        <w:numPr>
          <w:ilvl w:val="0"/>
          <w:numId w:val="54"/>
        </w:numPr>
        <w:spacing w:before="225" w:after="225" w:line="240" w:lineRule="auto"/>
        <w:jc w:val="both"/>
        <w:rPr>
          <w:rFonts w:ascii="Arial" w:hAnsi="Arial" w:cs="Arial"/>
          <w:color w:val="000000"/>
          <w:sz w:val="18"/>
          <w:szCs w:val="18"/>
          <w:lang w:val="en-US"/>
        </w:rPr>
      </w:pPr>
      <w:r w:rsidRPr="007344CA">
        <w:rPr>
          <w:rFonts w:ascii="Arial" w:hAnsi="Arial" w:cs="Arial"/>
          <w:color w:val="000000"/>
          <w:sz w:val="18"/>
          <w:szCs w:val="18"/>
          <w:lang w:val="en-US"/>
        </w:rPr>
        <w:t>vzdrževanje in tehnična podpora ter nadgradnje podatkovne platforme (v smislu posodobitev sistema, ne izvedbe novih funkcionalnosti) v obdobju veljavnosti okvirnega sporazuma.</w:t>
      </w:r>
    </w:p>
    <w:p w14:paraId="386C0717" w14:textId="2AAA494B" w:rsidR="003A30FF" w:rsidRPr="007344CA" w:rsidRDefault="00C77398" w:rsidP="003A30FF">
      <w:pPr>
        <w:spacing w:before="120" w:after="120"/>
        <w:jc w:val="both"/>
        <w:rPr>
          <w:rFonts w:ascii="Arial" w:hAnsi="Arial" w:cs="Arial"/>
          <w:sz w:val="18"/>
          <w:szCs w:val="18"/>
          <w:lang w:val="en-US"/>
        </w:rPr>
      </w:pPr>
      <w:r w:rsidRPr="009938A6">
        <w:rPr>
          <w:rFonts w:ascii="Arial" w:hAnsi="Arial" w:cs="Arial"/>
          <w:sz w:val="18"/>
          <w:szCs w:val="18"/>
          <w:lang w:val="en-US"/>
        </w:rPr>
        <w:t>3. faza naročila - v</w:t>
      </w:r>
      <w:r w:rsidR="003A30FF" w:rsidRPr="009938A6">
        <w:rPr>
          <w:rFonts w:ascii="Arial" w:hAnsi="Arial" w:cs="Arial"/>
          <w:sz w:val="18"/>
          <w:szCs w:val="18"/>
          <w:lang w:val="en-US"/>
        </w:rPr>
        <w:t xml:space="preserve">se nadaljnje </w:t>
      </w:r>
      <w:r w:rsidRPr="009938A6">
        <w:rPr>
          <w:rFonts w:ascii="Arial" w:hAnsi="Arial" w:cs="Arial"/>
          <w:sz w:val="18"/>
          <w:szCs w:val="18"/>
          <w:lang w:val="en-US"/>
        </w:rPr>
        <w:t xml:space="preserve">nadgradnje </w:t>
      </w:r>
      <w:r w:rsidR="003A30FF" w:rsidRPr="009938A6">
        <w:rPr>
          <w:rFonts w:ascii="Arial" w:hAnsi="Arial" w:cs="Arial"/>
          <w:sz w:val="18"/>
          <w:szCs w:val="18"/>
          <w:lang w:val="en-US"/>
        </w:rPr>
        <w:t xml:space="preserve">bodo predmet izvedbe na podlagi predhodnega povpraševanja naročnika skladno z določili okvirnega sporazuma. Praviloma bo naročnik za posamezna poslovna področja, ki jih bom želel vključiti v podatkovno platformo, pripravil zahteve in pozval izvajalca k oddaji ponudbe na podlagi česar se bo naročnik odločil, ali bo naročilo oddal ali ne. Naročnik se v nobenem primeru ne zavezuje, da bo na podlagi </w:t>
      </w:r>
      <w:r w:rsidR="003A30FF" w:rsidRPr="009938A6">
        <w:rPr>
          <w:rFonts w:ascii="Arial" w:hAnsi="Arial" w:cs="Arial"/>
          <w:sz w:val="18"/>
          <w:szCs w:val="18"/>
          <w:lang w:val="en-US"/>
        </w:rPr>
        <w:lastRenderedPageBreak/>
        <w:t xml:space="preserve">sklenjenega okvirnega sporazuma oddal </w:t>
      </w:r>
      <w:proofErr w:type="spellStart"/>
      <w:r w:rsidR="003A30FF" w:rsidRPr="009938A6">
        <w:rPr>
          <w:rFonts w:ascii="Arial" w:hAnsi="Arial" w:cs="Arial"/>
          <w:sz w:val="18"/>
          <w:szCs w:val="18"/>
          <w:lang w:val="en-US"/>
        </w:rPr>
        <w:t>katerokoli</w:t>
      </w:r>
      <w:proofErr w:type="spellEnd"/>
      <w:r w:rsidR="003A30FF" w:rsidRPr="009938A6">
        <w:rPr>
          <w:rFonts w:ascii="Arial" w:hAnsi="Arial" w:cs="Arial"/>
          <w:sz w:val="18"/>
          <w:szCs w:val="18"/>
          <w:lang w:val="en-US"/>
        </w:rPr>
        <w:t xml:space="preserve"> </w:t>
      </w:r>
      <w:proofErr w:type="spellStart"/>
      <w:r w:rsidR="003A30FF" w:rsidRPr="009938A6">
        <w:rPr>
          <w:rFonts w:ascii="Arial" w:hAnsi="Arial" w:cs="Arial"/>
          <w:sz w:val="18"/>
          <w:szCs w:val="18"/>
          <w:lang w:val="en-US"/>
        </w:rPr>
        <w:t>dodatno</w:t>
      </w:r>
      <w:proofErr w:type="spellEnd"/>
      <w:r w:rsidR="003A30FF" w:rsidRPr="009938A6">
        <w:rPr>
          <w:rFonts w:ascii="Arial" w:hAnsi="Arial" w:cs="Arial"/>
          <w:sz w:val="18"/>
          <w:szCs w:val="18"/>
          <w:lang w:val="en-US"/>
        </w:rPr>
        <w:t xml:space="preserve"> </w:t>
      </w:r>
      <w:proofErr w:type="spellStart"/>
      <w:r w:rsidR="003A30FF" w:rsidRPr="009938A6">
        <w:rPr>
          <w:rFonts w:ascii="Arial" w:hAnsi="Arial" w:cs="Arial"/>
          <w:sz w:val="18"/>
          <w:szCs w:val="18"/>
          <w:lang w:val="en-US"/>
        </w:rPr>
        <w:t>področje</w:t>
      </w:r>
      <w:proofErr w:type="spellEnd"/>
      <w:r w:rsidR="003A30FF" w:rsidRPr="009938A6">
        <w:rPr>
          <w:rFonts w:ascii="Arial" w:hAnsi="Arial" w:cs="Arial"/>
          <w:sz w:val="18"/>
          <w:szCs w:val="18"/>
          <w:lang w:val="en-US"/>
        </w:rPr>
        <w:t xml:space="preserve">, </w:t>
      </w:r>
      <w:proofErr w:type="spellStart"/>
      <w:r w:rsidR="003A30FF" w:rsidRPr="009938A6">
        <w:rPr>
          <w:rFonts w:ascii="Arial" w:hAnsi="Arial" w:cs="Arial"/>
          <w:sz w:val="18"/>
          <w:szCs w:val="18"/>
          <w:lang w:val="en-US"/>
        </w:rPr>
        <w:t>saj</w:t>
      </w:r>
      <w:proofErr w:type="spellEnd"/>
      <w:r w:rsidR="003A30FF" w:rsidRPr="009938A6">
        <w:rPr>
          <w:rFonts w:ascii="Arial" w:hAnsi="Arial" w:cs="Arial"/>
          <w:sz w:val="18"/>
          <w:szCs w:val="18"/>
          <w:lang w:val="en-US"/>
        </w:rPr>
        <w:t xml:space="preserve"> je to </w:t>
      </w:r>
      <w:proofErr w:type="spellStart"/>
      <w:r w:rsidR="003A30FF" w:rsidRPr="009938A6">
        <w:rPr>
          <w:rFonts w:ascii="Arial" w:hAnsi="Arial" w:cs="Arial"/>
          <w:sz w:val="18"/>
          <w:szCs w:val="18"/>
          <w:lang w:val="en-US"/>
        </w:rPr>
        <w:t>odvisno</w:t>
      </w:r>
      <w:proofErr w:type="spellEnd"/>
      <w:r w:rsidR="003A30FF" w:rsidRPr="009938A6">
        <w:rPr>
          <w:rFonts w:ascii="Arial" w:hAnsi="Arial" w:cs="Arial"/>
          <w:sz w:val="18"/>
          <w:szCs w:val="18"/>
          <w:lang w:val="en-US"/>
        </w:rPr>
        <w:t xml:space="preserve"> </w:t>
      </w:r>
      <w:proofErr w:type="spellStart"/>
      <w:r w:rsidR="003A30FF" w:rsidRPr="009938A6">
        <w:rPr>
          <w:rFonts w:ascii="Arial" w:hAnsi="Arial" w:cs="Arial"/>
          <w:sz w:val="18"/>
          <w:szCs w:val="18"/>
          <w:lang w:val="en-US"/>
        </w:rPr>
        <w:t>od</w:t>
      </w:r>
      <w:proofErr w:type="spellEnd"/>
      <w:r w:rsidR="003A30FF" w:rsidRPr="009938A6">
        <w:rPr>
          <w:rFonts w:ascii="Arial" w:hAnsi="Arial" w:cs="Arial"/>
          <w:sz w:val="18"/>
          <w:szCs w:val="18"/>
          <w:lang w:val="en-US"/>
        </w:rPr>
        <w:t xml:space="preserve"> </w:t>
      </w:r>
      <w:proofErr w:type="spellStart"/>
      <w:r w:rsidR="003A30FF" w:rsidRPr="009938A6">
        <w:rPr>
          <w:rFonts w:ascii="Arial" w:hAnsi="Arial" w:cs="Arial"/>
          <w:sz w:val="18"/>
          <w:szCs w:val="18"/>
          <w:lang w:val="en-US"/>
        </w:rPr>
        <w:t>potreb</w:t>
      </w:r>
      <w:proofErr w:type="spellEnd"/>
      <w:r w:rsidR="003A30FF" w:rsidRPr="009938A6">
        <w:rPr>
          <w:rFonts w:ascii="Arial" w:hAnsi="Arial" w:cs="Arial"/>
          <w:sz w:val="18"/>
          <w:szCs w:val="18"/>
          <w:lang w:val="en-US"/>
        </w:rPr>
        <w:t xml:space="preserve"> in </w:t>
      </w:r>
      <w:proofErr w:type="spellStart"/>
      <w:r w:rsidR="003A30FF" w:rsidRPr="009938A6">
        <w:rPr>
          <w:rFonts w:ascii="Arial" w:hAnsi="Arial" w:cs="Arial"/>
          <w:sz w:val="18"/>
          <w:szCs w:val="18"/>
          <w:lang w:val="en-US"/>
        </w:rPr>
        <w:t>razpoložljivih</w:t>
      </w:r>
      <w:proofErr w:type="spellEnd"/>
      <w:r w:rsidR="003A30FF" w:rsidRPr="009938A6">
        <w:rPr>
          <w:rFonts w:ascii="Arial" w:hAnsi="Arial" w:cs="Arial"/>
          <w:sz w:val="18"/>
          <w:szCs w:val="18"/>
          <w:lang w:val="en-US"/>
        </w:rPr>
        <w:t xml:space="preserve"> </w:t>
      </w:r>
      <w:proofErr w:type="spellStart"/>
      <w:r w:rsidR="003A30FF" w:rsidRPr="009938A6">
        <w:rPr>
          <w:rFonts w:ascii="Arial" w:hAnsi="Arial" w:cs="Arial"/>
          <w:sz w:val="18"/>
          <w:szCs w:val="18"/>
          <w:lang w:val="en-US"/>
        </w:rPr>
        <w:t>sredstev</w:t>
      </w:r>
      <w:proofErr w:type="spellEnd"/>
      <w:r w:rsidR="005E4980" w:rsidRPr="009938A6">
        <w:rPr>
          <w:rFonts w:ascii="Arial" w:hAnsi="Arial" w:cs="Arial"/>
          <w:sz w:val="18"/>
          <w:szCs w:val="18"/>
          <w:lang w:val="en-US"/>
        </w:rPr>
        <w:t xml:space="preserve"> </w:t>
      </w:r>
      <w:proofErr w:type="spellStart"/>
      <w:r w:rsidR="005E4980" w:rsidRPr="009938A6">
        <w:rPr>
          <w:rFonts w:ascii="Arial" w:hAnsi="Arial" w:cs="Arial"/>
          <w:sz w:val="18"/>
          <w:szCs w:val="18"/>
          <w:lang w:val="en-US"/>
        </w:rPr>
        <w:t>ter</w:t>
      </w:r>
      <w:proofErr w:type="spellEnd"/>
      <w:r w:rsidR="005E4980" w:rsidRPr="009938A6">
        <w:rPr>
          <w:rFonts w:ascii="Arial" w:hAnsi="Arial" w:cs="Arial"/>
          <w:sz w:val="18"/>
          <w:szCs w:val="18"/>
          <w:lang w:val="en-US"/>
        </w:rPr>
        <w:t xml:space="preserve"> </w:t>
      </w:r>
      <w:proofErr w:type="spellStart"/>
      <w:r w:rsidR="00053B8D" w:rsidRPr="009938A6">
        <w:rPr>
          <w:rFonts w:ascii="Arial" w:hAnsi="Arial" w:cs="Arial"/>
          <w:sz w:val="18"/>
          <w:szCs w:val="18"/>
          <w:lang w:val="en-US"/>
        </w:rPr>
        <w:t>kadrovskih</w:t>
      </w:r>
      <w:proofErr w:type="spellEnd"/>
      <w:r w:rsidR="00053B8D" w:rsidRPr="009938A6">
        <w:rPr>
          <w:rFonts w:ascii="Arial" w:hAnsi="Arial" w:cs="Arial"/>
          <w:sz w:val="18"/>
          <w:szCs w:val="18"/>
          <w:lang w:val="en-US"/>
        </w:rPr>
        <w:t xml:space="preserve"> </w:t>
      </w:r>
      <w:proofErr w:type="spellStart"/>
      <w:r w:rsidR="005E4980" w:rsidRPr="009938A6">
        <w:rPr>
          <w:rFonts w:ascii="Arial" w:hAnsi="Arial" w:cs="Arial"/>
          <w:sz w:val="18"/>
          <w:szCs w:val="18"/>
          <w:lang w:val="en-US"/>
        </w:rPr>
        <w:t>resursov</w:t>
      </w:r>
      <w:proofErr w:type="spellEnd"/>
      <w:r w:rsidR="003A30FF" w:rsidRPr="009938A6">
        <w:rPr>
          <w:rFonts w:ascii="Arial" w:hAnsi="Arial" w:cs="Arial"/>
          <w:sz w:val="18"/>
          <w:szCs w:val="18"/>
          <w:lang w:val="en-US"/>
        </w:rPr>
        <w:t xml:space="preserve"> naročnika za izvedbo posameznih nadgradenj.</w:t>
      </w:r>
    </w:p>
    <w:p w14:paraId="25661835" w14:textId="77777777" w:rsidR="00326D07" w:rsidRPr="007344CA" w:rsidRDefault="008D2FA5" w:rsidP="000B200D">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lang w:val="en-US"/>
        </w:rPr>
      </w:pPr>
      <w:r w:rsidRPr="007344CA">
        <w:rPr>
          <w:rFonts w:ascii="Arial" w:hAnsi="Arial" w:cs="Arial"/>
          <w:color w:val="FFFFFF" w:themeColor="background1"/>
          <w:sz w:val="22"/>
          <w:szCs w:val="22"/>
          <w:lang w:val="en-US"/>
        </w:rPr>
        <w:t>KONTAKTNA OSEBA</w:t>
      </w:r>
    </w:p>
    <w:p w14:paraId="58BB6592" w14:textId="77777777" w:rsidR="00326D07" w:rsidRPr="007344CA" w:rsidRDefault="008D2FA5" w:rsidP="002133D4">
      <w:pPr>
        <w:pStyle w:val="Paragraf"/>
        <w:spacing w:line="240" w:lineRule="auto"/>
        <w:rPr>
          <w:rFonts w:ascii="Arial" w:hAnsi="Arial" w:cs="Arial"/>
          <w:lang w:val="en-US"/>
        </w:rPr>
      </w:pPr>
      <w:r w:rsidRPr="007344CA">
        <w:rPr>
          <w:rFonts w:ascii="Arial" w:hAnsi="Arial" w:cs="Arial"/>
          <w:lang w:val="en-US"/>
        </w:rPr>
        <w:t>Kontaktna oseba: Marinka Zadel Vidmar</w:t>
      </w:r>
    </w:p>
    <w:p w14:paraId="28347459" w14:textId="7A90C85A" w:rsidR="00326D07" w:rsidRPr="007344CA" w:rsidRDefault="008D2FA5" w:rsidP="002133D4">
      <w:pPr>
        <w:pStyle w:val="Paragraf"/>
        <w:spacing w:line="240" w:lineRule="auto"/>
        <w:rPr>
          <w:rFonts w:ascii="Arial" w:hAnsi="Arial" w:cs="Arial"/>
          <w:lang w:val="en-US"/>
        </w:rPr>
      </w:pPr>
      <w:r w:rsidRPr="007344CA">
        <w:rPr>
          <w:rFonts w:ascii="Arial" w:hAnsi="Arial" w:cs="Arial"/>
          <w:lang w:val="en-US"/>
        </w:rPr>
        <w:t>E-poštni naslov</w:t>
      </w:r>
      <w:r w:rsidRPr="000D0F03">
        <w:rPr>
          <w:rFonts w:ascii="Arial" w:hAnsi="Arial" w:cs="Arial"/>
          <w:lang w:val="en-US"/>
        </w:rPr>
        <w:t xml:space="preserve">: </w:t>
      </w:r>
      <w:r w:rsidR="00974EA3" w:rsidRPr="000D0F03">
        <w:rPr>
          <w:rFonts w:ascii="Arial" w:hAnsi="Arial" w:cs="Arial"/>
          <w:lang w:val="en-US"/>
        </w:rPr>
        <w:t>sjn</w:t>
      </w:r>
      <w:r w:rsidRPr="000D0F03">
        <w:rPr>
          <w:rFonts w:ascii="Arial" w:hAnsi="Arial" w:cs="Arial"/>
          <w:lang w:val="en-US"/>
        </w:rPr>
        <w:t>@onko-i.s</w:t>
      </w:r>
      <w:r w:rsidR="00974EA3" w:rsidRPr="000D0F03">
        <w:rPr>
          <w:rFonts w:ascii="Arial" w:hAnsi="Arial" w:cs="Arial"/>
          <w:lang w:val="en-US"/>
        </w:rPr>
        <w:t>i</w:t>
      </w:r>
    </w:p>
    <w:p w14:paraId="7F6039CB" w14:textId="77777777" w:rsidR="00326D07" w:rsidRPr="007344CA" w:rsidRDefault="008D2FA5" w:rsidP="002133D4">
      <w:pPr>
        <w:pStyle w:val="Paragraf"/>
        <w:spacing w:line="240" w:lineRule="auto"/>
        <w:rPr>
          <w:rFonts w:ascii="Arial" w:hAnsi="Arial" w:cs="Arial"/>
          <w:lang w:val="en-US"/>
        </w:rPr>
      </w:pPr>
      <w:proofErr w:type="spellStart"/>
      <w:r w:rsidRPr="007344CA">
        <w:rPr>
          <w:rFonts w:ascii="Arial" w:hAnsi="Arial" w:cs="Arial"/>
          <w:lang w:val="en-US"/>
        </w:rPr>
        <w:t>Telefonska</w:t>
      </w:r>
      <w:proofErr w:type="spellEnd"/>
      <w:r w:rsidRPr="007344CA">
        <w:rPr>
          <w:rFonts w:ascii="Arial" w:hAnsi="Arial" w:cs="Arial"/>
          <w:lang w:val="en-US"/>
        </w:rPr>
        <w:t xml:space="preserve"> </w:t>
      </w:r>
      <w:proofErr w:type="spellStart"/>
      <w:r w:rsidRPr="007344CA">
        <w:rPr>
          <w:rFonts w:ascii="Arial" w:hAnsi="Arial" w:cs="Arial"/>
          <w:lang w:val="en-US"/>
        </w:rPr>
        <w:t>št</w:t>
      </w:r>
      <w:proofErr w:type="spellEnd"/>
      <w:r w:rsidRPr="007344CA">
        <w:rPr>
          <w:rFonts w:ascii="Arial" w:hAnsi="Arial" w:cs="Arial"/>
          <w:lang w:val="en-US"/>
        </w:rPr>
        <w:t>: 01 5879 126</w:t>
      </w:r>
    </w:p>
    <w:p w14:paraId="29961B2E"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7E9D85E7" w14:textId="77777777" w:rsidR="00326D07" w:rsidRPr="007344CA" w:rsidRDefault="008D2FA5" w:rsidP="000B200D">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lang w:val="en-US"/>
        </w:rPr>
      </w:pPr>
      <w:r w:rsidRPr="007344CA">
        <w:rPr>
          <w:rFonts w:ascii="Arial" w:hAnsi="Arial" w:cs="Arial"/>
          <w:color w:val="FFFFFF" w:themeColor="background1"/>
          <w:sz w:val="22"/>
          <w:szCs w:val="22"/>
          <w:lang w:val="en-US"/>
        </w:rPr>
        <w:t>PREDLOŽITEV PONUDBE</w:t>
      </w:r>
    </w:p>
    <w:p w14:paraId="7C26F915" w14:textId="77777777" w:rsidR="00326D07" w:rsidRPr="007344CA" w:rsidRDefault="008D2FA5" w:rsidP="005F156D">
      <w:pPr>
        <w:spacing w:before="120" w:after="120"/>
        <w:jc w:val="both"/>
        <w:rPr>
          <w:rFonts w:ascii="Arial" w:hAnsi="Arial" w:cs="Arial"/>
          <w:sz w:val="18"/>
          <w:szCs w:val="18"/>
          <w:lang w:val="en-US"/>
        </w:rPr>
      </w:pPr>
      <w:r w:rsidRPr="007344CA">
        <w:rPr>
          <w:rFonts w:ascii="Arial" w:hAnsi="Arial" w:cs="Arial"/>
          <w:sz w:val="18"/>
          <w:szCs w:val="18"/>
          <w:lang w:val="en-US"/>
        </w:rPr>
        <w:t xml:space="preserve">Ponudnik odda ponudbo do </w:t>
      </w:r>
      <w:r w:rsidRPr="007344CA">
        <w:rPr>
          <w:rFonts w:ascii="Arial" w:hAnsi="Arial" w:cs="Arial"/>
          <w:b/>
          <w:sz w:val="18"/>
          <w:szCs w:val="18"/>
          <w:lang w:val="en-US"/>
        </w:rPr>
        <w:t>roka za predložitev ponudb</w:t>
      </w:r>
      <w:r w:rsidRPr="007344CA">
        <w:rPr>
          <w:rFonts w:ascii="Arial" w:hAnsi="Arial" w:cs="Arial"/>
          <w:sz w:val="18"/>
          <w:szCs w:val="18"/>
          <w:lang w:val="en-US"/>
        </w:rPr>
        <w:t xml:space="preserve"> na način:</w:t>
      </w:r>
    </w:p>
    <w:tbl>
      <w:tblPr>
        <w:tblStyle w:val="NormalTablePHPDOCX"/>
        <w:tblW w:w="0" w:type="auto"/>
        <w:tblInd w:w="108" w:type="dxa"/>
        <w:tblLook w:val="04A0" w:firstRow="1" w:lastRow="0" w:firstColumn="1" w:lastColumn="0" w:noHBand="0" w:noVBand="1"/>
      </w:tblPr>
      <w:tblGrid>
        <w:gridCol w:w="4509"/>
      </w:tblGrid>
      <w:tr w:rsidR="006F5341" w:rsidRPr="007344CA" w14:paraId="5CA632BF" w14:textId="77777777">
        <w:tc>
          <w:tcPr>
            <w:tcW w:w="0" w:type="auto"/>
            <w:tcMar>
              <w:top w:w="0" w:type="auto"/>
              <w:bottom w:w="0" w:type="auto"/>
            </w:tcMar>
          </w:tcPr>
          <w:p w14:paraId="7E2E98BB" w14:textId="77777777" w:rsidR="006F5341" w:rsidRPr="007344CA" w:rsidRDefault="008D2FA5" w:rsidP="005F156D">
            <w:pPr>
              <w:numPr>
                <w:ilvl w:val="0"/>
                <w:numId w:val="10"/>
              </w:numPr>
              <w:jc w:val="both"/>
              <w:rPr>
                <w:rFonts w:ascii="Arial" w:hAnsi="Arial" w:cs="Arial"/>
                <w:color w:val="000000"/>
                <w:sz w:val="18"/>
                <w:szCs w:val="18"/>
                <w:lang w:val="en-US"/>
              </w:rPr>
            </w:pPr>
            <w:r w:rsidRPr="007344CA">
              <w:rPr>
                <w:rFonts w:ascii="Arial" w:hAnsi="Arial" w:cs="Arial"/>
                <w:color w:val="000000"/>
                <w:sz w:val="18"/>
                <w:szCs w:val="18"/>
                <w:lang w:val="en-US"/>
              </w:rPr>
              <w:t>elektronska oddaja na URL: https://ejn.gov.si</w:t>
            </w:r>
          </w:p>
        </w:tc>
      </w:tr>
    </w:tbl>
    <w:p w14:paraId="6EF5AA1E" w14:textId="77777777" w:rsidR="006F5341" w:rsidRPr="007344CA" w:rsidRDefault="008D2FA5" w:rsidP="005F156D">
      <w:pPr>
        <w:spacing w:after="0" w:line="240" w:lineRule="auto"/>
        <w:jc w:val="both"/>
        <w:rPr>
          <w:lang w:val="en-US"/>
        </w:rPr>
      </w:pPr>
      <w:r w:rsidRPr="007344CA">
        <w:rPr>
          <w:rFonts w:ascii="Arial" w:hAnsi="Arial" w:cs="Arial"/>
          <w:color w:val="000000"/>
          <w:sz w:val="18"/>
          <w:szCs w:val="18"/>
          <w:lang w:val="en-US"/>
        </w:rPr>
        <w:t> </w:t>
      </w:r>
    </w:p>
    <w:tbl>
      <w:tblPr>
        <w:tblStyle w:val="NormalTablePHPDOCX"/>
        <w:tblW w:w="0" w:type="auto"/>
        <w:tblInd w:w="108" w:type="dxa"/>
        <w:tblLook w:val="04A0" w:firstRow="1" w:lastRow="0" w:firstColumn="1" w:lastColumn="0" w:noHBand="0" w:noVBand="1"/>
      </w:tblPr>
      <w:tblGrid>
        <w:gridCol w:w="8962"/>
      </w:tblGrid>
      <w:tr w:rsidR="006F5341" w:rsidRPr="007344CA" w14:paraId="59C7955A" w14:textId="77777777">
        <w:tc>
          <w:tcPr>
            <w:tcW w:w="0" w:type="auto"/>
            <w:tcMar>
              <w:top w:w="0" w:type="auto"/>
              <w:bottom w:w="0" w:type="auto"/>
            </w:tcMar>
          </w:tcPr>
          <w:p w14:paraId="618C2DD8" w14:textId="77777777" w:rsidR="006F5341" w:rsidRPr="007344CA" w:rsidRDefault="008D2FA5" w:rsidP="005F156D">
            <w:pPr>
              <w:jc w:val="both"/>
              <w:rPr>
                <w:lang w:val="en-US"/>
              </w:rPr>
            </w:pPr>
            <w:r w:rsidRPr="007344CA">
              <w:rPr>
                <w:rFonts w:ascii="Arial" w:hAnsi="Arial" w:cs="Arial"/>
                <w:color w:val="000000"/>
                <w:sz w:val="18"/>
                <w:szCs w:val="18"/>
                <w:lang w:val="en-US"/>
              </w:rPr>
              <w:t>Ponudnik odda ponudbo do roka za predložitev ponudb preko informacijskega sistema e-JN, ki je dosegljiv na spletnem naslovu https://ejn.gov.si/. </w:t>
            </w:r>
          </w:p>
        </w:tc>
      </w:tr>
      <w:tr w:rsidR="006F5341" w:rsidRPr="007344CA" w14:paraId="2ACEB518" w14:textId="77777777">
        <w:tc>
          <w:tcPr>
            <w:tcW w:w="0" w:type="auto"/>
            <w:tcMar>
              <w:top w:w="0" w:type="auto"/>
              <w:bottom w:w="0" w:type="auto"/>
            </w:tcMar>
          </w:tcPr>
          <w:p w14:paraId="3C2EA3EB" w14:textId="77777777" w:rsidR="003A30FF" w:rsidRPr="007344CA" w:rsidRDefault="003A30FF" w:rsidP="005F156D">
            <w:pPr>
              <w:jc w:val="both"/>
              <w:rPr>
                <w:rFonts w:ascii="Arial" w:hAnsi="Arial" w:cs="Arial"/>
                <w:color w:val="000000"/>
                <w:sz w:val="18"/>
                <w:szCs w:val="18"/>
                <w:lang w:val="en-US"/>
              </w:rPr>
            </w:pPr>
          </w:p>
          <w:p w14:paraId="61984CFF" w14:textId="2E5F4B9D" w:rsidR="006F5341" w:rsidRPr="007344CA" w:rsidRDefault="008D2FA5" w:rsidP="005F156D">
            <w:pPr>
              <w:jc w:val="both"/>
              <w:rPr>
                <w:lang w:val="en-US"/>
              </w:rPr>
            </w:pPr>
            <w:r w:rsidRPr="007344CA">
              <w:rPr>
                <w:rFonts w:ascii="Arial" w:hAnsi="Arial" w:cs="Arial"/>
                <w:color w:val="000000"/>
                <w:sz w:val="18"/>
                <w:szCs w:val="18"/>
                <w:lang w:val="en-US"/>
              </w:rPr>
              <w:t xml:space="preserve">Ponudnike opozarjamo, da naj si pravočasno zagotovijo vse potrebno (predvsem veljaven elektronski certifikat) za oddajo ponudbe v elektronski obliki in poskrbijo za pravočasno registracijo. Pojasnila v zvezi z navedenim, kot tudi </w:t>
            </w:r>
            <w:r w:rsidR="00711A72" w:rsidRPr="007344CA">
              <w:rPr>
                <w:rFonts w:ascii="Arial" w:hAnsi="Arial" w:cs="Arial"/>
                <w:color w:val="000000"/>
                <w:sz w:val="18"/>
                <w:szCs w:val="18"/>
                <w:lang w:val="en-US"/>
              </w:rPr>
              <w:t>»</w:t>
            </w:r>
            <w:r w:rsidRPr="007344CA">
              <w:rPr>
                <w:rFonts w:ascii="Arial" w:hAnsi="Arial" w:cs="Arial"/>
                <w:color w:val="000000"/>
                <w:sz w:val="18"/>
                <w:szCs w:val="18"/>
                <w:lang w:val="en-US"/>
              </w:rPr>
              <w:t>Navodila za uporabo informacijskega sistema e-JN: PONUDNIKI</w:t>
            </w:r>
            <w:r w:rsidR="00711A72" w:rsidRPr="007344CA">
              <w:rPr>
                <w:rFonts w:ascii="Arial" w:hAnsi="Arial" w:cs="Arial"/>
                <w:color w:val="000000"/>
                <w:sz w:val="18"/>
                <w:szCs w:val="18"/>
                <w:lang w:val="en-US"/>
              </w:rPr>
              <w:t>«</w:t>
            </w:r>
            <w:r w:rsidRPr="007344CA">
              <w:rPr>
                <w:rFonts w:ascii="Arial" w:hAnsi="Arial" w:cs="Arial"/>
                <w:color w:val="000000"/>
                <w:sz w:val="18"/>
                <w:szCs w:val="18"/>
                <w:lang w:val="en-US"/>
              </w:rPr>
              <w:t xml:space="preserve"> najdete na spletni strani Direktorata za javno naročanje http://www.djn.mju.gov.si/ejn-pogosta-vprasanja in spletni strani https://ejn.gov.si/. Odgovornost ponudnika je, da si zagotovi vse potrebno za pravočasno elektronsko oddajo ponudbe.</w:t>
            </w:r>
          </w:p>
        </w:tc>
      </w:tr>
      <w:tr w:rsidR="006F5341" w:rsidRPr="007344CA" w14:paraId="7ECBF14C" w14:textId="77777777">
        <w:tc>
          <w:tcPr>
            <w:tcW w:w="0" w:type="auto"/>
            <w:tcMar>
              <w:top w:w="0" w:type="auto"/>
              <w:bottom w:w="0" w:type="auto"/>
            </w:tcMar>
          </w:tcPr>
          <w:p w14:paraId="6862642B" w14:textId="77777777" w:rsidR="003A30FF" w:rsidRPr="007344CA" w:rsidRDefault="003A30FF" w:rsidP="005F156D">
            <w:pPr>
              <w:jc w:val="both"/>
              <w:rPr>
                <w:rFonts w:ascii="Arial" w:hAnsi="Arial" w:cs="Arial"/>
                <w:color w:val="000000"/>
                <w:sz w:val="18"/>
                <w:szCs w:val="18"/>
                <w:lang w:val="en-US"/>
              </w:rPr>
            </w:pPr>
          </w:p>
          <w:p w14:paraId="22179C17" w14:textId="64533D45" w:rsidR="006F5341" w:rsidRPr="007344CA" w:rsidRDefault="008D2FA5" w:rsidP="005F156D">
            <w:pPr>
              <w:jc w:val="both"/>
              <w:rPr>
                <w:lang w:val="en-US"/>
              </w:rPr>
            </w:pPr>
            <w:r w:rsidRPr="007344CA">
              <w:rPr>
                <w:rFonts w:ascii="Arial" w:hAnsi="Arial" w:cs="Arial"/>
                <w:color w:val="000000"/>
                <w:sz w:val="18"/>
                <w:szCs w:val="18"/>
                <w:lang w:val="en-US"/>
              </w:rPr>
              <w:t>Ponudba mora biti preko navedenega informacijskega sistema oddana do navedene ure. Ponudbe vnesene pred potekom roka, ki bodo oddane po zgoraj navedenem roku (če sistem to omogoča), bodo izločene kot nepravočasne.</w:t>
            </w:r>
          </w:p>
        </w:tc>
      </w:tr>
      <w:tr w:rsidR="006F5341" w:rsidRPr="007344CA" w14:paraId="63D951FF" w14:textId="77777777">
        <w:tc>
          <w:tcPr>
            <w:tcW w:w="0" w:type="auto"/>
            <w:tcMar>
              <w:top w:w="0" w:type="auto"/>
              <w:bottom w:w="0" w:type="auto"/>
            </w:tcMar>
          </w:tcPr>
          <w:p w14:paraId="0734170E" w14:textId="77777777" w:rsidR="003A30FF" w:rsidRPr="007344CA" w:rsidRDefault="003A30FF" w:rsidP="005F156D">
            <w:pPr>
              <w:jc w:val="both"/>
              <w:rPr>
                <w:rFonts w:ascii="Arial" w:hAnsi="Arial" w:cs="Arial"/>
                <w:color w:val="000000"/>
                <w:sz w:val="18"/>
                <w:szCs w:val="18"/>
                <w:lang w:val="en-US"/>
              </w:rPr>
            </w:pPr>
          </w:p>
          <w:p w14:paraId="00374832" w14:textId="21A9B93D" w:rsidR="006F5341" w:rsidRPr="007344CA" w:rsidRDefault="008D2FA5" w:rsidP="005F156D">
            <w:pPr>
              <w:jc w:val="both"/>
              <w:rPr>
                <w:lang w:val="en-US"/>
              </w:rPr>
            </w:pPr>
            <w:r w:rsidRPr="007344CA">
              <w:rPr>
                <w:rFonts w:ascii="Arial" w:hAnsi="Arial" w:cs="Arial"/>
                <w:color w:val="000000"/>
                <w:sz w:val="18"/>
                <w:szCs w:val="18"/>
                <w:lang w:val="en-US"/>
              </w:rPr>
              <w:t xml:space="preserve">V </w:t>
            </w:r>
            <w:proofErr w:type="spellStart"/>
            <w:r w:rsidRPr="007344CA">
              <w:rPr>
                <w:rFonts w:ascii="Arial" w:hAnsi="Arial" w:cs="Arial"/>
                <w:color w:val="000000"/>
                <w:sz w:val="18"/>
                <w:szCs w:val="18"/>
                <w:lang w:val="en-US"/>
              </w:rPr>
              <w:t>izogib</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kasnejšim</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težavam</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si</w:t>
            </w:r>
            <w:proofErr w:type="spellEnd"/>
            <w:r w:rsidRPr="007344CA">
              <w:rPr>
                <w:rFonts w:ascii="Arial" w:hAnsi="Arial" w:cs="Arial"/>
                <w:color w:val="000000"/>
                <w:sz w:val="18"/>
                <w:szCs w:val="18"/>
                <w:lang w:val="en-US"/>
              </w:rPr>
              <w:t xml:space="preserve"> shranite potrdilo o oddani ponudbi s pravilno navedenim datumom in časom oddaje ponudbe preko informacijskega sistema.</w:t>
            </w:r>
          </w:p>
        </w:tc>
      </w:tr>
      <w:tr w:rsidR="006F5341" w:rsidRPr="007344CA" w14:paraId="5B600E4A" w14:textId="77777777">
        <w:tc>
          <w:tcPr>
            <w:tcW w:w="0" w:type="auto"/>
            <w:tcMar>
              <w:top w:w="0" w:type="auto"/>
              <w:bottom w:w="0" w:type="auto"/>
            </w:tcMar>
          </w:tcPr>
          <w:p w14:paraId="67DF4EA8" w14:textId="77777777" w:rsidR="003A30FF" w:rsidRPr="007344CA" w:rsidRDefault="003A30FF" w:rsidP="005F156D">
            <w:pPr>
              <w:jc w:val="both"/>
              <w:rPr>
                <w:rFonts w:ascii="Arial" w:hAnsi="Arial" w:cs="Arial"/>
                <w:color w:val="000000"/>
                <w:sz w:val="18"/>
                <w:szCs w:val="18"/>
                <w:lang w:val="en-US"/>
              </w:rPr>
            </w:pPr>
          </w:p>
          <w:p w14:paraId="57F7E02D" w14:textId="30712B53" w:rsidR="006F5341" w:rsidRPr="007344CA" w:rsidRDefault="008D2FA5" w:rsidP="005F156D">
            <w:pPr>
              <w:jc w:val="both"/>
              <w:rPr>
                <w:lang w:val="en-US"/>
              </w:rPr>
            </w:pPr>
            <w:r w:rsidRPr="007344CA">
              <w:rPr>
                <w:rFonts w:ascii="Arial" w:hAnsi="Arial" w:cs="Arial"/>
                <w:color w:val="000000"/>
                <w:sz w:val="18"/>
                <w:szCs w:val="18"/>
                <w:lang w:val="en-US"/>
              </w:rPr>
              <w:t>Če informacijski sistem e-JN ne deluje na način, ki omogoča oddajo ponudb, naročnik podaljša rok za oddajo in odpiranje ponudb za najmanj pet delovnih dni, če so izpolnjeni vsi naslednji pogoji:</w:t>
            </w:r>
          </w:p>
        </w:tc>
      </w:tr>
      <w:tr w:rsidR="006F5341" w:rsidRPr="007344CA" w14:paraId="3D769DA9" w14:textId="77777777">
        <w:tc>
          <w:tcPr>
            <w:tcW w:w="0" w:type="auto"/>
            <w:tcMar>
              <w:top w:w="0" w:type="auto"/>
              <w:bottom w:w="0" w:type="auto"/>
            </w:tcMar>
          </w:tcPr>
          <w:p w14:paraId="1D5DE04F" w14:textId="4D008F81" w:rsidR="006F5341" w:rsidRPr="007344CA" w:rsidRDefault="008D2FA5" w:rsidP="005F156D">
            <w:pPr>
              <w:numPr>
                <w:ilvl w:val="0"/>
                <w:numId w:val="11"/>
              </w:numPr>
              <w:jc w:val="both"/>
              <w:rPr>
                <w:rFonts w:ascii="Arial" w:hAnsi="Arial" w:cs="Arial"/>
                <w:color w:val="000000"/>
                <w:sz w:val="18"/>
                <w:szCs w:val="18"/>
                <w:lang w:val="en-US"/>
              </w:rPr>
            </w:pPr>
            <w:r w:rsidRPr="007344CA">
              <w:rPr>
                <w:rFonts w:ascii="Arial" w:hAnsi="Arial" w:cs="Arial"/>
                <w:color w:val="000000"/>
                <w:sz w:val="18"/>
                <w:szCs w:val="18"/>
                <w:lang w:val="en-US"/>
              </w:rPr>
              <w:t>elektronsko komunikacijsko sredstvo, ki ga uporablja naročnik, ne deluje v zadnjih 60 minutah pred iztekom roka, ki je določen za oddajo ponudb;</w:t>
            </w:r>
          </w:p>
          <w:p w14:paraId="3573005B" w14:textId="7A397262" w:rsidR="006F5341" w:rsidRPr="007344CA" w:rsidRDefault="008D2FA5" w:rsidP="005F156D">
            <w:pPr>
              <w:numPr>
                <w:ilvl w:val="0"/>
                <w:numId w:val="11"/>
              </w:numPr>
              <w:jc w:val="both"/>
              <w:rPr>
                <w:rFonts w:ascii="Arial" w:hAnsi="Arial" w:cs="Arial"/>
                <w:color w:val="000000"/>
                <w:sz w:val="18"/>
                <w:szCs w:val="18"/>
                <w:lang w:val="en-US"/>
              </w:rPr>
            </w:pPr>
            <w:r w:rsidRPr="007344CA">
              <w:rPr>
                <w:rFonts w:ascii="Arial" w:hAnsi="Arial" w:cs="Arial"/>
                <w:color w:val="000000"/>
                <w:sz w:val="18"/>
                <w:szCs w:val="18"/>
                <w:lang w:val="en-US"/>
              </w:rPr>
              <w:t>ponudnik naročnika o tem nemudoma obvesti, vendar najpozneje 30 minut po roku za oddajo ponudb;</w:t>
            </w:r>
          </w:p>
          <w:p w14:paraId="17E16BBE" w14:textId="77777777" w:rsidR="006F5341" w:rsidRPr="007344CA" w:rsidRDefault="008D2FA5" w:rsidP="005F156D">
            <w:pPr>
              <w:numPr>
                <w:ilvl w:val="0"/>
                <w:numId w:val="11"/>
              </w:numPr>
              <w:jc w:val="both"/>
              <w:rPr>
                <w:rFonts w:ascii="Arial" w:hAnsi="Arial" w:cs="Arial"/>
                <w:color w:val="000000"/>
                <w:sz w:val="18"/>
                <w:szCs w:val="18"/>
                <w:lang w:val="en-US"/>
              </w:rPr>
            </w:pPr>
            <w:r w:rsidRPr="007344CA">
              <w:rPr>
                <w:rFonts w:ascii="Arial" w:hAnsi="Arial" w:cs="Arial"/>
                <w:color w:val="000000"/>
                <w:sz w:val="18"/>
                <w:szCs w:val="18"/>
                <w:lang w:val="en-US"/>
              </w:rPr>
              <w:t>upravitelj elektronskega komunikacijskega sredstva, ki ga uporablja naročnik, nedelovanje potrdi naročniku;</w:t>
            </w:r>
          </w:p>
          <w:p w14:paraId="3DEF12D8" w14:textId="18131CE6" w:rsidR="006F5341" w:rsidRPr="007344CA" w:rsidRDefault="008D2FA5" w:rsidP="005F156D">
            <w:pPr>
              <w:numPr>
                <w:ilvl w:val="0"/>
                <w:numId w:val="11"/>
              </w:numPr>
              <w:jc w:val="both"/>
              <w:rPr>
                <w:rFonts w:ascii="Arial" w:hAnsi="Arial" w:cs="Arial"/>
                <w:color w:val="000000"/>
                <w:sz w:val="18"/>
                <w:szCs w:val="18"/>
                <w:lang w:val="en-US"/>
              </w:rPr>
            </w:pPr>
            <w:r w:rsidRPr="007344CA">
              <w:rPr>
                <w:rFonts w:ascii="Arial" w:hAnsi="Arial" w:cs="Arial"/>
                <w:color w:val="000000"/>
                <w:sz w:val="18"/>
                <w:szCs w:val="18"/>
                <w:lang w:val="en-US"/>
              </w:rPr>
              <w:t>ponudniku ni uspelo oddati ponudbe;</w:t>
            </w:r>
          </w:p>
          <w:p w14:paraId="17B2B280" w14:textId="2E1690FB" w:rsidR="006F5341" w:rsidRPr="007344CA" w:rsidRDefault="008D2FA5" w:rsidP="005F156D">
            <w:pPr>
              <w:numPr>
                <w:ilvl w:val="0"/>
                <w:numId w:val="11"/>
              </w:numPr>
              <w:jc w:val="both"/>
              <w:rPr>
                <w:rFonts w:ascii="Arial" w:hAnsi="Arial" w:cs="Arial"/>
                <w:color w:val="000000"/>
                <w:sz w:val="18"/>
                <w:szCs w:val="18"/>
                <w:lang w:val="en-US"/>
              </w:rPr>
            </w:pPr>
            <w:r w:rsidRPr="007344CA">
              <w:rPr>
                <w:rFonts w:ascii="Arial" w:hAnsi="Arial" w:cs="Arial"/>
                <w:color w:val="000000"/>
                <w:sz w:val="18"/>
                <w:szCs w:val="18"/>
                <w:lang w:val="en-US"/>
              </w:rPr>
              <w:t>odpiranje prejetih ponudb se še ni izvedlo.</w:t>
            </w:r>
          </w:p>
        </w:tc>
      </w:tr>
    </w:tbl>
    <w:p w14:paraId="0A8B28FA" w14:textId="77777777" w:rsidR="00326D07" w:rsidRPr="007344CA" w:rsidRDefault="008D2FA5" w:rsidP="000B200D">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lang w:val="en-US"/>
        </w:rPr>
      </w:pPr>
      <w:r w:rsidRPr="007344CA">
        <w:rPr>
          <w:rFonts w:ascii="Arial" w:hAnsi="Arial" w:cs="Arial"/>
          <w:color w:val="FFFFFF" w:themeColor="background1"/>
          <w:sz w:val="22"/>
          <w:szCs w:val="22"/>
          <w:lang w:val="en-US"/>
        </w:rPr>
        <w:t>ODPIRANJE PONUDB</w:t>
      </w:r>
    </w:p>
    <w:p w14:paraId="17AFA45D" w14:textId="77777777" w:rsidR="00326D07" w:rsidRPr="007344CA" w:rsidRDefault="008D2FA5" w:rsidP="005747CB">
      <w:pPr>
        <w:spacing w:before="120" w:after="120"/>
        <w:jc w:val="both"/>
        <w:rPr>
          <w:rFonts w:ascii="Arial" w:hAnsi="Arial" w:cs="Arial"/>
          <w:sz w:val="18"/>
          <w:szCs w:val="18"/>
          <w:lang w:val="en-US"/>
        </w:rPr>
      </w:pPr>
      <w:r w:rsidRPr="007344CA">
        <w:rPr>
          <w:rFonts w:ascii="Arial" w:hAnsi="Arial" w:cs="Arial"/>
          <w:sz w:val="18"/>
          <w:szCs w:val="18"/>
          <w:lang w:val="en-US"/>
        </w:rPr>
        <w:t>Odpiranje ponudb je javno in bo potekalo na naslovu:</w:t>
      </w:r>
    </w:p>
    <w:p w14:paraId="48413756" w14:textId="77777777" w:rsidR="00326D07" w:rsidRPr="007344CA" w:rsidRDefault="008D2FA5" w:rsidP="005747CB">
      <w:pPr>
        <w:spacing w:before="120" w:after="120"/>
        <w:jc w:val="both"/>
        <w:rPr>
          <w:rFonts w:ascii="Arial" w:hAnsi="Arial" w:cs="Arial"/>
          <w:b/>
          <w:sz w:val="18"/>
          <w:szCs w:val="18"/>
          <w:lang w:val="en-US"/>
        </w:rPr>
      </w:pPr>
      <w:r w:rsidRPr="007344CA">
        <w:rPr>
          <w:rFonts w:ascii="Arial" w:hAnsi="Arial" w:cs="Arial"/>
          <w:b/>
          <w:sz w:val="18"/>
          <w:szCs w:val="18"/>
          <w:lang w:val="en-US"/>
        </w:rPr>
        <w:t>Spletna aplikacija e-JN</w:t>
      </w:r>
    </w:p>
    <w:p w14:paraId="08F4B6E3"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xml:space="preserve">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r w:rsidRPr="007344CA">
        <w:rPr>
          <w:rFonts w:ascii="Arial" w:hAnsi="Arial" w:cs="Arial"/>
          <w:color w:val="000000"/>
          <w:sz w:val="18"/>
          <w:szCs w:val="18"/>
          <w:lang w:val="en-US"/>
        </w:rPr>
        <w:lastRenderedPageBreak/>
        <w:t>Javna objava se avtomatično zaključi po preteku obdobja, ki ga določa skrbnik sistema. Ponudniki si lahko prenesejo zapisnik o odpiranju ponudb in ponudbene predračune iz informacijskega sistema e-JN.</w:t>
      </w:r>
    </w:p>
    <w:p w14:paraId="2F18D15F"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Ponudnike opozarjamo, da poskrbijo za pravilno umestitev ponudbenih dokumentov pri oddaji ponudbe. Predračun je javno viden po poteku roka za predložitev ponudb, ostala dokumentacija pa je vidna samo naročniku.</w:t>
      </w:r>
    </w:p>
    <w:p w14:paraId="6624F81C" w14:textId="77777777" w:rsidR="00326D07" w:rsidRPr="007344CA" w:rsidRDefault="008D2FA5" w:rsidP="000B200D">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lang w:val="en-US"/>
        </w:rPr>
      </w:pPr>
      <w:r w:rsidRPr="007344CA">
        <w:rPr>
          <w:rFonts w:ascii="Arial" w:hAnsi="Arial" w:cs="Arial"/>
          <w:color w:val="FFFFFF" w:themeColor="background1"/>
          <w:sz w:val="22"/>
          <w:szCs w:val="22"/>
          <w:lang w:val="en-US"/>
        </w:rPr>
        <w:t>VELJAVNOST PONUDBE</w:t>
      </w:r>
    </w:p>
    <w:p w14:paraId="334F38C4" w14:textId="7D4BE121" w:rsidR="00326D07" w:rsidRPr="007344CA" w:rsidRDefault="008D2FA5" w:rsidP="005747CB">
      <w:pPr>
        <w:spacing w:before="120" w:after="120"/>
        <w:jc w:val="both"/>
        <w:rPr>
          <w:rFonts w:ascii="Arial" w:hAnsi="Arial" w:cs="Arial"/>
          <w:b/>
          <w:sz w:val="18"/>
          <w:szCs w:val="18"/>
          <w:lang w:val="en-US"/>
        </w:rPr>
      </w:pPr>
      <w:proofErr w:type="spellStart"/>
      <w:r w:rsidRPr="007344CA">
        <w:rPr>
          <w:rFonts w:ascii="Arial" w:hAnsi="Arial" w:cs="Arial"/>
          <w:sz w:val="18"/>
          <w:szCs w:val="18"/>
          <w:lang w:val="en-US"/>
        </w:rPr>
        <w:t>Čas</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veljavnosti</w:t>
      </w:r>
      <w:proofErr w:type="spellEnd"/>
      <w:r w:rsidRPr="007344CA">
        <w:rPr>
          <w:rFonts w:ascii="Arial" w:hAnsi="Arial" w:cs="Arial"/>
          <w:sz w:val="18"/>
          <w:szCs w:val="18"/>
          <w:lang w:val="en-US"/>
        </w:rPr>
        <w:t xml:space="preserve">: </w:t>
      </w:r>
      <w:proofErr w:type="spellStart"/>
      <w:r w:rsidRPr="007344CA">
        <w:rPr>
          <w:rFonts w:ascii="Arial" w:hAnsi="Arial" w:cs="Arial"/>
          <w:b/>
          <w:sz w:val="18"/>
          <w:szCs w:val="18"/>
          <w:lang w:val="en-US"/>
        </w:rPr>
        <w:t>najmanj</w:t>
      </w:r>
      <w:proofErr w:type="spellEnd"/>
      <w:r w:rsidRPr="007344CA">
        <w:rPr>
          <w:rFonts w:ascii="Arial" w:hAnsi="Arial" w:cs="Arial"/>
          <w:b/>
          <w:sz w:val="18"/>
          <w:szCs w:val="18"/>
          <w:lang w:val="en-US"/>
        </w:rPr>
        <w:t xml:space="preserve"> </w:t>
      </w:r>
      <w:r w:rsidR="00623A69">
        <w:rPr>
          <w:rFonts w:ascii="Arial" w:hAnsi="Arial" w:cs="Arial"/>
          <w:b/>
          <w:sz w:val="18"/>
          <w:szCs w:val="18"/>
          <w:lang w:val="en-US"/>
        </w:rPr>
        <w:t>12</w:t>
      </w:r>
      <w:r w:rsidRPr="007344CA">
        <w:rPr>
          <w:rFonts w:ascii="Arial" w:hAnsi="Arial" w:cs="Arial"/>
          <w:b/>
          <w:sz w:val="18"/>
          <w:szCs w:val="18"/>
          <w:lang w:val="en-US"/>
        </w:rPr>
        <w:t xml:space="preserve">0 </w:t>
      </w:r>
      <w:proofErr w:type="spellStart"/>
      <w:r w:rsidRPr="007344CA">
        <w:rPr>
          <w:rFonts w:ascii="Arial" w:hAnsi="Arial" w:cs="Arial"/>
          <w:b/>
          <w:sz w:val="18"/>
          <w:szCs w:val="18"/>
          <w:lang w:val="en-US"/>
        </w:rPr>
        <w:t>dni</w:t>
      </w:r>
      <w:proofErr w:type="spellEnd"/>
      <w:r w:rsidRPr="007344CA">
        <w:rPr>
          <w:rFonts w:ascii="Arial" w:hAnsi="Arial" w:cs="Arial"/>
          <w:b/>
          <w:sz w:val="18"/>
          <w:szCs w:val="18"/>
          <w:lang w:val="en-US"/>
        </w:rPr>
        <w:t xml:space="preserve"> od </w:t>
      </w:r>
      <w:proofErr w:type="spellStart"/>
      <w:r w:rsidRPr="007344CA">
        <w:rPr>
          <w:rFonts w:ascii="Arial" w:hAnsi="Arial" w:cs="Arial"/>
          <w:b/>
          <w:sz w:val="18"/>
          <w:szCs w:val="18"/>
          <w:lang w:val="en-US"/>
        </w:rPr>
        <w:t>roka</w:t>
      </w:r>
      <w:proofErr w:type="spellEnd"/>
      <w:r w:rsidRPr="007344CA">
        <w:rPr>
          <w:rFonts w:ascii="Arial" w:hAnsi="Arial" w:cs="Arial"/>
          <w:b/>
          <w:sz w:val="18"/>
          <w:szCs w:val="18"/>
          <w:lang w:val="en-US"/>
        </w:rPr>
        <w:t xml:space="preserve"> za predložitev ponudb.</w:t>
      </w:r>
    </w:p>
    <w:p w14:paraId="014194F1"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Ponudba mora biti veljavna najmanj do navedenega roka. Prekratka veljavnost ponudbe pomeni razlog za zavrnitev ponudbe.</w:t>
      </w:r>
    </w:p>
    <w:p w14:paraId="4BFB9DF1" w14:textId="77777777" w:rsidR="00326D07" w:rsidRPr="007344CA" w:rsidRDefault="008D2FA5" w:rsidP="000B200D">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lang w:val="en-US"/>
        </w:rPr>
      </w:pPr>
      <w:r w:rsidRPr="007344CA">
        <w:rPr>
          <w:rFonts w:ascii="Arial" w:hAnsi="Arial" w:cs="Arial"/>
          <w:color w:val="FFFFFF" w:themeColor="background1"/>
          <w:sz w:val="22"/>
          <w:szCs w:val="22"/>
          <w:lang w:val="en-US"/>
        </w:rPr>
        <w:t>PREVZEM RAZPISNE DOKUMENTACIJE</w:t>
      </w:r>
    </w:p>
    <w:p w14:paraId="0EE70FD4" w14:textId="77777777" w:rsidR="00326D07" w:rsidRPr="007344CA" w:rsidRDefault="008D2FA5" w:rsidP="00FA6024">
      <w:pPr>
        <w:pStyle w:val="Paragraf"/>
        <w:jc w:val="both"/>
        <w:rPr>
          <w:rFonts w:ascii="Arial" w:hAnsi="Arial" w:cs="Arial"/>
          <w:lang w:val="en-US"/>
        </w:rPr>
      </w:pPr>
      <w:r w:rsidRPr="007344CA">
        <w:rPr>
          <w:rFonts w:ascii="Arial" w:hAnsi="Arial" w:cs="Arial"/>
          <w:lang w:val="en-US"/>
        </w:rPr>
        <w:t xml:space="preserve">Razpisna dokumentacija </w:t>
      </w:r>
      <w:r w:rsidRPr="007344CA">
        <w:rPr>
          <w:rFonts w:ascii="Arial" w:hAnsi="Arial" w:cs="Arial"/>
          <w:b/>
          <w:lang w:val="en-US"/>
        </w:rPr>
        <w:t>je brezplačna.</w:t>
      </w:r>
    </w:p>
    <w:p w14:paraId="5156FED2"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117AB115" w14:textId="77777777" w:rsidR="00326D07" w:rsidRPr="007344CA" w:rsidRDefault="008D2FA5" w:rsidP="000B200D">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lang w:val="en-US"/>
        </w:rPr>
      </w:pPr>
      <w:r w:rsidRPr="007344CA">
        <w:rPr>
          <w:rFonts w:ascii="Arial" w:hAnsi="Arial" w:cs="Arial"/>
          <w:color w:val="FFFFFF" w:themeColor="background1"/>
          <w:sz w:val="22"/>
          <w:szCs w:val="22"/>
          <w:lang w:val="en-US"/>
        </w:rPr>
        <w:t>VPRAŠANJA IN ODGOVORI / POJASNILA</w:t>
      </w:r>
    </w:p>
    <w:p w14:paraId="2AE83099"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6F5341" w:rsidRPr="007344CA" w14:paraId="2DE34FC4" w14:textId="77777777">
        <w:tc>
          <w:tcPr>
            <w:tcW w:w="0" w:type="auto"/>
            <w:tcMar>
              <w:top w:w="0" w:type="auto"/>
              <w:bottom w:w="0" w:type="auto"/>
            </w:tcMar>
          </w:tcPr>
          <w:p w14:paraId="289D1960" w14:textId="77777777" w:rsidR="006F5341" w:rsidRPr="007344CA" w:rsidRDefault="008D2FA5">
            <w:pPr>
              <w:numPr>
                <w:ilvl w:val="0"/>
                <w:numId w:val="12"/>
              </w:numPr>
              <w:rPr>
                <w:rFonts w:ascii="Arial" w:hAnsi="Arial" w:cs="Arial"/>
                <w:color w:val="000000"/>
                <w:sz w:val="18"/>
                <w:szCs w:val="18"/>
                <w:lang w:val="en-US"/>
              </w:rPr>
            </w:pPr>
            <w:r w:rsidRPr="007344CA">
              <w:rPr>
                <w:rFonts w:ascii="Arial" w:hAnsi="Arial" w:cs="Arial"/>
                <w:color w:val="000000"/>
                <w:sz w:val="18"/>
                <w:szCs w:val="18"/>
                <w:lang w:val="en-US"/>
              </w:rPr>
              <w:t>Portal javnih naročil</w:t>
            </w:r>
          </w:p>
        </w:tc>
      </w:tr>
    </w:tbl>
    <w:p w14:paraId="0477EE85"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08060F67"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B89A6E6" w14:textId="77777777" w:rsidR="00326D07" w:rsidRPr="007344CA" w:rsidRDefault="00326D07" w:rsidP="00872C8A">
      <w:pPr>
        <w:pStyle w:val="Paragraf"/>
        <w:spacing w:before="0" w:after="0"/>
        <w:rPr>
          <w:rFonts w:cs="Arial"/>
          <w:lang w:val="en-US"/>
        </w:rPr>
      </w:pPr>
    </w:p>
    <w:p w14:paraId="1AD4C682" w14:textId="77777777" w:rsidR="00326D07" w:rsidRPr="007344CA" w:rsidRDefault="00326D07" w:rsidP="001761E6">
      <w:pPr>
        <w:pStyle w:val="Paragraf"/>
        <w:spacing w:before="0" w:after="0"/>
        <w:jc w:val="both"/>
        <w:rPr>
          <w:rFonts w:ascii="Arial" w:hAnsi="Arial" w:cs="Arial"/>
          <w:lang w:val="en-US"/>
        </w:rPr>
      </w:pPr>
    </w:p>
    <w:p w14:paraId="7E4E8C82" w14:textId="05D21F29" w:rsidR="00B678A9" w:rsidRPr="007344CA" w:rsidRDefault="00B678A9" w:rsidP="00B678A9">
      <w:pPr>
        <w:spacing w:after="0" w:line="240" w:lineRule="auto"/>
        <w:rPr>
          <w:rFonts w:ascii="Arial" w:hAnsi="Arial" w:cs="Arial"/>
          <w:color w:val="000000"/>
          <w:sz w:val="18"/>
          <w:szCs w:val="18"/>
          <w:lang w:val="en-US"/>
        </w:rPr>
      </w:pPr>
      <w:r w:rsidRPr="007344CA">
        <w:rPr>
          <w:rFonts w:ascii="Arial" w:hAnsi="Arial" w:cs="Arial"/>
          <w:color w:val="000000"/>
          <w:sz w:val="18"/>
          <w:szCs w:val="18"/>
          <w:lang w:val="en-US"/>
        </w:rPr>
        <w:t>Ljubljana,</w:t>
      </w:r>
      <w:r w:rsidR="000D0F03">
        <w:rPr>
          <w:rFonts w:ascii="Arial" w:hAnsi="Arial" w:cs="Arial"/>
          <w:color w:val="000000"/>
          <w:sz w:val="18"/>
          <w:szCs w:val="18"/>
          <w:lang w:val="en-US"/>
        </w:rPr>
        <w:t xml:space="preserve"> 20.05.2024</w:t>
      </w:r>
    </w:p>
    <w:p w14:paraId="4788FCAE" w14:textId="77777777" w:rsidR="00B678A9" w:rsidRPr="007344CA" w:rsidRDefault="00B678A9" w:rsidP="00B678A9">
      <w:pPr>
        <w:spacing w:after="0" w:line="240" w:lineRule="auto"/>
        <w:rPr>
          <w:rFonts w:ascii="Arial" w:hAnsi="Arial" w:cs="Arial"/>
          <w:color w:val="000000"/>
          <w:sz w:val="18"/>
          <w:szCs w:val="18"/>
          <w:lang w:val="en-US"/>
        </w:rPr>
      </w:pPr>
    </w:p>
    <w:p w14:paraId="107373F7" w14:textId="77777777" w:rsidR="00B678A9" w:rsidRPr="007344CA" w:rsidRDefault="00B678A9" w:rsidP="00B678A9">
      <w:pPr>
        <w:spacing w:after="0" w:line="240" w:lineRule="auto"/>
        <w:ind w:left="4956"/>
        <w:jc w:val="center"/>
        <w:rPr>
          <w:rFonts w:ascii="Arial" w:hAnsi="Arial" w:cs="Arial"/>
          <w:color w:val="000000"/>
          <w:sz w:val="18"/>
          <w:szCs w:val="18"/>
          <w:lang w:val="en-US"/>
        </w:rPr>
      </w:pPr>
    </w:p>
    <w:p w14:paraId="182A0E7F" w14:textId="65153EC4" w:rsidR="00B678A9" w:rsidRPr="007344CA" w:rsidRDefault="00B678A9" w:rsidP="00B678A9">
      <w:pPr>
        <w:spacing w:after="0" w:line="240" w:lineRule="auto"/>
        <w:ind w:left="4956"/>
        <w:jc w:val="center"/>
        <w:rPr>
          <w:rFonts w:ascii="Arial" w:hAnsi="Arial" w:cs="Arial"/>
          <w:sz w:val="18"/>
          <w:szCs w:val="18"/>
          <w:lang w:val="en-US"/>
        </w:rPr>
      </w:pPr>
      <w:r w:rsidRPr="007344CA">
        <w:rPr>
          <w:rFonts w:ascii="Arial" w:hAnsi="Arial" w:cs="Arial"/>
          <w:sz w:val="18"/>
          <w:szCs w:val="18"/>
          <w:lang w:val="en-US"/>
        </w:rPr>
        <w:t>ONKOLOŠKI INŠTITUT LJUBLJANA</w:t>
      </w:r>
    </w:p>
    <w:p w14:paraId="207AEC84" w14:textId="77777777" w:rsidR="00B678A9" w:rsidRPr="007344CA" w:rsidRDefault="00B678A9" w:rsidP="00B678A9">
      <w:pPr>
        <w:spacing w:after="0" w:line="240" w:lineRule="auto"/>
        <w:ind w:left="4956"/>
        <w:jc w:val="center"/>
        <w:rPr>
          <w:rFonts w:ascii="Arial" w:hAnsi="Arial" w:cs="Arial"/>
          <w:sz w:val="18"/>
          <w:szCs w:val="18"/>
          <w:lang w:val="en-US"/>
        </w:rPr>
      </w:pPr>
      <w:r w:rsidRPr="007344CA">
        <w:rPr>
          <w:rFonts w:ascii="Arial" w:hAnsi="Arial" w:cs="Arial"/>
          <w:sz w:val="18"/>
          <w:szCs w:val="18"/>
          <w:lang w:val="en-US"/>
        </w:rPr>
        <w:t>Generalni direktor</w:t>
      </w:r>
    </w:p>
    <w:p w14:paraId="7C0CF609" w14:textId="26D03748" w:rsidR="00B678A9" w:rsidRPr="007344CA" w:rsidRDefault="00B678A9" w:rsidP="00B678A9">
      <w:pPr>
        <w:spacing w:after="0" w:line="240" w:lineRule="auto"/>
        <w:ind w:left="4956"/>
        <w:jc w:val="center"/>
        <w:rPr>
          <w:rFonts w:ascii="Arial" w:hAnsi="Arial" w:cs="Arial"/>
          <w:sz w:val="18"/>
          <w:szCs w:val="18"/>
          <w:lang w:val="en-US"/>
        </w:rPr>
        <w:sectPr w:rsidR="00B678A9" w:rsidRPr="007344CA" w:rsidSect="00A250F3">
          <w:headerReference w:type="default" r:id="rId10"/>
          <w:footerReference w:type="default" r:id="rId11"/>
          <w:pgSz w:w="11906" w:h="16838"/>
          <w:pgMar w:top="1418" w:right="1418" w:bottom="1418" w:left="1418" w:header="567" w:footer="596" w:gutter="0"/>
          <w:cols w:space="708"/>
          <w:docGrid w:linePitch="360"/>
        </w:sectPr>
      </w:pPr>
      <w:r w:rsidRPr="007344CA">
        <w:rPr>
          <w:rFonts w:ascii="Arial" w:hAnsi="Arial" w:cs="Arial"/>
          <w:sz w:val="18"/>
          <w:szCs w:val="18"/>
          <w:lang w:val="en-US"/>
        </w:rPr>
        <w:t xml:space="preserve">Andraž Jakelj, mag. </w:t>
      </w:r>
      <w:proofErr w:type="spellStart"/>
      <w:r w:rsidRPr="007344CA">
        <w:rPr>
          <w:rFonts w:ascii="Arial" w:hAnsi="Arial" w:cs="Arial"/>
          <w:sz w:val="18"/>
          <w:szCs w:val="18"/>
          <w:lang w:val="en-US"/>
        </w:rPr>
        <w:t>jav.</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upr</w:t>
      </w:r>
      <w:proofErr w:type="spellEnd"/>
      <w:r w:rsidRPr="007344CA">
        <w:rPr>
          <w:rFonts w:ascii="Arial" w:hAnsi="Arial" w:cs="Arial"/>
          <w:sz w:val="18"/>
          <w:szCs w:val="18"/>
          <w:lang w:val="en-US"/>
        </w:rPr>
        <w:t>.</w:t>
      </w:r>
    </w:p>
    <w:p w14:paraId="1847BCA5" w14:textId="77777777" w:rsidR="00326D07" w:rsidRPr="007344CA" w:rsidRDefault="008D2FA5"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lang w:val="en-US"/>
        </w:rPr>
      </w:pPr>
      <w:r w:rsidRPr="007344CA">
        <w:rPr>
          <w:rFonts w:ascii="Arial" w:hAnsi="Arial" w:cs="Arial"/>
          <w:b/>
          <w:color w:val="FFFFFF" w:themeColor="background1"/>
          <w:sz w:val="26"/>
          <w:szCs w:val="26"/>
          <w:lang w:val="en-US"/>
        </w:rPr>
        <w:lastRenderedPageBreak/>
        <w:t>Navodila ponudnikom za izdelavo ponudbe</w:t>
      </w:r>
    </w:p>
    <w:p w14:paraId="131CC5B5" w14:textId="77777777" w:rsidR="00326D07" w:rsidRPr="007344CA" w:rsidRDefault="00326D07" w:rsidP="00B01A0D">
      <w:pPr>
        <w:spacing w:before="120" w:after="120"/>
        <w:rPr>
          <w:rFonts w:ascii="Arial" w:hAnsi="Arial" w:cs="Arial"/>
          <w:sz w:val="18"/>
          <w:szCs w:val="18"/>
          <w:lang w:val="en-US"/>
        </w:rPr>
      </w:pPr>
    </w:p>
    <w:tbl>
      <w:tblPr>
        <w:tblStyle w:val="NormalTablePHPDOCX"/>
        <w:tblW w:w="2500" w:type="pct"/>
        <w:tblInd w:w="108" w:type="dxa"/>
        <w:tblLook w:val="04A0" w:firstRow="1" w:lastRow="0" w:firstColumn="1" w:lastColumn="0" w:noHBand="0" w:noVBand="1"/>
      </w:tblPr>
      <w:tblGrid>
        <w:gridCol w:w="4535"/>
      </w:tblGrid>
      <w:tr w:rsidR="006F5341" w:rsidRPr="007344CA" w14:paraId="1F36F6F5" w14:textId="77777777">
        <w:tc>
          <w:tcPr>
            <w:tcW w:w="0" w:type="auto"/>
            <w:shd w:val="clear" w:color="auto" w:fill="000000"/>
            <w:tcMar>
              <w:top w:w="150" w:type="dxa"/>
              <w:bottom w:w="150" w:type="dxa"/>
            </w:tcMar>
            <w:vAlign w:val="center"/>
          </w:tcPr>
          <w:p w14:paraId="51D97A55" w14:textId="77777777" w:rsidR="006F5341" w:rsidRPr="007344CA" w:rsidRDefault="008D2FA5">
            <w:pPr>
              <w:rPr>
                <w:lang w:val="en-US"/>
              </w:rPr>
            </w:pPr>
            <w:r w:rsidRPr="007344CA">
              <w:rPr>
                <w:rFonts w:ascii="Arial" w:hAnsi="Arial" w:cs="Arial"/>
                <w:b/>
                <w:bCs/>
                <w:color w:val="FFFFFF"/>
                <w:position w:val="-2"/>
                <w:sz w:val="18"/>
                <w:szCs w:val="18"/>
                <w:shd w:val="clear" w:color="auto" w:fill="000000"/>
                <w:lang w:val="en-US"/>
              </w:rPr>
              <w:t>1. Splošna navodila</w:t>
            </w:r>
          </w:p>
        </w:tc>
      </w:tr>
    </w:tbl>
    <w:p w14:paraId="1AACD3F2" w14:textId="61C25F7D"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Navodila so namenjena za pomoč pri pripravi ponudbe. Prosimo, da poskrbite, da bo ponudba sestavljena v skladu s temi navodili. Predložite vse zahtevane podatke v obliki</w:t>
      </w:r>
      <w:r w:rsidR="0082261A" w:rsidRPr="007344CA">
        <w:rPr>
          <w:rFonts w:ascii="Arial" w:hAnsi="Arial" w:cs="Arial"/>
          <w:color w:val="000000"/>
          <w:sz w:val="18"/>
          <w:szCs w:val="18"/>
          <w:lang w:val="en-US"/>
        </w:rPr>
        <w:t xml:space="preserve"> </w:t>
      </w:r>
      <w:r w:rsidRPr="007344CA">
        <w:rPr>
          <w:rFonts w:ascii="Arial" w:hAnsi="Arial" w:cs="Arial"/>
          <w:color w:val="000000"/>
          <w:sz w:val="18"/>
          <w:szCs w:val="18"/>
          <w:lang w:val="en-US"/>
        </w:rPr>
        <w:t>kot je zahtevana.</w:t>
      </w:r>
    </w:p>
    <w:p w14:paraId="734BB491"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Ponudba se sestavi tako, da ponudnik vpiše zahtevane podatke v obrazce, ki so sestavni del razpisne dokumentacije oz. posameznih delov le-te. </w:t>
      </w:r>
    </w:p>
    <w:p w14:paraId="3A5B0DB8"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522A2D06"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V primeru elektronske oddaje ponudbe se kot original štejejo tudi dokumenti, ki so podpisani (verificirani) z elektronskim podpisom (certifikatom). </w:t>
      </w:r>
    </w:p>
    <w:p w14:paraId="370E2F93"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sidRPr="007344CA">
        <w:rPr>
          <w:rFonts w:ascii="Arial" w:hAnsi="Arial" w:cs="Arial"/>
          <w:color w:val="000000"/>
          <w:sz w:val="18"/>
          <w:szCs w:val="18"/>
          <w:lang w:val="en-US"/>
        </w:rPr>
        <w:t>sken</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lastnoročno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podpisanih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ponudbenih</w:t>
      </w:r>
      <w:proofErr w:type="spellEnd"/>
      <w:r w:rsidRPr="007344CA">
        <w:rPr>
          <w:rFonts w:ascii="Arial" w:hAnsi="Arial" w:cs="Arial"/>
          <w:color w:val="000000"/>
          <w:sz w:val="18"/>
          <w:szCs w:val="18"/>
          <w:lang w:val="en-US"/>
        </w:rPr>
        <w:t xml:space="preserve">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w:t>
      </w:r>
      <w:proofErr w:type="spellStart"/>
      <w:r w:rsidRPr="007344CA">
        <w:rPr>
          <w:rFonts w:ascii="Arial" w:hAnsi="Arial" w:cs="Arial"/>
          <w:color w:val="000000"/>
          <w:sz w:val="18"/>
          <w:szCs w:val="18"/>
          <w:lang w:val="en-US"/>
        </w:rPr>
        <w:t>izvirnikom</w:t>
      </w:r>
      <w:proofErr w:type="spellEnd"/>
      <w:r w:rsidRPr="007344CA">
        <w:rPr>
          <w:rFonts w:ascii="Arial" w:hAnsi="Arial" w:cs="Arial"/>
          <w:color w:val="000000"/>
          <w:sz w:val="18"/>
          <w:szCs w:val="18"/>
          <w:lang w:val="en-US"/>
        </w:rPr>
        <w:t xml:space="preserve"> v </w:t>
      </w:r>
      <w:proofErr w:type="spellStart"/>
      <w:r w:rsidRPr="007344CA">
        <w:rPr>
          <w:rFonts w:ascii="Arial" w:hAnsi="Arial" w:cs="Arial"/>
          <w:color w:val="000000"/>
          <w:sz w:val="18"/>
          <w:szCs w:val="18"/>
          <w:lang w:val="en-US"/>
        </w:rPr>
        <w:t>skladu</w:t>
      </w:r>
      <w:proofErr w:type="spellEnd"/>
      <w:r w:rsidRPr="007344CA">
        <w:rPr>
          <w:rFonts w:ascii="Arial" w:hAnsi="Arial" w:cs="Arial"/>
          <w:color w:val="000000"/>
          <w:sz w:val="18"/>
          <w:szCs w:val="18"/>
          <w:lang w:val="en-US"/>
        </w:rPr>
        <w:t xml:space="preserve"> z </w:t>
      </w:r>
      <w:proofErr w:type="spellStart"/>
      <w:r w:rsidRPr="007344CA">
        <w:rPr>
          <w:rFonts w:ascii="Arial" w:hAnsi="Arial" w:cs="Arial"/>
          <w:color w:val="000000"/>
          <w:sz w:val="18"/>
          <w:szCs w:val="18"/>
          <w:lang w:val="en-US"/>
        </w:rPr>
        <w:t>določbami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Uredbe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eIDAS</w:t>
      </w:r>
      <w:proofErr w:type="spellEnd"/>
      <w:r w:rsidRPr="007344CA">
        <w:rPr>
          <w:rFonts w:ascii="Arial" w:hAnsi="Arial" w:cs="Arial"/>
          <w:color w:val="000000"/>
          <w:sz w:val="18"/>
          <w:szCs w:val="18"/>
          <w:lang w:val="en-US"/>
        </w:rPr>
        <w:t>.</w:t>
      </w:r>
    </w:p>
    <w:p w14:paraId="3643DF90"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xml:space="preserve">Ponudba ne sme vsebovati nobenih sprememb in dodatkov, ki niso v skladu z razpisno dokumentacijo. </w:t>
      </w:r>
      <w:proofErr w:type="spellStart"/>
      <w:r w:rsidRPr="007344CA">
        <w:rPr>
          <w:rFonts w:ascii="Arial" w:hAnsi="Arial" w:cs="Arial"/>
          <w:color w:val="000000"/>
          <w:sz w:val="18"/>
          <w:szCs w:val="18"/>
          <w:lang w:val="en-US"/>
        </w:rPr>
        <w:t>Popravljene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napake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morajo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biti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označene</w:t>
      </w:r>
      <w:proofErr w:type="spellEnd"/>
      <w:r w:rsidRPr="007344CA">
        <w:rPr>
          <w:rFonts w:ascii="Arial" w:hAnsi="Arial" w:cs="Arial"/>
          <w:color w:val="000000"/>
          <w:sz w:val="18"/>
          <w:szCs w:val="18"/>
          <w:lang w:val="en-US"/>
        </w:rPr>
        <w:t xml:space="preserve"> s </w:t>
      </w:r>
      <w:proofErr w:type="spellStart"/>
      <w:r w:rsidRPr="007344CA">
        <w:rPr>
          <w:rFonts w:ascii="Arial" w:hAnsi="Arial" w:cs="Arial"/>
          <w:color w:val="000000"/>
          <w:sz w:val="18"/>
          <w:szCs w:val="18"/>
          <w:lang w:val="en-US"/>
        </w:rPr>
        <w:t>parafo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osebe</w:t>
      </w:r>
      <w:proofErr w:type="spellEnd"/>
      <w:r w:rsidRPr="007344CA">
        <w:rPr>
          <w:rFonts w:ascii="Arial" w:hAnsi="Arial" w:cs="Arial"/>
          <w:color w:val="000000"/>
          <w:sz w:val="18"/>
          <w:szCs w:val="18"/>
          <w:lang w:val="en-US"/>
        </w:rPr>
        <w:t xml:space="preserve">, ki </w:t>
      </w:r>
      <w:proofErr w:type="spellStart"/>
      <w:r w:rsidRPr="007344CA">
        <w:rPr>
          <w:rFonts w:ascii="Arial" w:hAnsi="Arial" w:cs="Arial"/>
          <w:color w:val="000000"/>
          <w:sz w:val="18"/>
          <w:szCs w:val="18"/>
          <w:lang w:val="en-US"/>
        </w:rPr>
        <w:t>podpiše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ponudbo</w:t>
      </w:r>
      <w:proofErr w:type="spellEnd"/>
      <w:r w:rsidRPr="007344CA">
        <w:rPr>
          <w:rFonts w:ascii="Arial" w:hAnsi="Arial" w:cs="Arial"/>
          <w:color w:val="000000"/>
          <w:sz w:val="18"/>
          <w:szCs w:val="18"/>
          <w:lang w:val="en-US"/>
        </w:rPr>
        <w:t>.</w:t>
      </w:r>
    </w:p>
    <w:p w14:paraId="28D8EDBB" w14:textId="17FE7A2A"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6F5341" w:rsidRPr="007344CA" w14:paraId="166B757A" w14:textId="77777777">
        <w:tc>
          <w:tcPr>
            <w:tcW w:w="0" w:type="auto"/>
            <w:shd w:val="clear" w:color="auto" w:fill="000000"/>
            <w:tcMar>
              <w:top w:w="150" w:type="dxa"/>
              <w:bottom w:w="150" w:type="dxa"/>
            </w:tcMar>
            <w:vAlign w:val="center"/>
          </w:tcPr>
          <w:p w14:paraId="2524F8D9" w14:textId="77777777" w:rsidR="006F5341" w:rsidRPr="007344CA" w:rsidRDefault="008D2FA5">
            <w:pPr>
              <w:rPr>
                <w:lang w:val="en-US"/>
              </w:rPr>
            </w:pPr>
            <w:r w:rsidRPr="007344CA">
              <w:rPr>
                <w:rFonts w:ascii="Arial" w:hAnsi="Arial" w:cs="Arial"/>
                <w:b/>
                <w:bCs/>
                <w:color w:val="FFFFFF"/>
                <w:position w:val="-2"/>
                <w:sz w:val="18"/>
                <w:szCs w:val="18"/>
                <w:shd w:val="clear" w:color="auto" w:fill="000000"/>
                <w:lang w:val="en-US"/>
              </w:rPr>
              <w:t>2. Zakoni in predpisi</w:t>
            </w:r>
          </w:p>
        </w:tc>
      </w:tr>
    </w:tbl>
    <w:p w14:paraId="3386783A"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6F5341" w:rsidRPr="007344CA" w14:paraId="17B49F0E" w14:textId="77777777">
        <w:tc>
          <w:tcPr>
            <w:tcW w:w="0" w:type="auto"/>
            <w:tcMar>
              <w:top w:w="0" w:type="auto"/>
              <w:bottom w:w="0" w:type="auto"/>
            </w:tcMar>
          </w:tcPr>
          <w:p w14:paraId="48BF17AB" w14:textId="77777777" w:rsidR="006F5341" w:rsidRPr="007344CA" w:rsidRDefault="008D2FA5">
            <w:pPr>
              <w:numPr>
                <w:ilvl w:val="0"/>
                <w:numId w:val="13"/>
              </w:numPr>
              <w:rPr>
                <w:rFonts w:ascii="Arial" w:hAnsi="Arial" w:cs="Arial"/>
                <w:color w:val="000000"/>
                <w:sz w:val="18"/>
                <w:szCs w:val="18"/>
                <w:lang w:val="en-US"/>
              </w:rPr>
            </w:pPr>
            <w:r w:rsidRPr="007344CA">
              <w:rPr>
                <w:rFonts w:ascii="Arial" w:hAnsi="Arial" w:cs="Arial"/>
                <w:color w:val="000000"/>
                <w:sz w:val="18"/>
                <w:szCs w:val="18"/>
                <w:lang w:val="en-US"/>
              </w:rPr>
              <w:t>Zakon o javnem naročanju (ZJN-</w:t>
            </w:r>
            <w:proofErr w:type="gramStart"/>
            <w:r w:rsidRPr="007344CA">
              <w:rPr>
                <w:rFonts w:ascii="Arial" w:hAnsi="Arial" w:cs="Arial"/>
                <w:color w:val="000000"/>
                <w:sz w:val="18"/>
                <w:szCs w:val="18"/>
                <w:lang w:val="en-US"/>
              </w:rPr>
              <w:t>3;  Uradni</w:t>
            </w:r>
            <w:proofErr w:type="gramEnd"/>
            <w:r w:rsidRPr="007344CA">
              <w:rPr>
                <w:rFonts w:ascii="Arial" w:hAnsi="Arial" w:cs="Arial"/>
                <w:color w:val="000000"/>
                <w:sz w:val="18"/>
                <w:szCs w:val="18"/>
                <w:lang w:val="en-US"/>
              </w:rPr>
              <w:t xml:space="preserve"> list RS, št. 91/15, 14/18, 121/21, 10/22, 74/22 – </w:t>
            </w:r>
            <w:proofErr w:type="spellStart"/>
            <w:r w:rsidRPr="007344CA">
              <w:rPr>
                <w:rFonts w:ascii="Arial" w:hAnsi="Arial" w:cs="Arial"/>
                <w:color w:val="000000"/>
                <w:sz w:val="18"/>
                <w:szCs w:val="18"/>
                <w:lang w:val="en-US"/>
              </w:rPr>
              <w:t>odl</w:t>
            </w:r>
            <w:proofErr w:type="spellEnd"/>
            <w:r w:rsidRPr="007344CA">
              <w:rPr>
                <w:rFonts w:ascii="Arial" w:hAnsi="Arial" w:cs="Arial"/>
                <w:color w:val="000000"/>
                <w:sz w:val="18"/>
                <w:szCs w:val="18"/>
                <w:lang w:val="en-US"/>
              </w:rPr>
              <w:t>. US, 100/22 – ZNUZSZS, 28/23 in 88/23-ZOPNN-F)</w:t>
            </w:r>
          </w:p>
          <w:p w14:paraId="65FBE9B7" w14:textId="77777777" w:rsidR="006F5341" w:rsidRPr="007344CA" w:rsidRDefault="008D2FA5">
            <w:pPr>
              <w:numPr>
                <w:ilvl w:val="0"/>
                <w:numId w:val="13"/>
              </w:numPr>
              <w:rPr>
                <w:rFonts w:ascii="Arial" w:hAnsi="Arial" w:cs="Arial"/>
                <w:color w:val="000000"/>
                <w:sz w:val="18"/>
                <w:szCs w:val="18"/>
                <w:lang w:val="en-US"/>
              </w:rPr>
            </w:pPr>
            <w:r w:rsidRPr="007344CA">
              <w:rPr>
                <w:rFonts w:ascii="Arial" w:hAnsi="Arial" w:cs="Arial"/>
                <w:color w:val="000000"/>
                <w:sz w:val="18"/>
                <w:szCs w:val="18"/>
                <w:lang w:val="en-US"/>
              </w:rPr>
              <w:t>Zakon o pravnem varstvu v postopkih javnega naročanja (Uradni list RS, št. 43/11, 60/11 – ZTP-D, 63/13, 90/14 – ZDU-1I, 60/17 in 72/19)</w:t>
            </w:r>
          </w:p>
          <w:p w14:paraId="0C41EF38" w14:textId="77777777" w:rsidR="006F5341" w:rsidRPr="007344CA" w:rsidRDefault="008D2FA5">
            <w:pPr>
              <w:numPr>
                <w:ilvl w:val="0"/>
                <w:numId w:val="13"/>
              </w:numPr>
              <w:rPr>
                <w:rFonts w:ascii="Arial" w:hAnsi="Arial" w:cs="Arial"/>
                <w:color w:val="000000"/>
                <w:sz w:val="18"/>
                <w:szCs w:val="18"/>
                <w:lang w:val="en-US"/>
              </w:rPr>
            </w:pPr>
            <w:r w:rsidRPr="007344CA">
              <w:rPr>
                <w:rFonts w:ascii="Arial" w:hAnsi="Arial" w:cs="Arial"/>
                <w:color w:val="000000"/>
                <w:sz w:val="18"/>
                <w:szCs w:val="18"/>
                <w:lang w:val="en-US"/>
              </w:rPr>
              <w:t xml:space="preserve">Zakon o javnih financah (Uradni list RS, št. 11/11 – </w:t>
            </w:r>
            <w:proofErr w:type="spellStart"/>
            <w:r w:rsidRPr="007344CA">
              <w:rPr>
                <w:rFonts w:ascii="Arial" w:hAnsi="Arial" w:cs="Arial"/>
                <w:color w:val="000000"/>
                <w:sz w:val="18"/>
                <w:szCs w:val="18"/>
                <w:lang w:val="en-US"/>
              </w:rPr>
              <w:t>uradno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prečiščeno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besedilo</w:t>
            </w:r>
            <w:proofErr w:type="spellEnd"/>
            <w:r w:rsidRPr="007344CA">
              <w:rPr>
                <w:rFonts w:ascii="Arial" w:hAnsi="Arial" w:cs="Arial"/>
                <w:color w:val="000000"/>
                <w:sz w:val="18"/>
                <w:szCs w:val="18"/>
                <w:lang w:val="en-US"/>
              </w:rPr>
              <w:t xml:space="preserve">, 14/13 – </w:t>
            </w:r>
            <w:proofErr w:type="spellStart"/>
            <w:r w:rsidRPr="007344CA">
              <w:rPr>
                <w:rFonts w:ascii="Arial" w:hAnsi="Arial" w:cs="Arial"/>
                <w:color w:val="000000"/>
                <w:sz w:val="18"/>
                <w:szCs w:val="18"/>
                <w:lang w:val="en-US"/>
              </w:rPr>
              <w:t>popr</w:t>
            </w:r>
            <w:proofErr w:type="spellEnd"/>
            <w:r w:rsidRPr="007344CA">
              <w:rPr>
                <w:rFonts w:ascii="Arial" w:hAnsi="Arial" w:cs="Arial"/>
                <w:color w:val="000000"/>
                <w:sz w:val="18"/>
                <w:szCs w:val="18"/>
                <w:lang w:val="en-US"/>
              </w:rPr>
              <w:t xml:space="preserve">., 101/13, 55/15 – </w:t>
            </w:r>
            <w:proofErr w:type="spellStart"/>
            <w:r w:rsidRPr="007344CA">
              <w:rPr>
                <w:rFonts w:ascii="Arial" w:hAnsi="Arial" w:cs="Arial"/>
                <w:color w:val="000000"/>
                <w:sz w:val="18"/>
                <w:szCs w:val="18"/>
                <w:lang w:val="en-US"/>
              </w:rPr>
              <w:t>ZFisP</w:t>
            </w:r>
            <w:proofErr w:type="spellEnd"/>
            <w:r w:rsidRPr="007344CA">
              <w:rPr>
                <w:rFonts w:ascii="Arial" w:hAnsi="Arial" w:cs="Arial"/>
                <w:color w:val="000000"/>
                <w:sz w:val="18"/>
                <w:szCs w:val="18"/>
                <w:lang w:val="en-US"/>
              </w:rPr>
              <w:t xml:space="preserve">, 96/15 – ZIPRS1617, 13/18, 195/20 – </w:t>
            </w:r>
            <w:proofErr w:type="spellStart"/>
            <w:r w:rsidRPr="007344CA">
              <w:rPr>
                <w:rFonts w:ascii="Arial" w:hAnsi="Arial" w:cs="Arial"/>
                <w:color w:val="000000"/>
                <w:sz w:val="18"/>
                <w:szCs w:val="18"/>
                <w:lang w:val="en-US"/>
              </w:rPr>
              <w:t>odl</w:t>
            </w:r>
            <w:proofErr w:type="spellEnd"/>
            <w:r w:rsidRPr="007344CA">
              <w:rPr>
                <w:rFonts w:ascii="Arial" w:hAnsi="Arial" w:cs="Arial"/>
                <w:color w:val="000000"/>
                <w:sz w:val="18"/>
                <w:szCs w:val="18"/>
                <w:lang w:val="en-US"/>
              </w:rPr>
              <w:t>. US, 18/23 – ZDU-1O in 76/23)</w:t>
            </w:r>
          </w:p>
          <w:p w14:paraId="5882F3BC" w14:textId="77777777" w:rsidR="006F5341" w:rsidRPr="007344CA" w:rsidRDefault="008D2FA5">
            <w:pPr>
              <w:numPr>
                <w:ilvl w:val="0"/>
                <w:numId w:val="13"/>
              </w:numPr>
              <w:rPr>
                <w:rFonts w:ascii="Arial" w:hAnsi="Arial" w:cs="Arial"/>
                <w:color w:val="000000"/>
                <w:sz w:val="18"/>
                <w:szCs w:val="18"/>
                <w:lang w:val="en-US"/>
              </w:rPr>
            </w:pPr>
            <w:r w:rsidRPr="007344CA">
              <w:rPr>
                <w:rFonts w:ascii="Arial" w:hAnsi="Arial" w:cs="Arial"/>
                <w:color w:val="000000"/>
                <w:sz w:val="18"/>
                <w:szCs w:val="18"/>
                <w:lang w:val="en-US"/>
              </w:rPr>
              <w:t xml:space="preserve">Zakon o integriteti in preprečevanju korupcije (Uradni list RS, št. 69/11 – uradno prečiščeno besedilo, 158/20, 3/22 – </w:t>
            </w:r>
            <w:proofErr w:type="spellStart"/>
            <w:r w:rsidRPr="007344CA">
              <w:rPr>
                <w:rFonts w:ascii="Arial" w:hAnsi="Arial" w:cs="Arial"/>
                <w:color w:val="000000"/>
                <w:sz w:val="18"/>
                <w:szCs w:val="18"/>
                <w:lang w:val="en-US"/>
              </w:rPr>
              <w:t>ZDeb</w:t>
            </w:r>
            <w:proofErr w:type="spellEnd"/>
            <w:r w:rsidRPr="007344CA">
              <w:rPr>
                <w:rFonts w:ascii="Arial" w:hAnsi="Arial" w:cs="Arial"/>
                <w:color w:val="000000"/>
                <w:sz w:val="18"/>
                <w:szCs w:val="18"/>
                <w:lang w:val="en-US"/>
              </w:rPr>
              <w:t xml:space="preserve"> in 16/23 – </w:t>
            </w:r>
            <w:proofErr w:type="spellStart"/>
            <w:r w:rsidRPr="007344CA">
              <w:rPr>
                <w:rFonts w:ascii="Arial" w:hAnsi="Arial" w:cs="Arial"/>
                <w:color w:val="000000"/>
                <w:sz w:val="18"/>
                <w:szCs w:val="18"/>
                <w:lang w:val="en-US"/>
              </w:rPr>
              <w:t>ZZPri</w:t>
            </w:r>
            <w:proofErr w:type="spellEnd"/>
            <w:r w:rsidRPr="007344CA">
              <w:rPr>
                <w:rFonts w:ascii="Arial" w:hAnsi="Arial" w:cs="Arial"/>
                <w:color w:val="000000"/>
                <w:sz w:val="18"/>
                <w:szCs w:val="18"/>
                <w:lang w:val="en-US"/>
              </w:rPr>
              <w:t>)</w:t>
            </w:r>
          </w:p>
          <w:p w14:paraId="32CD5C92" w14:textId="77777777" w:rsidR="006F5341" w:rsidRPr="007344CA" w:rsidRDefault="008D2FA5">
            <w:pPr>
              <w:numPr>
                <w:ilvl w:val="0"/>
                <w:numId w:val="13"/>
              </w:numPr>
              <w:rPr>
                <w:rFonts w:ascii="Arial" w:hAnsi="Arial" w:cs="Arial"/>
                <w:color w:val="000000"/>
                <w:sz w:val="18"/>
                <w:szCs w:val="18"/>
                <w:lang w:val="en-US"/>
              </w:rPr>
            </w:pPr>
            <w:r w:rsidRPr="007344CA">
              <w:rPr>
                <w:rFonts w:ascii="Arial" w:hAnsi="Arial" w:cs="Arial"/>
                <w:color w:val="000000"/>
                <w:sz w:val="18"/>
                <w:szCs w:val="18"/>
                <w:lang w:val="en-US"/>
              </w:rPr>
              <w:t>Uredba o finančnih zavarovanjih pri javnem naročanju (Uradni list RS, št. 27/16)</w:t>
            </w:r>
          </w:p>
          <w:p w14:paraId="0B652EC0" w14:textId="77777777" w:rsidR="006F5341" w:rsidRPr="007344CA" w:rsidRDefault="008D2FA5">
            <w:pPr>
              <w:numPr>
                <w:ilvl w:val="0"/>
                <w:numId w:val="13"/>
              </w:numPr>
              <w:rPr>
                <w:rFonts w:ascii="Arial" w:hAnsi="Arial" w:cs="Arial"/>
                <w:color w:val="000000"/>
                <w:sz w:val="18"/>
                <w:szCs w:val="18"/>
                <w:lang w:val="en-US"/>
              </w:rPr>
            </w:pPr>
            <w:r w:rsidRPr="007344CA">
              <w:rPr>
                <w:rFonts w:ascii="Arial" w:hAnsi="Arial" w:cs="Arial"/>
                <w:color w:val="000000"/>
                <w:sz w:val="18"/>
                <w:szCs w:val="18"/>
                <w:lang w:val="en-US"/>
              </w:rPr>
              <w:t xml:space="preserve">Obligacijski zakonik (Uradni list RS, št. 97/07 – uradno prečiščeno besedilo in 64/16 – </w:t>
            </w:r>
            <w:proofErr w:type="spellStart"/>
            <w:r w:rsidRPr="007344CA">
              <w:rPr>
                <w:rFonts w:ascii="Arial" w:hAnsi="Arial" w:cs="Arial"/>
                <w:color w:val="000000"/>
                <w:sz w:val="18"/>
                <w:szCs w:val="18"/>
                <w:lang w:val="en-US"/>
              </w:rPr>
              <w:t>odl</w:t>
            </w:r>
            <w:proofErr w:type="spellEnd"/>
            <w:r w:rsidRPr="007344CA">
              <w:rPr>
                <w:rFonts w:ascii="Arial" w:hAnsi="Arial" w:cs="Arial"/>
                <w:color w:val="000000"/>
                <w:sz w:val="18"/>
                <w:szCs w:val="18"/>
                <w:lang w:val="en-US"/>
              </w:rPr>
              <w:t>. US in 20/18 – OROZ631) ter</w:t>
            </w:r>
          </w:p>
          <w:p w14:paraId="43BF29D5" w14:textId="77777777" w:rsidR="006F5341" w:rsidRPr="007344CA" w:rsidRDefault="008D2FA5">
            <w:pPr>
              <w:numPr>
                <w:ilvl w:val="0"/>
                <w:numId w:val="13"/>
              </w:numPr>
              <w:rPr>
                <w:rFonts w:ascii="Arial" w:hAnsi="Arial" w:cs="Arial"/>
                <w:color w:val="000000"/>
                <w:sz w:val="18"/>
                <w:szCs w:val="18"/>
                <w:lang w:val="en-US"/>
              </w:rPr>
            </w:pPr>
            <w:r w:rsidRPr="007344CA">
              <w:rPr>
                <w:rFonts w:ascii="Arial" w:hAnsi="Arial" w:cs="Arial"/>
                <w:color w:val="000000"/>
                <w:sz w:val="18"/>
                <w:szCs w:val="18"/>
                <w:lang w:val="en-US"/>
              </w:rPr>
              <w:t>vsa ostala veljavna zakonodaja, ki velja v Republiki Sloveniji in ureja zadevno področje.</w:t>
            </w:r>
          </w:p>
        </w:tc>
      </w:tr>
    </w:tbl>
    <w:p w14:paraId="0746AB4A"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xml:space="preserve">Pri izvedbi javnega naročila ne more nastopati subjekt, za katerega je podana absolutna prepoved poslovanja na podlagi določbe 35. </w:t>
      </w:r>
      <w:proofErr w:type="spellStart"/>
      <w:r w:rsidRPr="007344CA">
        <w:rPr>
          <w:rFonts w:ascii="Arial" w:hAnsi="Arial" w:cs="Arial"/>
          <w:color w:val="000000"/>
          <w:sz w:val="18"/>
          <w:szCs w:val="18"/>
          <w:lang w:val="en-US"/>
        </w:rPr>
        <w:t>člena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ZIntPK</w:t>
      </w:r>
      <w:proofErr w:type="spellEnd"/>
      <w:r w:rsidRPr="007344CA">
        <w:rPr>
          <w:rFonts w:ascii="Arial" w:hAnsi="Arial" w:cs="Arial"/>
          <w:color w:val="000000"/>
          <w:sz w:val="18"/>
          <w:szCs w:val="18"/>
          <w:lang w:val="en-US"/>
        </w:rPr>
        <w:t xml:space="preserve">. V primeru nastopanja subjekta za katerega je na podlagi določbe 35. </w:t>
      </w:r>
      <w:proofErr w:type="spellStart"/>
      <w:r w:rsidRPr="007344CA">
        <w:rPr>
          <w:rFonts w:ascii="Arial" w:hAnsi="Arial" w:cs="Arial"/>
          <w:color w:val="000000"/>
          <w:sz w:val="18"/>
          <w:szCs w:val="18"/>
          <w:lang w:val="en-US"/>
        </w:rPr>
        <w:t>člena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ZIntPK</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dovoljeno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pogojno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poslovanje</w:t>
      </w:r>
      <w:proofErr w:type="spellEnd"/>
      <w:r w:rsidRPr="007344CA">
        <w:rPr>
          <w:rFonts w:ascii="Arial" w:hAnsi="Arial" w:cs="Arial"/>
          <w:color w:val="000000"/>
          <w:sz w:val="18"/>
          <w:szCs w:val="18"/>
          <w:lang w:val="en-US"/>
        </w:rPr>
        <w:t xml:space="preserve">, se </w:t>
      </w:r>
      <w:proofErr w:type="spellStart"/>
      <w:r w:rsidRPr="007344CA">
        <w:rPr>
          <w:rFonts w:ascii="Arial" w:hAnsi="Arial" w:cs="Arial"/>
          <w:color w:val="000000"/>
          <w:sz w:val="18"/>
          <w:szCs w:val="18"/>
          <w:lang w:val="en-US"/>
        </w:rPr>
        <w:t>morajo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takšni</w:t>
      </w:r>
      <w:proofErr w:type="spellEnd"/>
      <w:r w:rsidRPr="007344CA">
        <w:rPr>
          <w:rFonts w:ascii="Arial" w:hAnsi="Arial" w:cs="Arial"/>
          <w:color w:val="000000"/>
          <w:sz w:val="18"/>
          <w:szCs w:val="18"/>
          <w:lang w:val="en-US"/>
        </w:rPr>
        <w:t xml:space="preserve"> subjekti vzdržati vseh dejanj, ki bi lahko pomenila vpliv na </w:t>
      </w:r>
      <w:r w:rsidRPr="007344CA">
        <w:rPr>
          <w:rFonts w:ascii="Arial" w:hAnsi="Arial" w:cs="Arial"/>
          <w:color w:val="000000"/>
          <w:sz w:val="18"/>
          <w:szCs w:val="18"/>
          <w:lang w:val="en-US"/>
        </w:rPr>
        <w:lastRenderedPageBreak/>
        <w:t xml:space="preserve">odločanje o sklenitvi in izvedbi postopka ali posla. V </w:t>
      </w:r>
      <w:proofErr w:type="spellStart"/>
      <w:r w:rsidRPr="007344CA">
        <w:rPr>
          <w:rFonts w:ascii="Arial" w:hAnsi="Arial" w:cs="Arial"/>
          <w:color w:val="000000"/>
          <w:sz w:val="18"/>
          <w:szCs w:val="18"/>
          <w:lang w:val="en-US"/>
        </w:rPr>
        <w:t>zvezi</w:t>
      </w:r>
      <w:proofErr w:type="spellEnd"/>
      <w:r w:rsidRPr="007344CA">
        <w:rPr>
          <w:rFonts w:ascii="Arial" w:hAnsi="Arial" w:cs="Arial"/>
          <w:color w:val="000000"/>
          <w:sz w:val="18"/>
          <w:szCs w:val="18"/>
          <w:lang w:val="en-US"/>
        </w:rPr>
        <w:t xml:space="preserve"> s </w:t>
      </w:r>
      <w:proofErr w:type="spellStart"/>
      <w:r w:rsidRPr="007344CA">
        <w:rPr>
          <w:rFonts w:ascii="Arial" w:hAnsi="Arial" w:cs="Arial"/>
          <w:color w:val="000000"/>
          <w:sz w:val="18"/>
          <w:szCs w:val="18"/>
          <w:lang w:val="en-US"/>
        </w:rPr>
        <w:t>tem</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morajo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biti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dosledno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upoštevana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določila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ZIntPK</w:t>
      </w:r>
      <w:proofErr w:type="spellEnd"/>
      <w:r w:rsidRPr="007344CA">
        <w:rPr>
          <w:rFonts w:ascii="Arial" w:hAnsi="Arial" w:cs="Arial"/>
          <w:color w:val="000000"/>
          <w:sz w:val="18"/>
          <w:szCs w:val="18"/>
          <w:lang w:val="en-US"/>
        </w:rPr>
        <w:t xml:space="preserve"> in </w:t>
      </w:r>
      <w:proofErr w:type="spellStart"/>
      <w:r w:rsidRPr="007344CA">
        <w:rPr>
          <w:rFonts w:ascii="Arial" w:hAnsi="Arial" w:cs="Arial"/>
          <w:color w:val="000000"/>
          <w:sz w:val="18"/>
          <w:szCs w:val="18"/>
          <w:lang w:val="en-US"/>
        </w:rPr>
        <w:t>relevantne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določbe</w:t>
      </w:r>
      <w:proofErr w:type="spellEnd"/>
      <w:r w:rsidRPr="007344CA">
        <w:rPr>
          <w:rFonts w:ascii="Arial" w:hAnsi="Arial" w:cs="Arial"/>
          <w:color w:val="000000"/>
          <w:sz w:val="18"/>
          <w:szCs w:val="18"/>
          <w:lang w:val="en-US"/>
        </w:rPr>
        <w:t xml:space="preserve"> ZJN-3 (3. odstavek 91. člena). V primeru kršitev navedenih določb bo takšna ponudba izločena iz nadaljnjega postopka.</w:t>
      </w:r>
    </w:p>
    <w:p w14:paraId="3D25E922"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6F5341" w:rsidRPr="007344CA" w14:paraId="4329B9CA" w14:textId="77777777">
        <w:tc>
          <w:tcPr>
            <w:tcW w:w="0" w:type="auto"/>
            <w:tcMar>
              <w:top w:w="0" w:type="auto"/>
              <w:bottom w:w="0" w:type="auto"/>
            </w:tcMar>
          </w:tcPr>
          <w:p w14:paraId="726DA07B" w14:textId="77777777" w:rsidR="006F5341" w:rsidRPr="007344CA" w:rsidRDefault="008D2FA5">
            <w:pPr>
              <w:numPr>
                <w:ilvl w:val="0"/>
                <w:numId w:val="14"/>
              </w:numPr>
              <w:jc w:val="both"/>
              <w:rPr>
                <w:rFonts w:ascii="Arial" w:hAnsi="Arial" w:cs="Arial"/>
                <w:color w:val="000000"/>
                <w:sz w:val="18"/>
                <w:szCs w:val="18"/>
                <w:lang w:val="en-US"/>
              </w:rPr>
            </w:pPr>
            <w:proofErr w:type="spellStart"/>
            <w:r w:rsidRPr="007344CA">
              <w:rPr>
                <w:rFonts w:ascii="Arial" w:hAnsi="Arial" w:cs="Arial"/>
                <w:color w:val="000000"/>
                <w:sz w:val="18"/>
                <w:szCs w:val="18"/>
                <w:lang w:val="en-US"/>
              </w:rPr>
              <w:t>svojih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ustanoviteljih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družbenikih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delničarjih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komanditistih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ali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drugih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lastnikih</w:t>
            </w:r>
            <w:proofErr w:type="spellEnd"/>
            <w:r w:rsidRPr="007344CA">
              <w:rPr>
                <w:rFonts w:ascii="Arial" w:hAnsi="Arial" w:cs="Arial"/>
                <w:color w:val="000000"/>
                <w:sz w:val="18"/>
                <w:szCs w:val="18"/>
                <w:lang w:val="en-US"/>
              </w:rPr>
              <w:t xml:space="preserve"> in podatke o lastniških deležih navedenih oseb in</w:t>
            </w:r>
          </w:p>
          <w:p w14:paraId="72B2746F" w14:textId="77777777" w:rsidR="006F5341" w:rsidRPr="007344CA" w:rsidRDefault="008D2FA5">
            <w:pPr>
              <w:numPr>
                <w:ilvl w:val="0"/>
                <w:numId w:val="14"/>
              </w:numPr>
              <w:jc w:val="both"/>
              <w:rPr>
                <w:rFonts w:ascii="Arial" w:hAnsi="Arial" w:cs="Arial"/>
                <w:color w:val="000000"/>
                <w:sz w:val="18"/>
                <w:szCs w:val="18"/>
                <w:lang w:val="en-US"/>
              </w:rPr>
            </w:pPr>
            <w:r w:rsidRPr="007344CA">
              <w:rPr>
                <w:rFonts w:ascii="Arial" w:hAnsi="Arial" w:cs="Arial"/>
                <w:color w:val="000000"/>
                <w:sz w:val="18"/>
                <w:szCs w:val="18"/>
                <w:lang w:val="en-US"/>
              </w:rPr>
              <w:t>gospodarskih subjektih, za katere se glede na določbe zakona, ki ureja gospodarske družbe, šteje, da so z njim povezane družbe.</w:t>
            </w:r>
          </w:p>
        </w:tc>
      </w:tr>
    </w:tbl>
    <w:p w14:paraId="32C950C7"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xml:space="preserve">Izbrani </w:t>
      </w:r>
      <w:proofErr w:type="spellStart"/>
      <w:r w:rsidRPr="007344CA">
        <w:rPr>
          <w:rFonts w:ascii="Arial" w:hAnsi="Arial" w:cs="Arial"/>
          <w:color w:val="000000"/>
          <w:sz w:val="18"/>
          <w:szCs w:val="18"/>
          <w:lang w:val="en-US"/>
        </w:rPr>
        <w:t>ponudnik</w:t>
      </w:r>
      <w:proofErr w:type="spellEnd"/>
      <w:r w:rsidRPr="007344CA">
        <w:rPr>
          <w:rFonts w:ascii="Arial" w:hAnsi="Arial" w:cs="Arial"/>
          <w:color w:val="000000"/>
          <w:sz w:val="18"/>
          <w:szCs w:val="18"/>
          <w:lang w:val="en-US"/>
        </w:rPr>
        <w:t xml:space="preserve"> mora </w:t>
      </w:r>
      <w:proofErr w:type="spellStart"/>
      <w:r w:rsidRPr="007344CA">
        <w:rPr>
          <w:rFonts w:ascii="Arial" w:hAnsi="Arial" w:cs="Arial"/>
          <w:color w:val="000000"/>
          <w:sz w:val="18"/>
          <w:szCs w:val="18"/>
          <w:lang w:val="en-US"/>
        </w:rPr>
        <w:t>podatke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posredovati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naročniku</w:t>
      </w:r>
      <w:proofErr w:type="spellEnd"/>
      <w:r w:rsidRPr="007344CA">
        <w:rPr>
          <w:rFonts w:ascii="Arial" w:hAnsi="Arial" w:cs="Arial"/>
          <w:color w:val="000000"/>
          <w:sz w:val="18"/>
          <w:szCs w:val="18"/>
          <w:lang w:val="en-US"/>
        </w:rPr>
        <w:t xml:space="preserve"> v </w:t>
      </w:r>
      <w:proofErr w:type="spellStart"/>
      <w:r w:rsidRPr="007344CA">
        <w:rPr>
          <w:rFonts w:ascii="Arial" w:hAnsi="Arial" w:cs="Arial"/>
          <w:color w:val="000000"/>
          <w:sz w:val="18"/>
          <w:szCs w:val="18"/>
          <w:lang w:val="en-US"/>
        </w:rPr>
        <w:t>roku</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osmih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dni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prejema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naročnikovega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poziva</w:t>
      </w:r>
      <w:proofErr w:type="spellEnd"/>
      <w:r w:rsidRPr="007344CA">
        <w:rPr>
          <w:rFonts w:ascii="Arial" w:hAnsi="Arial" w:cs="Arial"/>
          <w:color w:val="000000"/>
          <w:sz w:val="18"/>
          <w:szCs w:val="18"/>
          <w:lang w:val="en-US"/>
        </w:rPr>
        <w:t>.</w:t>
      </w:r>
    </w:p>
    <w:p w14:paraId="702CA653"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xml:space="preserve">Zaradi zagotovitve transparentnosti posla in preprečitve korupcijskih tveganj je naročnik dolžan skladno s 6. odstavkom 14. </w:t>
      </w:r>
      <w:proofErr w:type="spellStart"/>
      <w:r w:rsidRPr="007344CA">
        <w:rPr>
          <w:rFonts w:ascii="Arial" w:hAnsi="Arial" w:cs="Arial"/>
          <w:color w:val="000000"/>
          <w:sz w:val="18"/>
          <w:szCs w:val="18"/>
          <w:lang w:val="en-US"/>
        </w:rPr>
        <w:t>člena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ZIntPK</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pridobiti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izjavo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oziroma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podatke</w:t>
      </w:r>
      <w:proofErr w:type="spellEnd"/>
      <w:r w:rsidRPr="007344CA">
        <w:rPr>
          <w:rFonts w:ascii="Arial" w:hAnsi="Arial" w:cs="Arial"/>
          <w:color w:val="000000"/>
          <w:sz w:val="18"/>
          <w:szCs w:val="18"/>
          <w:lang w:val="en-US"/>
        </w:rPr>
        <w:t xml:space="preserve"> o </w:t>
      </w:r>
      <w:proofErr w:type="spellStart"/>
      <w:r w:rsidRPr="007344CA">
        <w:rPr>
          <w:rFonts w:ascii="Arial" w:hAnsi="Arial" w:cs="Arial"/>
          <w:color w:val="000000"/>
          <w:sz w:val="18"/>
          <w:szCs w:val="18"/>
          <w:lang w:val="en-US"/>
        </w:rPr>
        <w:t>udeležbi</w:t>
      </w:r>
      <w:proofErr w:type="spellEnd"/>
      <w:r w:rsidRPr="007344CA">
        <w:rPr>
          <w:rFonts w:ascii="Arial" w:hAnsi="Arial" w:cs="Arial"/>
          <w:color w:val="000000"/>
          <w:sz w:val="18"/>
          <w:szCs w:val="18"/>
          <w:lang w:val="en-US"/>
        </w:rPr>
        <w:t xml:space="preserve">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7BF5BBA7"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67DFD3AE" w14:textId="59176163" w:rsidR="00B678A9" w:rsidRPr="007344CA" w:rsidRDefault="008D2FA5" w:rsidP="00B678A9">
      <w:pPr>
        <w:spacing w:before="225" w:after="225" w:line="240" w:lineRule="auto"/>
        <w:jc w:val="both"/>
        <w:rPr>
          <w:lang w:val="en-US"/>
        </w:rPr>
      </w:pPr>
      <w:r w:rsidRPr="007344CA">
        <w:rPr>
          <w:rFonts w:ascii="Arial" w:hAnsi="Arial" w:cs="Arial"/>
          <w:color w:val="000000"/>
          <w:sz w:val="18"/>
          <w:szCs w:val="18"/>
          <w:lang w:val="en-US"/>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6F5341" w:rsidRPr="007344CA" w14:paraId="47EE3FE2" w14:textId="77777777">
        <w:tc>
          <w:tcPr>
            <w:tcW w:w="0" w:type="auto"/>
            <w:shd w:val="clear" w:color="auto" w:fill="000000"/>
            <w:tcMar>
              <w:top w:w="150" w:type="dxa"/>
              <w:bottom w:w="150" w:type="dxa"/>
            </w:tcMar>
            <w:vAlign w:val="center"/>
          </w:tcPr>
          <w:p w14:paraId="509D91C6" w14:textId="77777777" w:rsidR="006F5341" w:rsidRPr="007344CA" w:rsidRDefault="008D2FA5">
            <w:pPr>
              <w:rPr>
                <w:lang w:val="en-US"/>
              </w:rPr>
            </w:pPr>
            <w:r w:rsidRPr="007344CA">
              <w:rPr>
                <w:rFonts w:ascii="Arial" w:hAnsi="Arial" w:cs="Arial"/>
                <w:b/>
                <w:bCs/>
                <w:color w:val="FFFFFF"/>
                <w:position w:val="-2"/>
                <w:sz w:val="18"/>
                <w:szCs w:val="18"/>
                <w:shd w:val="clear" w:color="auto" w:fill="000000"/>
                <w:lang w:val="en-US"/>
              </w:rPr>
              <w:t>3. Jezik razpisne dokumentacije in ponudbe ter oblika</w:t>
            </w:r>
          </w:p>
        </w:tc>
      </w:tr>
    </w:tbl>
    <w:p w14:paraId="1A158A9C"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Razpisna dokumentacija je pripravljena v slovenskem jeziku. Ponudbe se oddajo v slovenskem jeziku.</w:t>
      </w:r>
    </w:p>
    <w:p w14:paraId="47733D6A"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Ponudba je lahko v delu, ki se nanaša na tehnične značilnosti, kakovost in tehnično dokumentacijo, kot so na primer prospekti, propagandni ter tehnični material in drugo, predložena v tujem jeziku. </w:t>
      </w:r>
    </w:p>
    <w:p w14:paraId="2B07F4EF"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Potrdila tujih organov se predložijo v izvirniku, ki mu je priložen prevod v slovenski jezik.</w:t>
      </w:r>
    </w:p>
    <w:p w14:paraId="6B4C3E1A"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66F75E02"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6F5341" w:rsidRPr="007344CA" w14:paraId="015F37FC" w14:textId="77777777">
        <w:tc>
          <w:tcPr>
            <w:tcW w:w="0" w:type="auto"/>
            <w:shd w:val="clear" w:color="auto" w:fill="000000"/>
            <w:tcMar>
              <w:top w:w="150" w:type="dxa"/>
              <w:bottom w:w="150" w:type="dxa"/>
            </w:tcMar>
            <w:vAlign w:val="center"/>
          </w:tcPr>
          <w:p w14:paraId="3ADE6897" w14:textId="77777777" w:rsidR="006F5341" w:rsidRPr="007344CA" w:rsidRDefault="008D2FA5">
            <w:pPr>
              <w:rPr>
                <w:lang w:val="en-US"/>
              </w:rPr>
            </w:pPr>
            <w:r w:rsidRPr="007344CA">
              <w:rPr>
                <w:rFonts w:ascii="Arial" w:hAnsi="Arial" w:cs="Arial"/>
                <w:b/>
                <w:bCs/>
                <w:color w:val="FFFFFF"/>
                <w:position w:val="-2"/>
                <w:sz w:val="18"/>
                <w:szCs w:val="18"/>
                <w:shd w:val="clear" w:color="auto" w:fill="000000"/>
                <w:lang w:val="en-US"/>
              </w:rPr>
              <w:t>4. Skupna ponudba</w:t>
            </w:r>
          </w:p>
        </w:tc>
      </w:tr>
    </w:tbl>
    <w:p w14:paraId="3CF36AD4"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6F5341" w:rsidRPr="007344CA" w14:paraId="125585F8" w14:textId="77777777">
        <w:tc>
          <w:tcPr>
            <w:tcW w:w="0" w:type="auto"/>
            <w:tcMar>
              <w:top w:w="0" w:type="auto"/>
              <w:bottom w:w="0" w:type="auto"/>
            </w:tcMar>
          </w:tcPr>
          <w:p w14:paraId="61562E44" w14:textId="77777777" w:rsidR="006F5341" w:rsidRPr="007344CA" w:rsidRDefault="008D2FA5">
            <w:pPr>
              <w:numPr>
                <w:ilvl w:val="0"/>
                <w:numId w:val="15"/>
              </w:numPr>
              <w:jc w:val="both"/>
              <w:rPr>
                <w:rFonts w:ascii="Arial" w:hAnsi="Arial" w:cs="Arial"/>
                <w:color w:val="000000"/>
                <w:sz w:val="18"/>
                <w:szCs w:val="18"/>
                <w:lang w:val="en-US"/>
              </w:rPr>
            </w:pPr>
            <w:r w:rsidRPr="007344CA">
              <w:rPr>
                <w:rFonts w:ascii="Arial" w:hAnsi="Arial" w:cs="Arial"/>
                <w:color w:val="000000"/>
                <w:sz w:val="18"/>
                <w:szCs w:val="18"/>
                <w:lang w:val="en-US"/>
              </w:rPr>
              <w:t>imenovanje nosilca posla pri izvedbi javnega naročila,</w:t>
            </w:r>
          </w:p>
          <w:p w14:paraId="4239D78C" w14:textId="77777777" w:rsidR="006F5341" w:rsidRPr="007344CA" w:rsidRDefault="008D2FA5">
            <w:pPr>
              <w:numPr>
                <w:ilvl w:val="0"/>
                <w:numId w:val="15"/>
              </w:numPr>
              <w:jc w:val="both"/>
              <w:rPr>
                <w:rFonts w:ascii="Arial" w:hAnsi="Arial" w:cs="Arial"/>
                <w:color w:val="000000"/>
                <w:sz w:val="18"/>
                <w:szCs w:val="18"/>
                <w:lang w:val="en-US"/>
              </w:rPr>
            </w:pPr>
            <w:r w:rsidRPr="007344CA">
              <w:rPr>
                <w:rFonts w:ascii="Arial" w:hAnsi="Arial" w:cs="Arial"/>
                <w:color w:val="000000"/>
                <w:sz w:val="18"/>
                <w:szCs w:val="18"/>
                <w:lang w:val="en-US"/>
              </w:rPr>
              <w:t>pooblastilo nosilcu posla in odgovorni osebi za podpis ponudbe, za komunikacijo z naročnikom, za zastopnika za sprejem pošiljk ter podpis pogodbe,</w:t>
            </w:r>
          </w:p>
          <w:p w14:paraId="400EDE77" w14:textId="77777777" w:rsidR="006F5341" w:rsidRPr="007344CA" w:rsidRDefault="008D2FA5">
            <w:pPr>
              <w:numPr>
                <w:ilvl w:val="0"/>
                <w:numId w:val="15"/>
              </w:numPr>
              <w:jc w:val="both"/>
              <w:rPr>
                <w:rFonts w:ascii="Arial" w:hAnsi="Arial" w:cs="Arial"/>
                <w:color w:val="000000"/>
                <w:sz w:val="18"/>
                <w:szCs w:val="18"/>
                <w:lang w:val="en-US"/>
              </w:rPr>
            </w:pPr>
            <w:r w:rsidRPr="007344CA">
              <w:rPr>
                <w:rFonts w:ascii="Arial" w:hAnsi="Arial" w:cs="Arial"/>
                <w:color w:val="000000"/>
                <w:sz w:val="18"/>
                <w:szCs w:val="18"/>
                <w:lang w:val="en-US"/>
              </w:rPr>
              <w:lastRenderedPageBreak/>
              <w:t>obseg posla (natančna navedba vrste in obsega del), ki ga bo opravil posamezni gospodarski subjekt v skupni ponudbi prevzel in odgovornosti posameznega gospodarskega subjekta v skupni ponudbi,</w:t>
            </w:r>
          </w:p>
          <w:p w14:paraId="15795572" w14:textId="77777777" w:rsidR="006F5341" w:rsidRPr="007344CA" w:rsidRDefault="008D2FA5">
            <w:pPr>
              <w:numPr>
                <w:ilvl w:val="0"/>
                <w:numId w:val="15"/>
              </w:numPr>
              <w:jc w:val="both"/>
              <w:rPr>
                <w:rFonts w:ascii="Arial" w:hAnsi="Arial" w:cs="Arial"/>
                <w:color w:val="000000"/>
                <w:sz w:val="18"/>
                <w:szCs w:val="18"/>
                <w:lang w:val="en-US"/>
              </w:rPr>
            </w:pPr>
            <w:r w:rsidRPr="007344CA">
              <w:rPr>
                <w:rFonts w:ascii="Arial" w:hAnsi="Arial" w:cs="Arial"/>
                <w:color w:val="000000"/>
                <w:sz w:val="18"/>
                <w:szCs w:val="18"/>
                <w:lang w:val="en-US"/>
              </w:rPr>
              <w:t>izjava, da so vsi gospodarski subjekti v skupni ponudbi seznanjeni z navodili ponudnikom in razpisnimi pogoji ter merili za dodelitev javnega naročila in da z njimi v celoti soglašajo,</w:t>
            </w:r>
          </w:p>
          <w:p w14:paraId="6ACFC490" w14:textId="77777777" w:rsidR="006F5341" w:rsidRPr="007344CA" w:rsidRDefault="008D2FA5">
            <w:pPr>
              <w:numPr>
                <w:ilvl w:val="0"/>
                <w:numId w:val="15"/>
              </w:numPr>
              <w:jc w:val="both"/>
              <w:rPr>
                <w:rFonts w:ascii="Arial" w:hAnsi="Arial" w:cs="Arial"/>
                <w:color w:val="000000"/>
                <w:sz w:val="18"/>
                <w:szCs w:val="18"/>
                <w:lang w:val="en-US"/>
              </w:rPr>
            </w:pPr>
            <w:r w:rsidRPr="007344CA">
              <w:rPr>
                <w:rFonts w:ascii="Arial" w:hAnsi="Arial" w:cs="Arial"/>
                <w:color w:val="000000"/>
                <w:sz w:val="18"/>
                <w:szCs w:val="18"/>
                <w:lang w:val="en-US"/>
              </w:rPr>
              <w:t>izjava, da so vsi gospodarski subjekti v skupni ponudbi seznanjeni s plačilnimi pogoji iz razpisne dokumentacije, in</w:t>
            </w:r>
          </w:p>
          <w:p w14:paraId="3FB4B376" w14:textId="77777777" w:rsidR="006F5341" w:rsidRPr="007344CA" w:rsidRDefault="008D2FA5">
            <w:pPr>
              <w:numPr>
                <w:ilvl w:val="0"/>
                <w:numId w:val="15"/>
              </w:numPr>
              <w:jc w:val="both"/>
              <w:rPr>
                <w:rFonts w:ascii="Arial" w:hAnsi="Arial" w:cs="Arial"/>
                <w:color w:val="000000"/>
                <w:sz w:val="18"/>
                <w:szCs w:val="18"/>
                <w:lang w:val="en-US"/>
              </w:rPr>
            </w:pPr>
            <w:r w:rsidRPr="007344CA">
              <w:rPr>
                <w:rFonts w:ascii="Arial" w:hAnsi="Arial" w:cs="Arial"/>
                <w:color w:val="000000"/>
                <w:sz w:val="18"/>
                <w:szCs w:val="18"/>
                <w:lang w:val="en-US"/>
              </w:rPr>
              <w:t>navedba, da gospodarski subjekti odgovarjajo naročniku neomejeno solidarno za izvedbo celotnega naročila.</w:t>
            </w:r>
          </w:p>
        </w:tc>
      </w:tr>
    </w:tbl>
    <w:p w14:paraId="7601353C"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27643D34"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6F5341" w:rsidRPr="007344CA" w14:paraId="7075F65E" w14:textId="77777777">
        <w:tc>
          <w:tcPr>
            <w:tcW w:w="0" w:type="auto"/>
            <w:shd w:val="clear" w:color="auto" w:fill="000000"/>
            <w:tcMar>
              <w:top w:w="150" w:type="dxa"/>
              <w:bottom w:w="150" w:type="dxa"/>
            </w:tcMar>
            <w:vAlign w:val="center"/>
          </w:tcPr>
          <w:p w14:paraId="4B8CB7DA" w14:textId="77777777" w:rsidR="006F5341" w:rsidRPr="007344CA" w:rsidRDefault="008D2FA5">
            <w:pPr>
              <w:rPr>
                <w:lang w:val="en-US"/>
              </w:rPr>
            </w:pPr>
            <w:r w:rsidRPr="007344CA">
              <w:rPr>
                <w:rFonts w:ascii="Arial" w:hAnsi="Arial" w:cs="Arial"/>
                <w:b/>
                <w:bCs/>
                <w:color w:val="FFFFFF"/>
                <w:position w:val="-2"/>
                <w:sz w:val="18"/>
                <w:szCs w:val="18"/>
                <w:shd w:val="clear" w:color="auto" w:fill="000000"/>
                <w:lang w:val="en-US"/>
              </w:rPr>
              <w:t>5. ESPD</w:t>
            </w:r>
          </w:p>
        </w:tc>
      </w:tr>
    </w:tbl>
    <w:p w14:paraId="027BB992" w14:textId="6B774911" w:rsidR="006F5341" w:rsidRPr="007344CA" w:rsidRDefault="008D2FA5" w:rsidP="003D2714">
      <w:pPr>
        <w:spacing w:before="225" w:after="225" w:line="240" w:lineRule="auto"/>
        <w:jc w:val="both"/>
        <w:rPr>
          <w:lang w:val="en-US"/>
        </w:rPr>
      </w:pPr>
      <w:r w:rsidRPr="007344CA">
        <w:rPr>
          <w:rFonts w:ascii="Arial" w:hAnsi="Arial" w:cs="Arial"/>
          <w:color w:val="000000"/>
          <w:sz w:val="18"/>
          <w:szCs w:val="18"/>
          <w:lang w:val="en-US"/>
        </w:rPr>
        <w:t>ESPD (enotni evropski dokument v zvezi z oddajo javnega naročila) predstavlja uradno izjavo gospodarskega subjekta, da ne obstajajo razlogi za izključitev in da izpolnjuje pogoje za sodelovanje. Ponudniki predložijo ESPD kot predhodno dokazilo, da ne obstajajo razlogi za izključitev in da izpolnjujejo pogoje za sodelovanje, pri čemer morajo ESPD obrazce predložiti za vse gospodarske subjekte (partnerje, podizvajalce, ostale gospodarske subjekte), ki sodelujejo v ponudbi.</w:t>
      </w:r>
    </w:p>
    <w:tbl>
      <w:tblPr>
        <w:tblStyle w:val="NormalTablePHPDOCX"/>
        <w:tblW w:w="2500" w:type="pct"/>
        <w:tblInd w:w="108" w:type="dxa"/>
        <w:tblLook w:val="04A0" w:firstRow="1" w:lastRow="0" w:firstColumn="1" w:lastColumn="0" w:noHBand="0" w:noVBand="1"/>
      </w:tblPr>
      <w:tblGrid>
        <w:gridCol w:w="4535"/>
      </w:tblGrid>
      <w:tr w:rsidR="006F5341" w:rsidRPr="007344CA" w14:paraId="67C99C80" w14:textId="77777777">
        <w:tc>
          <w:tcPr>
            <w:tcW w:w="0" w:type="auto"/>
            <w:shd w:val="clear" w:color="auto" w:fill="000000"/>
            <w:tcMar>
              <w:top w:w="150" w:type="dxa"/>
              <w:bottom w:w="150" w:type="dxa"/>
            </w:tcMar>
            <w:vAlign w:val="center"/>
          </w:tcPr>
          <w:p w14:paraId="5F8AB834" w14:textId="77777777" w:rsidR="006F5341" w:rsidRPr="007344CA" w:rsidRDefault="008D2FA5">
            <w:pPr>
              <w:rPr>
                <w:lang w:val="en-US"/>
              </w:rPr>
            </w:pPr>
            <w:r w:rsidRPr="007344CA">
              <w:rPr>
                <w:rFonts w:ascii="Arial" w:hAnsi="Arial" w:cs="Arial"/>
                <w:b/>
                <w:bCs/>
                <w:color w:val="FFFFFF"/>
                <w:position w:val="-2"/>
                <w:sz w:val="18"/>
                <w:szCs w:val="18"/>
                <w:shd w:val="clear" w:color="auto" w:fill="000000"/>
                <w:lang w:val="en-US"/>
              </w:rPr>
              <w:t>6. Ponudba s podizvajalci</w:t>
            </w:r>
          </w:p>
        </w:tc>
      </w:tr>
    </w:tbl>
    <w:p w14:paraId="3C85C3C6"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xml:space="preserve">Za </w:t>
      </w:r>
      <w:proofErr w:type="spellStart"/>
      <w:r w:rsidRPr="007344CA">
        <w:rPr>
          <w:rFonts w:ascii="Arial" w:hAnsi="Arial" w:cs="Arial"/>
          <w:color w:val="000000"/>
          <w:sz w:val="18"/>
          <w:szCs w:val="18"/>
          <w:lang w:val="en-US"/>
        </w:rPr>
        <w:t>podizvajalsko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razmerje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gre</w:t>
      </w:r>
      <w:proofErr w:type="spellEnd"/>
      <w:r w:rsidRPr="007344CA">
        <w:rPr>
          <w:rFonts w:ascii="Arial" w:hAnsi="Arial" w:cs="Arial"/>
          <w:color w:val="000000"/>
          <w:sz w:val="18"/>
          <w:szCs w:val="18"/>
          <w:lang w:val="en-US"/>
        </w:rPr>
        <w:t xml:space="preserv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72B464A2"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321"/>
      </w:tblGrid>
      <w:tr w:rsidR="006F5341" w:rsidRPr="007344CA" w14:paraId="4A9A44C3" w14:textId="77777777">
        <w:tc>
          <w:tcPr>
            <w:tcW w:w="0" w:type="auto"/>
            <w:tcMar>
              <w:top w:w="0" w:type="auto"/>
              <w:bottom w:w="0" w:type="auto"/>
            </w:tcMar>
          </w:tcPr>
          <w:p w14:paraId="0D8595AA" w14:textId="77777777" w:rsidR="006F5341" w:rsidRPr="007344CA" w:rsidRDefault="008D2FA5">
            <w:pPr>
              <w:numPr>
                <w:ilvl w:val="0"/>
                <w:numId w:val="16"/>
              </w:numPr>
              <w:jc w:val="both"/>
              <w:rPr>
                <w:rFonts w:ascii="Arial" w:hAnsi="Arial" w:cs="Arial"/>
                <w:color w:val="000000"/>
                <w:sz w:val="18"/>
                <w:szCs w:val="18"/>
                <w:lang w:val="en-US"/>
              </w:rPr>
            </w:pPr>
            <w:r w:rsidRPr="007344CA">
              <w:rPr>
                <w:rFonts w:ascii="Arial" w:hAnsi="Arial" w:cs="Arial"/>
                <w:color w:val="000000"/>
                <w:sz w:val="18"/>
                <w:szCs w:val="18"/>
                <w:lang w:val="en-US"/>
              </w:rPr>
              <w:t xml:space="preserve">navesti vse podizvajalce ter </w:t>
            </w:r>
            <w:proofErr w:type="spellStart"/>
            <w:r w:rsidRPr="007344CA">
              <w:rPr>
                <w:rFonts w:ascii="Arial" w:hAnsi="Arial" w:cs="Arial"/>
                <w:color w:val="000000"/>
                <w:sz w:val="18"/>
                <w:szCs w:val="18"/>
                <w:lang w:val="en-US"/>
              </w:rPr>
              <w:t>vsak</w:t>
            </w:r>
            <w:proofErr w:type="spellEnd"/>
            <w:r w:rsidRPr="007344CA">
              <w:rPr>
                <w:rFonts w:ascii="Arial" w:hAnsi="Arial" w:cs="Arial"/>
                <w:color w:val="000000"/>
                <w:sz w:val="18"/>
                <w:szCs w:val="18"/>
                <w:lang w:val="en-US"/>
              </w:rPr>
              <w:t xml:space="preserve"> del </w:t>
            </w:r>
            <w:proofErr w:type="spellStart"/>
            <w:r w:rsidRPr="007344CA">
              <w:rPr>
                <w:rFonts w:ascii="Arial" w:hAnsi="Arial" w:cs="Arial"/>
                <w:color w:val="000000"/>
                <w:sz w:val="18"/>
                <w:szCs w:val="18"/>
                <w:lang w:val="en-US"/>
              </w:rPr>
              <w:t>javnega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naročila</w:t>
            </w:r>
            <w:proofErr w:type="spellEnd"/>
            <w:r w:rsidRPr="007344CA">
              <w:rPr>
                <w:rFonts w:ascii="Arial" w:hAnsi="Arial" w:cs="Arial"/>
                <w:color w:val="000000"/>
                <w:sz w:val="18"/>
                <w:szCs w:val="18"/>
                <w:lang w:val="en-US"/>
              </w:rPr>
              <w:t xml:space="preserve">, ki ga </w:t>
            </w:r>
            <w:proofErr w:type="spellStart"/>
            <w:r w:rsidRPr="007344CA">
              <w:rPr>
                <w:rFonts w:ascii="Arial" w:hAnsi="Arial" w:cs="Arial"/>
                <w:color w:val="000000"/>
                <w:sz w:val="18"/>
                <w:szCs w:val="18"/>
                <w:lang w:val="en-US"/>
              </w:rPr>
              <w:t>namerava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oddati</w:t>
            </w:r>
            <w:proofErr w:type="spellEnd"/>
            <w:r w:rsidRPr="007344CA">
              <w:rPr>
                <w:rFonts w:ascii="Arial" w:hAnsi="Arial" w:cs="Arial"/>
                <w:color w:val="000000"/>
                <w:sz w:val="18"/>
                <w:szCs w:val="18"/>
                <w:lang w:val="en-US"/>
              </w:rPr>
              <w:t xml:space="preserve"> v </w:t>
            </w:r>
            <w:proofErr w:type="spellStart"/>
            <w:r w:rsidRPr="007344CA">
              <w:rPr>
                <w:rFonts w:ascii="Arial" w:hAnsi="Arial" w:cs="Arial"/>
                <w:color w:val="000000"/>
                <w:sz w:val="18"/>
                <w:szCs w:val="18"/>
                <w:lang w:val="en-US"/>
              </w:rPr>
              <w:t>podizvajanje</w:t>
            </w:r>
            <w:proofErr w:type="spellEnd"/>
            <w:r w:rsidRPr="007344CA">
              <w:rPr>
                <w:rFonts w:ascii="Arial" w:hAnsi="Arial" w:cs="Arial"/>
                <w:color w:val="000000"/>
                <w:sz w:val="18"/>
                <w:szCs w:val="18"/>
                <w:lang w:val="en-US"/>
              </w:rPr>
              <w:t>,</w:t>
            </w:r>
          </w:p>
          <w:p w14:paraId="58CB4325" w14:textId="77777777" w:rsidR="006F5341" w:rsidRPr="007344CA" w:rsidRDefault="008D2FA5">
            <w:pPr>
              <w:numPr>
                <w:ilvl w:val="0"/>
                <w:numId w:val="16"/>
              </w:numPr>
              <w:jc w:val="both"/>
              <w:rPr>
                <w:rFonts w:ascii="Arial" w:hAnsi="Arial" w:cs="Arial"/>
                <w:color w:val="000000"/>
                <w:sz w:val="18"/>
                <w:szCs w:val="18"/>
                <w:lang w:val="en-US"/>
              </w:rPr>
            </w:pPr>
            <w:r w:rsidRPr="007344CA">
              <w:rPr>
                <w:rFonts w:ascii="Arial" w:hAnsi="Arial" w:cs="Arial"/>
                <w:color w:val="000000"/>
                <w:sz w:val="18"/>
                <w:szCs w:val="18"/>
                <w:lang w:val="en-US"/>
              </w:rPr>
              <w:t>kontaktne podatke in zakonite zastopnike predlaganih podizvajalcev,</w:t>
            </w:r>
          </w:p>
          <w:p w14:paraId="08DBB89D" w14:textId="77777777" w:rsidR="006F5341" w:rsidRPr="007344CA" w:rsidRDefault="008D2FA5">
            <w:pPr>
              <w:numPr>
                <w:ilvl w:val="0"/>
                <w:numId w:val="16"/>
              </w:numPr>
              <w:jc w:val="both"/>
              <w:rPr>
                <w:rFonts w:ascii="Arial" w:hAnsi="Arial" w:cs="Arial"/>
                <w:color w:val="000000"/>
                <w:sz w:val="18"/>
                <w:szCs w:val="18"/>
                <w:lang w:val="en-US"/>
              </w:rPr>
            </w:pPr>
            <w:r w:rsidRPr="007344CA">
              <w:rPr>
                <w:rFonts w:ascii="Arial" w:hAnsi="Arial" w:cs="Arial"/>
                <w:color w:val="000000"/>
                <w:sz w:val="18"/>
                <w:szCs w:val="18"/>
                <w:lang w:val="en-US"/>
              </w:rPr>
              <w:t>izpolnjene ESPD teh podizvajalcev v skladu z 79. členom ZJN-3 ter</w:t>
            </w:r>
          </w:p>
          <w:p w14:paraId="70460E2A" w14:textId="77777777" w:rsidR="006F5341" w:rsidRPr="007344CA" w:rsidRDefault="008D2FA5">
            <w:pPr>
              <w:numPr>
                <w:ilvl w:val="0"/>
                <w:numId w:val="16"/>
              </w:numPr>
              <w:jc w:val="both"/>
              <w:rPr>
                <w:rFonts w:ascii="Arial" w:hAnsi="Arial" w:cs="Arial"/>
                <w:color w:val="000000"/>
                <w:sz w:val="18"/>
                <w:szCs w:val="18"/>
                <w:lang w:val="en-US"/>
              </w:rPr>
            </w:pPr>
            <w:r w:rsidRPr="007344CA">
              <w:rPr>
                <w:rFonts w:ascii="Arial" w:hAnsi="Arial" w:cs="Arial"/>
                <w:color w:val="000000"/>
                <w:sz w:val="18"/>
                <w:szCs w:val="18"/>
                <w:lang w:val="en-US"/>
              </w:rPr>
              <w:t>priložiti zahtevo podizvajalca za neposredno plačilo, če podizvajalec to zahteva.</w:t>
            </w:r>
          </w:p>
        </w:tc>
      </w:tr>
    </w:tbl>
    <w:p w14:paraId="1B4CCF13"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6CB0C465"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546B553F"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Naročnik bo zavrnil vsakega podizvajalca, če zanj obstajajo razlogi za izključitev iz prvega, drugega ali četrtega odstavka 75. člena ZJN-3, razen v primeru iz tretjega odstavka 75. člena ZJN-3.</w:t>
      </w:r>
    </w:p>
    <w:p w14:paraId="34B223C9"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31139DF4"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xml:space="preserve">Naročnik lahko zavrne predlog za zamenjavo podizvajalca oziroma vključitev novega podizvajalca, če bi to lahko vplivalo na nemoteno izvajanje ali dokončanje del in če novi podizvajalec ne izpolnjuje pogojev, ki jih je postavil </w:t>
      </w:r>
      <w:r w:rsidRPr="007344CA">
        <w:rPr>
          <w:rFonts w:ascii="Arial" w:hAnsi="Arial" w:cs="Arial"/>
          <w:color w:val="000000"/>
          <w:sz w:val="18"/>
          <w:szCs w:val="18"/>
          <w:lang w:val="en-US"/>
        </w:rPr>
        <w:lastRenderedPageBreak/>
        <w:t xml:space="preserve">naročnik v dokumentaciji v zvezi z oddajo javnega naročila. Naročnik bo o morebitni zavrnitvi novega </w:t>
      </w:r>
      <w:proofErr w:type="spellStart"/>
      <w:r w:rsidRPr="007344CA">
        <w:rPr>
          <w:rFonts w:ascii="Arial" w:hAnsi="Arial" w:cs="Arial"/>
          <w:color w:val="000000"/>
          <w:sz w:val="18"/>
          <w:szCs w:val="18"/>
          <w:lang w:val="en-US"/>
        </w:rPr>
        <w:t>podizvajalca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obvestiti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glavnega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izvajalca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najpozneje</w:t>
      </w:r>
      <w:proofErr w:type="spellEnd"/>
      <w:r w:rsidRPr="007344CA">
        <w:rPr>
          <w:rFonts w:ascii="Arial" w:hAnsi="Arial" w:cs="Arial"/>
          <w:color w:val="000000"/>
          <w:sz w:val="18"/>
          <w:szCs w:val="18"/>
          <w:lang w:val="en-US"/>
        </w:rPr>
        <w:t xml:space="preserve"> v </w:t>
      </w:r>
      <w:proofErr w:type="spellStart"/>
      <w:r w:rsidRPr="007344CA">
        <w:rPr>
          <w:rFonts w:ascii="Arial" w:hAnsi="Arial" w:cs="Arial"/>
          <w:color w:val="000000"/>
          <w:sz w:val="18"/>
          <w:szCs w:val="18"/>
          <w:lang w:val="en-US"/>
        </w:rPr>
        <w:t>desetih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dneh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prejema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predloga</w:t>
      </w:r>
      <w:proofErr w:type="spellEnd"/>
      <w:r w:rsidRPr="007344CA">
        <w:rPr>
          <w:rFonts w:ascii="Arial" w:hAnsi="Arial" w:cs="Arial"/>
          <w:color w:val="000000"/>
          <w:sz w:val="18"/>
          <w:szCs w:val="18"/>
          <w:lang w:val="en-US"/>
        </w:rPr>
        <w:t>.</w:t>
      </w:r>
    </w:p>
    <w:p w14:paraId="589F5B80"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V kolikor podizvajalec v skladu z 2. in 3. odstavkom 94. člena ZJN-3, zahteva neposredno plačilo, se šteje, da je neposredno plačilo podizvajalcu obvezno, kar sta dolžan upoštevati naročnik in glavni izvajalec.</w:t>
      </w:r>
    </w:p>
    <w:p w14:paraId="748630BD"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6F5341" w:rsidRPr="007344CA" w14:paraId="28D4F9B5" w14:textId="77777777">
        <w:tc>
          <w:tcPr>
            <w:tcW w:w="0" w:type="auto"/>
            <w:tcMar>
              <w:top w:w="0" w:type="auto"/>
              <w:bottom w:w="0" w:type="auto"/>
            </w:tcMar>
          </w:tcPr>
          <w:p w14:paraId="5B08AA6F" w14:textId="77777777" w:rsidR="006F5341" w:rsidRPr="007344CA" w:rsidRDefault="008D2FA5">
            <w:pPr>
              <w:numPr>
                <w:ilvl w:val="0"/>
                <w:numId w:val="17"/>
              </w:numPr>
              <w:jc w:val="both"/>
              <w:rPr>
                <w:rFonts w:ascii="Arial" w:hAnsi="Arial" w:cs="Arial"/>
                <w:color w:val="000000"/>
                <w:sz w:val="18"/>
                <w:szCs w:val="18"/>
                <w:lang w:val="en-US"/>
              </w:rPr>
            </w:pPr>
            <w:r w:rsidRPr="007344CA">
              <w:rPr>
                <w:rFonts w:ascii="Arial" w:hAnsi="Arial" w:cs="Arial"/>
                <w:color w:val="000000"/>
                <w:sz w:val="18"/>
                <w:szCs w:val="18"/>
                <w:lang w:val="en-US"/>
              </w:rPr>
              <w:t>glavni izvajalec v pogodbi pooblastiti naročnika, da na podlagi potrjenega računa oziroma situacije s strani glavnega izvajalca neposredno plačuje podizvajalcu,</w:t>
            </w:r>
          </w:p>
          <w:p w14:paraId="767F5430" w14:textId="77777777" w:rsidR="006F5341" w:rsidRPr="007344CA" w:rsidRDefault="008D2FA5">
            <w:pPr>
              <w:numPr>
                <w:ilvl w:val="0"/>
                <w:numId w:val="17"/>
              </w:numPr>
              <w:jc w:val="both"/>
              <w:rPr>
                <w:rFonts w:ascii="Arial" w:hAnsi="Arial" w:cs="Arial"/>
                <w:color w:val="000000"/>
                <w:sz w:val="18"/>
                <w:szCs w:val="18"/>
                <w:lang w:val="en-US"/>
              </w:rPr>
            </w:pPr>
            <w:r w:rsidRPr="007344CA">
              <w:rPr>
                <w:rFonts w:ascii="Arial" w:hAnsi="Arial" w:cs="Arial"/>
                <w:color w:val="000000"/>
                <w:sz w:val="18"/>
                <w:szCs w:val="18"/>
                <w:lang w:val="en-US"/>
              </w:rPr>
              <w:t>podizvajalec predložiti soglasje, na podlagi katerega naročnik namesto ponudnika poravna podizvajalčevo terjatev do ponudnika,</w:t>
            </w:r>
          </w:p>
          <w:p w14:paraId="0DCDBCE9" w14:textId="77777777" w:rsidR="006F5341" w:rsidRPr="007344CA" w:rsidRDefault="008D2FA5">
            <w:pPr>
              <w:numPr>
                <w:ilvl w:val="0"/>
                <w:numId w:val="17"/>
              </w:numPr>
              <w:jc w:val="both"/>
              <w:rPr>
                <w:rFonts w:ascii="Arial" w:hAnsi="Arial" w:cs="Arial"/>
                <w:color w:val="000000"/>
                <w:sz w:val="18"/>
                <w:szCs w:val="18"/>
                <w:lang w:val="en-US"/>
              </w:rPr>
            </w:pPr>
            <w:r w:rsidRPr="007344CA">
              <w:rPr>
                <w:rFonts w:ascii="Arial" w:hAnsi="Arial" w:cs="Arial"/>
                <w:color w:val="000000"/>
                <w:sz w:val="18"/>
                <w:szCs w:val="18"/>
                <w:lang w:val="en-US"/>
              </w:rPr>
              <w:t>glavni izvajalec svojemu računu ali situaciji priložiti račun ali situacijo podizvajalca, ki ga je predhodno potrdil.</w:t>
            </w:r>
          </w:p>
        </w:tc>
      </w:tr>
    </w:tbl>
    <w:p w14:paraId="0D7C5E0A" w14:textId="457D7E50"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xml:space="preserve">Če neposredno plačilo podizvajalcu ni obvezno v skladu s 94. </w:t>
      </w:r>
      <w:proofErr w:type="spellStart"/>
      <w:r w:rsidRPr="007344CA">
        <w:rPr>
          <w:rFonts w:ascii="Arial" w:hAnsi="Arial" w:cs="Arial"/>
          <w:color w:val="000000"/>
          <w:sz w:val="18"/>
          <w:szCs w:val="18"/>
          <w:lang w:val="en-US"/>
        </w:rPr>
        <w:t>členom</w:t>
      </w:r>
      <w:proofErr w:type="spellEnd"/>
      <w:r w:rsidRPr="007344CA">
        <w:rPr>
          <w:rFonts w:ascii="Arial" w:hAnsi="Arial" w:cs="Arial"/>
          <w:color w:val="000000"/>
          <w:sz w:val="18"/>
          <w:szCs w:val="18"/>
          <w:lang w:val="en-US"/>
        </w:rPr>
        <w:t xml:space="preserve"> ZJN-3, </w:t>
      </w:r>
      <w:proofErr w:type="spellStart"/>
      <w:r w:rsidRPr="007344CA">
        <w:rPr>
          <w:rFonts w:ascii="Arial" w:hAnsi="Arial" w:cs="Arial"/>
          <w:color w:val="000000"/>
          <w:sz w:val="18"/>
          <w:szCs w:val="18"/>
          <w:lang w:val="en-US"/>
        </w:rPr>
        <w:t>bo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naročnik</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glavnega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izvajalca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zahteval</w:t>
      </w:r>
      <w:proofErr w:type="spellEnd"/>
      <w:r w:rsidRPr="007344CA">
        <w:rPr>
          <w:rFonts w:ascii="Arial" w:hAnsi="Arial" w:cs="Arial"/>
          <w:color w:val="000000"/>
          <w:sz w:val="18"/>
          <w:szCs w:val="18"/>
          <w:lang w:val="en-US"/>
        </w:rPr>
        <w:t xml:space="preserve">, da mu </w:t>
      </w:r>
      <w:proofErr w:type="spellStart"/>
      <w:r w:rsidRPr="007344CA">
        <w:rPr>
          <w:rFonts w:ascii="Arial" w:hAnsi="Arial" w:cs="Arial"/>
          <w:color w:val="000000"/>
          <w:sz w:val="18"/>
          <w:szCs w:val="18"/>
          <w:lang w:val="en-US"/>
        </w:rPr>
        <w:t>najpozneje</w:t>
      </w:r>
      <w:proofErr w:type="spellEnd"/>
      <w:r w:rsidRPr="007344CA">
        <w:rPr>
          <w:rFonts w:ascii="Arial" w:hAnsi="Arial" w:cs="Arial"/>
          <w:color w:val="000000"/>
          <w:sz w:val="18"/>
          <w:szCs w:val="18"/>
          <w:lang w:val="en-US"/>
        </w:rPr>
        <w:t xml:space="preserve"> v 60 </w:t>
      </w:r>
      <w:proofErr w:type="spellStart"/>
      <w:r w:rsidRPr="007344CA">
        <w:rPr>
          <w:rFonts w:ascii="Arial" w:hAnsi="Arial" w:cs="Arial"/>
          <w:color w:val="000000"/>
          <w:sz w:val="18"/>
          <w:szCs w:val="18"/>
          <w:lang w:val="en-US"/>
        </w:rPr>
        <w:t>dneh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plačila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končnega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računa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oziroma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situacije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pošlje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svojo</w:t>
      </w:r>
      <w:proofErr w:type="spellEnd"/>
      <w:r w:rsidRPr="007344CA">
        <w:rPr>
          <w:rFonts w:ascii="Arial" w:hAnsi="Arial" w:cs="Arial"/>
          <w:color w:val="000000"/>
          <w:sz w:val="18"/>
          <w:szCs w:val="18"/>
          <w:lang w:val="en-US"/>
        </w:rPr>
        <w:t xml:space="preserve"> pisno izjavo in pisno izjavo podizvajalca, da je podizvajalec prejel plačilo za izvedene gradnje ali storitve oziroma dobavljeno blago, neposredno povezano s predmetom javnega naročila. </w:t>
      </w:r>
      <w:proofErr w:type="spellStart"/>
      <w:r w:rsidRPr="007344CA">
        <w:rPr>
          <w:rFonts w:ascii="Arial" w:hAnsi="Arial" w:cs="Arial"/>
          <w:color w:val="000000"/>
          <w:sz w:val="18"/>
          <w:szCs w:val="18"/>
          <w:lang w:val="en-US"/>
        </w:rPr>
        <w:t>Nepredložitev</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izjave</w:t>
      </w:r>
      <w:proofErr w:type="spellEnd"/>
      <w:r w:rsidRPr="007344CA">
        <w:rPr>
          <w:rFonts w:ascii="Arial" w:hAnsi="Arial" w:cs="Arial"/>
          <w:color w:val="000000"/>
          <w:sz w:val="18"/>
          <w:szCs w:val="18"/>
          <w:lang w:val="en-US"/>
        </w:rPr>
        <w:t xml:space="preserve"> v </w:t>
      </w:r>
      <w:proofErr w:type="spellStart"/>
      <w:r w:rsidRPr="007344CA">
        <w:rPr>
          <w:rFonts w:ascii="Arial" w:hAnsi="Arial" w:cs="Arial"/>
          <w:color w:val="000000"/>
          <w:sz w:val="18"/>
          <w:szCs w:val="18"/>
          <w:lang w:val="en-US"/>
        </w:rPr>
        <w:t>roku</w:t>
      </w:r>
      <w:proofErr w:type="spellEnd"/>
      <w:r w:rsidRPr="007344CA">
        <w:rPr>
          <w:rFonts w:ascii="Arial" w:hAnsi="Arial" w:cs="Arial"/>
          <w:color w:val="000000"/>
          <w:sz w:val="18"/>
          <w:szCs w:val="18"/>
          <w:lang w:val="en-US"/>
        </w:rPr>
        <w:t xml:space="preserve"> je </w:t>
      </w:r>
      <w:proofErr w:type="spellStart"/>
      <w:r w:rsidRPr="007344CA">
        <w:rPr>
          <w:rFonts w:ascii="Arial" w:hAnsi="Arial" w:cs="Arial"/>
          <w:color w:val="000000"/>
          <w:sz w:val="18"/>
          <w:szCs w:val="18"/>
          <w:lang w:val="en-US"/>
        </w:rPr>
        <w:t>razlog</w:t>
      </w:r>
      <w:proofErr w:type="spellEnd"/>
      <w:r w:rsidRPr="007344CA">
        <w:rPr>
          <w:rFonts w:ascii="Arial" w:hAnsi="Arial" w:cs="Arial"/>
          <w:color w:val="000000"/>
          <w:sz w:val="18"/>
          <w:szCs w:val="18"/>
          <w:lang w:val="en-US"/>
        </w:rPr>
        <w:t xml:space="preserve"> za </w:t>
      </w:r>
      <w:proofErr w:type="spellStart"/>
      <w:r w:rsidRPr="007344CA">
        <w:rPr>
          <w:rFonts w:ascii="Arial" w:hAnsi="Arial" w:cs="Arial"/>
          <w:color w:val="000000"/>
          <w:sz w:val="18"/>
          <w:szCs w:val="18"/>
          <w:lang w:val="en-US"/>
        </w:rPr>
        <w:t>uvedbo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prekrškovnega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postopka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zoper</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ponudnika</w:t>
      </w:r>
      <w:proofErr w:type="spellEnd"/>
      <w:r w:rsidRPr="007344CA">
        <w:rPr>
          <w:rFonts w:ascii="Arial" w:hAnsi="Arial" w:cs="Arial"/>
          <w:color w:val="000000"/>
          <w:sz w:val="18"/>
          <w:szCs w:val="18"/>
          <w:lang w:val="en-US"/>
        </w:rPr>
        <w:t xml:space="preserve">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6F5341" w:rsidRPr="007344CA" w14:paraId="12CC3062" w14:textId="77777777">
        <w:tc>
          <w:tcPr>
            <w:tcW w:w="0" w:type="auto"/>
            <w:shd w:val="clear" w:color="auto" w:fill="000000"/>
            <w:tcMar>
              <w:top w:w="150" w:type="dxa"/>
              <w:bottom w:w="150" w:type="dxa"/>
            </w:tcMar>
            <w:vAlign w:val="center"/>
          </w:tcPr>
          <w:p w14:paraId="77304B78" w14:textId="77777777" w:rsidR="006F5341" w:rsidRPr="007344CA" w:rsidRDefault="008D2FA5">
            <w:pPr>
              <w:rPr>
                <w:lang w:val="en-US"/>
              </w:rPr>
            </w:pPr>
            <w:r w:rsidRPr="007344CA">
              <w:rPr>
                <w:rFonts w:ascii="Arial" w:hAnsi="Arial" w:cs="Arial"/>
                <w:b/>
                <w:bCs/>
                <w:color w:val="FFFFFF"/>
                <w:position w:val="-2"/>
                <w:sz w:val="18"/>
                <w:szCs w:val="18"/>
                <w:shd w:val="clear" w:color="auto" w:fill="000000"/>
                <w:lang w:val="en-US"/>
              </w:rPr>
              <w:t>7. Ustavitev postopka, zavrnitev vseh ponudb, odstop od izvedbe javnega naročila</w:t>
            </w:r>
          </w:p>
        </w:tc>
      </w:tr>
    </w:tbl>
    <w:p w14:paraId="3E68E7C2"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xml:space="preserve">Naročnik lahko skladno z določili 90. člena ZJN-3 ustavi </w:t>
      </w:r>
      <w:proofErr w:type="spellStart"/>
      <w:r w:rsidRPr="007344CA">
        <w:rPr>
          <w:rFonts w:ascii="Arial" w:hAnsi="Arial" w:cs="Arial"/>
          <w:color w:val="000000"/>
          <w:sz w:val="18"/>
          <w:szCs w:val="18"/>
          <w:lang w:val="en-US"/>
        </w:rPr>
        <w:t>postopek</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oddaje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javnega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naročila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zavrne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vse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ponudbe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ali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odstopi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izvedbe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javnega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naročila</w:t>
      </w:r>
      <w:proofErr w:type="spellEnd"/>
      <w:r w:rsidRPr="007344CA">
        <w:rPr>
          <w:rFonts w:ascii="Arial" w:hAnsi="Arial" w:cs="Arial"/>
          <w:color w:val="000000"/>
          <w:sz w:val="18"/>
          <w:szCs w:val="18"/>
          <w:lang w:val="en-US"/>
        </w:rPr>
        <w:t>.</w:t>
      </w:r>
    </w:p>
    <w:tbl>
      <w:tblPr>
        <w:tblStyle w:val="NormalTablePHPDOCX"/>
        <w:tblW w:w="2500" w:type="pct"/>
        <w:tblInd w:w="108" w:type="dxa"/>
        <w:tblLook w:val="04A0" w:firstRow="1" w:lastRow="0" w:firstColumn="1" w:lastColumn="0" w:noHBand="0" w:noVBand="1"/>
      </w:tblPr>
      <w:tblGrid>
        <w:gridCol w:w="4535"/>
      </w:tblGrid>
      <w:tr w:rsidR="006F5341" w:rsidRPr="007344CA" w14:paraId="7DCE3566" w14:textId="77777777">
        <w:tc>
          <w:tcPr>
            <w:tcW w:w="0" w:type="auto"/>
            <w:shd w:val="clear" w:color="auto" w:fill="000000"/>
            <w:tcMar>
              <w:top w:w="150" w:type="dxa"/>
              <w:bottom w:w="150" w:type="dxa"/>
            </w:tcMar>
            <w:vAlign w:val="center"/>
          </w:tcPr>
          <w:p w14:paraId="598FD43E" w14:textId="77777777" w:rsidR="006F5341" w:rsidRPr="007344CA" w:rsidRDefault="008D2FA5">
            <w:pPr>
              <w:rPr>
                <w:lang w:val="en-US"/>
              </w:rPr>
            </w:pPr>
            <w:r w:rsidRPr="007344CA">
              <w:rPr>
                <w:rFonts w:ascii="Arial" w:hAnsi="Arial" w:cs="Arial"/>
                <w:b/>
                <w:bCs/>
                <w:color w:val="FFFFFF"/>
                <w:position w:val="-2"/>
                <w:sz w:val="18"/>
                <w:szCs w:val="18"/>
                <w:shd w:val="clear" w:color="auto" w:fill="000000"/>
                <w:lang w:val="en-US"/>
              </w:rPr>
              <w:t>8. Zmanjšanje obsega naročila</w:t>
            </w:r>
          </w:p>
        </w:tc>
      </w:tr>
    </w:tbl>
    <w:p w14:paraId="6AE372F4"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Naročnik si pridržuje pravico, da zmanjša obseg naročila, ne da bi zato moral navajati posebne razloge. Ponudniki morajo to dejstvo upoštevati pri sestavi ponudbenih cen.</w:t>
      </w:r>
    </w:p>
    <w:p w14:paraId="32BDDFDF"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6F5341" w:rsidRPr="007344CA" w14:paraId="3B55EFB3" w14:textId="77777777">
        <w:tc>
          <w:tcPr>
            <w:tcW w:w="0" w:type="auto"/>
            <w:shd w:val="clear" w:color="auto" w:fill="000000"/>
            <w:tcMar>
              <w:top w:w="150" w:type="dxa"/>
              <w:bottom w:w="150" w:type="dxa"/>
            </w:tcMar>
            <w:vAlign w:val="center"/>
          </w:tcPr>
          <w:p w14:paraId="394230C6" w14:textId="77777777" w:rsidR="006F5341" w:rsidRPr="007344CA" w:rsidRDefault="008D2FA5">
            <w:pPr>
              <w:rPr>
                <w:lang w:val="en-US"/>
              </w:rPr>
            </w:pPr>
            <w:r w:rsidRPr="007344CA">
              <w:rPr>
                <w:rFonts w:ascii="Arial" w:hAnsi="Arial" w:cs="Arial"/>
                <w:b/>
                <w:bCs/>
                <w:color w:val="FFFFFF"/>
                <w:position w:val="-2"/>
                <w:sz w:val="18"/>
                <w:szCs w:val="18"/>
                <w:shd w:val="clear" w:color="auto" w:fill="000000"/>
                <w:lang w:val="en-US"/>
              </w:rPr>
              <w:t>9. Dopolnjevanje, spreminjanje ter pojasnjevanje ponudb</w:t>
            </w:r>
          </w:p>
        </w:tc>
      </w:tr>
    </w:tbl>
    <w:p w14:paraId="6AD982B6"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Naročnik bo v primeru dopolnjevanja ter pojasnjevanja ponudbe ravnal skladno z določili 89. člena ZJN-3.</w:t>
      </w:r>
    </w:p>
    <w:p w14:paraId="35787468"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69169006"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xml:space="preserve">Naročnik bo od gospodarskega subjekta zahteval dopolnitev, popravek, spremembo ali pojasnilo njegove </w:t>
      </w:r>
      <w:proofErr w:type="spellStart"/>
      <w:r w:rsidRPr="007344CA">
        <w:rPr>
          <w:rFonts w:ascii="Arial" w:hAnsi="Arial" w:cs="Arial"/>
          <w:color w:val="000000"/>
          <w:sz w:val="18"/>
          <w:szCs w:val="18"/>
          <w:lang w:val="en-US"/>
        </w:rPr>
        <w:t>ponudbe</w:t>
      </w:r>
      <w:proofErr w:type="spellEnd"/>
      <w:r w:rsidRPr="007344CA">
        <w:rPr>
          <w:rFonts w:ascii="Arial" w:hAnsi="Arial" w:cs="Arial"/>
          <w:color w:val="000000"/>
          <w:sz w:val="18"/>
          <w:szCs w:val="18"/>
          <w:lang w:val="en-US"/>
        </w:rPr>
        <w:t xml:space="preserve"> le, </w:t>
      </w:r>
      <w:proofErr w:type="spellStart"/>
      <w:r w:rsidRPr="007344CA">
        <w:rPr>
          <w:rFonts w:ascii="Arial" w:hAnsi="Arial" w:cs="Arial"/>
          <w:color w:val="000000"/>
          <w:sz w:val="18"/>
          <w:szCs w:val="18"/>
          <w:lang w:val="en-US"/>
        </w:rPr>
        <w:t>kadar</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določenega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dejstva</w:t>
      </w:r>
      <w:proofErr w:type="spellEnd"/>
      <w:r w:rsidRPr="007344CA">
        <w:rPr>
          <w:rFonts w:ascii="Arial" w:hAnsi="Arial" w:cs="Arial"/>
          <w:color w:val="000000"/>
          <w:sz w:val="18"/>
          <w:szCs w:val="18"/>
          <w:lang w:val="en-US"/>
        </w:rPr>
        <w:t xml:space="preserve"> ne </w:t>
      </w:r>
      <w:proofErr w:type="spellStart"/>
      <w:r w:rsidRPr="007344CA">
        <w:rPr>
          <w:rFonts w:ascii="Arial" w:hAnsi="Arial" w:cs="Arial"/>
          <w:color w:val="000000"/>
          <w:sz w:val="18"/>
          <w:szCs w:val="18"/>
          <w:lang w:val="en-US"/>
        </w:rPr>
        <w:t>bo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mogel</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preveriti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sam.</w:t>
      </w:r>
      <w:proofErr w:type="spellEnd"/>
      <w:r w:rsidRPr="007344CA">
        <w:rPr>
          <w:rFonts w:ascii="Arial" w:hAnsi="Arial" w:cs="Arial"/>
          <w:color w:val="000000"/>
          <w:sz w:val="18"/>
          <w:szCs w:val="18"/>
          <w:lang w:val="en-US"/>
        </w:rPr>
        <w:t xml:space="preserve">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21A012A5"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xml:space="preserve">Razen kadar gre za popravek ali dopolnitev očitne napake, če zaradi tega popravka ali dopolnitve ni dejansko predlagana nova ponudba, ponudnik ne sme dopolnjevati ali popravljati svoje cene brez DDV na enoto, vrednosti </w:t>
      </w:r>
      <w:r w:rsidRPr="007344CA">
        <w:rPr>
          <w:rFonts w:ascii="Arial" w:hAnsi="Arial" w:cs="Arial"/>
          <w:color w:val="000000"/>
          <w:sz w:val="18"/>
          <w:szCs w:val="18"/>
          <w:lang w:val="en-US"/>
        </w:rPr>
        <w:lastRenderedPageBreak/>
        <w:t>postavke brez DDV, skupne vrednosti ponudbe brez DDV, razen kadar se skupna vrednost spremeni v skladu s sedmim odstavkom 89. člena ZJN-3, in tistega dela ponudbe, ki se veže na tehnične specifikacije predmeta javnega naročila.</w:t>
      </w:r>
    </w:p>
    <w:p w14:paraId="14F7FCF7"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8B04BFA" w14:textId="77777777" w:rsidR="006F5341" w:rsidRPr="007344CA" w:rsidRDefault="008D2FA5">
      <w:pPr>
        <w:spacing w:before="225" w:after="225" w:line="240" w:lineRule="auto"/>
        <w:jc w:val="both"/>
        <w:rPr>
          <w:lang w:val="en-US"/>
        </w:rPr>
      </w:pPr>
      <w:r w:rsidRPr="007344CA">
        <w:rPr>
          <w:rFonts w:ascii="Arial" w:hAnsi="Arial" w:cs="Arial"/>
          <w:b/>
          <w:bCs/>
          <w:color w:val="000000"/>
          <w:sz w:val="18"/>
          <w:szCs w:val="18"/>
          <w:lang w:val="en-US"/>
        </w:rPr>
        <w:t xml:space="preserve">V primeru, da </w:t>
      </w:r>
      <w:proofErr w:type="spellStart"/>
      <w:r w:rsidRPr="007344CA">
        <w:rPr>
          <w:rFonts w:ascii="Arial" w:hAnsi="Arial" w:cs="Arial"/>
          <w:b/>
          <w:bCs/>
          <w:color w:val="000000"/>
          <w:sz w:val="18"/>
          <w:szCs w:val="18"/>
          <w:lang w:val="en-US"/>
        </w:rPr>
        <w:t>ponudniki</w:t>
      </w:r>
      <w:proofErr w:type="spellEnd"/>
      <w:r w:rsidRPr="007344CA">
        <w:rPr>
          <w:rFonts w:ascii="Arial" w:hAnsi="Arial" w:cs="Arial"/>
          <w:b/>
          <w:bCs/>
          <w:color w:val="000000"/>
          <w:sz w:val="18"/>
          <w:szCs w:val="18"/>
          <w:lang w:val="en-US"/>
        </w:rPr>
        <w:t xml:space="preserve"> v </w:t>
      </w:r>
      <w:proofErr w:type="spellStart"/>
      <w:r w:rsidRPr="007344CA">
        <w:rPr>
          <w:rFonts w:ascii="Arial" w:hAnsi="Arial" w:cs="Arial"/>
          <w:b/>
          <w:bCs/>
          <w:color w:val="000000"/>
          <w:sz w:val="18"/>
          <w:szCs w:val="18"/>
          <w:lang w:val="en-US"/>
        </w:rPr>
        <w:t>razpisni</w:t>
      </w:r>
      <w:proofErr w:type="spellEnd"/>
      <w:r w:rsidRPr="007344CA">
        <w:rPr>
          <w:rFonts w:ascii="Arial" w:hAnsi="Arial" w:cs="Arial"/>
          <w:b/>
          <w:bCs/>
          <w:color w:val="000000"/>
          <w:sz w:val="18"/>
          <w:szCs w:val="18"/>
          <w:lang w:val="en-US"/>
        </w:rPr>
        <w:t xml:space="preserve"> </w:t>
      </w:r>
      <w:proofErr w:type="spellStart"/>
      <w:r w:rsidRPr="007344CA">
        <w:rPr>
          <w:rFonts w:ascii="Arial" w:hAnsi="Arial" w:cs="Arial"/>
          <w:b/>
          <w:bCs/>
          <w:color w:val="000000"/>
          <w:sz w:val="18"/>
          <w:szCs w:val="18"/>
          <w:lang w:val="en-US"/>
        </w:rPr>
        <w:t>dokumentaciji</w:t>
      </w:r>
      <w:proofErr w:type="spellEnd"/>
      <w:r w:rsidRPr="007344CA">
        <w:rPr>
          <w:rFonts w:ascii="Arial" w:hAnsi="Arial" w:cs="Arial"/>
          <w:b/>
          <w:bCs/>
          <w:color w:val="000000"/>
          <w:sz w:val="18"/>
          <w:szCs w:val="18"/>
          <w:lang w:val="en-US"/>
        </w:rPr>
        <w:t xml:space="preserve"> </w:t>
      </w:r>
      <w:proofErr w:type="spellStart"/>
      <w:r w:rsidRPr="007344CA">
        <w:rPr>
          <w:rFonts w:ascii="Arial" w:hAnsi="Arial" w:cs="Arial"/>
          <w:b/>
          <w:bCs/>
          <w:color w:val="000000"/>
          <w:sz w:val="18"/>
          <w:szCs w:val="18"/>
          <w:lang w:val="en-US"/>
        </w:rPr>
        <w:t>ugotovijo</w:t>
      </w:r>
      <w:proofErr w:type="spellEnd"/>
      <w:r w:rsidRPr="007344CA">
        <w:rPr>
          <w:rFonts w:ascii="Arial" w:hAnsi="Arial" w:cs="Arial"/>
          <w:b/>
          <w:bCs/>
          <w:color w:val="000000"/>
          <w:sz w:val="18"/>
          <w:szCs w:val="18"/>
          <w:lang w:val="en-US"/>
        </w:rPr>
        <w:t xml:space="preserve"> </w:t>
      </w:r>
      <w:proofErr w:type="spellStart"/>
      <w:r w:rsidRPr="007344CA">
        <w:rPr>
          <w:rFonts w:ascii="Arial" w:hAnsi="Arial" w:cs="Arial"/>
          <w:b/>
          <w:bCs/>
          <w:color w:val="000000"/>
          <w:sz w:val="18"/>
          <w:szCs w:val="18"/>
          <w:lang w:val="en-US"/>
        </w:rPr>
        <w:t>napake</w:t>
      </w:r>
      <w:proofErr w:type="spellEnd"/>
      <w:r w:rsidRPr="007344CA">
        <w:rPr>
          <w:rFonts w:ascii="Arial" w:hAnsi="Arial" w:cs="Arial"/>
          <w:b/>
          <w:bCs/>
          <w:color w:val="000000"/>
          <w:sz w:val="18"/>
          <w:szCs w:val="18"/>
          <w:lang w:val="en-US"/>
        </w:rPr>
        <w:t xml:space="preserve"> v </w:t>
      </w:r>
      <w:proofErr w:type="spellStart"/>
      <w:r w:rsidRPr="007344CA">
        <w:rPr>
          <w:rFonts w:ascii="Arial" w:hAnsi="Arial" w:cs="Arial"/>
          <w:b/>
          <w:bCs/>
          <w:color w:val="000000"/>
          <w:sz w:val="18"/>
          <w:szCs w:val="18"/>
          <w:lang w:val="en-US"/>
        </w:rPr>
        <w:t>prednastavljenih</w:t>
      </w:r>
      <w:proofErr w:type="spellEnd"/>
      <w:r w:rsidRPr="007344CA">
        <w:rPr>
          <w:rFonts w:ascii="Arial" w:hAnsi="Arial" w:cs="Arial"/>
          <w:b/>
          <w:bCs/>
          <w:color w:val="000000"/>
          <w:sz w:val="18"/>
          <w:szCs w:val="18"/>
          <w:lang w:val="en-US"/>
        </w:rPr>
        <w:t xml:space="preserve"> </w:t>
      </w:r>
      <w:proofErr w:type="spellStart"/>
      <w:r w:rsidRPr="007344CA">
        <w:rPr>
          <w:rFonts w:ascii="Arial" w:hAnsi="Arial" w:cs="Arial"/>
          <w:b/>
          <w:bCs/>
          <w:color w:val="000000"/>
          <w:sz w:val="18"/>
          <w:szCs w:val="18"/>
          <w:lang w:val="en-US"/>
        </w:rPr>
        <w:t>formulah</w:t>
      </w:r>
      <w:proofErr w:type="spellEnd"/>
      <w:r w:rsidRPr="007344CA">
        <w:rPr>
          <w:rFonts w:ascii="Arial" w:hAnsi="Arial" w:cs="Arial"/>
          <w:b/>
          <w:bCs/>
          <w:color w:val="000000"/>
          <w:sz w:val="18"/>
          <w:szCs w:val="18"/>
          <w:lang w:val="en-US"/>
        </w:rPr>
        <w:t xml:space="preserve"> za </w:t>
      </w:r>
      <w:proofErr w:type="spellStart"/>
      <w:r w:rsidRPr="007344CA">
        <w:rPr>
          <w:rFonts w:ascii="Arial" w:hAnsi="Arial" w:cs="Arial"/>
          <w:b/>
          <w:bCs/>
          <w:color w:val="000000"/>
          <w:sz w:val="18"/>
          <w:szCs w:val="18"/>
          <w:lang w:val="en-US"/>
        </w:rPr>
        <w:t>izračune</w:t>
      </w:r>
      <w:proofErr w:type="spellEnd"/>
      <w:r w:rsidRPr="007344CA">
        <w:rPr>
          <w:rFonts w:ascii="Arial" w:hAnsi="Arial" w:cs="Arial"/>
          <w:b/>
          <w:bCs/>
          <w:color w:val="000000"/>
          <w:sz w:val="18"/>
          <w:szCs w:val="18"/>
          <w:lang w:val="en-US"/>
        </w:rPr>
        <w:t xml:space="preserve"> </w:t>
      </w:r>
      <w:proofErr w:type="spellStart"/>
      <w:r w:rsidRPr="007344CA">
        <w:rPr>
          <w:rFonts w:ascii="Arial" w:hAnsi="Arial" w:cs="Arial"/>
          <w:b/>
          <w:bCs/>
          <w:color w:val="000000"/>
          <w:sz w:val="18"/>
          <w:szCs w:val="18"/>
          <w:lang w:val="en-US"/>
        </w:rPr>
        <w:t>ponudbenih</w:t>
      </w:r>
      <w:proofErr w:type="spellEnd"/>
      <w:r w:rsidRPr="007344CA">
        <w:rPr>
          <w:rFonts w:ascii="Arial" w:hAnsi="Arial" w:cs="Arial"/>
          <w:b/>
          <w:bCs/>
          <w:color w:val="000000"/>
          <w:sz w:val="18"/>
          <w:szCs w:val="18"/>
          <w:lang w:val="en-US"/>
        </w:rPr>
        <w:t xml:space="preserve"> </w:t>
      </w:r>
      <w:proofErr w:type="spellStart"/>
      <w:r w:rsidRPr="007344CA">
        <w:rPr>
          <w:rFonts w:ascii="Arial" w:hAnsi="Arial" w:cs="Arial"/>
          <w:b/>
          <w:bCs/>
          <w:color w:val="000000"/>
          <w:sz w:val="18"/>
          <w:szCs w:val="18"/>
          <w:lang w:val="en-US"/>
        </w:rPr>
        <w:t>cen</w:t>
      </w:r>
      <w:proofErr w:type="spellEnd"/>
      <w:r w:rsidRPr="007344CA">
        <w:rPr>
          <w:rFonts w:ascii="Arial" w:hAnsi="Arial" w:cs="Arial"/>
          <w:b/>
          <w:bCs/>
          <w:color w:val="000000"/>
          <w:sz w:val="18"/>
          <w:szCs w:val="18"/>
          <w:lang w:val="en-US"/>
        </w:rPr>
        <w:t xml:space="preserve">, </w:t>
      </w:r>
      <w:proofErr w:type="spellStart"/>
      <w:r w:rsidRPr="007344CA">
        <w:rPr>
          <w:rFonts w:ascii="Arial" w:hAnsi="Arial" w:cs="Arial"/>
          <w:b/>
          <w:bCs/>
          <w:color w:val="000000"/>
          <w:sz w:val="18"/>
          <w:szCs w:val="18"/>
          <w:lang w:val="en-US"/>
        </w:rPr>
        <w:t>naj</w:t>
      </w:r>
      <w:proofErr w:type="spellEnd"/>
      <w:r w:rsidRPr="007344CA">
        <w:rPr>
          <w:rFonts w:ascii="Arial" w:hAnsi="Arial" w:cs="Arial"/>
          <w:b/>
          <w:bCs/>
          <w:color w:val="000000"/>
          <w:sz w:val="18"/>
          <w:szCs w:val="18"/>
          <w:lang w:val="en-US"/>
        </w:rPr>
        <w:t xml:space="preserve"> o tem čim prej obvestijo naročnika.</w:t>
      </w:r>
      <w:r w:rsidRPr="007344CA">
        <w:rPr>
          <w:rFonts w:ascii="Arial" w:hAnsi="Arial" w:cs="Arial"/>
          <w:color w:val="000000"/>
          <w:sz w:val="18"/>
          <w:szCs w:val="18"/>
          <w:lang w:val="en-US"/>
        </w:rPr>
        <w:t xml:space="preserve"> Ponudniki lahko ugotovljene napake tudi sami odpravijo, če gre za očitno računske napake v smislu določil 89. člena ZJN-3, pri čemer je zaželeno, da označijo, na katerih mestih in na kakšen način so odpravili napake. V nobenem primeru </w:t>
      </w:r>
      <w:proofErr w:type="spellStart"/>
      <w:r w:rsidRPr="007344CA">
        <w:rPr>
          <w:rFonts w:ascii="Arial" w:hAnsi="Arial" w:cs="Arial"/>
          <w:color w:val="000000"/>
          <w:sz w:val="18"/>
          <w:szCs w:val="18"/>
          <w:lang w:val="en-US"/>
        </w:rPr>
        <w:t>pa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ponudniki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pri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odpravi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napak</w:t>
      </w:r>
      <w:proofErr w:type="spellEnd"/>
      <w:r w:rsidRPr="007344CA">
        <w:rPr>
          <w:rFonts w:ascii="Arial" w:hAnsi="Arial" w:cs="Arial"/>
          <w:color w:val="000000"/>
          <w:sz w:val="18"/>
          <w:szCs w:val="18"/>
          <w:lang w:val="en-US"/>
        </w:rPr>
        <w:t xml:space="preserve"> ne </w:t>
      </w:r>
      <w:proofErr w:type="spellStart"/>
      <w:r w:rsidRPr="007344CA">
        <w:rPr>
          <w:rFonts w:ascii="Arial" w:hAnsi="Arial" w:cs="Arial"/>
          <w:color w:val="000000"/>
          <w:sz w:val="18"/>
          <w:szCs w:val="18"/>
          <w:lang w:val="en-US"/>
        </w:rPr>
        <w:t>smejo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spreminjati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predizpolnjenih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količin</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ali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kakršenkoli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način</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posegati</w:t>
      </w:r>
      <w:proofErr w:type="spellEnd"/>
      <w:r w:rsidRPr="007344CA">
        <w:rPr>
          <w:rFonts w:ascii="Arial" w:hAnsi="Arial" w:cs="Arial"/>
          <w:color w:val="000000"/>
          <w:sz w:val="18"/>
          <w:szCs w:val="18"/>
          <w:lang w:val="en-US"/>
        </w:rPr>
        <w:t xml:space="preserve">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6F5341" w:rsidRPr="007344CA" w14:paraId="5D90D7B1" w14:textId="77777777">
        <w:tc>
          <w:tcPr>
            <w:tcW w:w="0" w:type="auto"/>
            <w:shd w:val="clear" w:color="auto" w:fill="000000"/>
            <w:tcMar>
              <w:top w:w="150" w:type="dxa"/>
              <w:bottom w:w="150" w:type="dxa"/>
            </w:tcMar>
            <w:vAlign w:val="center"/>
          </w:tcPr>
          <w:p w14:paraId="6E5F6ACB" w14:textId="77777777" w:rsidR="006F5341" w:rsidRPr="007344CA" w:rsidRDefault="008D2FA5">
            <w:pPr>
              <w:rPr>
                <w:lang w:val="en-US"/>
              </w:rPr>
            </w:pPr>
            <w:r w:rsidRPr="007344CA">
              <w:rPr>
                <w:rFonts w:ascii="Arial" w:hAnsi="Arial" w:cs="Arial"/>
                <w:b/>
                <w:bCs/>
                <w:color w:val="FFFFFF"/>
                <w:position w:val="-2"/>
                <w:sz w:val="18"/>
                <w:szCs w:val="18"/>
                <w:shd w:val="clear" w:color="auto" w:fill="000000"/>
                <w:lang w:val="en-US"/>
              </w:rPr>
              <w:t>10. Obvestilo o oddaji naročila</w:t>
            </w:r>
          </w:p>
        </w:tc>
      </w:tr>
    </w:tbl>
    <w:p w14:paraId="18AF9B5D"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xml:space="preserve">Po sprejemu odločitve o oddaji naročila bo naročnik slednjo </w:t>
      </w:r>
      <w:r w:rsidRPr="007344CA">
        <w:rPr>
          <w:rFonts w:ascii="Arial" w:hAnsi="Arial" w:cs="Arial"/>
          <w:b/>
          <w:bCs/>
          <w:color w:val="000000"/>
          <w:sz w:val="18"/>
          <w:szCs w:val="18"/>
          <w:u w:val="single"/>
          <w:lang w:val="en-US"/>
        </w:rPr>
        <w:t>objavil na portalu javnih naročil</w:t>
      </w:r>
      <w:r w:rsidRPr="007344CA">
        <w:rPr>
          <w:rFonts w:ascii="Arial" w:hAnsi="Arial" w:cs="Arial"/>
          <w:color w:val="000000"/>
          <w:sz w:val="18"/>
          <w:szCs w:val="18"/>
          <w:lang w:val="en-US"/>
        </w:rPr>
        <w:t xml:space="preserve">. Naročnik o vseh odločitvah obvesti ponudnike in kandidate na način, da odločitev objavi na portalu javnih naročil. </w:t>
      </w:r>
      <w:r w:rsidRPr="007344CA">
        <w:rPr>
          <w:rFonts w:ascii="Arial" w:hAnsi="Arial" w:cs="Arial"/>
          <w:b/>
          <w:bCs/>
          <w:color w:val="000000"/>
          <w:sz w:val="18"/>
          <w:szCs w:val="18"/>
          <w:u w:val="single"/>
          <w:lang w:val="en-US"/>
        </w:rPr>
        <w:t>Odločitev se šteje za vročeno z dnem objave na portalu javnih naročil. </w:t>
      </w:r>
    </w:p>
    <w:p w14:paraId="23E7EE24" w14:textId="77777777" w:rsidR="006F5341" w:rsidRPr="007344CA" w:rsidRDefault="008D2FA5">
      <w:pPr>
        <w:spacing w:before="225" w:after="225" w:line="240" w:lineRule="auto"/>
        <w:jc w:val="both"/>
        <w:rPr>
          <w:lang w:val="en-US"/>
        </w:rPr>
      </w:pPr>
      <w:r w:rsidRPr="007344CA">
        <w:rPr>
          <w:rFonts w:ascii="Arial" w:hAnsi="Arial" w:cs="Arial"/>
          <w:b/>
          <w:bCs/>
          <w:color w:val="000000"/>
          <w:sz w:val="18"/>
          <w:szCs w:val="18"/>
          <w:lang w:val="en-US"/>
        </w:rPr>
        <w:t>Ponudnike opozarjamo, da so sami dolžni spremljati objave odločitev na portalu javnih naročil.</w:t>
      </w:r>
    </w:p>
    <w:p w14:paraId="13A7AD21"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2A97A7F"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6F5341" w:rsidRPr="007344CA" w14:paraId="087BC71B" w14:textId="77777777">
        <w:tc>
          <w:tcPr>
            <w:tcW w:w="0" w:type="auto"/>
            <w:shd w:val="clear" w:color="auto" w:fill="000000"/>
            <w:tcMar>
              <w:top w:w="150" w:type="dxa"/>
              <w:bottom w:w="150" w:type="dxa"/>
            </w:tcMar>
            <w:vAlign w:val="center"/>
          </w:tcPr>
          <w:p w14:paraId="5ACD13C1" w14:textId="6736F250" w:rsidR="006F5341" w:rsidRPr="007344CA" w:rsidRDefault="008D2FA5">
            <w:pPr>
              <w:rPr>
                <w:lang w:val="en-US"/>
              </w:rPr>
            </w:pPr>
            <w:r w:rsidRPr="007344CA">
              <w:rPr>
                <w:rFonts w:ascii="Arial" w:hAnsi="Arial" w:cs="Arial"/>
                <w:b/>
                <w:bCs/>
                <w:color w:val="FFFFFF"/>
                <w:position w:val="-2"/>
                <w:sz w:val="18"/>
                <w:szCs w:val="18"/>
                <w:shd w:val="clear" w:color="auto" w:fill="000000"/>
                <w:lang w:val="en-US"/>
              </w:rPr>
              <w:t xml:space="preserve">11. Sklenitev </w:t>
            </w:r>
            <w:r w:rsidR="00B678A9" w:rsidRPr="007344CA">
              <w:rPr>
                <w:rFonts w:ascii="Arial" w:hAnsi="Arial" w:cs="Arial"/>
                <w:b/>
                <w:bCs/>
                <w:color w:val="FFFFFF"/>
                <w:position w:val="-2"/>
                <w:sz w:val="18"/>
                <w:szCs w:val="18"/>
                <w:shd w:val="clear" w:color="auto" w:fill="000000"/>
                <w:lang w:val="en-US"/>
              </w:rPr>
              <w:t>okvirnega sporazuma</w:t>
            </w:r>
            <w:r w:rsidRPr="007344CA">
              <w:rPr>
                <w:rFonts w:ascii="Arial" w:hAnsi="Arial" w:cs="Arial"/>
                <w:b/>
                <w:bCs/>
                <w:color w:val="FFFFFF"/>
                <w:position w:val="-2"/>
                <w:sz w:val="18"/>
                <w:szCs w:val="18"/>
                <w:shd w:val="clear" w:color="auto" w:fill="000000"/>
                <w:lang w:val="en-US"/>
              </w:rPr>
              <w:t xml:space="preserve"> in spremembe</w:t>
            </w:r>
          </w:p>
        </w:tc>
      </w:tr>
    </w:tbl>
    <w:p w14:paraId="0F92112E" w14:textId="50D8F14E"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xml:space="preserve">Izbrani ponudnik bo pozvan k podpisu </w:t>
      </w:r>
      <w:r w:rsidR="00B678A9" w:rsidRPr="007344CA">
        <w:rPr>
          <w:rFonts w:ascii="Arial" w:hAnsi="Arial" w:cs="Arial"/>
          <w:color w:val="000000"/>
          <w:sz w:val="18"/>
          <w:szCs w:val="18"/>
          <w:lang w:val="en-US"/>
        </w:rPr>
        <w:t>okvirnega sporazuma</w:t>
      </w:r>
      <w:r w:rsidRPr="007344CA">
        <w:rPr>
          <w:rFonts w:ascii="Arial" w:hAnsi="Arial" w:cs="Arial"/>
          <w:color w:val="000000"/>
          <w:sz w:val="18"/>
          <w:szCs w:val="18"/>
          <w:lang w:val="en-US"/>
        </w:rPr>
        <w:t xml:space="preserve">. </w:t>
      </w:r>
      <w:r w:rsidR="00B678A9" w:rsidRPr="007344CA">
        <w:rPr>
          <w:rFonts w:ascii="Arial" w:hAnsi="Arial" w:cs="Arial"/>
          <w:color w:val="000000"/>
          <w:sz w:val="18"/>
          <w:szCs w:val="18"/>
          <w:lang w:val="en-US"/>
        </w:rPr>
        <w:t>Okvirni sporazum</w:t>
      </w:r>
      <w:r w:rsidRPr="007344CA">
        <w:rPr>
          <w:rFonts w:ascii="Arial" w:hAnsi="Arial" w:cs="Arial"/>
          <w:color w:val="000000"/>
          <w:sz w:val="18"/>
          <w:szCs w:val="18"/>
          <w:lang w:val="en-US"/>
        </w:rPr>
        <w:t xml:space="preserve"> bo v </w:t>
      </w:r>
      <w:proofErr w:type="spellStart"/>
      <w:r w:rsidRPr="007344CA">
        <w:rPr>
          <w:rFonts w:ascii="Arial" w:hAnsi="Arial" w:cs="Arial"/>
          <w:color w:val="000000"/>
          <w:sz w:val="18"/>
          <w:szCs w:val="18"/>
          <w:lang w:val="en-US"/>
        </w:rPr>
        <w:t>primeru</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zahtevanega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zavarovanja</w:t>
      </w:r>
      <w:proofErr w:type="spellEnd"/>
      <w:r w:rsidRPr="007344CA">
        <w:rPr>
          <w:rFonts w:ascii="Arial" w:hAnsi="Arial" w:cs="Arial"/>
          <w:color w:val="000000"/>
          <w:sz w:val="18"/>
          <w:szCs w:val="18"/>
          <w:lang w:val="en-US"/>
        </w:rPr>
        <w:t xml:space="preserve"> za dobro </w:t>
      </w:r>
      <w:proofErr w:type="spellStart"/>
      <w:r w:rsidRPr="007344CA">
        <w:rPr>
          <w:rFonts w:ascii="Arial" w:hAnsi="Arial" w:cs="Arial"/>
          <w:color w:val="000000"/>
          <w:sz w:val="18"/>
          <w:szCs w:val="18"/>
          <w:lang w:val="en-US"/>
        </w:rPr>
        <w:t>izvedbo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sklenjen</w:t>
      </w:r>
      <w:proofErr w:type="spellEnd"/>
      <w:r w:rsidRPr="007344CA">
        <w:rPr>
          <w:rFonts w:ascii="Arial" w:hAnsi="Arial" w:cs="Arial"/>
          <w:color w:val="000000"/>
          <w:sz w:val="18"/>
          <w:szCs w:val="18"/>
          <w:lang w:val="en-US"/>
        </w:rPr>
        <w:t xml:space="preserve"> pod </w:t>
      </w:r>
      <w:proofErr w:type="spellStart"/>
      <w:r w:rsidRPr="007344CA">
        <w:rPr>
          <w:rFonts w:ascii="Arial" w:hAnsi="Arial" w:cs="Arial"/>
          <w:color w:val="000000"/>
          <w:sz w:val="18"/>
          <w:szCs w:val="18"/>
          <w:lang w:val="en-US"/>
        </w:rPr>
        <w:t>odložnim</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pogojem</w:t>
      </w:r>
      <w:proofErr w:type="spellEnd"/>
      <w:r w:rsidRPr="007344CA">
        <w:rPr>
          <w:rFonts w:ascii="Arial" w:hAnsi="Arial" w:cs="Arial"/>
          <w:color w:val="000000"/>
          <w:sz w:val="18"/>
          <w:szCs w:val="18"/>
          <w:lang w:val="en-US"/>
        </w:rPr>
        <w:t xml:space="preserve"> do </w:t>
      </w:r>
      <w:proofErr w:type="spellStart"/>
      <w:r w:rsidRPr="007344CA">
        <w:rPr>
          <w:rFonts w:ascii="Arial" w:hAnsi="Arial" w:cs="Arial"/>
          <w:color w:val="000000"/>
          <w:sz w:val="18"/>
          <w:szCs w:val="18"/>
          <w:lang w:val="en-US"/>
        </w:rPr>
        <w:t>predložitve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zahtevanega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zavarovanja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naročniku</w:t>
      </w:r>
      <w:proofErr w:type="spellEnd"/>
      <w:r w:rsidRPr="007344CA">
        <w:rPr>
          <w:rFonts w:ascii="Arial" w:hAnsi="Arial" w:cs="Arial"/>
          <w:color w:val="000000"/>
          <w:sz w:val="18"/>
          <w:szCs w:val="18"/>
          <w:lang w:val="en-US"/>
        </w:rPr>
        <w:t xml:space="preserve"> in do izpolnitve morebitnih drugih pogojev, kot izhajajo iz vzorca in te razpisne dokumentacije.</w:t>
      </w:r>
    </w:p>
    <w:p w14:paraId="71A9D84A" w14:textId="1A977F59"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xml:space="preserve">Če se </w:t>
      </w:r>
      <w:proofErr w:type="spellStart"/>
      <w:r w:rsidRPr="007344CA">
        <w:rPr>
          <w:rFonts w:ascii="Arial" w:hAnsi="Arial" w:cs="Arial"/>
          <w:color w:val="000000"/>
          <w:sz w:val="18"/>
          <w:szCs w:val="18"/>
          <w:lang w:val="en-US"/>
        </w:rPr>
        <w:t>izbrani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ponudnik</w:t>
      </w:r>
      <w:proofErr w:type="spellEnd"/>
      <w:r w:rsidRPr="007344CA">
        <w:rPr>
          <w:rFonts w:ascii="Arial" w:hAnsi="Arial" w:cs="Arial"/>
          <w:color w:val="000000"/>
          <w:sz w:val="18"/>
          <w:szCs w:val="18"/>
          <w:lang w:val="en-US"/>
        </w:rPr>
        <w:t xml:space="preserve"> v </w:t>
      </w:r>
      <w:proofErr w:type="spellStart"/>
      <w:r w:rsidRPr="007344CA">
        <w:rPr>
          <w:rFonts w:ascii="Arial" w:hAnsi="Arial" w:cs="Arial"/>
          <w:color w:val="000000"/>
          <w:sz w:val="18"/>
          <w:szCs w:val="18"/>
          <w:lang w:val="en-US"/>
        </w:rPr>
        <w:t>osmih</w:t>
      </w:r>
      <w:proofErr w:type="spellEnd"/>
      <w:r w:rsidRPr="007344CA">
        <w:rPr>
          <w:rFonts w:ascii="Arial" w:hAnsi="Arial" w:cs="Arial"/>
          <w:color w:val="000000"/>
          <w:sz w:val="18"/>
          <w:szCs w:val="18"/>
          <w:lang w:val="en-US"/>
        </w:rPr>
        <w:t xml:space="preserve"> (8) </w:t>
      </w:r>
      <w:proofErr w:type="spellStart"/>
      <w:r w:rsidRPr="007344CA">
        <w:rPr>
          <w:rFonts w:ascii="Arial" w:hAnsi="Arial" w:cs="Arial"/>
          <w:color w:val="000000"/>
          <w:sz w:val="18"/>
          <w:szCs w:val="18"/>
          <w:lang w:val="en-US"/>
        </w:rPr>
        <w:t>delovnih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dneh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prejema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poziva</w:t>
      </w:r>
      <w:proofErr w:type="spellEnd"/>
      <w:r w:rsidRPr="007344CA">
        <w:rPr>
          <w:rFonts w:ascii="Arial" w:hAnsi="Arial" w:cs="Arial"/>
          <w:color w:val="000000"/>
          <w:sz w:val="18"/>
          <w:szCs w:val="18"/>
          <w:lang w:val="en-US"/>
        </w:rPr>
        <w:t xml:space="preserve"> k </w:t>
      </w:r>
      <w:proofErr w:type="spellStart"/>
      <w:r w:rsidRPr="007344CA">
        <w:rPr>
          <w:rFonts w:ascii="Arial" w:hAnsi="Arial" w:cs="Arial"/>
          <w:color w:val="000000"/>
          <w:sz w:val="18"/>
          <w:szCs w:val="18"/>
          <w:lang w:val="en-US"/>
        </w:rPr>
        <w:t>podpisu</w:t>
      </w:r>
      <w:proofErr w:type="spellEnd"/>
      <w:r w:rsidRPr="007344CA">
        <w:rPr>
          <w:rFonts w:ascii="Arial" w:hAnsi="Arial" w:cs="Arial"/>
          <w:color w:val="000000"/>
          <w:sz w:val="18"/>
          <w:szCs w:val="18"/>
          <w:lang w:val="en-US"/>
        </w:rPr>
        <w:t xml:space="preserve"> </w:t>
      </w:r>
      <w:proofErr w:type="spellStart"/>
      <w:r w:rsidR="00B678A9" w:rsidRPr="007344CA">
        <w:rPr>
          <w:rFonts w:ascii="Arial" w:hAnsi="Arial" w:cs="Arial"/>
          <w:color w:val="000000"/>
          <w:sz w:val="18"/>
          <w:szCs w:val="18"/>
          <w:lang w:val="en-US"/>
        </w:rPr>
        <w:t>okvirnega</w:t>
      </w:r>
      <w:proofErr w:type="spellEnd"/>
      <w:r w:rsidR="00B678A9" w:rsidRPr="007344CA">
        <w:rPr>
          <w:rFonts w:ascii="Arial" w:hAnsi="Arial" w:cs="Arial"/>
          <w:color w:val="000000"/>
          <w:sz w:val="18"/>
          <w:szCs w:val="18"/>
          <w:lang w:val="en-US"/>
        </w:rPr>
        <w:t xml:space="preserve"> </w:t>
      </w:r>
      <w:proofErr w:type="spellStart"/>
      <w:r w:rsidR="00B678A9" w:rsidRPr="007344CA">
        <w:rPr>
          <w:rFonts w:ascii="Arial" w:hAnsi="Arial" w:cs="Arial"/>
          <w:color w:val="000000"/>
          <w:sz w:val="18"/>
          <w:szCs w:val="18"/>
          <w:lang w:val="en-US"/>
        </w:rPr>
        <w:t>sporazuma</w:t>
      </w:r>
      <w:proofErr w:type="spellEnd"/>
      <w:r w:rsidRPr="007344CA">
        <w:rPr>
          <w:rFonts w:ascii="Arial" w:hAnsi="Arial" w:cs="Arial"/>
          <w:color w:val="000000"/>
          <w:sz w:val="18"/>
          <w:szCs w:val="18"/>
          <w:lang w:val="en-US"/>
        </w:rPr>
        <w:t xml:space="preserve"> ne bo odzval z vračilom podpisane verzije pogodbe in jo poslal ali izročil na naslov/sedež naročnika (oddajna </w:t>
      </w:r>
      <w:proofErr w:type="spellStart"/>
      <w:r w:rsidRPr="007344CA">
        <w:rPr>
          <w:rFonts w:ascii="Arial" w:hAnsi="Arial" w:cs="Arial"/>
          <w:color w:val="000000"/>
          <w:sz w:val="18"/>
          <w:szCs w:val="18"/>
          <w:lang w:val="en-US"/>
        </w:rPr>
        <w:t>teorija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lahko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naročnik</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šteje</w:t>
      </w:r>
      <w:proofErr w:type="spellEnd"/>
      <w:r w:rsidRPr="007344CA">
        <w:rPr>
          <w:rFonts w:ascii="Arial" w:hAnsi="Arial" w:cs="Arial"/>
          <w:color w:val="000000"/>
          <w:sz w:val="18"/>
          <w:szCs w:val="18"/>
          <w:lang w:val="en-US"/>
        </w:rPr>
        <w:t xml:space="preserve">, da je </w:t>
      </w:r>
      <w:proofErr w:type="spellStart"/>
      <w:r w:rsidRPr="007344CA">
        <w:rPr>
          <w:rFonts w:ascii="Arial" w:hAnsi="Arial" w:cs="Arial"/>
          <w:color w:val="000000"/>
          <w:sz w:val="18"/>
          <w:szCs w:val="18"/>
          <w:lang w:val="en-US"/>
        </w:rPr>
        <w:t>izbrani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ponudnik</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odstopil</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w:t>
      </w:r>
      <w:proofErr w:type="spellEnd"/>
      <w:r w:rsidRPr="007344CA">
        <w:rPr>
          <w:rFonts w:ascii="Arial" w:hAnsi="Arial" w:cs="Arial"/>
          <w:color w:val="000000"/>
          <w:sz w:val="18"/>
          <w:szCs w:val="18"/>
          <w:lang w:val="en-US"/>
        </w:rPr>
        <w:t xml:space="preserve"> </w:t>
      </w:r>
      <w:proofErr w:type="spellStart"/>
      <w:r w:rsidR="00B678A9" w:rsidRPr="007344CA">
        <w:rPr>
          <w:rFonts w:ascii="Arial" w:hAnsi="Arial" w:cs="Arial"/>
          <w:color w:val="000000"/>
          <w:sz w:val="18"/>
          <w:szCs w:val="18"/>
          <w:lang w:val="en-US"/>
        </w:rPr>
        <w:t>okvirnega</w:t>
      </w:r>
      <w:proofErr w:type="spellEnd"/>
      <w:r w:rsidR="00B678A9" w:rsidRPr="007344CA">
        <w:rPr>
          <w:rFonts w:ascii="Arial" w:hAnsi="Arial" w:cs="Arial"/>
          <w:color w:val="000000"/>
          <w:sz w:val="18"/>
          <w:szCs w:val="18"/>
          <w:lang w:val="en-US"/>
        </w:rPr>
        <w:t xml:space="preserve"> </w:t>
      </w:r>
      <w:proofErr w:type="spellStart"/>
      <w:r w:rsidR="00B678A9" w:rsidRPr="007344CA">
        <w:rPr>
          <w:rFonts w:ascii="Arial" w:hAnsi="Arial" w:cs="Arial"/>
          <w:color w:val="000000"/>
          <w:sz w:val="18"/>
          <w:szCs w:val="18"/>
          <w:lang w:val="en-US"/>
        </w:rPr>
        <w:t>sporazuma</w:t>
      </w:r>
      <w:proofErr w:type="spellEnd"/>
      <w:r w:rsidRPr="007344CA">
        <w:rPr>
          <w:rFonts w:ascii="Arial" w:hAnsi="Arial" w:cs="Arial"/>
          <w:color w:val="000000"/>
          <w:sz w:val="18"/>
          <w:szCs w:val="18"/>
          <w:lang w:val="en-US"/>
        </w:rPr>
        <w:t>.</w:t>
      </w:r>
    </w:p>
    <w:p w14:paraId="75AF6F01" w14:textId="40FD47B5" w:rsidR="006F5341" w:rsidRPr="007344CA" w:rsidRDefault="008D2FA5" w:rsidP="00B678A9">
      <w:pPr>
        <w:spacing w:before="225" w:after="225" w:line="240" w:lineRule="auto"/>
        <w:jc w:val="both"/>
        <w:rPr>
          <w:lang w:val="en-US"/>
        </w:rPr>
      </w:pPr>
      <w:r w:rsidRPr="007344CA">
        <w:rPr>
          <w:rFonts w:ascii="Arial" w:hAnsi="Arial" w:cs="Arial"/>
          <w:color w:val="000000"/>
          <w:sz w:val="18"/>
          <w:szCs w:val="18"/>
          <w:lang w:val="en-US"/>
        </w:rPr>
        <w:t xml:space="preserve">V primeru, da je zahtevano zavarovanje za resnost ponudbe in bo ponudnik umaknil dano ponudbo, bo naročnik unovčil celotno finančno zavarovanje za resnost ponudbe, katerega mu je </w:t>
      </w:r>
      <w:proofErr w:type="spellStart"/>
      <w:r w:rsidRPr="007344CA">
        <w:rPr>
          <w:rFonts w:ascii="Arial" w:hAnsi="Arial" w:cs="Arial"/>
          <w:color w:val="000000"/>
          <w:sz w:val="18"/>
          <w:szCs w:val="18"/>
          <w:lang w:val="en-US"/>
        </w:rPr>
        <w:t>predložil</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ponudnik</w:t>
      </w:r>
      <w:proofErr w:type="spellEnd"/>
      <w:r w:rsidRPr="007344CA">
        <w:rPr>
          <w:rFonts w:ascii="Arial" w:hAnsi="Arial" w:cs="Arial"/>
          <w:color w:val="000000"/>
          <w:sz w:val="18"/>
          <w:szCs w:val="18"/>
          <w:lang w:val="en-US"/>
        </w:rPr>
        <w:t xml:space="preserve">, ki je </w:t>
      </w:r>
      <w:proofErr w:type="spellStart"/>
      <w:r w:rsidRPr="007344CA">
        <w:rPr>
          <w:rFonts w:ascii="Arial" w:hAnsi="Arial" w:cs="Arial"/>
          <w:color w:val="000000"/>
          <w:sz w:val="18"/>
          <w:szCs w:val="18"/>
          <w:lang w:val="en-US"/>
        </w:rPr>
        <w:t>odstopil</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ponudbe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Prav</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tako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lahko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naročnik</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takšnega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ponudnika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zahteva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povračilo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vse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morebitno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dodatno</w:t>
      </w:r>
      <w:proofErr w:type="spellEnd"/>
      <w:r w:rsidRPr="007344CA">
        <w:rPr>
          <w:rFonts w:ascii="Arial" w:hAnsi="Arial" w:cs="Arial"/>
          <w:color w:val="000000"/>
          <w:sz w:val="18"/>
          <w:szCs w:val="18"/>
          <w:lang w:val="en-US"/>
        </w:rPr>
        <w:t xml:space="preserve"> nastale škode zaradi takšnega ravnanja izbranega ponudnika. Naročnik si pridržuje tudi pravico sodno iztožiti podpis pogodbe, če bi bilo to naročniku v interesu.</w:t>
      </w:r>
    </w:p>
    <w:tbl>
      <w:tblPr>
        <w:tblStyle w:val="NormalTablePHPDOCX"/>
        <w:tblW w:w="2500" w:type="pct"/>
        <w:tblInd w:w="108" w:type="dxa"/>
        <w:tblLook w:val="04A0" w:firstRow="1" w:lastRow="0" w:firstColumn="1" w:lastColumn="0" w:noHBand="0" w:noVBand="1"/>
      </w:tblPr>
      <w:tblGrid>
        <w:gridCol w:w="4535"/>
      </w:tblGrid>
      <w:tr w:rsidR="006F5341" w:rsidRPr="007344CA" w14:paraId="1DFC8FE9" w14:textId="77777777">
        <w:tc>
          <w:tcPr>
            <w:tcW w:w="0" w:type="auto"/>
            <w:shd w:val="clear" w:color="auto" w:fill="000000"/>
            <w:tcMar>
              <w:top w:w="150" w:type="dxa"/>
              <w:bottom w:w="150" w:type="dxa"/>
            </w:tcMar>
            <w:vAlign w:val="center"/>
          </w:tcPr>
          <w:p w14:paraId="6642712C" w14:textId="77777777" w:rsidR="006F5341" w:rsidRPr="007344CA" w:rsidRDefault="008D2FA5">
            <w:pPr>
              <w:rPr>
                <w:lang w:val="en-US"/>
              </w:rPr>
            </w:pPr>
            <w:r w:rsidRPr="007344CA">
              <w:rPr>
                <w:rFonts w:ascii="Arial" w:hAnsi="Arial" w:cs="Arial"/>
                <w:b/>
                <w:bCs/>
                <w:color w:val="FFFFFF"/>
                <w:position w:val="-2"/>
                <w:sz w:val="18"/>
                <w:szCs w:val="18"/>
                <w:shd w:val="clear" w:color="auto" w:fill="000000"/>
                <w:lang w:val="en-US"/>
              </w:rPr>
              <w:t>12. Zaupnost ponudbene dokumentacije</w:t>
            </w:r>
          </w:p>
        </w:tc>
      </w:tr>
    </w:tbl>
    <w:p w14:paraId="7D2998D6"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Ponudniki, ki z udeležbo v postopku oziroma izvajanju pogodbenih obveznosti izvedo za zaupne podatke oziroma poslovne skrivnosti, so jih dolžni varovati v skladu s predpisi, ki urejajo varovanje poslovne skrivnosti.</w:t>
      </w:r>
    </w:p>
    <w:p w14:paraId="3FD9369D"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xml:space="preserve">Podatki, ki jih bo ponudnik upravičeno označil kot zaupne oziroma poslovno skrivnost, bodo uporabljeni zgolj za namene postopka in ne bodo dostopni nikomur zunaj kroga oseb, ki bodo vključene v postopek konkretnega </w:t>
      </w:r>
      <w:r w:rsidRPr="007344CA">
        <w:rPr>
          <w:rFonts w:ascii="Arial" w:hAnsi="Arial" w:cs="Arial"/>
          <w:color w:val="000000"/>
          <w:sz w:val="18"/>
          <w:szCs w:val="18"/>
          <w:lang w:val="en-US"/>
        </w:rPr>
        <w:lastRenderedPageBreak/>
        <w:t>javnega naročila. Ti podatki ne bodo objavljeni na odpiranju ponudb niti v nadaljevanju postopka ali pozneje, razen v primeru, da bo ponudnik sam oddal ponudbo na način, da bodo poslovne skrivnosti in ostali podatki vidni javnosti.</w:t>
      </w:r>
    </w:p>
    <w:p w14:paraId="0B10FC08"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6F5341" w:rsidRPr="007344CA" w14:paraId="4FE08B8D" w14:textId="77777777">
        <w:tc>
          <w:tcPr>
            <w:tcW w:w="0" w:type="auto"/>
            <w:tcMar>
              <w:top w:w="0" w:type="auto"/>
              <w:bottom w:w="0" w:type="auto"/>
            </w:tcMar>
          </w:tcPr>
          <w:p w14:paraId="25A16DF7" w14:textId="77777777" w:rsidR="006F5341" w:rsidRPr="007344CA" w:rsidRDefault="008D2FA5">
            <w:pPr>
              <w:numPr>
                <w:ilvl w:val="0"/>
                <w:numId w:val="19"/>
              </w:numPr>
              <w:rPr>
                <w:rFonts w:ascii="Arial" w:hAnsi="Arial" w:cs="Arial"/>
                <w:color w:val="000000"/>
                <w:sz w:val="18"/>
                <w:szCs w:val="18"/>
                <w:lang w:val="en-US"/>
              </w:rPr>
            </w:pPr>
            <w:r w:rsidRPr="007344CA">
              <w:rPr>
                <w:rFonts w:ascii="Arial" w:hAnsi="Arial" w:cs="Arial"/>
                <w:color w:val="000000"/>
                <w:sz w:val="18"/>
                <w:szCs w:val="18"/>
                <w:lang w:val="en-US"/>
              </w:rPr>
              <w:t>je skrivnost, ki ni splošno znana ali lahko dosegljiva osebam v krogih, ki se običajno ukvarjajo s to vrsto informacij;</w:t>
            </w:r>
          </w:p>
          <w:p w14:paraId="3D0452E7" w14:textId="77777777" w:rsidR="006F5341" w:rsidRPr="007344CA" w:rsidRDefault="008D2FA5">
            <w:pPr>
              <w:numPr>
                <w:ilvl w:val="0"/>
                <w:numId w:val="19"/>
              </w:numPr>
              <w:rPr>
                <w:rFonts w:ascii="Arial" w:hAnsi="Arial" w:cs="Arial"/>
                <w:color w:val="000000"/>
                <w:sz w:val="18"/>
                <w:szCs w:val="18"/>
                <w:lang w:val="en-US"/>
              </w:rPr>
            </w:pPr>
            <w:r w:rsidRPr="007344CA">
              <w:rPr>
                <w:rFonts w:ascii="Arial" w:hAnsi="Arial" w:cs="Arial"/>
                <w:color w:val="000000"/>
                <w:sz w:val="18"/>
                <w:szCs w:val="18"/>
                <w:lang w:val="en-US"/>
              </w:rPr>
              <w:t>ima tržno vrednost;</w:t>
            </w:r>
          </w:p>
          <w:p w14:paraId="69ED4E45" w14:textId="77777777" w:rsidR="006F5341" w:rsidRPr="007344CA" w:rsidRDefault="008D2FA5">
            <w:pPr>
              <w:numPr>
                <w:ilvl w:val="0"/>
                <w:numId w:val="19"/>
              </w:numPr>
              <w:rPr>
                <w:rFonts w:ascii="Arial" w:hAnsi="Arial" w:cs="Arial"/>
                <w:color w:val="000000"/>
                <w:sz w:val="18"/>
                <w:szCs w:val="18"/>
                <w:lang w:val="en-US"/>
              </w:rPr>
            </w:pPr>
            <w:r w:rsidRPr="007344CA">
              <w:rPr>
                <w:rFonts w:ascii="Arial" w:hAnsi="Arial" w:cs="Arial"/>
                <w:color w:val="000000"/>
                <w:sz w:val="18"/>
                <w:szCs w:val="18"/>
                <w:lang w:val="en-US"/>
              </w:rPr>
              <w:t>imetnik poslovne skrivnosti je v danih okoliščinah razumno ukrepal, da jo ohrani kot skrivnost.</w:t>
            </w:r>
          </w:p>
        </w:tc>
      </w:tr>
    </w:tbl>
    <w:p w14:paraId="74567BEF"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34DD6641"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2CA88AC8"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6F5341" w:rsidRPr="007344CA" w14:paraId="4405D7E0" w14:textId="77777777">
        <w:tc>
          <w:tcPr>
            <w:tcW w:w="0" w:type="auto"/>
            <w:shd w:val="clear" w:color="auto" w:fill="000000"/>
            <w:tcMar>
              <w:top w:w="150" w:type="dxa"/>
              <w:bottom w:w="150" w:type="dxa"/>
            </w:tcMar>
            <w:vAlign w:val="center"/>
          </w:tcPr>
          <w:p w14:paraId="58E0D2DA" w14:textId="77777777" w:rsidR="006F5341" w:rsidRPr="007344CA" w:rsidRDefault="008D2FA5">
            <w:pPr>
              <w:rPr>
                <w:lang w:val="en-US"/>
              </w:rPr>
            </w:pPr>
            <w:r w:rsidRPr="007344CA">
              <w:rPr>
                <w:rFonts w:ascii="Arial" w:hAnsi="Arial" w:cs="Arial"/>
                <w:b/>
                <w:bCs/>
                <w:color w:val="FFFFFF"/>
                <w:position w:val="-2"/>
                <w:sz w:val="18"/>
                <w:szCs w:val="18"/>
                <w:shd w:val="clear" w:color="auto" w:fill="000000"/>
                <w:lang w:val="en-US"/>
              </w:rPr>
              <w:t>13. Način predložitve dokumentov v ponudbi</w:t>
            </w:r>
          </w:p>
        </w:tc>
      </w:tr>
    </w:tbl>
    <w:p w14:paraId="2F378EAF"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Zaželeno je, da so vsi dokumenti na mestih, kjer je to označeno, podpisani s strani pooblaščene osebe in žigosani z žigom ponudnika oz. podpisani s kvalificiranim digitalnim potrdilom.</w:t>
      </w:r>
    </w:p>
    <w:p w14:paraId="01698F0B"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49A146B4"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xml:space="preserve">Kadar je zahtevano dokazilo, ponudniku ni potrebno predložiti originala (elektronsko podpisanega dokumenta), pač pa zadostuje fotokopija dokazila, razen v primerih, kjer je izrecno navedeno drugače. </w:t>
      </w:r>
      <w:proofErr w:type="spellStart"/>
      <w:r w:rsidRPr="007344CA">
        <w:rPr>
          <w:rFonts w:ascii="Arial" w:hAnsi="Arial" w:cs="Arial"/>
          <w:color w:val="000000"/>
          <w:sz w:val="18"/>
          <w:szCs w:val="18"/>
          <w:lang w:val="en-US"/>
        </w:rPr>
        <w:t>Naročnik</w:t>
      </w:r>
      <w:proofErr w:type="spellEnd"/>
      <w:r w:rsidRPr="007344CA">
        <w:rPr>
          <w:rFonts w:ascii="Arial" w:hAnsi="Arial" w:cs="Arial"/>
          <w:color w:val="000000"/>
          <w:sz w:val="18"/>
          <w:szCs w:val="18"/>
          <w:lang w:val="en-US"/>
        </w:rPr>
        <w:t xml:space="preserve"> pa </w:t>
      </w:r>
      <w:proofErr w:type="spellStart"/>
      <w:r w:rsidRPr="007344CA">
        <w:rPr>
          <w:rFonts w:ascii="Arial" w:hAnsi="Arial" w:cs="Arial"/>
          <w:color w:val="000000"/>
          <w:sz w:val="18"/>
          <w:szCs w:val="18"/>
          <w:lang w:val="en-US"/>
        </w:rPr>
        <w:t>lahko</w:t>
      </w:r>
      <w:proofErr w:type="spellEnd"/>
      <w:r w:rsidRPr="007344CA">
        <w:rPr>
          <w:rFonts w:ascii="Arial" w:hAnsi="Arial" w:cs="Arial"/>
          <w:color w:val="000000"/>
          <w:sz w:val="18"/>
          <w:szCs w:val="18"/>
          <w:lang w:val="en-US"/>
        </w:rPr>
        <w:t xml:space="preserve"> v </w:t>
      </w:r>
      <w:proofErr w:type="spellStart"/>
      <w:r w:rsidRPr="007344CA">
        <w:rPr>
          <w:rFonts w:ascii="Arial" w:hAnsi="Arial" w:cs="Arial"/>
          <w:color w:val="000000"/>
          <w:sz w:val="18"/>
          <w:szCs w:val="18"/>
          <w:lang w:val="en-US"/>
        </w:rPr>
        <w:t>postopku</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preverjanja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ponudb</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ponudnika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kadarkoli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zahteva</w:t>
      </w:r>
      <w:proofErr w:type="spellEnd"/>
      <w:r w:rsidRPr="007344CA">
        <w:rPr>
          <w:rFonts w:ascii="Arial" w:hAnsi="Arial" w:cs="Arial"/>
          <w:color w:val="000000"/>
          <w:sz w:val="18"/>
          <w:szCs w:val="18"/>
          <w:lang w:val="en-US"/>
        </w:rPr>
        <w:t xml:space="preserve">, da mu </w:t>
      </w:r>
      <w:proofErr w:type="spellStart"/>
      <w:r w:rsidRPr="007344CA">
        <w:rPr>
          <w:rFonts w:ascii="Arial" w:hAnsi="Arial" w:cs="Arial"/>
          <w:color w:val="000000"/>
          <w:sz w:val="18"/>
          <w:szCs w:val="18"/>
          <w:lang w:val="en-US"/>
        </w:rPr>
        <w:t>predloži</w:t>
      </w:r>
      <w:proofErr w:type="spellEnd"/>
      <w:r w:rsidRPr="007344CA">
        <w:rPr>
          <w:rFonts w:ascii="Arial" w:hAnsi="Arial" w:cs="Arial"/>
          <w:color w:val="000000"/>
          <w:sz w:val="18"/>
          <w:szCs w:val="18"/>
          <w:lang w:val="en-US"/>
        </w:rPr>
        <w:t xml:space="preserve">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4B223996"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Če obstaja naročnikova zahteva po najvišji dovoljeni starosti dokumentov, ki jih ponudnik prilaga kot dokazila, je to navedeno ob vsakem posameznem dokazilu.</w:t>
      </w:r>
    </w:p>
    <w:p w14:paraId="7B081EC2"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6F5341" w:rsidRPr="007344CA" w14:paraId="301CEE58" w14:textId="77777777">
        <w:tc>
          <w:tcPr>
            <w:tcW w:w="0" w:type="auto"/>
            <w:shd w:val="clear" w:color="auto" w:fill="000000"/>
            <w:tcMar>
              <w:top w:w="150" w:type="dxa"/>
              <w:bottom w:w="150" w:type="dxa"/>
            </w:tcMar>
            <w:vAlign w:val="center"/>
          </w:tcPr>
          <w:p w14:paraId="0190EE91" w14:textId="77777777" w:rsidR="006F5341" w:rsidRPr="007344CA" w:rsidRDefault="008D2FA5">
            <w:pPr>
              <w:rPr>
                <w:lang w:val="en-US"/>
              </w:rPr>
            </w:pPr>
            <w:r w:rsidRPr="007344CA">
              <w:rPr>
                <w:rFonts w:ascii="Arial" w:hAnsi="Arial" w:cs="Arial"/>
                <w:b/>
                <w:bCs/>
                <w:color w:val="FFFFFF"/>
                <w:position w:val="-2"/>
                <w:sz w:val="18"/>
                <w:szCs w:val="18"/>
                <w:shd w:val="clear" w:color="auto" w:fill="000000"/>
                <w:lang w:val="en-US"/>
              </w:rPr>
              <w:t>14. Veljavnost ponudbe</w:t>
            </w:r>
          </w:p>
        </w:tc>
      </w:tr>
    </w:tbl>
    <w:p w14:paraId="60F06C40" w14:textId="7F3EAD2D" w:rsidR="006F5341" w:rsidRPr="007344CA" w:rsidRDefault="008D2FA5">
      <w:pPr>
        <w:spacing w:before="225" w:after="225" w:line="240" w:lineRule="auto"/>
        <w:jc w:val="both"/>
        <w:rPr>
          <w:lang w:val="en-US"/>
        </w:rPr>
      </w:pPr>
      <w:proofErr w:type="spellStart"/>
      <w:r w:rsidRPr="007344CA">
        <w:rPr>
          <w:rFonts w:ascii="Arial" w:hAnsi="Arial" w:cs="Arial"/>
          <w:color w:val="000000"/>
          <w:sz w:val="18"/>
          <w:szCs w:val="18"/>
          <w:lang w:val="en-US"/>
        </w:rPr>
        <w:t>Ponudba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velja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najmanj</w:t>
      </w:r>
      <w:proofErr w:type="spellEnd"/>
      <w:r w:rsidRPr="007344CA">
        <w:rPr>
          <w:rFonts w:ascii="Arial" w:hAnsi="Arial" w:cs="Arial"/>
          <w:color w:val="000000"/>
          <w:sz w:val="18"/>
          <w:szCs w:val="18"/>
          <w:lang w:val="en-US"/>
        </w:rPr>
        <w:t xml:space="preserve"> </w:t>
      </w:r>
      <w:r w:rsidR="00623A69">
        <w:rPr>
          <w:rFonts w:ascii="Arial" w:hAnsi="Arial" w:cs="Arial"/>
          <w:color w:val="000000"/>
          <w:sz w:val="18"/>
          <w:szCs w:val="18"/>
          <w:lang w:val="en-US"/>
        </w:rPr>
        <w:t>120</w:t>
      </w:r>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dni</w:t>
      </w:r>
      <w:proofErr w:type="spellEnd"/>
      <w:r w:rsidRPr="007344CA">
        <w:rPr>
          <w:rFonts w:ascii="Arial" w:hAnsi="Arial" w:cs="Arial"/>
          <w:color w:val="000000"/>
          <w:sz w:val="18"/>
          <w:szCs w:val="18"/>
          <w:lang w:val="en-US"/>
        </w:rPr>
        <w:t xml:space="preserve"> od </w:t>
      </w:r>
      <w:proofErr w:type="spellStart"/>
      <w:r w:rsidRPr="007344CA">
        <w:rPr>
          <w:rFonts w:ascii="Arial" w:hAnsi="Arial" w:cs="Arial"/>
          <w:color w:val="000000"/>
          <w:sz w:val="18"/>
          <w:szCs w:val="18"/>
          <w:lang w:val="en-US"/>
        </w:rPr>
        <w:t>roka</w:t>
      </w:r>
      <w:proofErr w:type="spellEnd"/>
      <w:r w:rsidRPr="007344CA">
        <w:rPr>
          <w:rFonts w:ascii="Arial" w:hAnsi="Arial" w:cs="Arial"/>
          <w:color w:val="000000"/>
          <w:sz w:val="18"/>
          <w:szCs w:val="18"/>
          <w:lang w:val="en-US"/>
        </w:rPr>
        <w:t xml:space="preserve"> za predložitev ponudb. V primeru krajšega roka veljavnosti ponudbe se ponudba zavrne.</w:t>
      </w:r>
    </w:p>
    <w:p w14:paraId="0275C721"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lastRenderedPageBreak/>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6F5341" w:rsidRPr="007344CA" w14:paraId="6CC29BE0" w14:textId="77777777">
        <w:tc>
          <w:tcPr>
            <w:tcW w:w="0" w:type="auto"/>
            <w:shd w:val="clear" w:color="auto" w:fill="000000"/>
            <w:tcMar>
              <w:top w:w="150" w:type="dxa"/>
              <w:bottom w:w="150" w:type="dxa"/>
            </w:tcMar>
            <w:vAlign w:val="center"/>
          </w:tcPr>
          <w:p w14:paraId="7B65001F" w14:textId="77777777" w:rsidR="006F5341" w:rsidRPr="007344CA" w:rsidRDefault="008D2FA5">
            <w:pPr>
              <w:rPr>
                <w:lang w:val="en-US"/>
              </w:rPr>
            </w:pPr>
            <w:r w:rsidRPr="007344CA">
              <w:rPr>
                <w:rFonts w:ascii="Arial" w:hAnsi="Arial" w:cs="Arial"/>
                <w:b/>
                <w:bCs/>
                <w:color w:val="FFFFFF"/>
                <w:position w:val="-2"/>
                <w:sz w:val="18"/>
                <w:szCs w:val="18"/>
                <w:shd w:val="clear" w:color="auto" w:fill="000000"/>
                <w:lang w:val="en-US"/>
              </w:rPr>
              <w:t>15. Pravno varstvo</w:t>
            </w:r>
          </w:p>
        </w:tc>
      </w:tr>
    </w:tbl>
    <w:p w14:paraId="00E2BF77"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w:t>
      </w:r>
      <w:proofErr w:type="spellStart"/>
      <w:r w:rsidRPr="007344CA">
        <w:rPr>
          <w:rFonts w:ascii="Arial" w:hAnsi="Arial" w:cs="Arial"/>
          <w:color w:val="000000"/>
          <w:sz w:val="18"/>
          <w:szCs w:val="18"/>
          <w:lang w:val="en-US"/>
        </w:rPr>
        <w:t>razpisno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dokumentacijo</w:t>
      </w:r>
      <w:proofErr w:type="spellEnd"/>
      <w:r w:rsidRPr="007344CA">
        <w:rPr>
          <w:rFonts w:ascii="Arial" w:hAnsi="Arial" w:cs="Arial"/>
          <w:color w:val="000000"/>
          <w:sz w:val="18"/>
          <w:szCs w:val="18"/>
          <w:lang w:val="en-US"/>
        </w:rPr>
        <w:t xml:space="preserve">, se </w:t>
      </w:r>
      <w:proofErr w:type="spellStart"/>
      <w:r w:rsidRPr="007344CA">
        <w:rPr>
          <w:rFonts w:ascii="Arial" w:hAnsi="Arial" w:cs="Arial"/>
          <w:color w:val="000000"/>
          <w:sz w:val="18"/>
          <w:szCs w:val="18"/>
          <w:lang w:val="en-US"/>
        </w:rPr>
        <w:t>vloži</w:t>
      </w:r>
      <w:proofErr w:type="spellEnd"/>
      <w:r w:rsidRPr="007344CA">
        <w:rPr>
          <w:rFonts w:ascii="Arial" w:hAnsi="Arial" w:cs="Arial"/>
          <w:color w:val="000000"/>
          <w:sz w:val="18"/>
          <w:szCs w:val="18"/>
          <w:lang w:val="en-US"/>
        </w:rPr>
        <w:t xml:space="preserve"> v </w:t>
      </w:r>
      <w:proofErr w:type="spellStart"/>
      <w:r w:rsidRPr="007344CA">
        <w:rPr>
          <w:rFonts w:ascii="Arial" w:hAnsi="Arial" w:cs="Arial"/>
          <w:color w:val="000000"/>
          <w:sz w:val="18"/>
          <w:szCs w:val="18"/>
          <w:lang w:val="en-US"/>
        </w:rPr>
        <w:t>desetih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delovnih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dneh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dneva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objave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obvestila</w:t>
      </w:r>
      <w:proofErr w:type="spellEnd"/>
      <w:r w:rsidRPr="007344CA">
        <w:rPr>
          <w:rFonts w:ascii="Arial" w:hAnsi="Arial" w:cs="Arial"/>
          <w:color w:val="000000"/>
          <w:sz w:val="18"/>
          <w:szCs w:val="18"/>
          <w:lang w:val="en-US"/>
        </w:rPr>
        <w:t xml:space="preserve"> o </w:t>
      </w:r>
      <w:proofErr w:type="spellStart"/>
      <w:r w:rsidRPr="007344CA">
        <w:rPr>
          <w:rFonts w:ascii="Arial" w:hAnsi="Arial" w:cs="Arial"/>
          <w:color w:val="000000"/>
          <w:sz w:val="18"/>
          <w:szCs w:val="18"/>
          <w:lang w:val="en-US"/>
        </w:rPr>
        <w:t>naročilu</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ali</w:t>
      </w:r>
      <w:proofErr w:type="spellEnd"/>
      <w:r w:rsidRPr="007344CA">
        <w:rPr>
          <w:rFonts w:ascii="Arial" w:hAnsi="Arial" w:cs="Arial"/>
          <w:color w:val="000000"/>
          <w:sz w:val="18"/>
          <w:szCs w:val="18"/>
          <w:lang w:val="en-US"/>
        </w:rPr>
        <w:t xml:space="preserve">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w:t>
      </w:r>
      <w:proofErr w:type="spellStart"/>
      <w:r w:rsidRPr="007344CA">
        <w:rPr>
          <w:rFonts w:ascii="Arial" w:hAnsi="Arial" w:cs="Arial"/>
          <w:color w:val="000000"/>
          <w:sz w:val="18"/>
          <w:szCs w:val="18"/>
          <w:lang w:val="en-US"/>
        </w:rPr>
        <w:t>ponudbe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ali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razpisni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dokumentaciji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vloži</w:t>
      </w:r>
      <w:proofErr w:type="spellEnd"/>
      <w:r w:rsidRPr="007344CA">
        <w:rPr>
          <w:rFonts w:ascii="Arial" w:hAnsi="Arial" w:cs="Arial"/>
          <w:color w:val="000000"/>
          <w:sz w:val="18"/>
          <w:szCs w:val="18"/>
          <w:lang w:val="en-US"/>
        </w:rPr>
        <w:t xml:space="preserve"> v </w:t>
      </w:r>
      <w:proofErr w:type="spellStart"/>
      <w:r w:rsidRPr="007344CA">
        <w:rPr>
          <w:rFonts w:ascii="Arial" w:hAnsi="Arial" w:cs="Arial"/>
          <w:color w:val="000000"/>
          <w:sz w:val="18"/>
          <w:szCs w:val="18"/>
          <w:lang w:val="en-US"/>
        </w:rPr>
        <w:t>desetih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delovnih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dneh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dneva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objave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obvestila</w:t>
      </w:r>
      <w:proofErr w:type="spellEnd"/>
      <w:r w:rsidRPr="007344CA">
        <w:rPr>
          <w:rFonts w:ascii="Arial" w:hAnsi="Arial" w:cs="Arial"/>
          <w:color w:val="000000"/>
          <w:sz w:val="18"/>
          <w:szCs w:val="18"/>
          <w:lang w:val="en-US"/>
        </w:rPr>
        <w:t xml:space="preserve"> o </w:t>
      </w:r>
      <w:proofErr w:type="spellStart"/>
      <w:r w:rsidRPr="007344CA">
        <w:rPr>
          <w:rFonts w:ascii="Arial" w:hAnsi="Arial" w:cs="Arial"/>
          <w:color w:val="000000"/>
          <w:sz w:val="18"/>
          <w:szCs w:val="18"/>
          <w:lang w:val="en-US"/>
        </w:rPr>
        <w:t>dodatnih</w:t>
      </w:r>
      <w:proofErr w:type="spellEnd"/>
      <w:r w:rsidRPr="007344CA">
        <w:rPr>
          <w:rFonts w:ascii="Arial" w:hAnsi="Arial" w:cs="Arial"/>
          <w:color w:val="000000"/>
          <w:sz w:val="18"/>
          <w:szCs w:val="18"/>
          <w:lang w:val="en-US"/>
        </w:rPr>
        <w:t xml:space="preserve"> informacijah, informacijah o nedokončanem postopku ali popravku, če se s tem obvestilom spreminjajo ali dopolnjujejo zahteve ali merila za izbiro najugodnejšega ponudnika.</w:t>
      </w:r>
    </w:p>
    <w:p w14:paraId="15D7D8AD"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14A03147"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Zahtevek za revizijo mora vsebovati vse obvezne sestavine, kot jih določa 15. člen ZPVPJN. </w:t>
      </w:r>
    </w:p>
    <w:p w14:paraId="608F3A42"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xml:space="preserve">V </w:t>
      </w:r>
      <w:proofErr w:type="spellStart"/>
      <w:r w:rsidRPr="007344CA">
        <w:rPr>
          <w:rFonts w:ascii="Arial" w:hAnsi="Arial" w:cs="Arial"/>
          <w:color w:val="000000"/>
          <w:sz w:val="18"/>
          <w:szCs w:val="18"/>
          <w:lang w:val="en-US"/>
        </w:rPr>
        <w:t>predrevizijskem</w:t>
      </w:r>
      <w:proofErr w:type="spellEnd"/>
      <w:r w:rsidRPr="007344CA">
        <w:rPr>
          <w:rFonts w:ascii="Arial" w:hAnsi="Arial" w:cs="Arial"/>
          <w:color w:val="000000"/>
          <w:sz w:val="18"/>
          <w:szCs w:val="18"/>
          <w:lang w:val="en-US"/>
        </w:rPr>
        <w:t xml:space="preserve"> in </w:t>
      </w:r>
      <w:proofErr w:type="spellStart"/>
      <w:r w:rsidRPr="007344CA">
        <w:rPr>
          <w:rFonts w:ascii="Arial" w:hAnsi="Arial" w:cs="Arial"/>
          <w:color w:val="000000"/>
          <w:sz w:val="18"/>
          <w:szCs w:val="18"/>
          <w:lang w:val="en-US"/>
        </w:rPr>
        <w:t>revizijskem</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postopku</w:t>
      </w:r>
      <w:proofErr w:type="spellEnd"/>
      <w:r w:rsidRPr="007344CA">
        <w:rPr>
          <w:rFonts w:ascii="Arial" w:hAnsi="Arial" w:cs="Arial"/>
          <w:color w:val="000000"/>
          <w:sz w:val="18"/>
          <w:szCs w:val="18"/>
          <w:lang w:val="en-US"/>
        </w:rPr>
        <w:t xml:space="preserve">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1BAE6C7"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Vlagatelj mora pred vložitvijo zahtevka za revizijo zoper vsebino razpisne dokumentacije ali vsebino objave plačati takso v višini 4.000,00 EUR.</w:t>
      </w:r>
    </w:p>
    <w:p w14:paraId="2A345F00" w14:textId="77777777" w:rsidR="006F5341" w:rsidRPr="007344CA" w:rsidRDefault="008D2FA5">
      <w:pPr>
        <w:spacing w:before="225" w:after="225" w:line="240" w:lineRule="auto"/>
        <w:jc w:val="both"/>
        <w:rPr>
          <w:lang w:val="en-US"/>
        </w:rPr>
      </w:pPr>
      <w:proofErr w:type="spellStart"/>
      <w:r w:rsidRPr="007344CA">
        <w:rPr>
          <w:rFonts w:ascii="Arial" w:hAnsi="Arial" w:cs="Arial"/>
          <w:color w:val="000000"/>
          <w:sz w:val="18"/>
          <w:szCs w:val="18"/>
          <w:lang w:val="en-US"/>
        </w:rPr>
        <w:t>Taksa</w:t>
      </w:r>
      <w:proofErr w:type="spellEnd"/>
      <w:r w:rsidRPr="007344CA">
        <w:rPr>
          <w:rFonts w:ascii="Arial" w:hAnsi="Arial" w:cs="Arial"/>
          <w:color w:val="000000"/>
          <w:sz w:val="18"/>
          <w:szCs w:val="18"/>
          <w:lang w:val="en-US"/>
        </w:rPr>
        <w:t xml:space="preserve"> se </w:t>
      </w:r>
      <w:proofErr w:type="spellStart"/>
      <w:r w:rsidRPr="007344CA">
        <w:rPr>
          <w:rFonts w:ascii="Arial" w:hAnsi="Arial" w:cs="Arial"/>
          <w:color w:val="000000"/>
          <w:sz w:val="18"/>
          <w:szCs w:val="18"/>
          <w:lang w:val="en-US"/>
        </w:rPr>
        <w:t>plača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ustrezen</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podračun</w:t>
      </w:r>
      <w:proofErr w:type="spellEnd"/>
      <w:r w:rsidRPr="007344CA">
        <w:rPr>
          <w:rFonts w:ascii="Arial" w:hAnsi="Arial" w:cs="Arial"/>
          <w:color w:val="000000"/>
          <w:sz w:val="18"/>
          <w:szCs w:val="18"/>
          <w:lang w:val="en-US"/>
        </w:rPr>
        <w:t xml:space="preserve">, ki je v </w:t>
      </w:r>
      <w:proofErr w:type="spellStart"/>
      <w:r w:rsidRPr="007344CA">
        <w:rPr>
          <w:rFonts w:ascii="Arial" w:hAnsi="Arial" w:cs="Arial"/>
          <w:color w:val="000000"/>
          <w:sz w:val="18"/>
          <w:szCs w:val="18"/>
          <w:lang w:val="en-US"/>
        </w:rPr>
        <w:t>skladu</w:t>
      </w:r>
      <w:proofErr w:type="spellEnd"/>
      <w:r w:rsidRPr="007344CA">
        <w:rPr>
          <w:rFonts w:ascii="Arial" w:hAnsi="Arial" w:cs="Arial"/>
          <w:color w:val="000000"/>
          <w:sz w:val="18"/>
          <w:szCs w:val="18"/>
          <w:lang w:val="en-US"/>
        </w:rPr>
        <w:t xml:space="preserve"> s </w:t>
      </w:r>
      <w:proofErr w:type="spellStart"/>
      <w:r w:rsidRPr="007344CA">
        <w:rPr>
          <w:rFonts w:ascii="Arial" w:hAnsi="Arial" w:cs="Arial"/>
          <w:color w:val="000000"/>
          <w:sz w:val="18"/>
          <w:szCs w:val="18"/>
          <w:lang w:val="en-US"/>
        </w:rPr>
        <w:t>predpisom</w:t>
      </w:r>
      <w:proofErr w:type="spellEnd"/>
      <w:r w:rsidRPr="007344CA">
        <w:rPr>
          <w:rFonts w:ascii="Arial" w:hAnsi="Arial" w:cs="Arial"/>
          <w:color w:val="000000"/>
          <w:sz w:val="18"/>
          <w:szCs w:val="18"/>
          <w:lang w:val="en-US"/>
        </w:rPr>
        <w:t xml:space="preserve">, ki </w:t>
      </w:r>
      <w:proofErr w:type="spellStart"/>
      <w:r w:rsidRPr="007344CA">
        <w:rPr>
          <w:rFonts w:ascii="Arial" w:hAnsi="Arial" w:cs="Arial"/>
          <w:color w:val="000000"/>
          <w:sz w:val="18"/>
          <w:szCs w:val="18"/>
          <w:lang w:val="en-US"/>
        </w:rPr>
        <w:t>ureja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podračune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ter</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način</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plačevanja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obveznih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dajatev</w:t>
      </w:r>
      <w:proofErr w:type="spellEnd"/>
      <w:r w:rsidRPr="007344CA">
        <w:rPr>
          <w:rFonts w:ascii="Arial" w:hAnsi="Arial" w:cs="Arial"/>
          <w:color w:val="000000"/>
          <w:sz w:val="18"/>
          <w:szCs w:val="18"/>
          <w:lang w:val="en-US"/>
        </w:rPr>
        <w:t xml:space="preserve"> in </w:t>
      </w:r>
      <w:proofErr w:type="spellStart"/>
      <w:r w:rsidRPr="007344CA">
        <w:rPr>
          <w:rFonts w:ascii="Arial" w:hAnsi="Arial" w:cs="Arial"/>
          <w:color w:val="000000"/>
          <w:sz w:val="18"/>
          <w:szCs w:val="18"/>
          <w:lang w:val="en-US"/>
        </w:rPr>
        <w:t>drugih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javnofinančnih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prihodkov</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odprt</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pri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Banki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Slovenije</w:t>
      </w:r>
      <w:proofErr w:type="spellEnd"/>
      <w:r w:rsidRPr="007344CA">
        <w:rPr>
          <w:rFonts w:ascii="Arial" w:hAnsi="Arial" w:cs="Arial"/>
          <w:color w:val="000000"/>
          <w:sz w:val="18"/>
          <w:szCs w:val="18"/>
          <w:lang w:val="en-US"/>
        </w:rPr>
        <w:t xml:space="preserve"> za </w:t>
      </w:r>
      <w:proofErr w:type="spellStart"/>
      <w:r w:rsidRPr="007344CA">
        <w:rPr>
          <w:rFonts w:ascii="Arial" w:hAnsi="Arial" w:cs="Arial"/>
          <w:color w:val="000000"/>
          <w:sz w:val="18"/>
          <w:szCs w:val="18"/>
          <w:lang w:val="en-US"/>
        </w:rPr>
        <w:t>namen</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plačila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taks</w:t>
      </w:r>
      <w:proofErr w:type="spellEnd"/>
      <w:r w:rsidRPr="007344CA">
        <w:rPr>
          <w:rFonts w:ascii="Arial" w:hAnsi="Arial" w:cs="Arial"/>
          <w:color w:val="000000"/>
          <w:sz w:val="18"/>
          <w:szCs w:val="18"/>
          <w:lang w:val="en-US"/>
        </w:rPr>
        <w:t xml:space="preserve"> za </w:t>
      </w:r>
      <w:proofErr w:type="spellStart"/>
      <w:r w:rsidRPr="007344CA">
        <w:rPr>
          <w:rFonts w:ascii="Arial" w:hAnsi="Arial" w:cs="Arial"/>
          <w:color w:val="000000"/>
          <w:sz w:val="18"/>
          <w:szCs w:val="18"/>
          <w:lang w:val="en-US"/>
        </w:rPr>
        <w:t>predrevizijski</w:t>
      </w:r>
      <w:proofErr w:type="spellEnd"/>
      <w:r w:rsidRPr="007344CA">
        <w:rPr>
          <w:rFonts w:ascii="Arial" w:hAnsi="Arial" w:cs="Arial"/>
          <w:color w:val="000000"/>
          <w:sz w:val="18"/>
          <w:szCs w:val="18"/>
          <w:lang w:val="en-US"/>
        </w:rPr>
        <w:t xml:space="preserve"> in </w:t>
      </w:r>
      <w:proofErr w:type="spellStart"/>
      <w:r w:rsidRPr="007344CA">
        <w:rPr>
          <w:rFonts w:ascii="Arial" w:hAnsi="Arial" w:cs="Arial"/>
          <w:color w:val="000000"/>
          <w:sz w:val="18"/>
          <w:szCs w:val="18"/>
          <w:lang w:val="en-US"/>
        </w:rPr>
        <w:t>revizijski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postopek</w:t>
      </w:r>
      <w:proofErr w:type="spellEnd"/>
      <w:r w:rsidRPr="007344CA">
        <w:rPr>
          <w:rFonts w:ascii="Arial" w:hAnsi="Arial" w:cs="Arial"/>
          <w:color w:val="000000"/>
          <w:sz w:val="18"/>
          <w:szCs w:val="18"/>
          <w:lang w:val="en-US"/>
        </w:rPr>
        <w:t>. Natančne informacije o načinu plačila takse so dostopne na spletni strani Ministrstva za javno upravo: </w:t>
      </w:r>
    </w:p>
    <w:p w14:paraId="362D3C79"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https://ejn.gov.si/sistem/pravno-varstvo.html</w:t>
      </w:r>
    </w:p>
    <w:p w14:paraId="0075ADA6" w14:textId="77777777" w:rsidR="006F5341" w:rsidRPr="007344CA" w:rsidRDefault="008D2FA5">
      <w:pPr>
        <w:spacing w:before="225" w:after="225" w:line="240" w:lineRule="auto"/>
        <w:jc w:val="both"/>
        <w:rPr>
          <w:lang w:val="en-US"/>
        </w:rPr>
      </w:pPr>
      <w:r w:rsidRPr="007344CA">
        <w:rPr>
          <w:rFonts w:ascii="Arial" w:hAnsi="Arial" w:cs="Arial"/>
          <w:b/>
          <w:bCs/>
          <w:color w:val="000000"/>
          <w:sz w:val="18"/>
          <w:szCs w:val="18"/>
          <w:lang w:val="en-US"/>
        </w:rPr>
        <w:t xml:space="preserve">Zahtevek za revizijo skladno z določbo 13.a </w:t>
      </w:r>
      <w:proofErr w:type="spellStart"/>
      <w:r w:rsidRPr="007344CA">
        <w:rPr>
          <w:rFonts w:ascii="Arial" w:hAnsi="Arial" w:cs="Arial"/>
          <w:b/>
          <w:bCs/>
          <w:color w:val="000000"/>
          <w:sz w:val="18"/>
          <w:szCs w:val="18"/>
          <w:lang w:val="en-US"/>
        </w:rPr>
        <w:t>člena</w:t>
      </w:r>
      <w:proofErr w:type="spellEnd"/>
      <w:r w:rsidRPr="007344CA">
        <w:rPr>
          <w:rFonts w:ascii="Arial" w:hAnsi="Arial" w:cs="Arial"/>
          <w:b/>
          <w:bCs/>
          <w:color w:val="000000"/>
          <w:sz w:val="18"/>
          <w:szCs w:val="18"/>
          <w:lang w:val="en-US"/>
        </w:rPr>
        <w:t xml:space="preserve"> ZPVPJN </w:t>
      </w:r>
      <w:proofErr w:type="spellStart"/>
      <w:r w:rsidRPr="007344CA">
        <w:rPr>
          <w:rFonts w:ascii="Arial" w:hAnsi="Arial" w:cs="Arial"/>
          <w:b/>
          <w:bCs/>
          <w:color w:val="000000"/>
          <w:sz w:val="18"/>
          <w:szCs w:val="18"/>
          <w:lang w:val="en-US"/>
        </w:rPr>
        <w:t>lahko</w:t>
      </w:r>
      <w:proofErr w:type="spellEnd"/>
      <w:r w:rsidRPr="007344CA">
        <w:rPr>
          <w:rFonts w:ascii="Arial" w:hAnsi="Arial" w:cs="Arial"/>
          <w:b/>
          <w:bCs/>
          <w:color w:val="000000"/>
          <w:sz w:val="18"/>
          <w:szCs w:val="18"/>
          <w:lang w:val="en-US"/>
        </w:rPr>
        <w:t xml:space="preserve"> </w:t>
      </w:r>
      <w:proofErr w:type="spellStart"/>
      <w:r w:rsidRPr="007344CA">
        <w:rPr>
          <w:rFonts w:ascii="Arial" w:hAnsi="Arial" w:cs="Arial"/>
          <w:b/>
          <w:bCs/>
          <w:color w:val="000000"/>
          <w:sz w:val="18"/>
          <w:szCs w:val="18"/>
          <w:lang w:val="en-US"/>
        </w:rPr>
        <w:t>vloži</w:t>
      </w:r>
      <w:proofErr w:type="spellEnd"/>
      <w:r w:rsidRPr="007344CA">
        <w:rPr>
          <w:rFonts w:ascii="Arial" w:hAnsi="Arial" w:cs="Arial"/>
          <w:b/>
          <w:bCs/>
          <w:color w:val="000000"/>
          <w:sz w:val="18"/>
          <w:szCs w:val="18"/>
          <w:lang w:val="en-US"/>
        </w:rPr>
        <w:t xml:space="preserve"> </w:t>
      </w:r>
      <w:proofErr w:type="spellStart"/>
      <w:r w:rsidRPr="007344CA">
        <w:rPr>
          <w:rFonts w:ascii="Arial" w:hAnsi="Arial" w:cs="Arial"/>
          <w:b/>
          <w:bCs/>
          <w:color w:val="000000"/>
          <w:sz w:val="18"/>
          <w:szCs w:val="18"/>
          <w:lang w:val="en-US"/>
        </w:rPr>
        <w:t>samo</w:t>
      </w:r>
      <w:proofErr w:type="spellEnd"/>
      <w:r w:rsidRPr="007344CA">
        <w:rPr>
          <w:rFonts w:ascii="Arial" w:hAnsi="Arial" w:cs="Arial"/>
          <w:b/>
          <w:bCs/>
          <w:color w:val="000000"/>
          <w:sz w:val="18"/>
          <w:szCs w:val="18"/>
          <w:lang w:val="en-US"/>
        </w:rPr>
        <w:t xml:space="preserve"> </w:t>
      </w:r>
      <w:proofErr w:type="spellStart"/>
      <w:r w:rsidRPr="007344CA">
        <w:rPr>
          <w:rFonts w:ascii="Arial" w:hAnsi="Arial" w:cs="Arial"/>
          <w:b/>
          <w:bCs/>
          <w:color w:val="000000"/>
          <w:sz w:val="18"/>
          <w:szCs w:val="18"/>
          <w:lang w:val="en-US"/>
        </w:rPr>
        <w:t>preko</w:t>
      </w:r>
      <w:proofErr w:type="spellEnd"/>
      <w:r w:rsidRPr="007344CA">
        <w:rPr>
          <w:rFonts w:ascii="Arial" w:hAnsi="Arial" w:cs="Arial"/>
          <w:b/>
          <w:bCs/>
          <w:color w:val="000000"/>
          <w:sz w:val="18"/>
          <w:szCs w:val="18"/>
          <w:lang w:val="en-US"/>
        </w:rPr>
        <w:t xml:space="preserve"> </w:t>
      </w:r>
      <w:proofErr w:type="spellStart"/>
      <w:r w:rsidRPr="007344CA">
        <w:rPr>
          <w:rFonts w:ascii="Arial" w:hAnsi="Arial" w:cs="Arial"/>
          <w:b/>
          <w:bCs/>
          <w:color w:val="000000"/>
          <w:sz w:val="18"/>
          <w:szCs w:val="18"/>
          <w:lang w:val="en-US"/>
        </w:rPr>
        <w:t>portala</w:t>
      </w:r>
      <w:proofErr w:type="spellEnd"/>
      <w:r w:rsidRPr="007344CA">
        <w:rPr>
          <w:rFonts w:ascii="Arial" w:hAnsi="Arial" w:cs="Arial"/>
          <w:b/>
          <w:bCs/>
          <w:color w:val="000000"/>
          <w:sz w:val="18"/>
          <w:szCs w:val="18"/>
          <w:lang w:val="en-US"/>
        </w:rPr>
        <w:t xml:space="preserve"> </w:t>
      </w:r>
      <w:proofErr w:type="spellStart"/>
      <w:r w:rsidRPr="007344CA">
        <w:rPr>
          <w:rFonts w:ascii="Arial" w:hAnsi="Arial" w:cs="Arial"/>
          <w:b/>
          <w:bCs/>
          <w:color w:val="000000"/>
          <w:sz w:val="18"/>
          <w:szCs w:val="18"/>
          <w:lang w:val="en-US"/>
        </w:rPr>
        <w:t>eRevizija</w:t>
      </w:r>
      <w:proofErr w:type="spellEnd"/>
      <w:r w:rsidRPr="007344CA">
        <w:rPr>
          <w:rFonts w:ascii="Arial" w:hAnsi="Arial" w:cs="Arial"/>
          <w:b/>
          <w:bCs/>
          <w:color w:val="000000"/>
          <w:sz w:val="18"/>
          <w:szCs w:val="18"/>
          <w:lang w:val="en-US"/>
        </w:rPr>
        <w:t xml:space="preserve"> </w:t>
      </w:r>
      <w:proofErr w:type="spellStart"/>
      <w:r w:rsidRPr="007344CA">
        <w:rPr>
          <w:rFonts w:ascii="Arial" w:hAnsi="Arial" w:cs="Arial"/>
          <w:b/>
          <w:bCs/>
          <w:color w:val="000000"/>
          <w:sz w:val="18"/>
          <w:szCs w:val="18"/>
          <w:lang w:val="en-US"/>
        </w:rPr>
        <w:t>na</w:t>
      </w:r>
      <w:proofErr w:type="spellEnd"/>
      <w:r w:rsidRPr="007344CA">
        <w:rPr>
          <w:rFonts w:ascii="Arial" w:hAnsi="Arial" w:cs="Arial"/>
          <w:b/>
          <w:bCs/>
          <w:color w:val="000000"/>
          <w:sz w:val="18"/>
          <w:szCs w:val="18"/>
          <w:lang w:val="en-US"/>
        </w:rPr>
        <w:t xml:space="preserve"> </w:t>
      </w:r>
      <w:proofErr w:type="spellStart"/>
      <w:r w:rsidRPr="007344CA">
        <w:rPr>
          <w:rFonts w:ascii="Arial" w:hAnsi="Arial" w:cs="Arial"/>
          <w:b/>
          <w:bCs/>
          <w:color w:val="000000"/>
          <w:sz w:val="18"/>
          <w:szCs w:val="18"/>
          <w:lang w:val="en-US"/>
        </w:rPr>
        <w:t>spletnem</w:t>
      </w:r>
      <w:proofErr w:type="spellEnd"/>
      <w:r w:rsidRPr="007344CA">
        <w:rPr>
          <w:rFonts w:ascii="Arial" w:hAnsi="Arial" w:cs="Arial"/>
          <w:b/>
          <w:bCs/>
          <w:color w:val="000000"/>
          <w:sz w:val="18"/>
          <w:szCs w:val="18"/>
          <w:lang w:val="en-US"/>
        </w:rPr>
        <w:t xml:space="preserve"> </w:t>
      </w:r>
      <w:proofErr w:type="spellStart"/>
      <w:r w:rsidRPr="007344CA">
        <w:rPr>
          <w:rFonts w:ascii="Arial" w:hAnsi="Arial" w:cs="Arial"/>
          <w:b/>
          <w:bCs/>
          <w:color w:val="000000"/>
          <w:sz w:val="18"/>
          <w:szCs w:val="18"/>
          <w:lang w:val="en-US"/>
        </w:rPr>
        <w:t>naslovu</w:t>
      </w:r>
      <w:proofErr w:type="spellEnd"/>
      <w:r w:rsidRPr="007344CA">
        <w:rPr>
          <w:rFonts w:ascii="Arial" w:hAnsi="Arial" w:cs="Arial"/>
          <w:b/>
          <w:bCs/>
          <w:color w:val="000000"/>
          <w:sz w:val="18"/>
          <w:szCs w:val="18"/>
          <w:lang w:val="en-US"/>
        </w:rPr>
        <w:t> https://www.portalerevizija.si. </w:t>
      </w:r>
    </w:p>
    <w:p w14:paraId="3D937BEB"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Zahtevek za revizijo se lahko vloži v roku iz 25. člena ZPVPJN.</w:t>
      </w:r>
    </w:p>
    <w:p w14:paraId="5E05AC34"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xml:space="preserve">Če naročnik ugotovi, da zahtevek za revizijo ni bil vložen pravočasno ali ga ni vložila aktivno legitimirana oseba iz 14. člena ZPVPJN, ali da ni bila plačana </w:t>
      </w:r>
      <w:proofErr w:type="spellStart"/>
      <w:r w:rsidRPr="007344CA">
        <w:rPr>
          <w:rFonts w:ascii="Arial" w:hAnsi="Arial" w:cs="Arial"/>
          <w:color w:val="000000"/>
          <w:sz w:val="18"/>
          <w:szCs w:val="18"/>
          <w:lang w:val="en-US"/>
        </w:rPr>
        <w:t>ustrezna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taksa</w:t>
      </w:r>
      <w:proofErr w:type="spellEnd"/>
      <w:r w:rsidRPr="007344CA">
        <w:rPr>
          <w:rFonts w:ascii="Arial" w:hAnsi="Arial" w:cs="Arial"/>
          <w:color w:val="000000"/>
          <w:sz w:val="18"/>
          <w:szCs w:val="18"/>
          <w:lang w:val="en-US"/>
        </w:rPr>
        <w:t xml:space="preserve">, ga </w:t>
      </w:r>
      <w:proofErr w:type="spellStart"/>
      <w:r w:rsidRPr="007344CA">
        <w:rPr>
          <w:rFonts w:ascii="Arial" w:hAnsi="Arial" w:cs="Arial"/>
          <w:color w:val="000000"/>
          <w:sz w:val="18"/>
          <w:szCs w:val="18"/>
          <w:lang w:val="en-US"/>
        </w:rPr>
        <w:t>najpozneje</w:t>
      </w:r>
      <w:proofErr w:type="spellEnd"/>
      <w:r w:rsidRPr="007344CA">
        <w:rPr>
          <w:rFonts w:ascii="Arial" w:hAnsi="Arial" w:cs="Arial"/>
          <w:color w:val="000000"/>
          <w:sz w:val="18"/>
          <w:szCs w:val="18"/>
          <w:lang w:val="en-US"/>
        </w:rPr>
        <w:t xml:space="preserve"> v </w:t>
      </w:r>
      <w:proofErr w:type="spellStart"/>
      <w:r w:rsidRPr="007344CA">
        <w:rPr>
          <w:rFonts w:ascii="Arial" w:hAnsi="Arial" w:cs="Arial"/>
          <w:color w:val="000000"/>
          <w:sz w:val="18"/>
          <w:szCs w:val="18"/>
          <w:lang w:val="en-US"/>
        </w:rPr>
        <w:t>treh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delovnih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dneh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prejema</w:t>
      </w:r>
      <w:proofErr w:type="spellEnd"/>
      <w:r w:rsidRPr="007344CA">
        <w:rPr>
          <w:rFonts w:ascii="Arial" w:hAnsi="Arial" w:cs="Arial"/>
          <w:color w:val="000000"/>
          <w:sz w:val="18"/>
          <w:szCs w:val="18"/>
          <w:lang w:val="en-US"/>
        </w:rPr>
        <w:t xml:space="preserve"> s </w:t>
      </w:r>
      <w:proofErr w:type="spellStart"/>
      <w:r w:rsidRPr="007344CA">
        <w:rPr>
          <w:rFonts w:ascii="Arial" w:hAnsi="Arial" w:cs="Arial"/>
          <w:color w:val="000000"/>
          <w:sz w:val="18"/>
          <w:szCs w:val="18"/>
          <w:lang w:val="en-US"/>
        </w:rPr>
        <w:t>sklepom</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zavrže</w:t>
      </w:r>
      <w:proofErr w:type="spellEnd"/>
      <w:r w:rsidRPr="007344CA">
        <w:rPr>
          <w:rFonts w:ascii="Arial" w:hAnsi="Arial" w:cs="Arial"/>
          <w:color w:val="000000"/>
          <w:sz w:val="18"/>
          <w:szCs w:val="18"/>
          <w:lang w:val="en-US"/>
        </w:rPr>
        <w:t>.</w:t>
      </w:r>
    </w:p>
    <w:p w14:paraId="1AAC3749" w14:textId="77777777" w:rsidR="006F5341" w:rsidRPr="007344CA" w:rsidRDefault="006F5341">
      <w:pPr>
        <w:rPr>
          <w:lang w:val="en-US"/>
        </w:rPr>
        <w:sectPr w:rsidR="006F5341" w:rsidRPr="007344CA" w:rsidSect="00A250F3">
          <w:pgSz w:w="11906" w:h="16838"/>
          <w:pgMar w:top="1418" w:right="1418" w:bottom="1418" w:left="1418" w:header="567" w:footer="680" w:gutter="0"/>
          <w:cols w:space="708"/>
          <w:docGrid w:linePitch="360"/>
        </w:sectPr>
      </w:pPr>
    </w:p>
    <w:p w14:paraId="5BD1B0AD" w14:textId="77777777" w:rsidR="00326D07" w:rsidRPr="007344CA" w:rsidRDefault="008D2FA5" w:rsidP="00E96A45">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lang w:val="en-US"/>
        </w:rPr>
      </w:pPr>
      <w:r w:rsidRPr="007344CA">
        <w:rPr>
          <w:rFonts w:ascii="Arial" w:hAnsi="Arial" w:cs="Arial"/>
          <w:color w:val="FFFFFF" w:themeColor="background1"/>
          <w:lang w:val="en-US"/>
        </w:rPr>
        <w:lastRenderedPageBreak/>
        <w:t>Merila</w:t>
      </w:r>
    </w:p>
    <w:p w14:paraId="1673CFCA" w14:textId="77777777" w:rsidR="00326D07" w:rsidRPr="007344CA" w:rsidRDefault="00326D07" w:rsidP="00C25086">
      <w:pPr>
        <w:rPr>
          <w:rFonts w:ascii="Arial" w:hAnsi="Arial" w:cs="Arial"/>
          <w:sz w:val="18"/>
          <w:szCs w:val="18"/>
          <w:lang w:val="en-US"/>
        </w:rPr>
      </w:pPr>
    </w:p>
    <w:p w14:paraId="73F74448"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xml:space="preserve">Izbira ponudb bo potekala po naslednjem kriteriju: </w:t>
      </w:r>
      <w:r w:rsidRPr="007344CA">
        <w:rPr>
          <w:rFonts w:ascii="Arial" w:hAnsi="Arial" w:cs="Arial"/>
          <w:b/>
          <w:bCs/>
          <w:color w:val="000000"/>
          <w:sz w:val="18"/>
          <w:szCs w:val="18"/>
          <w:lang w:val="en-US"/>
        </w:rPr>
        <w:t> ekonomsko najugodnejša ponudba.</w:t>
      </w:r>
    </w:p>
    <w:p w14:paraId="70037E6E" w14:textId="77777777" w:rsidR="006F5341" w:rsidRPr="007344CA" w:rsidRDefault="008D2FA5">
      <w:pPr>
        <w:spacing w:before="225" w:after="225" w:line="240" w:lineRule="auto"/>
        <w:jc w:val="both"/>
        <w:rPr>
          <w:lang w:val="en-US"/>
        </w:rPr>
      </w:pPr>
      <w:proofErr w:type="spellStart"/>
      <w:r w:rsidRPr="007344CA">
        <w:rPr>
          <w:rFonts w:ascii="Arial" w:hAnsi="Arial" w:cs="Arial"/>
          <w:color w:val="000000"/>
          <w:sz w:val="18"/>
          <w:szCs w:val="18"/>
          <w:lang w:val="en-US"/>
        </w:rPr>
        <w:t>Upoštevali</w:t>
      </w:r>
      <w:proofErr w:type="spellEnd"/>
      <w:r w:rsidRPr="007344CA">
        <w:rPr>
          <w:rFonts w:ascii="Arial" w:hAnsi="Arial" w:cs="Arial"/>
          <w:color w:val="000000"/>
          <w:sz w:val="18"/>
          <w:szCs w:val="18"/>
          <w:lang w:val="en-US"/>
        </w:rPr>
        <w:t xml:space="preserve"> se </w:t>
      </w:r>
      <w:proofErr w:type="spellStart"/>
      <w:r w:rsidRPr="007344CA">
        <w:rPr>
          <w:rFonts w:ascii="Arial" w:hAnsi="Arial" w:cs="Arial"/>
          <w:color w:val="000000"/>
          <w:sz w:val="18"/>
          <w:szCs w:val="18"/>
          <w:lang w:val="en-US"/>
        </w:rPr>
        <w:t>bodo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naslednji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ponderji</w:t>
      </w:r>
      <w:proofErr w:type="spellEnd"/>
      <w:r w:rsidRPr="007344CA">
        <w:rPr>
          <w:rFonts w:ascii="Arial" w:hAnsi="Arial" w:cs="Arial"/>
          <w:color w:val="000000"/>
          <w:sz w:val="18"/>
          <w:szCs w:val="18"/>
          <w:lang w:val="en-US"/>
        </w:rPr>
        <w:t>:</w:t>
      </w:r>
    </w:p>
    <w:tbl>
      <w:tblPr>
        <w:tblStyle w:val="NormalTablePHPDOCX"/>
        <w:tblW w:w="5000" w:type="pct"/>
        <w:tblInd w:w="108" w:type="dxa"/>
        <w:tblLook w:val="04A0" w:firstRow="1" w:lastRow="0" w:firstColumn="1" w:lastColumn="0" w:noHBand="0" w:noVBand="1"/>
      </w:tblPr>
      <w:tblGrid>
        <w:gridCol w:w="1087"/>
        <w:gridCol w:w="3442"/>
        <w:gridCol w:w="4529"/>
      </w:tblGrid>
      <w:tr w:rsidR="006F5341" w:rsidRPr="007344CA" w14:paraId="096CBD12"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1640F7" w14:textId="77777777" w:rsidR="006F5341" w:rsidRPr="007344CA" w:rsidRDefault="008D2FA5">
            <w:pPr>
              <w:rPr>
                <w:lang w:val="en-US"/>
              </w:rPr>
            </w:pPr>
            <w:r w:rsidRPr="007344CA">
              <w:rPr>
                <w:rFonts w:ascii="Arial" w:hAnsi="Arial" w:cs="Arial"/>
                <w:color w:val="000000"/>
                <w:position w:val="-2"/>
                <w:sz w:val="18"/>
                <w:szCs w:val="18"/>
                <w:lang w:val="en-US"/>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C71913" w14:textId="07F92711" w:rsidR="006F5341" w:rsidRPr="007344CA" w:rsidRDefault="00DF2FA9">
            <w:pPr>
              <w:rPr>
                <w:lang w:val="en-US"/>
              </w:rPr>
            </w:pPr>
            <w:r>
              <w:rPr>
                <w:rFonts w:ascii="Arial" w:hAnsi="Arial" w:cs="Arial"/>
                <w:color w:val="000000"/>
                <w:position w:val="-2"/>
                <w:sz w:val="18"/>
                <w:szCs w:val="18"/>
                <w:lang w:val="en-US"/>
              </w:rPr>
              <w:t>Skupna p</w:t>
            </w:r>
            <w:r w:rsidR="008D2FA5" w:rsidRPr="007344CA">
              <w:rPr>
                <w:rFonts w:ascii="Arial" w:hAnsi="Arial" w:cs="Arial"/>
                <w:color w:val="000000"/>
                <w:position w:val="-2"/>
                <w:sz w:val="18"/>
                <w:szCs w:val="18"/>
                <w:lang w:val="en-US"/>
              </w:rPr>
              <w:t>onudbena cena</w:t>
            </w:r>
            <w:r w:rsidR="008D3657" w:rsidRPr="007344CA">
              <w:rPr>
                <w:rFonts w:ascii="Arial" w:hAnsi="Arial" w:cs="Arial"/>
                <w:color w:val="000000"/>
                <w:position w:val="-2"/>
                <w:sz w:val="18"/>
                <w:szCs w:val="18"/>
                <w:lang w:val="en-US"/>
              </w:rPr>
              <w:t xml:space="preserve"> za 1. </w:t>
            </w:r>
            <w:r w:rsidR="00997F7C">
              <w:rPr>
                <w:rFonts w:ascii="Arial" w:hAnsi="Arial" w:cs="Arial"/>
                <w:color w:val="000000"/>
                <w:position w:val="-2"/>
                <w:sz w:val="18"/>
                <w:szCs w:val="18"/>
                <w:lang w:val="en-US"/>
              </w:rPr>
              <w:t>fazo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77A7B7" w14:textId="02A4E120" w:rsidR="00B678A9" w:rsidRPr="007344CA" w:rsidRDefault="008D2FA5">
            <w:pPr>
              <w:spacing w:before="135" w:after="135"/>
              <w:jc w:val="both"/>
              <w:textAlignment w:val="center"/>
              <w:rPr>
                <w:rFonts w:ascii="Arial" w:hAnsi="Arial" w:cs="Arial"/>
                <w:color w:val="000000"/>
                <w:position w:val="-2"/>
                <w:sz w:val="18"/>
                <w:szCs w:val="18"/>
                <w:lang w:val="en-US"/>
              </w:rPr>
            </w:pPr>
            <w:r w:rsidRPr="007344CA">
              <w:rPr>
                <w:rFonts w:ascii="Arial" w:hAnsi="Arial" w:cs="Arial"/>
                <w:color w:val="000000"/>
                <w:position w:val="-2"/>
                <w:sz w:val="18"/>
                <w:szCs w:val="18"/>
                <w:lang w:val="en-US"/>
              </w:rPr>
              <w:t xml:space="preserve">Najugodnejši ponudnik pridobi </w:t>
            </w:r>
            <w:r w:rsidR="00997F7C">
              <w:rPr>
                <w:rFonts w:ascii="Arial" w:hAnsi="Arial" w:cs="Arial"/>
                <w:color w:val="000000"/>
                <w:position w:val="-2"/>
                <w:sz w:val="18"/>
                <w:szCs w:val="18"/>
                <w:lang w:val="en-US"/>
              </w:rPr>
              <w:t>40</w:t>
            </w:r>
            <w:r w:rsidR="00987621" w:rsidRPr="007344CA">
              <w:rPr>
                <w:rFonts w:ascii="Arial" w:hAnsi="Arial" w:cs="Arial"/>
                <w:color w:val="000000"/>
                <w:position w:val="-2"/>
                <w:sz w:val="18"/>
                <w:szCs w:val="18"/>
                <w:lang w:val="en-US"/>
              </w:rPr>
              <w:t xml:space="preserve"> </w:t>
            </w:r>
            <w:r w:rsidRPr="007344CA">
              <w:rPr>
                <w:rFonts w:ascii="Arial" w:hAnsi="Arial" w:cs="Arial"/>
                <w:color w:val="000000"/>
                <w:position w:val="-2"/>
                <w:sz w:val="18"/>
                <w:szCs w:val="18"/>
                <w:lang w:val="en-US"/>
              </w:rPr>
              <w:t>točk. Vsak ostali sorazmerno manj po formuli</w:t>
            </w:r>
            <w:r w:rsidR="00B678A9" w:rsidRPr="007344CA">
              <w:rPr>
                <w:rFonts w:ascii="Arial" w:hAnsi="Arial" w:cs="Arial"/>
                <w:color w:val="000000"/>
                <w:position w:val="-2"/>
                <w:sz w:val="18"/>
                <w:szCs w:val="18"/>
                <w:lang w:val="en-US"/>
              </w:rPr>
              <w:t>:</w:t>
            </w:r>
          </w:p>
          <w:p w14:paraId="791EB402" w14:textId="77777777" w:rsidR="00B678A9" w:rsidRPr="007344CA" w:rsidRDefault="00B678A9">
            <w:pPr>
              <w:spacing w:before="135" w:after="135"/>
              <w:jc w:val="both"/>
              <w:textAlignment w:val="center"/>
              <w:rPr>
                <w:rFonts w:ascii="Arial" w:hAnsi="Arial" w:cs="Arial"/>
                <w:color w:val="000000"/>
                <w:position w:val="-2"/>
                <w:sz w:val="18"/>
                <w:szCs w:val="18"/>
                <w:lang w:val="en-US"/>
              </w:rPr>
            </w:pPr>
            <w:r w:rsidRPr="007344CA">
              <w:rPr>
                <w:rFonts w:ascii="Arial" w:hAnsi="Arial" w:cs="Arial"/>
                <w:color w:val="000000"/>
                <w:position w:val="-2"/>
                <w:sz w:val="18"/>
                <w:szCs w:val="18"/>
                <w:lang w:val="en-US"/>
              </w:rPr>
              <w:t>T = število točk</w:t>
            </w:r>
          </w:p>
          <w:p w14:paraId="4A4768C9" w14:textId="77777777" w:rsidR="00B678A9" w:rsidRPr="007344CA" w:rsidRDefault="00B678A9">
            <w:pPr>
              <w:spacing w:before="135" w:after="135"/>
              <w:jc w:val="both"/>
              <w:textAlignment w:val="center"/>
              <w:rPr>
                <w:rFonts w:ascii="Arial" w:hAnsi="Arial" w:cs="Arial"/>
                <w:color w:val="000000"/>
                <w:position w:val="-2"/>
                <w:sz w:val="18"/>
                <w:szCs w:val="18"/>
                <w:lang w:val="en-US"/>
              </w:rPr>
            </w:pPr>
            <w:r w:rsidRPr="007344CA">
              <w:rPr>
                <w:rFonts w:ascii="Arial" w:hAnsi="Arial" w:cs="Arial"/>
                <w:color w:val="000000"/>
                <w:position w:val="-2"/>
                <w:sz w:val="18"/>
                <w:szCs w:val="18"/>
                <w:lang w:val="en-US"/>
              </w:rPr>
              <w:t>Co = cena ponudnika</w:t>
            </w:r>
          </w:p>
          <w:p w14:paraId="6D2C2DCB" w14:textId="77777777" w:rsidR="00B678A9" w:rsidRPr="007344CA" w:rsidRDefault="00B678A9">
            <w:pPr>
              <w:spacing w:before="135" w:after="135"/>
              <w:jc w:val="both"/>
              <w:textAlignment w:val="center"/>
              <w:rPr>
                <w:rFonts w:ascii="Arial" w:hAnsi="Arial" w:cs="Arial"/>
                <w:color w:val="000000"/>
                <w:position w:val="-2"/>
                <w:sz w:val="18"/>
                <w:szCs w:val="18"/>
                <w:lang w:val="en-US"/>
              </w:rPr>
            </w:pPr>
            <w:r w:rsidRPr="007344CA">
              <w:rPr>
                <w:rFonts w:ascii="Arial" w:hAnsi="Arial" w:cs="Arial"/>
                <w:color w:val="000000"/>
                <w:position w:val="-2"/>
                <w:sz w:val="18"/>
                <w:szCs w:val="18"/>
                <w:lang w:val="en-US"/>
              </w:rPr>
              <w:t>Cn = cena najugodnejšega ponudnika</w:t>
            </w:r>
          </w:p>
          <w:p w14:paraId="3A19C379" w14:textId="3616C046" w:rsidR="00B678A9" w:rsidRPr="007344CA" w:rsidRDefault="00B678A9">
            <w:pPr>
              <w:spacing w:before="135" w:after="135"/>
              <w:jc w:val="both"/>
              <w:textAlignment w:val="center"/>
              <w:rPr>
                <w:rFonts w:ascii="Arial" w:hAnsi="Arial" w:cs="Arial"/>
                <w:color w:val="000000"/>
                <w:position w:val="-2"/>
                <w:sz w:val="18"/>
                <w:szCs w:val="18"/>
                <w:lang w:val="en-US"/>
              </w:rPr>
            </w:pPr>
            <w:r w:rsidRPr="007344CA">
              <w:rPr>
                <w:rFonts w:ascii="Arial" w:hAnsi="Arial" w:cs="Arial"/>
                <w:color w:val="000000"/>
                <w:position w:val="-2"/>
                <w:sz w:val="18"/>
                <w:szCs w:val="18"/>
                <w:lang w:val="en-US"/>
              </w:rPr>
              <w:t xml:space="preserve">T = (Cn / Co) x </w:t>
            </w:r>
            <w:r w:rsidR="00997F7C">
              <w:rPr>
                <w:rFonts w:ascii="Arial" w:hAnsi="Arial" w:cs="Arial"/>
                <w:color w:val="000000"/>
                <w:position w:val="-2"/>
                <w:sz w:val="18"/>
                <w:szCs w:val="18"/>
                <w:lang w:val="en-US"/>
              </w:rPr>
              <w:t>40</w:t>
            </w:r>
            <w:r w:rsidR="00987621" w:rsidRPr="007344CA">
              <w:rPr>
                <w:rFonts w:ascii="Arial" w:hAnsi="Arial" w:cs="Arial"/>
                <w:color w:val="000000"/>
                <w:position w:val="-2"/>
                <w:sz w:val="18"/>
                <w:szCs w:val="18"/>
                <w:lang w:val="en-US"/>
              </w:rPr>
              <w:t xml:space="preserve"> </w:t>
            </w:r>
            <w:r w:rsidRPr="007344CA">
              <w:rPr>
                <w:rFonts w:ascii="Arial" w:hAnsi="Arial" w:cs="Arial"/>
                <w:color w:val="000000"/>
                <w:position w:val="-2"/>
                <w:sz w:val="18"/>
                <w:szCs w:val="18"/>
                <w:lang w:val="en-US"/>
              </w:rPr>
              <w:t>točk</w:t>
            </w:r>
          </w:p>
        </w:tc>
      </w:tr>
      <w:tr w:rsidR="008D3657" w:rsidRPr="007344CA" w14:paraId="04A9031D"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0E342E" w14:textId="03C4060B" w:rsidR="008D3657" w:rsidRPr="009938A6" w:rsidRDefault="008D3657" w:rsidP="008D3657">
            <w:pPr>
              <w:rPr>
                <w:rFonts w:ascii="Arial" w:hAnsi="Arial" w:cs="Arial"/>
                <w:color w:val="000000"/>
                <w:position w:val="-2"/>
                <w:sz w:val="18"/>
                <w:szCs w:val="18"/>
                <w:lang w:val="en-US"/>
              </w:rPr>
            </w:pPr>
            <w:r w:rsidRPr="009938A6">
              <w:rPr>
                <w:rFonts w:ascii="Arial" w:hAnsi="Arial" w:cs="Arial"/>
                <w:color w:val="000000"/>
                <w:position w:val="-2"/>
                <w:sz w:val="18"/>
                <w:szCs w:val="18"/>
                <w:lang w:val="en-US"/>
              </w:rPr>
              <w:t>Ponder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F49CB5" w14:textId="1505AD89" w:rsidR="008D3657" w:rsidRPr="009938A6" w:rsidRDefault="00DF2FA9" w:rsidP="008D3657">
            <w:pPr>
              <w:rPr>
                <w:rFonts w:ascii="Arial" w:hAnsi="Arial" w:cs="Arial"/>
                <w:color w:val="000000"/>
                <w:position w:val="-2"/>
                <w:sz w:val="18"/>
                <w:szCs w:val="18"/>
                <w:lang w:val="en-US"/>
              </w:rPr>
            </w:pPr>
            <w:r w:rsidRPr="009938A6">
              <w:rPr>
                <w:rFonts w:ascii="Arial" w:hAnsi="Arial" w:cs="Arial"/>
                <w:color w:val="000000"/>
                <w:position w:val="-2"/>
                <w:sz w:val="18"/>
                <w:szCs w:val="18"/>
                <w:lang w:val="en-US"/>
              </w:rPr>
              <w:t>Skupna p</w:t>
            </w:r>
            <w:r w:rsidR="008D3657" w:rsidRPr="009938A6">
              <w:rPr>
                <w:rFonts w:ascii="Arial" w:hAnsi="Arial" w:cs="Arial"/>
                <w:color w:val="000000"/>
                <w:position w:val="-2"/>
                <w:sz w:val="18"/>
                <w:szCs w:val="18"/>
                <w:lang w:val="en-US"/>
              </w:rPr>
              <w:t xml:space="preserve">onudbena cena </w:t>
            </w:r>
            <w:proofErr w:type="gramStart"/>
            <w:r w:rsidR="008D3657" w:rsidRPr="009938A6">
              <w:rPr>
                <w:rFonts w:ascii="Arial" w:hAnsi="Arial" w:cs="Arial"/>
                <w:color w:val="000000"/>
                <w:position w:val="-2"/>
                <w:sz w:val="18"/>
                <w:szCs w:val="18"/>
                <w:lang w:val="en-US"/>
              </w:rPr>
              <w:t xml:space="preserve">za </w:t>
            </w:r>
            <w:r w:rsidR="00997F7C" w:rsidRPr="009938A6">
              <w:rPr>
                <w:rFonts w:ascii="Arial" w:hAnsi="Arial" w:cs="Arial"/>
                <w:color w:val="000000"/>
                <w:position w:val="-2"/>
                <w:sz w:val="18"/>
                <w:szCs w:val="18"/>
                <w:lang w:val="en-US"/>
              </w:rPr>
              <w:t xml:space="preserve"> 2</w:t>
            </w:r>
            <w:proofErr w:type="gramEnd"/>
            <w:r w:rsidR="00997F7C" w:rsidRPr="009938A6">
              <w:rPr>
                <w:rFonts w:ascii="Arial" w:hAnsi="Arial" w:cs="Arial"/>
                <w:color w:val="000000"/>
                <w:position w:val="-2"/>
                <w:sz w:val="18"/>
                <w:szCs w:val="18"/>
                <w:lang w:val="en-US"/>
              </w:rPr>
              <w:t>. fazo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1A5E65" w14:textId="15DF1778" w:rsidR="008D3657" w:rsidRPr="009938A6" w:rsidRDefault="008D3657" w:rsidP="008D3657">
            <w:pPr>
              <w:spacing w:before="135" w:after="135"/>
              <w:jc w:val="both"/>
              <w:textAlignment w:val="center"/>
              <w:rPr>
                <w:rFonts w:ascii="Arial" w:hAnsi="Arial" w:cs="Arial"/>
                <w:color w:val="000000"/>
                <w:position w:val="-2"/>
                <w:sz w:val="18"/>
                <w:szCs w:val="18"/>
                <w:lang w:val="en-US"/>
              </w:rPr>
            </w:pPr>
            <w:r w:rsidRPr="009938A6">
              <w:rPr>
                <w:rFonts w:ascii="Arial" w:hAnsi="Arial" w:cs="Arial"/>
                <w:color w:val="000000"/>
                <w:position w:val="-2"/>
                <w:sz w:val="18"/>
                <w:szCs w:val="18"/>
                <w:lang w:val="en-US"/>
              </w:rPr>
              <w:t xml:space="preserve">Najugodnejši ponudnik pridobi </w:t>
            </w:r>
            <w:r w:rsidR="00997F7C" w:rsidRPr="009938A6">
              <w:rPr>
                <w:rFonts w:ascii="Arial" w:hAnsi="Arial" w:cs="Arial"/>
                <w:color w:val="000000"/>
                <w:position w:val="-2"/>
                <w:sz w:val="18"/>
                <w:szCs w:val="18"/>
                <w:lang w:val="en-US"/>
              </w:rPr>
              <w:t>50</w:t>
            </w:r>
            <w:r w:rsidR="00987621" w:rsidRPr="009938A6">
              <w:rPr>
                <w:rFonts w:ascii="Arial" w:hAnsi="Arial" w:cs="Arial"/>
                <w:color w:val="000000"/>
                <w:position w:val="-2"/>
                <w:sz w:val="18"/>
                <w:szCs w:val="18"/>
                <w:lang w:val="en-US"/>
              </w:rPr>
              <w:t xml:space="preserve"> </w:t>
            </w:r>
            <w:r w:rsidRPr="009938A6">
              <w:rPr>
                <w:rFonts w:ascii="Arial" w:hAnsi="Arial" w:cs="Arial"/>
                <w:color w:val="000000"/>
                <w:position w:val="-2"/>
                <w:sz w:val="18"/>
                <w:szCs w:val="18"/>
                <w:lang w:val="en-US"/>
              </w:rPr>
              <w:t>točk. Vsak ostali sorazmerno manj po formuli:</w:t>
            </w:r>
          </w:p>
          <w:p w14:paraId="04A44717" w14:textId="77777777" w:rsidR="008D3657" w:rsidRPr="009938A6" w:rsidRDefault="008D3657" w:rsidP="008D3657">
            <w:pPr>
              <w:spacing w:before="135" w:after="135"/>
              <w:jc w:val="both"/>
              <w:textAlignment w:val="center"/>
              <w:rPr>
                <w:rFonts w:ascii="Arial" w:hAnsi="Arial" w:cs="Arial"/>
                <w:color w:val="000000"/>
                <w:position w:val="-2"/>
                <w:sz w:val="18"/>
                <w:szCs w:val="18"/>
                <w:lang w:val="en-US"/>
              </w:rPr>
            </w:pPr>
            <w:r w:rsidRPr="009938A6">
              <w:rPr>
                <w:rFonts w:ascii="Arial" w:hAnsi="Arial" w:cs="Arial"/>
                <w:color w:val="000000"/>
                <w:position w:val="-2"/>
                <w:sz w:val="18"/>
                <w:szCs w:val="18"/>
                <w:lang w:val="en-US"/>
              </w:rPr>
              <w:t>T = število točk</w:t>
            </w:r>
          </w:p>
          <w:p w14:paraId="2D47F208" w14:textId="77777777" w:rsidR="008D3657" w:rsidRPr="009938A6" w:rsidRDefault="008D3657" w:rsidP="008D3657">
            <w:pPr>
              <w:spacing w:before="135" w:after="135"/>
              <w:jc w:val="both"/>
              <w:textAlignment w:val="center"/>
              <w:rPr>
                <w:rFonts w:ascii="Arial" w:hAnsi="Arial" w:cs="Arial"/>
                <w:color w:val="000000"/>
                <w:position w:val="-2"/>
                <w:sz w:val="18"/>
                <w:szCs w:val="18"/>
                <w:lang w:val="en-US"/>
              </w:rPr>
            </w:pPr>
            <w:r w:rsidRPr="009938A6">
              <w:rPr>
                <w:rFonts w:ascii="Arial" w:hAnsi="Arial" w:cs="Arial"/>
                <w:color w:val="000000"/>
                <w:position w:val="-2"/>
                <w:sz w:val="18"/>
                <w:szCs w:val="18"/>
                <w:lang w:val="en-US"/>
              </w:rPr>
              <w:t>Co = cena ponudnika</w:t>
            </w:r>
          </w:p>
          <w:p w14:paraId="3C1CEAFB" w14:textId="77777777" w:rsidR="008D3657" w:rsidRPr="009938A6" w:rsidRDefault="008D3657" w:rsidP="008D3657">
            <w:pPr>
              <w:spacing w:before="135" w:after="135"/>
              <w:jc w:val="both"/>
              <w:textAlignment w:val="center"/>
              <w:rPr>
                <w:rFonts w:ascii="Arial" w:hAnsi="Arial" w:cs="Arial"/>
                <w:color w:val="000000"/>
                <w:position w:val="-2"/>
                <w:sz w:val="18"/>
                <w:szCs w:val="18"/>
                <w:lang w:val="en-US"/>
              </w:rPr>
            </w:pPr>
            <w:r w:rsidRPr="009938A6">
              <w:rPr>
                <w:rFonts w:ascii="Arial" w:hAnsi="Arial" w:cs="Arial"/>
                <w:color w:val="000000"/>
                <w:position w:val="-2"/>
                <w:sz w:val="18"/>
                <w:szCs w:val="18"/>
                <w:lang w:val="en-US"/>
              </w:rPr>
              <w:t>Cn = cena najugodnejšega ponudnika</w:t>
            </w:r>
          </w:p>
          <w:p w14:paraId="772C96FB" w14:textId="2A942100" w:rsidR="008D3657" w:rsidRPr="009938A6" w:rsidRDefault="008D3657" w:rsidP="008D3657">
            <w:pPr>
              <w:spacing w:before="135" w:after="135"/>
              <w:jc w:val="both"/>
              <w:textAlignment w:val="center"/>
              <w:rPr>
                <w:rFonts w:ascii="Arial" w:hAnsi="Arial" w:cs="Arial"/>
                <w:color w:val="000000"/>
                <w:position w:val="-2"/>
                <w:sz w:val="18"/>
                <w:szCs w:val="18"/>
                <w:lang w:val="en-US"/>
              </w:rPr>
            </w:pPr>
            <w:r w:rsidRPr="009938A6">
              <w:rPr>
                <w:rFonts w:ascii="Arial" w:hAnsi="Arial" w:cs="Arial"/>
                <w:color w:val="000000"/>
                <w:position w:val="-2"/>
                <w:sz w:val="18"/>
                <w:szCs w:val="18"/>
                <w:lang w:val="en-US"/>
              </w:rPr>
              <w:t xml:space="preserve">T = (Cn / Co) x </w:t>
            </w:r>
            <w:r w:rsidR="00997F7C" w:rsidRPr="009938A6">
              <w:rPr>
                <w:rFonts w:ascii="Arial" w:hAnsi="Arial" w:cs="Arial"/>
                <w:color w:val="000000"/>
                <w:position w:val="-2"/>
                <w:sz w:val="18"/>
                <w:szCs w:val="18"/>
                <w:lang w:val="en-US"/>
              </w:rPr>
              <w:t>50</w:t>
            </w:r>
            <w:r w:rsidR="00987621" w:rsidRPr="009938A6">
              <w:rPr>
                <w:rFonts w:ascii="Arial" w:hAnsi="Arial" w:cs="Arial"/>
                <w:color w:val="000000"/>
                <w:position w:val="-2"/>
                <w:sz w:val="18"/>
                <w:szCs w:val="18"/>
                <w:lang w:val="en-US"/>
              </w:rPr>
              <w:t xml:space="preserve"> </w:t>
            </w:r>
            <w:r w:rsidRPr="009938A6">
              <w:rPr>
                <w:rFonts w:ascii="Arial" w:hAnsi="Arial" w:cs="Arial"/>
                <w:color w:val="000000"/>
                <w:position w:val="-2"/>
                <w:sz w:val="18"/>
                <w:szCs w:val="18"/>
                <w:lang w:val="en-US"/>
              </w:rPr>
              <w:t>točk</w:t>
            </w:r>
          </w:p>
        </w:tc>
      </w:tr>
      <w:tr w:rsidR="008D3657" w:rsidRPr="007344CA" w14:paraId="10B92100"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9E134A" w14:textId="2494FFE7" w:rsidR="008D3657" w:rsidRPr="009938A6" w:rsidRDefault="008D3657" w:rsidP="008D3657">
            <w:pPr>
              <w:rPr>
                <w:lang w:val="en-US"/>
              </w:rPr>
            </w:pPr>
            <w:r w:rsidRPr="009938A6">
              <w:rPr>
                <w:rFonts w:ascii="Arial" w:hAnsi="Arial" w:cs="Arial"/>
                <w:color w:val="000000"/>
                <w:position w:val="-2"/>
                <w:sz w:val="18"/>
                <w:szCs w:val="18"/>
                <w:lang w:val="en-US"/>
              </w:rPr>
              <w:t>Ponder 3:</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56B6C0" w14:textId="77777777" w:rsidR="008D3657" w:rsidRPr="009938A6" w:rsidRDefault="008D3657" w:rsidP="008D3657">
            <w:pPr>
              <w:rPr>
                <w:lang w:val="en-US"/>
              </w:rPr>
            </w:pPr>
            <w:r w:rsidRPr="009938A6">
              <w:rPr>
                <w:rFonts w:ascii="Arial" w:hAnsi="Arial" w:cs="Arial"/>
                <w:color w:val="000000"/>
                <w:position w:val="-2"/>
                <w:sz w:val="18"/>
                <w:szCs w:val="18"/>
                <w:lang w:val="en-US"/>
              </w:rPr>
              <w:t>Rok izvedbe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ADDEC9" w14:textId="5ABF344E" w:rsidR="008D3657" w:rsidRPr="009938A6" w:rsidRDefault="008D3657" w:rsidP="008D3657">
            <w:pPr>
              <w:spacing w:before="135" w:after="135"/>
              <w:jc w:val="both"/>
              <w:textAlignment w:val="center"/>
              <w:rPr>
                <w:rFonts w:ascii="Arial" w:hAnsi="Arial" w:cs="Arial"/>
                <w:color w:val="000000"/>
                <w:position w:val="-2"/>
                <w:sz w:val="18"/>
                <w:szCs w:val="18"/>
                <w:lang w:val="en-US"/>
              </w:rPr>
            </w:pPr>
            <w:r w:rsidRPr="009938A6">
              <w:rPr>
                <w:rFonts w:ascii="Arial" w:hAnsi="Arial" w:cs="Arial"/>
                <w:color w:val="000000"/>
                <w:position w:val="-2"/>
                <w:sz w:val="18"/>
                <w:szCs w:val="18"/>
                <w:lang w:val="en-US"/>
              </w:rPr>
              <w:t xml:space="preserve">Do največ 8 mesecev po dinamiki </w:t>
            </w:r>
            <w:r w:rsidR="00987621" w:rsidRPr="009938A6">
              <w:rPr>
                <w:rFonts w:ascii="Arial" w:hAnsi="Arial" w:cs="Arial"/>
                <w:color w:val="000000"/>
                <w:position w:val="-2"/>
                <w:sz w:val="18"/>
                <w:szCs w:val="18"/>
                <w:lang w:val="en-US"/>
              </w:rPr>
              <w:t>2</w:t>
            </w:r>
            <w:r w:rsidRPr="009938A6">
              <w:rPr>
                <w:rFonts w:ascii="Arial" w:hAnsi="Arial" w:cs="Arial"/>
                <w:color w:val="000000"/>
                <w:position w:val="-2"/>
                <w:sz w:val="18"/>
                <w:szCs w:val="18"/>
                <w:lang w:val="en-US"/>
              </w:rPr>
              <w:t>/</w:t>
            </w:r>
            <w:r w:rsidR="00987621" w:rsidRPr="009938A6">
              <w:rPr>
                <w:rFonts w:ascii="Arial" w:hAnsi="Arial" w:cs="Arial"/>
                <w:color w:val="000000"/>
                <w:position w:val="-2"/>
                <w:sz w:val="18"/>
                <w:szCs w:val="18"/>
                <w:lang w:val="en-US"/>
              </w:rPr>
              <w:t>6</w:t>
            </w:r>
            <w:r w:rsidRPr="009938A6">
              <w:rPr>
                <w:rFonts w:ascii="Arial" w:hAnsi="Arial" w:cs="Arial"/>
                <w:color w:val="000000"/>
                <w:position w:val="-2"/>
                <w:sz w:val="18"/>
                <w:szCs w:val="18"/>
                <w:lang w:val="en-US"/>
              </w:rPr>
              <w:t xml:space="preserve"> mesecev – </w:t>
            </w:r>
            <w:proofErr w:type="gramStart"/>
            <w:r w:rsidR="00997F7C" w:rsidRPr="009938A6">
              <w:rPr>
                <w:rFonts w:ascii="Arial" w:hAnsi="Arial" w:cs="Arial"/>
                <w:color w:val="000000"/>
                <w:position w:val="-2"/>
                <w:sz w:val="18"/>
                <w:szCs w:val="18"/>
                <w:lang w:val="en-US"/>
              </w:rPr>
              <w:t>10</w:t>
            </w:r>
            <w:r w:rsidRPr="009938A6">
              <w:rPr>
                <w:rFonts w:ascii="Arial" w:hAnsi="Arial" w:cs="Arial"/>
                <w:color w:val="000000"/>
                <w:position w:val="-2"/>
                <w:sz w:val="18"/>
                <w:szCs w:val="18"/>
                <w:lang w:val="en-US"/>
              </w:rPr>
              <w:t xml:space="preserve">  točk</w:t>
            </w:r>
            <w:proofErr w:type="gramEnd"/>
          </w:p>
          <w:p w14:paraId="7D60732E" w14:textId="27A8C2D5" w:rsidR="008D3657" w:rsidRPr="009938A6" w:rsidRDefault="008D3657" w:rsidP="008D3657">
            <w:pPr>
              <w:spacing w:before="135" w:after="135"/>
              <w:jc w:val="both"/>
              <w:textAlignment w:val="center"/>
              <w:rPr>
                <w:rFonts w:ascii="Arial" w:hAnsi="Arial" w:cs="Arial"/>
                <w:color w:val="000000"/>
                <w:position w:val="-2"/>
                <w:sz w:val="18"/>
                <w:szCs w:val="18"/>
                <w:lang w:val="en-US"/>
              </w:rPr>
            </w:pPr>
            <w:r w:rsidRPr="009938A6">
              <w:rPr>
                <w:rFonts w:ascii="Arial" w:hAnsi="Arial" w:cs="Arial"/>
                <w:color w:val="000000"/>
                <w:position w:val="-2"/>
                <w:sz w:val="18"/>
                <w:szCs w:val="18"/>
                <w:lang w:val="en-US"/>
              </w:rPr>
              <w:t xml:space="preserve">Do </w:t>
            </w:r>
            <w:proofErr w:type="spellStart"/>
            <w:r w:rsidRPr="009938A6">
              <w:rPr>
                <w:rFonts w:ascii="Arial" w:hAnsi="Arial" w:cs="Arial"/>
                <w:color w:val="000000"/>
                <w:position w:val="-2"/>
                <w:sz w:val="18"/>
                <w:szCs w:val="18"/>
                <w:lang w:val="en-US"/>
              </w:rPr>
              <w:t>največ</w:t>
            </w:r>
            <w:proofErr w:type="spellEnd"/>
            <w:r w:rsidRPr="009938A6">
              <w:rPr>
                <w:rFonts w:ascii="Arial" w:hAnsi="Arial" w:cs="Arial"/>
                <w:color w:val="000000"/>
                <w:position w:val="-2"/>
                <w:sz w:val="18"/>
                <w:szCs w:val="18"/>
                <w:lang w:val="en-US"/>
              </w:rPr>
              <w:t xml:space="preserve"> 1</w:t>
            </w:r>
            <w:r w:rsidR="00987621" w:rsidRPr="009938A6">
              <w:rPr>
                <w:rFonts w:ascii="Arial" w:hAnsi="Arial" w:cs="Arial"/>
                <w:color w:val="000000"/>
                <w:position w:val="-2"/>
                <w:sz w:val="18"/>
                <w:szCs w:val="18"/>
                <w:lang w:val="en-US"/>
              </w:rPr>
              <w:t>0</w:t>
            </w:r>
            <w:r w:rsidRPr="009938A6">
              <w:rPr>
                <w:rFonts w:ascii="Arial" w:hAnsi="Arial" w:cs="Arial"/>
                <w:color w:val="000000"/>
                <w:position w:val="-2"/>
                <w:sz w:val="18"/>
                <w:szCs w:val="18"/>
                <w:lang w:val="en-US"/>
              </w:rPr>
              <w:t xml:space="preserve"> </w:t>
            </w:r>
            <w:proofErr w:type="spellStart"/>
            <w:r w:rsidRPr="009938A6">
              <w:rPr>
                <w:rFonts w:ascii="Arial" w:hAnsi="Arial" w:cs="Arial"/>
                <w:color w:val="000000"/>
                <w:position w:val="-2"/>
                <w:sz w:val="18"/>
                <w:szCs w:val="18"/>
                <w:lang w:val="en-US"/>
              </w:rPr>
              <w:t>mesecev</w:t>
            </w:r>
            <w:proofErr w:type="spellEnd"/>
            <w:r w:rsidRPr="009938A6">
              <w:rPr>
                <w:rFonts w:ascii="Arial" w:hAnsi="Arial" w:cs="Arial"/>
                <w:color w:val="000000"/>
                <w:position w:val="-2"/>
                <w:sz w:val="18"/>
                <w:szCs w:val="18"/>
                <w:lang w:val="en-US"/>
              </w:rPr>
              <w:t xml:space="preserve"> po </w:t>
            </w:r>
            <w:proofErr w:type="spellStart"/>
            <w:r w:rsidRPr="009938A6">
              <w:rPr>
                <w:rFonts w:ascii="Arial" w:hAnsi="Arial" w:cs="Arial"/>
                <w:color w:val="000000"/>
                <w:position w:val="-2"/>
                <w:sz w:val="18"/>
                <w:szCs w:val="18"/>
                <w:lang w:val="en-US"/>
              </w:rPr>
              <w:t>dinamiki</w:t>
            </w:r>
            <w:proofErr w:type="spellEnd"/>
            <w:r w:rsidRPr="009938A6">
              <w:rPr>
                <w:rFonts w:ascii="Arial" w:hAnsi="Arial" w:cs="Arial"/>
                <w:color w:val="000000"/>
                <w:position w:val="-2"/>
                <w:sz w:val="18"/>
                <w:szCs w:val="18"/>
                <w:lang w:val="en-US"/>
              </w:rPr>
              <w:t xml:space="preserve"> </w:t>
            </w:r>
            <w:r w:rsidR="00987621" w:rsidRPr="009938A6">
              <w:rPr>
                <w:rFonts w:ascii="Arial" w:hAnsi="Arial" w:cs="Arial"/>
                <w:color w:val="000000"/>
                <w:position w:val="-2"/>
                <w:sz w:val="18"/>
                <w:szCs w:val="18"/>
                <w:lang w:val="en-US"/>
              </w:rPr>
              <w:t>3</w:t>
            </w:r>
            <w:r w:rsidRPr="009938A6">
              <w:rPr>
                <w:rFonts w:ascii="Arial" w:hAnsi="Arial" w:cs="Arial"/>
                <w:color w:val="000000"/>
                <w:position w:val="-2"/>
                <w:sz w:val="18"/>
                <w:szCs w:val="18"/>
                <w:lang w:val="en-US"/>
              </w:rPr>
              <w:t>/</w:t>
            </w:r>
            <w:r w:rsidR="00987621" w:rsidRPr="009938A6">
              <w:rPr>
                <w:rFonts w:ascii="Arial" w:hAnsi="Arial" w:cs="Arial"/>
                <w:color w:val="000000"/>
                <w:position w:val="-2"/>
                <w:sz w:val="18"/>
                <w:szCs w:val="18"/>
                <w:lang w:val="en-US"/>
              </w:rPr>
              <w:t>7</w:t>
            </w:r>
            <w:r w:rsidRPr="009938A6">
              <w:rPr>
                <w:rFonts w:ascii="Arial" w:hAnsi="Arial" w:cs="Arial"/>
                <w:color w:val="000000"/>
                <w:position w:val="-2"/>
                <w:sz w:val="18"/>
                <w:szCs w:val="18"/>
                <w:lang w:val="en-US"/>
              </w:rPr>
              <w:t xml:space="preserve"> </w:t>
            </w:r>
            <w:proofErr w:type="spellStart"/>
            <w:r w:rsidRPr="009938A6">
              <w:rPr>
                <w:rFonts w:ascii="Arial" w:hAnsi="Arial" w:cs="Arial"/>
                <w:color w:val="000000"/>
                <w:position w:val="-2"/>
                <w:sz w:val="18"/>
                <w:szCs w:val="18"/>
                <w:lang w:val="en-US"/>
              </w:rPr>
              <w:t>mesecv</w:t>
            </w:r>
            <w:proofErr w:type="spellEnd"/>
            <w:r w:rsidRPr="009938A6">
              <w:rPr>
                <w:rFonts w:ascii="Arial" w:hAnsi="Arial" w:cs="Arial"/>
                <w:color w:val="000000"/>
                <w:position w:val="-2"/>
                <w:sz w:val="18"/>
                <w:szCs w:val="18"/>
                <w:lang w:val="en-US"/>
              </w:rPr>
              <w:t xml:space="preserve"> – </w:t>
            </w:r>
            <w:r w:rsidR="00997F7C" w:rsidRPr="009938A6">
              <w:rPr>
                <w:rFonts w:ascii="Arial" w:hAnsi="Arial" w:cs="Arial"/>
                <w:color w:val="000000"/>
                <w:position w:val="-2"/>
                <w:sz w:val="18"/>
                <w:szCs w:val="18"/>
                <w:lang w:val="en-US"/>
              </w:rPr>
              <w:t>5</w:t>
            </w:r>
            <w:r w:rsidRPr="009938A6">
              <w:rPr>
                <w:rFonts w:ascii="Arial" w:hAnsi="Arial" w:cs="Arial"/>
                <w:color w:val="000000"/>
                <w:position w:val="-2"/>
                <w:sz w:val="18"/>
                <w:szCs w:val="18"/>
                <w:lang w:val="en-US"/>
              </w:rPr>
              <w:t xml:space="preserve"> </w:t>
            </w:r>
            <w:proofErr w:type="spellStart"/>
            <w:r w:rsidRPr="009938A6">
              <w:rPr>
                <w:rFonts w:ascii="Arial" w:hAnsi="Arial" w:cs="Arial"/>
                <w:color w:val="000000"/>
                <w:position w:val="-2"/>
                <w:sz w:val="18"/>
                <w:szCs w:val="18"/>
                <w:lang w:val="en-US"/>
              </w:rPr>
              <w:t>točk</w:t>
            </w:r>
            <w:proofErr w:type="spellEnd"/>
          </w:p>
          <w:p w14:paraId="1C8DD859" w14:textId="16FDE847" w:rsidR="008D3657" w:rsidRPr="009938A6" w:rsidRDefault="008D3657" w:rsidP="008D3657">
            <w:pPr>
              <w:spacing w:before="135" w:after="135"/>
              <w:jc w:val="both"/>
              <w:textAlignment w:val="center"/>
              <w:rPr>
                <w:rFonts w:ascii="Arial" w:hAnsi="Arial" w:cs="Arial"/>
                <w:color w:val="000000"/>
                <w:position w:val="-2"/>
                <w:sz w:val="18"/>
                <w:szCs w:val="18"/>
                <w:lang w:val="en-US"/>
              </w:rPr>
            </w:pPr>
            <w:r w:rsidRPr="009938A6">
              <w:rPr>
                <w:rFonts w:ascii="Arial" w:hAnsi="Arial" w:cs="Arial"/>
                <w:color w:val="000000"/>
                <w:position w:val="-2"/>
                <w:sz w:val="18"/>
                <w:szCs w:val="18"/>
                <w:lang w:val="en-US"/>
              </w:rPr>
              <w:t xml:space="preserve">Do največ 12 mesecev po dinamiki </w:t>
            </w:r>
            <w:r w:rsidR="00987621" w:rsidRPr="009938A6">
              <w:rPr>
                <w:rFonts w:ascii="Arial" w:hAnsi="Arial" w:cs="Arial"/>
                <w:color w:val="000000"/>
                <w:position w:val="-2"/>
                <w:sz w:val="18"/>
                <w:szCs w:val="18"/>
                <w:lang w:val="en-US"/>
              </w:rPr>
              <w:t>4</w:t>
            </w:r>
            <w:r w:rsidRPr="009938A6">
              <w:rPr>
                <w:rFonts w:ascii="Arial" w:hAnsi="Arial" w:cs="Arial"/>
                <w:color w:val="000000"/>
                <w:position w:val="-2"/>
                <w:sz w:val="18"/>
                <w:szCs w:val="18"/>
                <w:lang w:val="en-US"/>
              </w:rPr>
              <w:t>/</w:t>
            </w:r>
            <w:r w:rsidR="00987621" w:rsidRPr="009938A6">
              <w:rPr>
                <w:rFonts w:ascii="Arial" w:hAnsi="Arial" w:cs="Arial"/>
                <w:color w:val="000000"/>
                <w:position w:val="-2"/>
                <w:sz w:val="18"/>
                <w:szCs w:val="18"/>
                <w:lang w:val="en-US"/>
              </w:rPr>
              <w:t>8</w:t>
            </w:r>
            <w:r w:rsidRPr="009938A6">
              <w:rPr>
                <w:rFonts w:ascii="Arial" w:hAnsi="Arial" w:cs="Arial"/>
                <w:color w:val="000000"/>
                <w:position w:val="-2"/>
                <w:sz w:val="18"/>
                <w:szCs w:val="18"/>
                <w:lang w:val="en-US"/>
              </w:rPr>
              <w:t xml:space="preserve"> mesecev – </w:t>
            </w:r>
            <w:proofErr w:type="gramStart"/>
            <w:r w:rsidRPr="009938A6">
              <w:rPr>
                <w:rFonts w:ascii="Arial" w:hAnsi="Arial" w:cs="Arial"/>
                <w:color w:val="000000"/>
                <w:position w:val="-2"/>
                <w:sz w:val="18"/>
                <w:szCs w:val="18"/>
                <w:lang w:val="en-US"/>
              </w:rPr>
              <w:t>0  točk</w:t>
            </w:r>
            <w:proofErr w:type="gramEnd"/>
          </w:p>
          <w:p w14:paraId="7848823C" w14:textId="35D8791E" w:rsidR="008D3657" w:rsidRPr="009938A6" w:rsidRDefault="008D3657" w:rsidP="008D3657">
            <w:pPr>
              <w:spacing w:before="135" w:after="135"/>
              <w:jc w:val="both"/>
              <w:textAlignment w:val="center"/>
              <w:rPr>
                <w:rFonts w:ascii="Arial" w:hAnsi="Arial" w:cs="Arial"/>
                <w:color w:val="000000"/>
                <w:position w:val="-2"/>
                <w:sz w:val="18"/>
                <w:szCs w:val="18"/>
                <w:lang w:val="en-US"/>
              </w:rPr>
            </w:pPr>
            <w:r w:rsidRPr="009938A6">
              <w:rPr>
                <w:rFonts w:ascii="Arial" w:hAnsi="Arial" w:cs="Arial"/>
                <w:color w:val="000000"/>
                <w:position w:val="-2"/>
                <w:sz w:val="18"/>
                <w:szCs w:val="18"/>
                <w:lang w:val="en-US"/>
              </w:rPr>
              <w:t xml:space="preserve">Pri dinamiki izvajanja pomeni prva številka število mesecev za izvedbo 1. faze (vzpostavitev), druga številka pa izvedbo 2. faze (ZORA). </w:t>
            </w:r>
          </w:p>
        </w:tc>
      </w:tr>
    </w:tbl>
    <w:p w14:paraId="2933B160" w14:textId="3655F88D" w:rsidR="009938A6" w:rsidRDefault="008D2FA5">
      <w:pPr>
        <w:spacing w:before="225" w:after="225" w:line="240" w:lineRule="auto"/>
        <w:jc w:val="both"/>
        <w:rPr>
          <w:rFonts w:ascii="Arial" w:hAnsi="Arial" w:cs="Arial"/>
          <w:color w:val="000000"/>
          <w:sz w:val="18"/>
          <w:szCs w:val="18"/>
          <w:lang w:val="en-US"/>
        </w:rPr>
      </w:pPr>
      <w:r w:rsidRPr="007344CA">
        <w:rPr>
          <w:rFonts w:ascii="Arial" w:hAnsi="Arial" w:cs="Arial"/>
          <w:color w:val="000000"/>
          <w:sz w:val="18"/>
          <w:szCs w:val="18"/>
          <w:lang w:val="en-US"/>
        </w:rPr>
        <w:t>V primeru enakovrednih ponudb se</w:t>
      </w:r>
      <w:r w:rsidR="00344B80" w:rsidRPr="007344CA">
        <w:rPr>
          <w:rFonts w:ascii="Arial" w:hAnsi="Arial" w:cs="Arial"/>
          <w:color w:val="000000"/>
          <w:sz w:val="18"/>
          <w:szCs w:val="18"/>
          <w:lang w:val="en-US"/>
        </w:rPr>
        <w:t xml:space="preserve"> upoštevajo tudi točke na do 4 decimalna mesta natančno, v primeru enakovrednih ponudb tudi v takšnem primeru, pa se</w:t>
      </w:r>
      <w:r w:rsidRPr="007344CA">
        <w:rPr>
          <w:rFonts w:ascii="Arial" w:hAnsi="Arial" w:cs="Arial"/>
          <w:color w:val="000000"/>
          <w:sz w:val="18"/>
          <w:szCs w:val="18"/>
          <w:lang w:val="en-US"/>
        </w:rPr>
        <w:t xml:space="preserve"> izvede javni žreb med najugodnejšimi ponudniki z identič</w:t>
      </w:r>
      <w:r w:rsidR="00B678A9" w:rsidRPr="007344CA">
        <w:rPr>
          <w:rFonts w:ascii="Arial" w:hAnsi="Arial" w:cs="Arial"/>
          <w:color w:val="000000"/>
          <w:sz w:val="18"/>
          <w:szCs w:val="18"/>
          <w:lang w:val="en-US"/>
        </w:rPr>
        <w:t>nim številom točk</w:t>
      </w:r>
      <w:r w:rsidRPr="007344CA">
        <w:rPr>
          <w:rFonts w:ascii="Arial" w:hAnsi="Arial" w:cs="Arial"/>
          <w:color w:val="000000"/>
          <w:sz w:val="18"/>
          <w:szCs w:val="18"/>
          <w:lang w:val="en-US"/>
        </w:rPr>
        <w:t>.</w:t>
      </w:r>
    </w:p>
    <w:p w14:paraId="1B2D13AA" w14:textId="77777777" w:rsidR="009938A6" w:rsidRDefault="009938A6">
      <w:pPr>
        <w:rPr>
          <w:rFonts w:ascii="Arial" w:hAnsi="Arial" w:cs="Arial"/>
          <w:color w:val="000000"/>
          <w:sz w:val="18"/>
          <w:szCs w:val="18"/>
          <w:lang w:val="en-US"/>
        </w:rPr>
      </w:pPr>
      <w:r>
        <w:rPr>
          <w:rFonts w:ascii="Arial" w:hAnsi="Arial" w:cs="Arial"/>
          <w:color w:val="000000"/>
          <w:sz w:val="18"/>
          <w:szCs w:val="18"/>
          <w:lang w:val="en-US"/>
        </w:rPr>
        <w:br w:type="page"/>
      </w:r>
    </w:p>
    <w:p w14:paraId="4E9E9F66" w14:textId="77777777" w:rsidR="006F5341" w:rsidRPr="007344CA" w:rsidRDefault="006F5341">
      <w:pPr>
        <w:spacing w:before="225" w:after="225" w:line="240" w:lineRule="auto"/>
        <w:jc w:val="both"/>
        <w:rPr>
          <w:rFonts w:ascii="Arial" w:hAnsi="Arial" w:cs="Arial"/>
          <w:color w:val="000000"/>
          <w:sz w:val="18"/>
          <w:szCs w:val="18"/>
          <w:lang w:val="en-US"/>
        </w:rPr>
      </w:pPr>
    </w:p>
    <w:p w14:paraId="5A30C06A" w14:textId="77777777" w:rsidR="006975C6" w:rsidRPr="007344CA" w:rsidRDefault="008D2FA5" w:rsidP="001D40CB">
      <w:pPr>
        <w:pStyle w:val="Heading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lang w:val="en-US"/>
        </w:rPr>
      </w:pPr>
      <w:r w:rsidRPr="007344CA">
        <w:rPr>
          <w:rFonts w:ascii="Arial" w:hAnsi="Arial" w:cs="Arial"/>
          <w:color w:val="FFFFFF" w:themeColor="background1"/>
          <w:lang w:val="en-US"/>
        </w:rPr>
        <w:t>Pogoji za priznanje usposobljenosti</w:t>
      </w:r>
    </w:p>
    <w:p w14:paraId="1B5290BB"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98710D4"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6F5341" w:rsidRPr="007344CA" w14:paraId="7A5F687D"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5D9D6603" w14:textId="77777777" w:rsidR="006F5341" w:rsidRPr="007344CA" w:rsidRDefault="008D2FA5">
            <w:pPr>
              <w:rPr>
                <w:lang w:val="en-US"/>
              </w:rPr>
            </w:pPr>
            <w:r w:rsidRPr="007344CA">
              <w:rPr>
                <w:rFonts w:ascii="Arial" w:hAnsi="Arial" w:cs="Arial"/>
                <w:color w:val="FFFFFF"/>
                <w:position w:val="-2"/>
                <w:sz w:val="18"/>
                <w:szCs w:val="18"/>
                <w:lang w:val="en-US"/>
              </w:rPr>
              <w:t>Razlogi za izključitev</w:t>
            </w:r>
          </w:p>
        </w:tc>
      </w:tr>
    </w:tbl>
    <w:p w14:paraId="393876BA" w14:textId="77777777" w:rsidR="006F5341" w:rsidRPr="007344CA" w:rsidRDefault="006F5341">
      <w:pPr>
        <w:rPr>
          <w:lang w:val="en-US"/>
        </w:rPr>
      </w:pPr>
    </w:p>
    <w:tbl>
      <w:tblPr>
        <w:tblStyle w:val="NormalTablePHPDOCX"/>
        <w:tblW w:w="9300" w:type="dxa"/>
        <w:tblInd w:w="108" w:type="dxa"/>
        <w:tblLook w:val="04A0" w:firstRow="1" w:lastRow="0" w:firstColumn="1" w:lastColumn="0" w:noHBand="0" w:noVBand="1"/>
      </w:tblPr>
      <w:tblGrid>
        <w:gridCol w:w="1860"/>
        <w:gridCol w:w="7440"/>
      </w:tblGrid>
      <w:tr w:rsidR="006F5341" w:rsidRPr="007344CA" w14:paraId="1DC7899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62F8607" w14:textId="77777777" w:rsidR="006F5341" w:rsidRPr="007344CA" w:rsidRDefault="008D2FA5">
            <w:pPr>
              <w:jc w:val="center"/>
              <w:rPr>
                <w:lang w:val="en-US"/>
              </w:rPr>
            </w:pPr>
            <w:r w:rsidRPr="007344CA">
              <w:rPr>
                <w:rFonts w:ascii="Arial" w:hAnsi="Arial" w:cs="Arial"/>
                <w:b/>
                <w:bCs/>
                <w:color w:val="FFFFFF"/>
                <w:position w:val="-2"/>
                <w:sz w:val="18"/>
                <w:szCs w:val="18"/>
                <w:lang w:val="en-US"/>
              </w:rPr>
              <w:t>POGOJ 1</w:t>
            </w:r>
            <w:r w:rsidRPr="007344CA">
              <w:rPr>
                <w:rFonts w:ascii="Arial" w:hAnsi="Arial" w:cs="Arial"/>
                <w:b/>
                <w:bCs/>
                <w:color w:val="FFFFFF"/>
                <w:position w:val="-2"/>
                <w:sz w:val="18"/>
                <w:szCs w:val="18"/>
                <w:lang w:val="en-US"/>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3586D2"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w:t>
            </w:r>
            <w:proofErr w:type="spellStart"/>
            <w:r w:rsidRPr="007344CA">
              <w:rPr>
                <w:rFonts w:ascii="Arial" w:hAnsi="Arial" w:cs="Arial"/>
                <w:color w:val="000000"/>
                <w:position w:val="-2"/>
                <w:sz w:val="18"/>
                <w:szCs w:val="18"/>
                <w:lang w:val="en-US"/>
              </w:rPr>
              <w:t>uradno</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prečiščeno</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besedilo</w:t>
            </w:r>
            <w:proofErr w:type="spellEnd"/>
            <w:r w:rsidRPr="007344CA">
              <w:rPr>
                <w:rFonts w:ascii="Arial" w:hAnsi="Arial" w:cs="Arial"/>
                <w:color w:val="000000"/>
                <w:position w:val="-2"/>
                <w:sz w:val="18"/>
                <w:szCs w:val="18"/>
                <w:lang w:val="en-US"/>
              </w:rPr>
              <w:t xml:space="preserve">, 6/16 – </w:t>
            </w:r>
            <w:proofErr w:type="spellStart"/>
            <w:r w:rsidRPr="007344CA">
              <w:rPr>
                <w:rFonts w:ascii="Arial" w:hAnsi="Arial" w:cs="Arial"/>
                <w:color w:val="000000"/>
                <w:position w:val="-2"/>
                <w:sz w:val="18"/>
                <w:szCs w:val="18"/>
                <w:lang w:val="en-US"/>
              </w:rPr>
              <w:t>popr</w:t>
            </w:r>
            <w:proofErr w:type="spellEnd"/>
            <w:r w:rsidRPr="007344CA">
              <w:rPr>
                <w:rFonts w:ascii="Arial" w:hAnsi="Arial" w:cs="Arial"/>
                <w:color w:val="000000"/>
                <w:position w:val="-2"/>
                <w:sz w:val="18"/>
                <w:szCs w:val="18"/>
                <w:lang w:val="en-US"/>
              </w:rPr>
              <w:t>., 54/15, 38/16, 27/17, 23/20, 91/20, 95/21, 186/21 in 105/22 – ZZNŠPP; v nadaljnjem besedilu: KZ-1) ali za primerljiva kazniva dejanja, ki so jih izrekla tuja sodišča, in so taksativno našteta v prvem odstavku 75. člena ZJN-3.</w:t>
            </w:r>
          </w:p>
          <w:p w14:paraId="2881FCAF"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 xml:space="preserve">Naročnik bo iz postopka javnega naročanja kadar koli v postopku izključil gospodarski subjekt, če se izkaže, da je pred ali med postopkom javnega naročanja ta </w:t>
            </w:r>
            <w:proofErr w:type="spellStart"/>
            <w:r w:rsidRPr="007344CA">
              <w:rPr>
                <w:rFonts w:ascii="Arial" w:hAnsi="Arial" w:cs="Arial"/>
                <w:color w:val="000000"/>
                <w:position w:val="-2"/>
                <w:sz w:val="18"/>
                <w:szCs w:val="18"/>
                <w:lang w:val="en-US"/>
              </w:rPr>
              <w:t>subjekt</w:t>
            </w:r>
            <w:proofErr w:type="spellEnd"/>
            <w:r w:rsidRPr="007344CA">
              <w:rPr>
                <w:rFonts w:ascii="Arial" w:hAnsi="Arial" w:cs="Arial"/>
                <w:color w:val="000000"/>
                <w:position w:val="-2"/>
                <w:sz w:val="18"/>
                <w:szCs w:val="18"/>
                <w:lang w:val="en-US"/>
              </w:rPr>
              <w:t xml:space="preserve"> glede </w:t>
            </w:r>
            <w:proofErr w:type="spellStart"/>
            <w:r w:rsidRPr="007344CA">
              <w:rPr>
                <w:rFonts w:ascii="Arial" w:hAnsi="Arial" w:cs="Arial"/>
                <w:color w:val="000000"/>
                <w:position w:val="-2"/>
                <w:sz w:val="18"/>
                <w:szCs w:val="18"/>
                <w:lang w:val="en-US"/>
              </w:rPr>
              <w:t>na</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storjena</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ali</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neizvedena</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dejanja</w:t>
            </w:r>
            <w:proofErr w:type="spellEnd"/>
            <w:r w:rsidRPr="007344CA">
              <w:rPr>
                <w:rFonts w:ascii="Arial" w:hAnsi="Arial" w:cs="Arial"/>
                <w:color w:val="000000"/>
                <w:position w:val="-2"/>
                <w:sz w:val="18"/>
                <w:szCs w:val="18"/>
                <w:lang w:val="en-US"/>
              </w:rPr>
              <w:t xml:space="preserve"> v </w:t>
            </w:r>
            <w:proofErr w:type="spellStart"/>
            <w:r w:rsidRPr="007344CA">
              <w:rPr>
                <w:rFonts w:ascii="Arial" w:hAnsi="Arial" w:cs="Arial"/>
                <w:color w:val="000000"/>
                <w:position w:val="-2"/>
                <w:sz w:val="18"/>
                <w:szCs w:val="18"/>
                <w:lang w:val="en-US"/>
              </w:rPr>
              <w:t>enem</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od</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zgoraj</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navedenih</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položajev</w:t>
            </w:r>
            <w:proofErr w:type="spellEnd"/>
            <w:r w:rsidRPr="007344CA">
              <w:rPr>
                <w:rFonts w:ascii="Arial" w:hAnsi="Arial" w:cs="Arial"/>
                <w:color w:val="000000"/>
                <w:position w:val="-2"/>
                <w:sz w:val="18"/>
                <w:szCs w:val="18"/>
                <w:lang w:val="en-US"/>
              </w:rPr>
              <w:t>.</w:t>
            </w:r>
          </w:p>
        </w:tc>
      </w:tr>
      <w:tr w:rsidR="006F5341" w:rsidRPr="007344CA" w14:paraId="4ADC49D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F6FCD1" w14:textId="77777777" w:rsidR="006F5341" w:rsidRPr="007344CA" w:rsidRDefault="008D2FA5">
            <w:pPr>
              <w:jc w:val="center"/>
              <w:rPr>
                <w:lang w:val="en-US"/>
              </w:rPr>
            </w:pPr>
            <w:r w:rsidRPr="007344CA">
              <w:rPr>
                <w:rFonts w:ascii="Arial" w:hAnsi="Arial" w:cs="Arial"/>
                <w:color w:val="000000"/>
                <w:position w:val="-2"/>
                <w:sz w:val="18"/>
                <w:szCs w:val="18"/>
                <w:lang w:val="en-US"/>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4D9AEB"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Izjava zakonitega zastopnika gospodarskega subjekta (obrazec ali ESPD) v zvezi s kaznivimi dejanji iz prvega odstavka 75. člena ZJN-3 in seznam članov organov in zastopnikov gospodarskega subjekta.</w:t>
            </w:r>
          </w:p>
          <w:p w14:paraId="7C3CFDA9" w14:textId="1C1FB14F" w:rsidR="006F5341" w:rsidRPr="007344CA" w:rsidRDefault="00A866F2">
            <w:pPr>
              <w:spacing w:before="135" w:after="135"/>
              <w:jc w:val="both"/>
              <w:textAlignment w:val="center"/>
              <w:rPr>
                <w:lang w:val="en-US"/>
              </w:rPr>
            </w:pPr>
            <w:proofErr w:type="spellStart"/>
            <w:r>
              <w:rPr>
                <w:rFonts w:ascii="Arial" w:hAnsi="Arial" w:cs="Arial"/>
                <w:color w:val="000000"/>
                <w:position w:val="-2"/>
                <w:sz w:val="18"/>
                <w:szCs w:val="18"/>
                <w:lang w:val="en-US"/>
              </w:rPr>
              <w:t>P</w:t>
            </w:r>
            <w:r w:rsidR="008D2FA5" w:rsidRPr="007344CA">
              <w:rPr>
                <w:rFonts w:ascii="Arial" w:hAnsi="Arial" w:cs="Arial"/>
                <w:color w:val="000000"/>
                <w:position w:val="-2"/>
                <w:sz w:val="18"/>
                <w:szCs w:val="18"/>
                <w:lang w:val="en-US"/>
              </w:rPr>
              <w:t>reverbo</w:t>
            </w:r>
            <w:proofErr w:type="spellEnd"/>
            <w:r w:rsidR="008D2FA5" w:rsidRPr="007344CA">
              <w:rPr>
                <w:rFonts w:ascii="Arial" w:hAnsi="Arial" w:cs="Arial"/>
                <w:color w:val="000000"/>
                <w:position w:val="-2"/>
                <w:sz w:val="18"/>
                <w:szCs w:val="18"/>
                <w:lang w:val="en-US"/>
              </w:rPr>
              <w:t xml:space="preserve"> </w:t>
            </w:r>
            <w:proofErr w:type="spellStart"/>
            <w:r w:rsidR="008D2FA5" w:rsidRPr="007344CA">
              <w:rPr>
                <w:rFonts w:ascii="Arial" w:hAnsi="Arial" w:cs="Arial"/>
                <w:color w:val="000000"/>
                <w:position w:val="-2"/>
                <w:sz w:val="18"/>
                <w:szCs w:val="18"/>
                <w:lang w:val="en-US"/>
              </w:rPr>
              <w:t>izpolnjevanja</w:t>
            </w:r>
            <w:proofErr w:type="spellEnd"/>
            <w:r w:rsidR="008D2FA5" w:rsidRPr="007344CA">
              <w:rPr>
                <w:rFonts w:ascii="Arial" w:hAnsi="Arial" w:cs="Arial"/>
                <w:color w:val="000000"/>
                <w:position w:val="-2"/>
                <w:sz w:val="18"/>
                <w:szCs w:val="18"/>
                <w:lang w:val="en-US"/>
              </w:rPr>
              <w:t xml:space="preserve"> </w:t>
            </w:r>
            <w:proofErr w:type="spellStart"/>
            <w:r w:rsidR="008D2FA5" w:rsidRPr="007344CA">
              <w:rPr>
                <w:rFonts w:ascii="Arial" w:hAnsi="Arial" w:cs="Arial"/>
                <w:color w:val="000000"/>
                <w:position w:val="-2"/>
                <w:sz w:val="18"/>
                <w:szCs w:val="18"/>
                <w:lang w:val="en-US"/>
              </w:rPr>
              <w:t>pogojev</w:t>
            </w:r>
            <w:proofErr w:type="spellEnd"/>
            <w:r w:rsidR="008D2FA5" w:rsidRPr="007344CA">
              <w:rPr>
                <w:rFonts w:ascii="Arial" w:hAnsi="Arial" w:cs="Arial"/>
                <w:color w:val="000000"/>
                <w:position w:val="-2"/>
                <w:sz w:val="18"/>
                <w:szCs w:val="18"/>
                <w:lang w:val="en-US"/>
              </w:rPr>
              <w:t xml:space="preserve"> </w:t>
            </w:r>
            <w:proofErr w:type="spellStart"/>
            <w:r w:rsidR="008D2FA5" w:rsidRPr="007344CA">
              <w:rPr>
                <w:rFonts w:ascii="Arial" w:hAnsi="Arial" w:cs="Arial"/>
                <w:color w:val="000000"/>
                <w:position w:val="-2"/>
                <w:sz w:val="18"/>
                <w:szCs w:val="18"/>
                <w:lang w:val="en-US"/>
              </w:rPr>
              <w:t>bo</w:t>
            </w:r>
            <w:proofErr w:type="spellEnd"/>
            <w:r w:rsidR="008D2FA5" w:rsidRPr="007344CA">
              <w:rPr>
                <w:rFonts w:ascii="Arial" w:hAnsi="Arial" w:cs="Arial"/>
                <w:color w:val="000000"/>
                <w:position w:val="-2"/>
                <w:sz w:val="18"/>
                <w:szCs w:val="18"/>
                <w:lang w:val="en-US"/>
              </w:rPr>
              <w:t xml:space="preserve"> </w:t>
            </w:r>
            <w:proofErr w:type="spellStart"/>
            <w:r w:rsidR="008D2FA5" w:rsidRPr="007344CA">
              <w:rPr>
                <w:rFonts w:ascii="Arial" w:hAnsi="Arial" w:cs="Arial"/>
                <w:color w:val="000000"/>
                <w:position w:val="-2"/>
                <w:sz w:val="18"/>
                <w:szCs w:val="18"/>
                <w:lang w:val="en-US"/>
              </w:rPr>
              <w:t>naročnik</w:t>
            </w:r>
            <w:proofErr w:type="spellEnd"/>
            <w:r w:rsidR="008D2FA5" w:rsidRPr="007344CA">
              <w:rPr>
                <w:rFonts w:ascii="Arial" w:hAnsi="Arial" w:cs="Arial"/>
                <w:color w:val="000000"/>
                <w:position w:val="-2"/>
                <w:sz w:val="18"/>
                <w:szCs w:val="18"/>
                <w:lang w:val="en-US"/>
              </w:rPr>
              <w:t xml:space="preserve"> </w:t>
            </w:r>
            <w:proofErr w:type="spellStart"/>
            <w:r w:rsidR="008D2FA5" w:rsidRPr="007344CA">
              <w:rPr>
                <w:rFonts w:ascii="Arial" w:hAnsi="Arial" w:cs="Arial"/>
                <w:color w:val="000000"/>
                <w:position w:val="-2"/>
                <w:sz w:val="18"/>
                <w:szCs w:val="18"/>
                <w:lang w:val="en-US"/>
              </w:rPr>
              <w:t>izvedel</w:t>
            </w:r>
            <w:proofErr w:type="spellEnd"/>
            <w:r w:rsidR="008D2FA5" w:rsidRPr="007344CA">
              <w:rPr>
                <w:rFonts w:ascii="Arial" w:hAnsi="Arial" w:cs="Arial"/>
                <w:color w:val="000000"/>
                <w:position w:val="-2"/>
                <w:sz w:val="18"/>
                <w:szCs w:val="18"/>
                <w:lang w:val="en-US"/>
              </w:rPr>
              <w:t xml:space="preserve"> </w:t>
            </w:r>
            <w:proofErr w:type="spellStart"/>
            <w:r w:rsidR="008D2FA5" w:rsidRPr="007344CA">
              <w:rPr>
                <w:rFonts w:ascii="Arial" w:hAnsi="Arial" w:cs="Arial"/>
                <w:color w:val="000000"/>
                <w:position w:val="-2"/>
                <w:sz w:val="18"/>
                <w:szCs w:val="18"/>
                <w:lang w:val="en-US"/>
              </w:rPr>
              <w:t>sam.</w:t>
            </w:r>
            <w:proofErr w:type="spellEnd"/>
            <w:r w:rsidR="008D2FA5" w:rsidRPr="007344CA">
              <w:rPr>
                <w:rFonts w:ascii="Arial" w:hAnsi="Arial" w:cs="Arial"/>
                <w:color w:val="000000"/>
                <w:position w:val="-2"/>
                <w:sz w:val="18"/>
                <w:szCs w:val="18"/>
                <w:lang w:val="en-US"/>
              </w:rPr>
              <w:t xml:space="preserve">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6F5341" w:rsidRPr="007344CA" w14:paraId="017DD58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0A545E" w14:textId="77777777" w:rsidR="006F5341" w:rsidRPr="007344CA" w:rsidRDefault="008D2FA5">
            <w:pPr>
              <w:jc w:val="center"/>
              <w:rPr>
                <w:lang w:val="en-US"/>
              </w:rPr>
            </w:pPr>
            <w:r w:rsidRPr="007344CA">
              <w:rPr>
                <w:rFonts w:ascii="Arial" w:hAnsi="Arial" w:cs="Arial"/>
                <w:color w:val="000000"/>
                <w:position w:val="-2"/>
                <w:sz w:val="18"/>
                <w:szCs w:val="18"/>
                <w:lang w:val="en-US"/>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534CA7"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u w:val="single"/>
                <w:lang w:val="en-US"/>
              </w:rPr>
              <w:t>Gospodarski subjekti, ki nimajo sedeža v Republiki Sloveniji:</w:t>
            </w:r>
          </w:p>
          <w:p w14:paraId="41B0667B"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Izpis iz sodnega ali drugega ustreznega registra v državi sedeža, iz katerega je razvidno, da ne obstajajo razlogi za izključitev.</w:t>
            </w:r>
          </w:p>
          <w:p w14:paraId="27584C8F"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6F5341" w:rsidRPr="007344CA" w14:paraId="635980B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7666A0" w14:textId="77777777" w:rsidR="006F5341" w:rsidRPr="007344CA" w:rsidRDefault="008D2FA5">
            <w:pPr>
              <w:jc w:val="center"/>
              <w:rPr>
                <w:lang w:val="en-US"/>
              </w:rPr>
            </w:pPr>
            <w:r w:rsidRPr="007344CA">
              <w:rPr>
                <w:rFonts w:ascii="Arial" w:hAnsi="Arial" w:cs="Arial"/>
                <w:color w:val="000000"/>
                <w:position w:val="-2"/>
                <w:sz w:val="18"/>
                <w:szCs w:val="18"/>
                <w:lang w:val="en-US"/>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4BF141"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MORAJO izpolnjevati pogoj</w:t>
            </w:r>
          </w:p>
          <w:p w14:paraId="7C73037B"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lastRenderedPageBreak/>
              <w:t>Velja enako kot za vodilnega partnerja.</w:t>
            </w:r>
          </w:p>
        </w:tc>
      </w:tr>
      <w:tr w:rsidR="006F5341" w:rsidRPr="007344CA" w14:paraId="2DEB1A7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ABDE71" w14:textId="77777777" w:rsidR="006F5341" w:rsidRPr="007344CA" w:rsidRDefault="008D2FA5">
            <w:pPr>
              <w:jc w:val="center"/>
              <w:rPr>
                <w:lang w:val="en-US"/>
              </w:rPr>
            </w:pPr>
            <w:r w:rsidRPr="007344CA">
              <w:rPr>
                <w:rFonts w:ascii="Arial" w:hAnsi="Arial" w:cs="Arial"/>
                <w:color w:val="000000"/>
                <w:position w:val="-2"/>
                <w:sz w:val="18"/>
                <w:szCs w:val="18"/>
                <w:lang w:val="en-US"/>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819FD2"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MORAJO izpolnjevati pogoj</w:t>
            </w:r>
          </w:p>
          <w:p w14:paraId="06DCFE0E"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Velja enako kot za ponudnika.</w:t>
            </w:r>
          </w:p>
          <w:p w14:paraId="670B0C7E"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Naročnik bo zavrnil vsakega podizvajalca, če zanj obstajajo razlogi za izključitev iz prvega odstavka 75. člena ZJN-3.</w:t>
            </w:r>
          </w:p>
        </w:tc>
      </w:tr>
    </w:tbl>
    <w:p w14:paraId="2F62EECB" w14:textId="77777777" w:rsidR="006F5341" w:rsidRPr="007344CA" w:rsidRDefault="006F5341">
      <w:pPr>
        <w:rPr>
          <w:lang w:val="en-US"/>
        </w:rPr>
      </w:pPr>
    </w:p>
    <w:tbl>
      <w:tblPr>
        <w:tblStyle w:val="NormalTablePHPDOCX"/>
        <w:tblW w:w="9300" w:type="dxa"/>
        <w:tblInd w:w="108" w:type="dxa"/>
        <w:tblLook w:val="04A0" w:firstRow="1" w:lastRow="0" w:firstColumn="1" w:lastColumn="0" w:noHBand="0" w:noVBand="1"/>
      </w:tblPr>
      <w:tblGrid>
        <w:gridCol w:w="1860"/>
        <w:gridCol w:w="7440"/>
      </w:tblGrid>
      <w:tr w:rsidR="006F5341" w:rsidRPr="007344CA" w14:paraId="2E3C174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16FB7FE" w14:textId="77777777" w:rsidR="006F5341" w:rsidRPr="007344CA" w:rsidRDefault="008D2FA5">
            <w:pPr>
              <w:jc w:val="center"/>
              <w:rPr>
                <w:lang w:val="en-US"/>
              </w:rPr>
            </w:pPr>
            <w:r w:rsidRPr="007344CA">
              <w:rPr>
                <w:rFonts w:ascii="Arial" w:hAnsi="Arial" w:cs="Arial"/>
                <w:b/>
                <w:bCs/>
                <w:color w:val="FFFFFF"/>
                <w:position w:val="-2"/>
                <w:sz w:val="18"/>
                <w:szCs w:val="18"/>
                <w:lang w:val="en-US"/>
              </w:rPr>
              <w:t>POGOJ 2</w:t>
            </w:r>
            <w:r w:rsidRPr="007344CA">
              <w:rPr>
                <w:rFonts w:ascii="Arial" w:hAnsi="Arial" w:cs="Arial"/>
                <w:b/>
                <w:bCs/>
                <w:color w:val="FFFFFF"/>
                <w:position w:val="-2"/>
                <w:sz w:val="18"/>
                <w:szCs w:val="18"/>
                <w:lang w:val="en-US"/>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F2415F"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 xml:space="preserve">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w:t>
            </w:r>
            <w:proofErr w:type="spellStart"/>
            <w:r w:rsidRPr="007344CA">
              <w:rPr>
                <w:rFonts w:ascii="Arial" w:hAnsi="Arial" w:cs="Arial"/>
                <w:color w:val="000000"/>
                <w:position w:val="-2"/>
                <w:sz w:val="18"/>
                <w:szCs w:val="18"/>
                <w:lang w:val="en-US"/>
              </w:rPr>
              <w:t>ponudb</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poravna</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neplačane</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zapadle</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obveznosti</w:t>
            </w:r>
            <w:proofErr w:type="spellEnd"/>
            <w:r w:rsidRPr="007344CA">
              <w:rPr>
                <w:rFonts w:ascii="Arial" w:hAnsi="Arial" w:cs="Arial"/>
                <w:color w:val="000000"/>
                <w:position w:val="-2"/>
                <w:sz w:val="18"/>
                <w:szCs w:val="18"/>
                <w:lang w:val="en-US"/>
              </w:rPr>
              <w:t xml:space="preserve">, ki </w:t>
            </w:r>
            <w:proofErr w:type="spellStart"/>
            <w:r w:rsidRPr="007344CA">
              <w:rPr>
                <w:rFonts w:ascii="Arial" w:hAnsi="Arial" w:cs="Arial"/>
                <w:color w:val="000000"/>
                <w:position w:val="-2"/>
                <w:sz w:val="18"/>
                <w:szCs w:val="18"/>
                <w:lang w:val="en-US"/>
              </w:rPr>
              <w:t>znašajo</w:t>
            </w:r>
            <w:proofErr w:type="spellEnd"/>
            <w:r w:rsidRPr="007344CA">
              <w:rPr>
                <w:rFonts w:ascii="Arial" w:hAnsi="Arial" w:cs="Arial"/>
                <w:color w:val="000000"/>
                <w:position w:val="-2"/>
                <w:sz w:val="18"/>
                <w:szCs w:val="18"/>
                <w:lang w:val="en-US"/>
              </w:rPr>
              <w:t xml:space="preserve"> 50 </w:t>
            </w:r>
            <w:proofErr w:type="spellStart"/>
            <w:r w:rsidRPr="007344CA">
              <w:rPr>
                <w:rFonts w:ascii="Arial" w:hAnsi="Arial" w:cs="Arial"/>
                <w:color w:val="000000"/>
                <w:position w:val="-2"/>
                <w:sz w:val="18"/>
                <w:szCs w:val="18"/>
                <w:lang w:val="en-US"/>
              </w:rPr>
              <w:t>eurov</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ali</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več</w:t>
            </w:r>
            <w:proofErr w:type="spellEnd"/>
            <w:r w:rsidRPr="007344CA">
              <w:rPr>
                <w:rFonts w:ascii="Arial" w:hAnsi="Arial" w:cs="Arial"/>
                <w:color w:val="000000"/>
                <w:position w:val="-2"/>
                <w:sz w:val="18"/>
                <w:szCs w:val="18"/>
                <w:lang w:val="en-US"/>
              </w:rPr>
              <w:t xml:space="preserve"> in </w:t>
            </w:r>
            <w:proofErr w:type="spellStart"/>
            <w:r w:rsidRPr="007344CA">
              <w:rPr>
                <w:rFonts w:ascii="Arial" w:hAnsi="Arial" w:cs="Arial"/>
                <w:color w:val="000000"/>
                <w:position w:val="-2"/>
                <w:sz w:val="18"/>
                <w:szCs w:val="18"/>
                <w:lang w:val="en-US"/>
              </w:rPr>
              <w:t>predloži</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vse</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obračune</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davčnih</w:t>
            </w:r>
            <w:proofErr w:type="spellEnd"/>
            <w:r w:rsidRPr="007344CA">
              <w:rPr>
                <w:rFonts w:ascii="Arial" w:hAnsi="Arial" w:cs="Arial"/>
                <w:color w:val="000000"/>
                <w:position w:val="-2"/>
                <w:sz w:val="18"/>
                <w:szCs w:val="18"/>
                <w:lang w:val="en-US"/>
              </w:rPr>
              <w:t xml:space="preserve"> odtegljajev za dohodke iz delovnega razmerja za obdobje zadnjih pet let do roka za oddajo prijave ali ponudbe.</w:t>
            </w:r>
          </w:p>
          <w:p w14:paraId="29C2B8E6"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 xml:space="preserve">Naročnik bo iz postopka javnega naročanja kadar koli v postopku izključil gospodarski subjekt, če se izkaže, da je pred ali med postopkom javnega naročanja ta </w:t>
            </w:r>
            <w:proofErr w:type="spellStart"/>
            <w:r w:rsidRPr="007344CA">
              <w:rPr>
                <w:rFonts w:ascii="Arial" w:hAnsi="Arial" w:cs="Arial"/>
                <w:color w:val="000000"/>
                <w:position w:val="-2"/>
                <w:sz w:val="18"/>
                <w:szCs w:val="18"/>
                <w:lang w:val="en-US"/>
              </w:rPr>
              <w:t>subjekt</w:t>
            </w:r>
            <w:proofErr w:type="spellEnd"/>
            <w:r w:rsidRPr="007344CA">
              <w:rPr>
                <w:rFonts w:ascii="Arial" w:hAnsi="Arial" w:cs="Arial"/>
                <w:color w:val="000000"/>
                <w:position w:val="-2"/>
                <w:sz w:val="18"/>
                <w:szCs w:val="18"/>
                <w:lang w:val="en-US"/>
              </w:rPr>
              <w:t xml:space="preserve"> glede </w:t>
            </w:r>
            <w:proofErr w:type="spellStart"/>
            <w:r w:rsidRPr="007344CA">
              <w:rPr>
                <w:rFonts w:ascii="Arial" w:hAnsi="Arial" w:cs="Arial"/>
                <w:color w:val="000000"/>
                <w:position w:val="-2"/>
                <w:sz w:val="18"/>
                <w:szCs w:val="18"/>
                <w:lang w:val="en-US"/>
              </w:rPr>
              <w:t>na</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storjena</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ali</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neizvedena</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dejanja</w:t>
            </w:r>
            <w:proofErr w:type="spellEnd"/>
            <w:r w:rsidRPr="007344CA">
              <w:rPr>
                <w:rFonts w:ascii="Arial" w:hAnsi="Arial" w:cs="Arial"/>
                <w:color w:val="000000"/>
                <w:position w:val="-2"/>
                <w:sz w:val="18"/>
                <w:szCs w:val="18"/>
                <w:lang w:val="en-US"/>
              </w:rPr>
              <w:t xml:space="preserve"> v </w:t>
            </w:r>
            <w:proofErr w:type="spellStart"/>
            <w:r w:rsidRPr="007344CA">
              <w:rPr>
                <w:rFonts w:ascii="Arial" w:hAnsi="Arial" w:cs="Arial"/>
                <w:color w:val="000000"/>
                <w:position w:val="-2"/>
                <w:sz w:val="18"/>
                <w:szCs w:val="18"/>
                <w:lang w:val="en-US"/>
              </w:rPr>
              <w:t>enem</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od</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zgoraj</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navedenih</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položajev</w:t>
            </w:r>
            <w:proofErr w:type="spellEnd"/>
            <w:r w:rsidRPr="007344CA">
              <w:rPr>
                <w:rFonts w:ascii="Arial" w:hAnsi="Arial" w:cs="Arial"/>
                <w:color w:val="000000"/>
                <w:position w:val="-2"/>
                <w:sz w:val="18"/>
                <w:szCs w:val="18"/>
                <w:lang w:val="en-US"/>
              </w:rPr>
              <w:t>.</w:t>
            </w:r>
          </w:p>
        </w:tc>
      </w:tr>
      <w:tr w:rsidR="006F5341" w:rsidRPr="007344CA" w14:paraId="306F343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5538A9" w14:textId="77777777" w:rsidR="006F5341" w:rsidRPr="007344CA" w:rsidRDefault="008D2FA5">
            <w:pPr>
              <w:jc w:val="center"/>
              <w:rPr>
                <w:lang w:val="en-US"/>
              </w:rPr>
            </w:pPr>
            <w:r w:rsidRPr="007344CA">
              <w:rPr>
                <w:rFonts w:ascii="Arial" w:hAnsi="Arial" w:cs="Arial"/>
                <w:color w:val="000000"/>
                <w:position w:val="-2"/>
                <w:sz w:val="18"/>
                <w:szCs w:val="18"/>
                <w:lang w:val="en-US"/>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6B84A3"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 xml:space="preserve">Izpolnjen in podpisan </w:t>
            </w:r>
            <w:proofErr w:type="gramStart"/>
            <w:r w:rsidRPr="007344CA">
              <w:rPr>
                <w:rFonts w:ascii="Arial" w:hAnsi="Arial" w:cs="Arial"/>
                <w:color w:val="000000"/>
                <w:position w:val="-2"/>
                <w:sz w:val="18"/>
                <w:szCs w:val="18"/>
                <w:lang w:val="en-US"/>
              </w:rPr>
              <w:t>Obrazec  KROVNA</w:t>
            </w:r>
            <w:proofErr w:type="gramEnd"/>
            <w:r w:rsidRPr="007344CA">
              <w:rPr>
                <w:rFonts w:ascii="Arial" w:hAnsi="Arial" w:cs="Arial"/>
                <w:color w:val="000000"/>
                <w:position w:val="-2"/>
                <w:sz w:val="18"/>
                <w:szCs w:val="18"/>
                <w:lang w:val="en-US"/>
              </w:rPr>
              <w:t xml:space="preserve"> IZJAVA ali ESPD.</w:t>
            </w:r>
          </w:p>
          <w:p w14:paraId="79CC2180"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Gospodarski subjekt lahko predloži potrdilo Finančne uprave RS iz katerega bo razvidno, da ne obstajajo razlogi za izključitev.</w:t>
            </w:r>
          </w:p>
          <w:p w14:paraId="272E25DC"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 xml:space="preserve">V kolikor bo gospodarski subjekt predložil zgolj Obrazec KROVNA IZJAVA </w:t>
            </w:r>
            <w:proofErr w:type="spellStart"/>
            <w:r w:rsidRPr="007344CA">
              <w:rPr>
                <w:rFonts w:ascii="Arial" w:hAnsi="Arial" w:cs="Arial"/>
                <w:color w:val="000000"/>
                <w:position w:val="-2"/>
                <w:sz w:val="18"/>
                <w:szCs w:val="18"/>
                <w:lang w:val="en-US"/>
              </w:rPr>
              <w:t>ali</w:t>
            </w:r>
            <w:proofErr w:type="spellEnd"/>
            <w:r w:rsidRPr="007344CA">
              <w:rPr>
                <w:rFonts w:ascii="Arial" w:hAnsi="Arial" w:cs="Arial"/>
                <w:color w:val="000000"/>
                <w:position w:val="-2"/>
                <w:sz w:val="18"/>
                <w:szCs w:val="18"/>
                <w:lang w:val="en-US"/>
              </w:rPr>
              <w:t xml:space="preserve"> ESPD, </w:t>
            </w:r>
            <w:proofErr w:type="spellStart"/>
            <w:r w:rsidRPr="007344CA">
              <w:rPr>
                <w:rFonts w:ascii="Arial" w:hAnsi="Arial" w:cs="Arial"/>
                <w:color w:val="000000"/>
                <w:position w:val="-2"/>
                <w:sz w:val="18"/>
                <w:szCs w:val="18"/>
                <w:lang w:val="en-US"/>
              </w:rPr>
              <w:t>bo</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naročnik</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potrdilo</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Finančne</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uprave</w:t>
            </w:r>
            <w:proofErr w:type="spellEnd"/>
            <w:r w:rsidRPr="007344CA">
              <w:rPr>
                <w:rFonts w:ascii="Arial" w:hAnsi="Arial" w:cs="Arial"/>
                <w:color w:val="000000"/>
                <w:position w:val="-2"/>
                <w:sz w:val="18"/>
                <w:szCs w:val="18"/>
                <w:lang w:val="en-US"/>
              </w:rPr>
              <w:t xml:space="preserve"> RS </w:t>
            </w:r>
            <w:proofErr w:type="spellStart"/>
            <w:r w:rsidRPr="007344CA">
              <w:rPr>
                <w:rFonts w:ascii="Arial" w:hAnsi="Arial" w:cs="Arial"/>
                <w:color w:val="000000"/>
                <w:position w:val="-2"/>
                <w:sz w:val="18"/>
                <w:szCs w:val="18"/>
                <w:lang w:val="en-US"/>
              </w:rPr>
              <w:t>pridobil</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sam.</w:t>
            </w:r>
            <w:proofErr w:type="spellEnd"/>
          </w:p>
        </w:tc>
      </w:tr>
      <w:tr w:rsidR="006F5341" w:rsidRPr="007344CA" w14:paraId="6B030F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335D9A" w14:textId="77777777" w:rsidR="006F5341" w:rsidRPr="007344CA" w:rsidRDefault="008D2FA5">
            <w:pPr>
              <w:jc w:val="center"/>
              <w:rPr>
                <w:lang w:val="en-US"/>
              </w:rPr>
            </w:pPr>
            <w:r w:rsidRPr="007344CA">
              <w:rPr>
                <w:rFonts w:ascii="Arial" w:hAnsi="Arial" w:cs="Arial"/>
                <w:color w:val="000000"/>
                <w:position w:val="-2"/>
                <w:sz w:val="18"/>
                <w:szCs w:val="18"/>
                <w:lang w:val="en-US"/>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9AB032"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u w:val="single"/>
                <w:lang w:val="en-US"/>
              </w:rPr>
              <w:t>Gospodarski subjekti, ki nimajo sedeža v Republiki Sloveniji:</w:t>
            </w:r>
          </w:p>
          <w:p w14:paraId="5F661A12"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6F5341" w:rsidRPr="007344CA" w14:paraId="20C004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6F43AE" w14:textId="77777777" w:rsidR="006F5341" w:rsidRPr="007344CA" w:rsidRDefault="008D2FA5">
            <w:pPr>
              <w:jc w:val="center"/>
              <w:rPr>
                <w:lang w:val="en-US"/>
              </w:rPr>
            </w:pPr>
            <w:r w:rsidRPr="007344CA">
              <w:rPr>
                <w:rFonts w:ascii="Arial" w:hAnsi="Arial" w:cs="Arial"/>
                <w:color w:val="000000"/>
                <w:position w:val="-2"/>
                <w:sz w:val="18"/>
                <w:szCs w:val="18"/>
                <w:lang w:val="en-US"/>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845F54"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MORAJO izpolnjevati pogoj</w:t>
            </w:r>
          </w:p>
          <w:p w14:paraId="6349C965"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Veljajo enake zahteve kot za vodilnega partnerja.</w:t>
            </w:r>
          </w:p>
        </w:tc>
      </w:tr>
      <w:tr w:rsidR="006F5341" w:rsidRPr="007344CA" w14:paraId="2A61A1C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6C2B8E" w14:textId="77777777" w:rsidR="006F5341" w:rsidRPr="007344CA" w:rsidRDefault="008D2FA5">
            <w:pPr>
              <w:jc w:val="center"/>
              <w:rPr>
                <w:lang w:val="en-US"/>
              </w:rPr>
            </w:pPr>
            <w:r w:rsidRPr="007344CA">
              <w:rPr>
                <w:rFonts w:ascii="Arial" w:hAnsi="Arial" w:cs="Arial"/>
                <w:color w:val="000000"/>
                <w:position w:val="-2"/>
                <w:sz w:val="18"/>
                <w:szCs w:val="18"/>
                <w:lang w:val="en-US"/>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FA2D4"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MORAJO izpolnjevati pogoj</w:t>
            </w:r>
          </w:p>
          <w:p w14:paraId="11A67A5C"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Izpolnjen in podpisan Obrazec Izjava pooblaščene osebe podizvajalca v zvezi z izpolnjevanjem obveznih pogojev za podizvajalce</w:t>
            </w:r>
          </w:p>
          <w:p w14:paraId="3AB0C425"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Naročnik bo zavrnil vsakega podizvajalca, če zanj obstajajo razlogi za izključitev iz drugega odstavka 75. člena ZJN-3. </w:t>
            </w:r>
          </w:p>
        </w:tc>
      </w:tr>
    </w:tbl>
    <w:p w14:paraId="7E88722F" w14:textId="77777777" w:rsidR="006F5341" w:rsidRPr="007344CA" w:rsidRDefault="006F5341">
      <w:pPr>
        <w:rPr>
          <w:lang w:val="en-US"/>
        </w:rPr>
      </w:pPr>
    </w:p>
    <w:tbl>
      <w:tblPr>
        <w:tblStyle w:val="NormalTablePHPDOCX"/>
        <w:tblW w:w="9300" w:type="dxa"/>
        <w:tblInd w:w="108" w:type="dxa"/>
        <w:tblLook w:val="04A0" w:firstRow="1" w:lastRow="0" w:firstColumn="1" w:lastColumn="0" w:noHBand="0" w:noVBand="1"/>
      </w:tblPr>
      <w:tblGrid>
        <w:gridCol w:w="1860"/>
        <w:gridCol w:w="7440"/>
      </w:tblGrid>
      <w:tr w:rsidR="006F5341" w:rsidRPr="007344CA" w14:paraId="48253C1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39170EE" w14:textId="77777777" w:rsidR="006F5341" w:rsidRPr="007344CA" w:rsidRDefault="008D2FA5">
            <w:pPr>
              <w:jc w:val="center"/>
              <w:rPr>
                <w:lang w:val="en-US"/>
              </w:rPr>
            </w:pPr>
            <w:r w:rsidRPr="007344CA">
              <w:rPr>
                <w:rFonts w:ascii="Arial" w:hAnsi="Arial" w:cs="Arial"/>
                <w:b/>
                <w:bCs/>
                <w:color w:val="FFFFFF"/>
                <w:position w:val="-2"/>
                <w:sz w:val="18"/>
                <w:szCs w:val="18"/>
                <w:lang w:val="en-US"/>
              </w:rPr>
              <w:t>POGOJ 3</w:t>
            </w:r>
            <w:r w:rsidRPr="007344CA">
              <w:rPr>
                <w:rFonts w:ascii="Arial" w:hAnsi="Arial" w:cs="Arial"/>
                <w:b/>
                <w:bCs/>
                <w:color w:val="FFFFFF"/>
                <w:position w:val="-2"/>
                <w:sz w:val="18"/>
                <w:szCs w:val="18"/>
                <w:lang w:val="en-US"/>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63E0B"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 xml:space="preserve">Naročnik bo iz postopka javnega naročanja izključil gospodarski subjekt, če je ta na dan, ko poteče rok za oddajo ponudb ali prijav, izločen iz postopkov oddaje javnih naročil zaradi uvrstitve v </w:t>
            </w:r>
            <w:r w:rsidRPr="007344CA">
              <w:rPr>
                <w:rFonts w:ascii="Arial" w:hAnsi="Arial" w:cs="Arial"/>
                <w:b/>
                <w:bCs/>
                <w:color w:val="000000"/>
                <w:position w:val="-2"/>
                <w:sz w:val="18"/>
                <w:szCs w:val="18"/>
                <w:lang w:val="en-US"/>
              </w:rPr>
              <w:t>evidenco gospodarskih subjektov z izrečenimi stranskimi sankcijami izločitve iz postopkov javnega naročanja.</w:t>
            </w:r>
          </w:p>
          <w:p w14:paraId="3DA6EED5"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 xml:space="preserve">Naročnik bo iz postopka javnega naročanja kadar koli v postopku izključil gospodarski subjekt, če se izkaže, da je pred ali med postopkom javnega naročanja ta </w:t>
            </w:r>
            <w:proofErr w:type="spellStart"/>
            <w:r w:rsidRPr="007344CA">
              <w:rPr>
                <w:rFonts w:ascii="Arial" w:hAnsi="Arial" w:cs="Arial"/>
                <w:color w:val="000000"/>
                <w:position w:val="-2"/>
                <w:sz w:val="18"/>
                <w:szCs w:val="18"/>
                <w:lang w:val="en-US"/>
              </w:rPr>
              <w:t>subjekt</w:t>
            </w:r>
            <w:proofErr w:type="spellEnd"/>
            <w:r w:rsidRPr="007344CA">
              <w:rPr>
                <w:rFonts w:ascii="Arial" w:hAnsi="Arial" w:cs="Arial"/>
                <w:color w:val="000000"/>
                <w:position w:val="-2"/>
                <w:sz w:val="18"/>
                <w:szCs w:val="18"/>
                <w:lang w:val="en-US"/>
              </w:rPr>
              <w:t xml:space="preserve"> glede </w:t>
            </w:r>
            <w:proofErr w:type="spellStart"/>
            <w:r w:rsidRPr="007344CA">
              <w:rPr>
                <w:rFonts w:ascii="Arial" w:hAnsi="Arial" w:cs="Arial"/>
                <w:color w:val="000000"/>
                <w:position w:val="-2"/>
                <w:sz w:val="18"/>
                <w:szCs w:val="18"/>
                <w:lang w:val="en-US"/>
              </w:rPr>
              <w:t>na</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storjena</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ali</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neizvedena</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dejanja</w:t>
            </w:r>
            <w:proofErr w:type="spellEnd"/>
            <w:r w:rsidRPr="007344CA">
              <w:rPr>
                <w:rFonts w:ascii="Arial" w:hAnsi="Arial" w:cs="Arial"/>
                <w:color w:val="000000"/>
                <w:position w:val="-2"/>
                <w:sz w:val="18"/>
                <w:szCs w:val="18"/>
                <w:lang w:val="en-US"/>
              </w:rPr>
              <w:t xml:space="preserve"> v </w:t>
            </w:r>
            <w:proofErr w:type="spellStart"/>
            <w:r w:rsidRPr="007344CA">
              <w:rPr>
                <w:rFonts w:ascii="Arial" w:hAnsi="Arial" w:cs="Arial"/>
                <w:color w:val="000000"/>
                <w:position w:val="-2"/>
                <w:sz w:val="18"/>
                <w:szCs w:val="18"/>
                <w:lang w:val="en-US"/>
              </w:rPr>
              <w:t>enem</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od</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zgoraj</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navedenih</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položajev</w:t>
            </w:r>
            <w:proofErr w:type="spellEnd"/>
            <w:r w:rsidRPr="007344CA">
              <w:rPr>
                <w:rFonts w:ascii="Arial" w:hAnsi="Arial" w:cs="Arial"/>
                <w:color w:val="000000"/>
                <w:position w:val="-2"/>
                <w:sz w:val="18"/>
                <w:szCs w:val="18"/>
                <w:lang w:val="en-US"/>
              </w:rPr>
              <w:t>.</w:t>
            </w:r>
          </w:p>
        </w:tc>
      </w:tr>
      <w:tr w:rsidR="006F5341" w:rsidRPr="007344CA" w14:paraId="141747D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802376" w14:textId="77777777" w:rsidR="006F5341" w:rsidRPr="007344CA" w:rsidRDefault="008D2FA5">
            <w:pPr>
              <w:jc w:val="center"/>
              <w:rPr>
                <w:lang w:val="en-US"/>
              </w:rPr>
            </w:pPr>
            <w:r w:rsidRPr="007344CA">
              <w:rPr>
                <w:rFonts w:ascii="Arial" w:hAnsi="Arial" w:cs="Arial"/>
                <w:color w:val="000000"/>
                <w:position w:val="-2"/>
                <w:sz w:val="18"/>
                <w:szCs w:val="18"/>
                <w:lang w:val="en-US"/>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DD5A87" w14:textId="42EAF33C"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Izpolnjen in podpisan Obrazec KROVNA IZJAVA ali ESPD.</w:t>
            </w:r>
          </w:p>
          <w:p w14:paraId="6BE6E620" w14:textId="73585411"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Naročnik bo izpolnjevanje pogoja preveril v evidenci gospodarskih subjektov z izrečenimi stranskimi sankcijami izločitve iz postopkov javnega naročanja, ki jo vodi ministrstvo, pristojno za javna naročila.</w:t>
            </w:r>
          </w:p>
        </w:tc>
      </w:tr>
      <w:tr w:rsidR="006F5341" w:rsidRPr="007344CA" w14:paraId="1F31603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CBEC18" w14:textId="77777777" w:rsidR="006F5341" w:rsidRPr="007344CA" w:rsidRDefault="008D2FA5">
            <w:pPr>
              <w:jc w:val="center"/>
              <w:rPr>
                <w:lang w:val="en-US"/>
              </w:rPr>
            </w:pPr>
            <w:r w:rsidRPr="007344CA">
              <w:rPr>
                <w:rFonts w:ascii="Arial" w:hAnsi="Arial" w:cs="Arial"/>
                <w:color w:val="000000"/>
                <w:position w:val="-2"/>
                <w:sz w:val="18"/>
                <w:szCs w:val="18"/>
                <w:lang w:val="en-US"/>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2D2BCA"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MORAJO izpolnjevati pogoj</w:t>
            </w:r>
          </w:p>
          <w:p w14:paraId="2EF59A68" w14:textId="03BA8EDF"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Izpolnjen in podpisan Obrazec KROVNA IZJAVA</w:t>
            </w:r>
            <w:r w:rsidR="00582A9C">
              <w:rPr>
                <w:rFonts w:ascii="Arial" w:hAnsi="Arial" w:cs="Arial"/>
                <w:color w:val="000000"/>
                <w:position w:val="-2"/>
                <w:sz w:val="18"/>
                <w:szCs w:val="18"/>
                <w:lang w:val="en-US"/>
              </w:rPr>
              <w:t>.</w:t>
            </w:r>
          </w:p>
        </w:tc>
      </w:tr>
      <w:tr w:rsidR="006F5341" w:rsidRPr="007344CA" w14:paraId="635BFE7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4444E4" w14:textId="77777777" w:rsidR="006F5341" w:rsidRPr="007344CA" w:rsidRDefault="008D2FA5">
            <w:pPr>
              <w:jc w:val="center"/>
              <w:rPr>
                <w:lang w:val="en-US"/>
              </w:rPr>
            </w:pPr>
            <w:r w:rsidRPr="007344CA">
              <w:rPr>
                <w:rFonts w:ascii="Arial" w:hAnsi="Arial" w:cs="Arial"/>
                <w:color w:val="000000"/>
                <w:position w:val="-2"/>
                <w:sz w:val="18"/>
                <w:szCs w:val="18"/>
                <w:lang w:val="en-US"/>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13B9CB"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MORAJO izpolnjevati pogoj</w:t>
            </w:r>
          </w:p>
          <w:p w14:paraId="31CB67DB"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Naročnik bo zavrnil vsakega podizvajalca, če zanj obstajajo razlogi za izključitev četrtega odstavka 75. člena ZJN-3.</w:t>
            </w:r>
          </w:p>
        </w:tc>
      </w:tr>
    </w:tbl>
    <w:p w14:paraId="5B3F21FB" w14:textId="77777777" w:rsidR="006F5341" w:rsidRPr="007344CA" w:rsidRDefault="006F5341">
      <w:pPr>
        <w:rPr>
          <w:lang w:val="en-US"/>
        </w:rPr>
      </w:pPr>
    </w:p>
    <w:tbl>
      <w:tblPr>
        <w:tblStyle w:val="NormalTablePHPDOCX"/>
        <w:tblW w:w="9300" w:type="dxa"/>
        <w:tblInd w:w="108" w:type="dxa"/>
        <w:tblLook w:val="04A0" w:firstRow="1" w:lastRow="0" w:firstColumn="1" w:lastColumn="0" w:noHBand="0" w:noVBand="1"/>
      </w:tblPr>
      <w:tblGrid>
        <w:gridCol w:w="1860"/>
        <w:gridCol w:w="7440"/>
      </w:tblGrid>
      <w:tr w:rsidR="006F5341" w:rsidRPr="007344CA" w14:paraId="61F63A4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0077DD7" w14:textId="77777777" w:rsidR="006F5341" w:rsidRPr="007344CA" w:rsidRDefault="008D2FA5">
            <w:pPr>
              <w:jc w:val="center"/>
              <w:rPr>
                <w:lang w:val="en-US"/>
              </w:rPr>
            </w:pPr>
            <w:r w:rsidRPr="007344CA">
              <w:rPr>
                <w:rFonts w:ascii="Arial" w:hAnsi="Arial" w:cs="Arial"/>
                <w:b/>
                <w:bCs/>
                <w:color w:val="FFFFFF"/>
                <w:position w:val="-2"/>
                <w:sz w:val="18"/>
                <w:szCs w:val="18"/>
                <w:lang w:val="en-US"/>
              </w:rPr>
              <w:t>POGOJ 4</w:t>
            </w:r>
            <w:r w:rsidRPr="007344CA">
              <w:rPr>
                <w:rFonts w:ascii="Arial" w:hAnsi="Arial" w:cs="Arial"/>
                <w:b/>
                <w:bCs/>
                <w:color w:val="FFFFFF"/>
                <w:position w:val="-2"/>
                <w:sz w:val="18"/>
                <w:szCs w:val="18"/>
                <w:lang w:val="en-US"/>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736AE9"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8D94344"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 xml:space="preserve">Naročnik bo iz postopka javnega naročanja kadar koli v postopku izključil gospodarski subjekt, če se izkaže, da je pred ali med postopkom javnega naročanja ta </w:t>
            </w:r>
            <w:proofErr w:type="spellStart"/>
            <w:r w:rsidRPr="007344CA">
              <w:rPr>
                <w:rFonts w:ascii="Arial" w:hAnsi="Arial" w:cs="Arial"/>
                <w:color w:val="000000"/>
                <w:position w:val="-2"/>
                <w:sz w:val="18"/>
                <w:szCs w:val="18"/>
                <w:lang w:val="en-US"/>
              </w:rPr>
              <w:t>subjekt</w:t>
            </w:r>
            <w:proofErr w:type="spellEnd"/>
            <w:r w:rsidRPr="007344CA">
              <w:rPr>
                <w:rFonts w:ascii="Arial" w:hAnsi="Arial" w:cs="Arial"/>
                <w:color w:val="000000"/>
                <w:position w:val="-2"/>
                <w:sz w:val="18"/>
                <w:szCs w:val="18"/>
                <w:lang w:val="en-US"/>
              </w:rPr>
              <w:t xml:space="preserve"> glede </w:t>
            </w:r>
            <w:proofErr w:type="spellStart"/>
            <w:r w:rsidRPr="007344CA">
              <w:rPr>
                <w:rFonts w:ascii="Arial" w:hAnsi="Arial" w:cs="Arial"/>
                <w:color w:val="000000"/>
                <w:position w:val="-2"/>
                <w:sz w:val="18"/>
                <w:szCs w:val="18"/>
                <w:lang w:val="en-US"/>
              </w:rPr>
              <w:t>na</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storjena</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ali</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neizvedena</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dejanja</w:t>
            </w:r>
            <w:proofErr w:type="spellEnd"/>
            <w:r w:rsidRPr="007344CA">
              <w:rPr>
                <w:rFonts w:ascii="Arial" w:hAnsi="Arial" w:cs="Arial"/>
                <w:color w:val="000000"/>
                <w:position w:val="-2"/>
                <w:sz w:val="18"/>
                <w:szCs w:val="18"/>
                <w:lang w:val="en-US"/>
              </w:rPr>
              <w:t xml:space="preserve"> v </w:t>
            </w:r>
            <w:proofErr w:type="spellStart"/>
            <w:r w:rsidRPr="007344CA">
              <w:rPr>
                <w:rFonts w:ascii="Arial" w:hAnsi="Arial" w:cs="Arial"/>
                <w:color w:val="000000"/>
                <w:position w:val="-2"/>
                <w:sz w:val="18"/>
                <w:szCs w:val="18"/>
                <w:lang w:val="en-US"/>
              </w:rPr>
              <w:t>enem</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od</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zgoraj</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navedenih</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položajev</w:t>
            </w:r>
            <w:proofErr w:type="spellEnd"/>
            <w:r w:rsidRPr="007344CA">
              <w:rPr>
                <w:rFonts w:ascii="Arial" w:hAnsi="Arial" w:cs="Arial"/>
                <w:color w:val="000000"/>
                <w:position w:val="-2"/>
                <w:sz w:val="18"/>
                <w:szCs w:val="18"/>
                <w:lang w:val="en-US"/>
              </w:rPr>
              <w:t>.</w:t>
            </w:r>
          </w:p>
        </w:tc>
      </w:tr>
      <w:tr w:rsidR="006F5341" w:rsidRPr="007344CA" w14:paraId="643F63B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26A6EF" w14:textId="77777777" w:rsidR="006F5341" w:rsidRPr="007344CA" w:rsidRDefault="008D2FA5">
            <w:pPr>
              <w:jc w:val="center"/>
              <w:rPr>
                <w:lang w:val="en-US"/>
              </w:rPr>
            </w:pPr>
            <w:r w:rsidRPr="007344CA">
              <w:rPr>
                <w:rFonts w:ascii="Arial" w:hAnsi="Arial" w:cs="Arial"/>
                <w:color w:val="000000"/>
                <w:position w:val="-2"/>
                <w:sz w:val="18"/>
                <w:szCs w:val="18"/>
                <w:lang w:val="en-US"/>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DF034D" w14:textId="073A0565"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Izpolnjen in podpisan Obrazec KROVNA IZJAVA ali ESPD.</w:t>
            </w:r>
          </w:p>
          <w:p w14:paraId="658E9110"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Gospodarski subjekt lahko v ponudbi predloži potrdilo Inšpektorata RS za delo iz katerega bo razvidno, da ne obstajajo razlogi za izključitev.</w:t>
            </w:r>
          </w:p>
          <w:p w14:paraId="296008D4" w14:textId="30CD525E"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 xml:space="preserve">V kolikor bo gospodarski subjekt predložil zgolj </w:t>
            </w:r>
            <w:proofErr w:type="spellStart"/>
            <w:r w:rsidRPr="007344CA">
              <w:rPr>
                <w:rFonts w:ascii="Arial" w:hAnsi="Arial" w:cs="Arial"/>
                <w:color w:val="000000"/>
                <w:position w:val="-2"/>
                <w:sz w:val="18"/>
                <w:szCs w:val="18"/>
                <w:lang w:val="en-US"/>
              </w:rPr>
              <w:t>Obrazec</w:t>
            </w:r>
            <w:proofErr w:type="spellEnd"/>
            <w:r w:rsidRPr="007344CA">
              <w:rPr>
                <w:rFonts w:ascii="Arial" w:hAnsi="Arial" w:cs="Arial"/>
                <w:color w:val="000000"/>
                <w:position w:val="-2"/>
                <w:sz w:val="18"/>
                <w:szCs w:val="18"/>
                <w:lang w:val="en-US"/>
              </w:rPr>
              <w:t xml:space="preserve"> KROVNA IZJAVA </w:t>
            </w:r>
            <w:proofErr w:type="spellStart"/>
            <w:r w:rsidRPr="007344CA">
              <w:rPr>
                <w:rFonts w:ascii="Arial" w:hAnsi="Arial" w:cs="Arial"/>
                <w:color w:val="000000"/>
                <w:position w:val="-2"/>
                <w:sz w:val="18"/>
                <w:szCs w:val="18"/>
                <w:lang w:val="en-US"/>
              </w:rPr>
              <w:t>ali</w:t>
            </w:r>
            <w:proofErr w:type="spellEnd"/>
            <w:r w:rsidRPr="007344CA">
              <w:rPr>
                <w:rFonts w:ascii="Arial" w:hAnsi="Arial" w:cs="Arial"/>
                <w:color w:val="000000"/>
                <w:position w:val="-2"/>
                <w:sz w:val="18"/>
                <w:szCs w:val="18"/>
                <w:lang w:val="en-US"/>
              </w:rPr>
              <w:t xml:space="preserve"> ESPD, </w:t>
            </w:r>
            <w:proofErr w:type="spellStart"/>
            <w:r w:rsidRPr="007344CA">
              <w:rPr>
                <w:rFonts w:ascii="Arial" w:hAnsi="Arial" w:cs="Arial"/>
                <w:color w:val="000000"/>
                <w:position w:val="-2"/>
                <w:sz w:val="18"/>
                <w:szCs w:val="18"/>
                <w:lang w:val="en-US"/>
              </w:rPr>
              <w:t>lahko</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naročnik</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potrdilo</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pridobi</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sam</w:t>
            </w:r>
            <w:r w:rsidR="009938A6">
              <w:rPr>
                <w:rFonts w:ascii="Arial" w:hAnsi="Arial" w:cs="Arial"/>
                <w:color w:val="000000"/>
                <w:position w:val="-2"/>
                <w:sz w:val="18"/>
                <w:szCs w:val="18"/>
                <w:lang w:val="en-US"/>
              </w:rPr>
              <w:t>.</w:t>
            </w:r>
            <w:proofErr w:type="spellEnd"/>
          </w:p>
        </w:tc>
      </w:tr>
      <w:tr w:rsidR="006F5341" w:rsidRPr="007344CA" w14:paraId="4C7806C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E12DE2" w14:textId="77777777" w:rsidR="006F5341" w:rsidRPr="007344CA" w:rsidRDefault="008D2FA5">
            <w:pPr>
              <w:jc w:val="center"/>
              <w:rPr>
                <w:lang w:val="en-US"/>
              </w:rPr>
            </w:pPr>
            <w:r w:rsidRPr="007344CA">
              <w:rPr>
                <w:rFonts w:ascii="Arial" w:hAnsi="Arial" w:cs="Arial"/>
                <w:color w:val="000000"/>
                <w:position w:val="-2"/>
                <w:sz w:val="18"/>
                <w:szCs w:val="18"/>
                <w:lang w:val="en-US"/>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AA1F1A"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sidRPr="007344CA">
              <w:rPr>
                <w:rFonts w:ascii="Arial" w:hAnsi="Arial" w:cs="Arial"/>
                <w:color w:val="000000"/>
                <w:position w:val="-2"/>
                <w:sz w:val="18"/>
                <w:szCs w:val="18"/>
                <w:lang w:val="en-US"/>
              </w:rPr>
              <w:lastRenderedPageBreak/>
              <w:t>trgovinsko organizacijo v matični državi te osebe ali v državi, v kateri ima sedež gospodarski subjekt.</w:t>
            </w:r>
          </w:p>
        </w:tc>
      </w:tr>
      <w:tr w:rsidR="006F5341" w:rsidRPr="007344CA" w14:paraId="2A8C057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A8F46F" w14:textId="77777777" w:rsidR="006F5341" w:rsidRPr="007344CA" w:rsidRDefault="008D2FA5">
            <w:pPr>
              <w:jc w:val="center"/>
              <w:rPr>
                <w:lang w:val="en-US"/>
              </w:rPr>
            </w:pPr>
            <w:r w:rsidRPr="007344CA">
              <w:rPr>
                <w:rFonts w:ascii="Arial" w:hAnsi="Arial" w:cs="Arial"/>
                <w:color w:val="000000"/>
                <w:position w:val="-2"/>
                <w:sz w:val="18"/>
                <w:szCs w:val="18"/>
                <w:lang w:val="en-US"/>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B60EA1"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MORAJO izpolnjevati pogoj</w:t>
            </w:r>
          </w:p>
          <w:p w14:paraId="2A5C1B32" w14:textId="7AFB683A" w:rsidR="006F5341" w:rsidRPr="007344CA" w:rsidRDefault="00582A9C">
            <w:pPr>
              <w:spacing w:before="135" w:after="135"/>
              <w:jc w:val="both"/>
              <w:textAlignment w:val="center"/>
              <w:rPr>
                <w:lang w:val="en-US"/>
              </w:rPr>
            </w:pPr>
            <w:r w:rsidRPr="007344CA">
              <w:rPr>
                <w:rFonts w:ascii="Arial" w:hAnsi="Arial" w:cs="Arial"/>
                <w:color w:val="000000"/>
                <w:position w:val="-2"/>
                <w:sz w:val="18"/>
                <w:szCs w:val="18"/>
                <w:lang w:val="en-US"/>
              </w:rPr>
              <w:t>Veljajo enake zahteve kot za vodilnega partnerja.</w:t>
            </w:r>
          </w:p>
        </w:tc>
      </w:tr>
      <w:tr w:rsidR="006F5341" w:rsidRPr="007344CA" w14:paraId="3E79B6D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B95CF9" w14:textId="77777777" w:rsidR="006F5341" w:rsidRPr="007344CA" w:rsidRDefault="008D2FA5">
            <w:pPr>
              <w:jc w:val="center"/>
              <w:rPr>
                <w:lang w:val="en-US"/>
              </w:rPr>
            </w:pPr>
            <w:r w:rsidRPr="007344CA">
              <w:rPr>
                <w:rFonts w:ascii="Arial" w:hAnsi="Arial" w:cs="Arial"/>
                <w:color w:val="000000"/>
                <w:position w:val="-2"/>
                <w:sz w:val="18"/>
                <w:szCs w:val="18"/>
                <w:lang w:val="en-US"/>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309AA4"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MORAJO izpolnjevati pogoj</w:t>
            </w:r>
          </w:p>
          <w:p w14:paraId="15A96BC9"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Naročnik bo zavrnil vsakega podizvajalca, če zanj obstajajo razlogi za izključitev četrtega odstavka 75. člena ZJN-3.</w:t>
            </w:r>
          </w:p>
          <w:p w14:paraId="1F98A835"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Izpolnjen in podpisan Obrazec Izjava pooblaščene osebe podizvajalca v zvezi z izpolnjevanjem obveznih pogojev za podizvajalca.</w:t>
            </w:r>
          </w:p>
        </w:tc>
      </w:tr>
    </w:tbl>
    <w:p w14:paraId="5E686225" w14:textId="77777777" w:rsidR="006F5341" w:rsidRPr="007344CA" w:rsidRDefault="006F5341">
      <w:pPr>
        <w:rPr>
          <w:lang w:val="en-US"/>
        </w:rPr>
      </w:pPr>
    </w:p>
    <w:tbl>
      <w:tblPr>
        <w:tblStyle w:val="NormalTablePHPDOCX"/>
        <w:tblW w:w="2500" w:type="pct"/>
        <w:tblInd w:w="108" w:type="dxa"/>
        <w:tblLook w:val="04A0" w:firstRow="1" w:lastRow="0" w:firstColumn="1" w:lastColumn="0" w:noHBand="0" w:noVBand="1"/>
      </w:tblPr>
      <w:tblGrid>
        <w:gridCol w:w="4504"/>
      </w:tblGrid>
      <w:tr w:rsidR="006F5341" w:rsidRPr="007344CA" w14:paraId="7CDEFE9F"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658A11F0" w14:textId="77777777" w:rsidR="006F5341" w:rsidRPr="007344CA" w:rsidRDefault="008D2FA5">
            <w:pPr>
              <w:rPr>
                <w:lang w:val="en-US"/>
              </w:rPr>
            </w:pPr>
            <w:r w:rsidRPr="007344CA">
              <w:rPr>
                <w:rFonts w:ascii="Arial" w:hAnsi="Arial" w:cs="Arial"/>
                <w:color w:val="FFFFFF"/>
                <w:position w:val="-2"/>
                <w:sz w:val="18"/>
                <w:szCs w:val="18"/>
                <w:lang w:val="en-US"/>
              </w:rPr>
              <w:t>Poslovna in finančna sposobnost</w:t>
            </w:r>
          </w:p>
        </w:tc>
      </w:tr>
    </w:tbl>
    <w:p w14:paraId="11DB232F" w14:textId="77777777" w:rsidR="006F5341" w:rsidRPr="007344CA" w:rsidRDefault="006F5341">
      <w:pPr>
        <w:rPr>
          <w:lang w:val="en-US"/>
        </w:rPr>
      </w:pPr>
    </w:p>
    <w:tbl>
      <w:tblPr>
        <w:tblStyle w:val="NormalTablePHPDOCX"/>
        <w:tblW w:w="9300" w:type="dxa"/>
        <w:tblInd w:w="108" w:type="dxa"/>
        <w:tblLook w:val="04A0" w:firstRow="1" w:lastRow="0" w:firstColumn="1" w:lastColumn="0" w:noHBand="0" w:noVBand="1"/>
      </w:tblPr>
      <w:tblGrid>
        <w:gridCol w:w="1860"/>
        <w:gridCol w:w="7440"/>
      </w:tblGrid>
      <w:tr w:rsidR="006F5341" w:rsidRPr="007344CA" w14:paraId="6D4E5CBC"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EE17A7F" w14:textId="77777777" w:rsidR="006F5341" w:rsidRPr="007344CA" w:rsidRDefault="008D2FA5">
            <w:pPr>
              <w:jc w:val="center"/>
              <w:rPr>
                <w:lang w:val="en-US"/>
              </w:rPr>
            </w:pPr>
            <w:r w:rsidRPr="007344CA">
              <w:rPr>
                <w:rFonts w:ascii="Arial" w:hAnsi="Arial" w:cs="Arial"/>
                <w:b/>
                <w:bCs/>
                <w:color w:val="FFFFFF"/>
                <w:position w:val="-2"/>
                <w:sz w:val="18"/>
                <w:szCs w:val="18"/>
                <w:lang w:val="en-US"/>
              </w:rPr>
              <w:t>POGOJ 1</w:t>
            </w:r>
            <w:r w:rsidRPr="007344CA">
              <w:rPr>
                <w:rFonts w:ascii="Arial" w:hAnsi="Arial" w:cs="Arial"/>
                <w:b/>
                <w:bCs/>
                <w:color w:val="FFFFFF"/>
                <w:position w:val="-2"/>
                <w:sz w:val="18"/>
                <w:szCs w:val="18"/>
                <w:lang w:val="en-US"/>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252B5C" w14:textId="77777777" w:rsidR="006F5341" w:rsidRPr="007344CA" w:rsidRDefault="008D2FA5">
            <w:pPr>
              <w:spacing w:before="135" w:after="135"/>
              <w:jc w:val="both"/>
              <w:textAlignment w:val="center"/>
              <w:rPr>
                <w:lang w:val="en-US"/>
              </w:rPr>
            </w:pPr>
            <w:proofErr w:type="spellStart"/>
            <w:r w:rsidRPr="007344CA">
              <w:rPr>
                <w:rFonts w:ascii="Arial" w:hAnsi="Arial" w:cs="Arial"/>
                <w:color w:val="000000"/>
                <w:position w:val="-2"/>
                <w:sz w:val="18"/>
                <w:szCs w:val="18"/>
                <w:lang w:val="en-US"/>
              </w:rPr>
              <w:t>Gospodarski</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subjekt</w:t>
            </w:r>
            <w:proofErr w:type="spellEnd"/>
            <w:r w:rsidRPr="007344CA">
              <w:rPr>
                <w:rFonts w:ascii="Arial" w:hAnsi="Arial" w:cs="Arial"/>
                <w:color w:val="000000"/>
                <w:position w:val="-2"/>
                <w:sz w:val="18"/>
                <w:szCs w:val="18"/>
                <w:lang w:val="en-US"/>
              </w:rPr>
              <w:t xml:space="preserve"> je </w:t>
            </w:r>
            <w:proofErr w:type="spellStart"/>
            <w:r w:rsidRPr="007344CA">
              <w:rPr>
                <w:rFonts w:ascii="Arial" w:hAnsi="Arial" w:cs="Arial"/>
                <w:b/>
                <w:bCs/>
                <w:color w:val="000000"/>
                <w:position w:val="-2"/>
                <w:sz w:val="18"/>
                <w:szCs w:val="18"/>
                <w:u w:val="single"/>
                <w:lang w:val="en-US"/>
              </w:rPr>
              <w:t>vpisan</w:t>
            </w:r>
            <w:proofErr w:type="spellEnd"/>
            <w:r w:rsidRPr="007344CA">
              <w:rPr>
                <w:rFonts w:ascii="Arial" w:hAnsi="Arial" w:cs="Arial"/>
                <w:b/>
                <w:bCs/>
                <w:color w:val="000000"/>
                <w:position w:val="-2"/>
                <w:sz w:val="18"/>
                <w:szCs w:val="18"/>
                <w:u w:val="single"/>
                <w:lang w:val="en-US"/>
              </w:rPr>
              <w:t xml:space="preserve"> v </w:t>
            </w:r>
            <w:proofErr w:type="spellStart"/>
            <w:r w:rsidRPr="007344CA">
              <w:rPr>
                <w:rFonts w:ascii="Arial" w:hAnsi="Arial" w:cs="Arial"/>
                <w:b/>
                <w:bCs/>
                <w:color w:val="000000"/>
                <w:position w:val="-2"/>
                <w:sz w:val="18"/>
                <w:szCs w:val="18"/>
                <w:u w:val="single"/>
                <w:lang w:val="en-US"/>
              </w:rPr>
              <w:t>enega</w:t>
            </w:r>
            <w:proofErr w:type="spellEnd"/>
            <w:r w:rsidRPr="007344CA">
              <w:rPr>
                <w:rFonts w:ascii="Arial" w:hAnsi="Arial" w:cs="Arial"/>
                <w:b/>
                <w:bCs/>
                <w:color w:val="000000"/>
                <w:position w:val="-2"/>
                <w:sz w:val="18"/>
                <w:szCs w:val="18"/>
                <w:u w:val="single"/>
                <w:lang w:val="en-US"/>
              </w:rPr>
              <w:t xml:space="preserve"> </w:t>
            </w:r>
            <w:proofErr w:type="spellStart"/>
            <w:r w:rsidRPr="007344CA">
              <w:rPr>
                <w:rFonts w:ascii="Arial" w:hAnsi="Arial" w:cs="Arial"/>
                <w:b/>
                <w:bCs/>
                <w:color w:val="000000"/>
                <w:position w:val="-2"/>
                <w:sz w:val="18"/>
                <w:szCs w:val="18"/>
                <w:u w:val="single"/>
                <w:lang w:val="en-US"/>
              </w:rPr>
              <w:t>od</w:t>
            </w:r>
            <w:proofErr w:type="spellEnd"/>
            <w:r w:rsidRPr="007344CA">
              <w:rPr>
                <w:rFonts w:ascii="Arial" w:hAnsi="Arial" w:cs="Arial"/>
                <w:b/>
                <w:bCs/>
                <w:color w:val="000000"/>
                <w:position w:val="-2"/>
                <w:sz w:val="18"/>
                <w:szCs w:val="18"/>
                <w:u w:val="single"/>
                <w:lang w:val="en-US"/>
              </w:rPr>
              <w:t xml:space="preserve"> </w:t>
            </w:r>
            <w:proofErr w:type="spellStart"/>
            <w:r w:rsidRPr="007344CA">
              <w:rPr>
                <w:rFonts w:ascii="Arial" w:hAnsi="Arial" w:cs="Arial"/>
                <w:b/>
                <w:bCs/>
                <w:color w:val="000000"/>
                <w:position w:val="-2"/>
                <w:sz w:val="18"/>
                <w:szCs w:val="18"/>
                <w:u w:val="single"/>
                <w:lang w:val="en-US"/>
              </w:rPr>
              <w:t>poklicnih</w:t>
            </w:r>
            <w:proofErr w:type="spellEnd"/>
            <w:r w:rsidRPr="007344CA">
              <w:rPr>
                <w:rFonts w:ascii="Arial" w:hAnsi="Arial" w:cs="Arial"/>
                <w:b/>
                <w:bCs/>
                <w:color w:val="000000"/>
                <w:position w:val="-2"/>
                <w:sz w:val="18"/>
                <w:szCs w:val="18"/>
                <w:u w:val="single"/>
                <w:lang w:val="en-US"/>
              </w:rPr>
              <w:t xml:space="preserve"> </w:t>
            </w:r>
            <w:proofErr w:type="spellStart"/>
            <w:r w:rsidRPr="007344CA">
              <w:rPr>
                <w:rFonts w:ascii="Arial" w:hAnsi="Arial" w:cs="Arial"/>
                <w:b/>
                <w:bCs/>
                <w:color w:val="000000"/>
                <w:position w:val="-2"/>
                <w:sz w:val="18"/>
                <w:szCs w:val="18"/>
                <w:u w:val="single"/>
                <w:lang w:val="en-US"/>
              </w:rPr>
              <w:t>ali</w:t>
            </w:r>
            <w:proofErr w:type="spellEnd"/>
            <w:r w:rsidRPr="007344CA">
              <w:rPr>
                <w:rFonts w:ascii="Arial" w:hAnsi="Arial" w:cs="Arial"/>
                <w:b/>
                <w:bCs/>
                <w:color w:val="000000"/>
                <w:position w:val="-2"/>
                <w:sz w:val="18"/>
                <w:szCs w:val="18"/>
                <w:u w:val="single"/>
                <w:lang w:val="en-US"/>
              </w:rPr>
              <w:t xml:space="preserve"> </w:t>
            </w:r>
            <w:proofErr w:type="spellStart"/>
            <w:r w:rsidRPr="007344CA">
              <w:rPr>
                <w:rFonts w:ascii="Arial" w:hAnsi="Arial" w:cs="Arial"/>
                <w:b/>
                <w:bCs/>
                <w:color w:val="000000"/>
                <w:position w:val="-2"/>
                <w:sz w:val="18"/>
                <w:szCs w:val="18"/>
                <w:u w:val="single"/>
                <w:lang w:val="en-US"/>
              </w:rPr>
              <w:t>poslovnih</w:t>
            </w:r>
            <w:proofErr w:type="spellEnd"/>
            <w:r w:rsidRPr="007344CA">
              <w:rPr>
                <w:rFonts w:ascii="Arial" w:hAnsi="Arial" w:cs="Arial"/>
                <w:b/>
                <w:bCs/>
                <w:color w:val="000000"/>
                <w:position w:val="-2"/>
                <w:sz w:val="18"/>
                <w:szCs w:val="18"/>
                <w:u w:val="single"/>
                <w:lang w:val="en-US"/>
              </w:rPr>
              <w:t xml:space="preserve"> </w:t>
            </w:r>
            <w:proofErr w:type="spellStart"/>
            <w:r w:rsidRPr="007344CA">
              <w:rPr>
                <w:rFonts w:ascii="Arial" w:hAnsi="Arial" w:cs="Arial"/>
                <w:b/>
                <w:bCs/>
                <w:color w:val="000000"/>
                <w:position w:val="-2"/>
                <w:sz w:val="18"/>
                <w:szCs w:val="18"/>
                <w:u w:val="single"/>
                <w:lang w:val="en-US"/>
              </w:rPr>
              <w:t>registrov</w:t>
            </w:r>
            <w:proofErr w:type="spellEnd"/>
            <w:r w:rsidRPr="007344CA">
              <w:rPr>
                <w:rFonts w:ascii="Arial" w:hAnsi="Arial" w:cs="Arial"/>
                <w:b/>
                <w:bCs/>
                <w:color w:val="000000"/>
                <w:position w:val="-2"/>
                <w:sz w:val="18"/>
                <w:szCs w:val="18"/>
                <w:u w:val="single"/>
                <w:lang w:val="en-US"/>
              </w:rPr>
              <w:t>,</w:t>
            </w:r>
            <w:r w:rsidRPr="007344CA">
              <w:rPr>
                <w:rFonts w:ascii="Arial" w:hAnsi="Arial" w:cs="Arial"/>
                <w:color w:val="000000"/>
                <w:position w:val="-2"/>
                <w:sz w:val="18"/>
                <w:szCs w:val="18"/>
                <w:lang w:val="en-US"/>
              </w:rPr>
              <w:t xml:space="preserve"> ki se vodijo v državi članici, v kateri ima gospodarski subjekt sedež. Seznam poklicnih ali poslovnih registrov v državah članicah Evropske unije določa Priloga XI Direktive 2014/24/EU.</w:t>
            </w:r>
          </w:p>
          <w:p w14:paraId="6BFD3E5D" w14:textId="77777777" w:rsidR="006F5341" w:rsidRPr="007344CA" w:rsidRDefault="008D2FA5">
            <w:pPr>
              <w:spacing w:before="135" w:after="135"/>
              <w:jc w:val="both"/>
              <w:textAlignment w:val="center"/>
              <w:rPr>
                <w:lang w:val="en-US"/>
              </w:rPr>
            </w:pPr>
            <w:proofErr w:type="spellStart"/>
            <w:r w:rsidRPr="007344CA">
              <w:rPr>
                <w:rFonts w:ascii="Arial" w:hAnsi="Arial" w:cs="Arial"/>
                <w:color w:val="000000"/>
                <w:position w:val="-2"/>
                <w:sz w:val="18"/>
                <w:szCs w:val="18"/>
                <w:lang w:val="en-US"/>
              </w:rPr>
              <w:t>Če</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morajo</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imeti</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gospodarski</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subjekti</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določeno</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dovoljenje</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ali</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biti</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člani</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določene</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organizacije</w:t>
            </w:r>
            <w:proofErr w:type="spellEnd"/>
            <w:r w:rsidRPr="007344CA">
              <w:rPr>
                <w:rFonts w:ascii="Arial" w:hAnsi="Arial" w:cs="Arial"/>
                <w:color w:val="000000"/>
                <w:position w:val="-2"/>
                <w:sz w:val="18"/>
                <w:szCs w:val="18"/>
                <w:lang w:val="en-US"/>
              </w:rPr>
              <w:t xml:space="preserve">, da </w:t>
            </w:r>
            <w:proofErr w:type="spellStart"/>
            <w:r w:rsidRPr="007344CA">
              <w:rPr>
                <w:rFonts w:ascii="Arial" w:hAnsi="Arial" w:cs="Arial"/>
                <w:color w:val="000000"/>
                <w:position w:val="-2"/>
                <w:sz w:val="18"/>
                <w:szCs w:val="18"/>
                <w:lang w:val="en-US"/>
              </w:rPr>
              <w:t>lahko</w:t>
            </w:r>
            <w:proofErr w:type="spellEnd"/>
            <w:r w:rsidRPr="007344CA">
              <w:rPr>
                <w:rFonts w:ascii="Arial" w:hAnsi="Arial" w:cs="Arial"/>
                <w:color w:val="000000"/>
                <w:position w:val="-2"/>
                <w:sz w:val="18"/>
                <w:szCs w:val="18"/>
                <w:lang w:val="en-US"/>
              </w:rPr>
              <w:t xml:space="preserve"> v </w:t>
            </w:r>
            <w:proofErr w:type="spellStart"/>
            <w:r w:rsidRPr="007344CA">
              <w:rPr>
                <w:rFonts w:ascii="Arial" w:hAnsi="Arial" w:cs="Arial"/>
                <w:color w:val="000000"/>
                <w:position w:val="-2"/>
                <w:sz w:val="18"/>
                <w:szCs w:val="18"/>
                <w:lang w:val="en-US"/>
              </w:rPr>
              <w:t>svoji</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matični</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državi</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opravljajo</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določeno</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storitev</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morajo</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predložiti</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dokazilo</w:t>
            </w:r>
            <w:proofErr w:type="spellEnd"/>
            <w:r w:rsidRPr="007344CA">
              <w:rPr>
                <w:rFonts w:ascii="Arial" w:hAnsi="Arial" w:cs="Arial"/>
                <w:color w:val="000000"/>
                <w:position w:val="-2"/>
                <w:sz w:val="18"/>
                <w:szCs w:val="18"/>
                <w:lang w:val="en-US"/>
              </w:rPr>
              <w:t xml:space="preserve"> o </w:t>
            </w:r>
            <w:proofErr w:type="spellStart"/>
            <w:r w:rsidRPr="007344CA">
              <w:rPr>
                <w:rFonts w:ascii="Arial" w:hAnsi="Arial" w:cs="Arial"/>
                <w:color w:val="000000"/>
                <w:position w:val="-2"/>
                <w:sz w:val="18"/>
                <w:szCs w:val="18"/>
                <w:lang w:val="en-US"/>
              </w:rPr>
              <w:t>tem</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dovoljenju</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ali</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članstvu</w:t>
            </w:r>
            <w:proofErr w:type="spellEnd"/>
            <w:r w:rsidRPr="007344CA">
              <w:rPr>
                <w:rFonts w:ascii="Arial" w:hAnsi="Arial" w:cs="Arial"/>
                <w:color w:val="000000"/>
                <w:position w:val="-2"/>
                <w:sz w:val="18"/>
                <w:szCs w:val="18"/>
                <w:lang w:val="en-US"/>
              </w:rPr>
              <w:t>.</w:t>
            </w:r>
          </w:p>
        </w:tc>
      </w:tr>
      <w:tr w:rsidR="006F5341" w:rsidRPr="007344CA" w14:paraId="198933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488829" w14:textId="77777777" w:rsidR="006F5341" w:rsidRPr="007344CA" w:rsidRDefault="008D2FA5">
            <w:pPr>
              <w:jc w:val="center"/>
              <w:rPr>
                <w:lang w:val="en-US"/>
              </w:rPr>
            </w:pPr>
            <w:r w:rsidRPr="007344CA">
              <w:rPr>
                <w:rFonts w:ascii="Arial" w:hAnsi="Arial" w:cs="Arial"/>
                <w:color w:val="000000"/>
                <w:position w:val="-2"/>
                <w:sz w:val="18"/>
                <w:szCs w:val="18"/>
                <w:lang w:val="en-US"/>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9C9470" w14:textId="45AC6174"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Izpolnjen in podpisan Obrazec KROVNA IZJAVA.</w:t>
            </w:r>
          </w:p>
          <w:p w14:paraId="08F77D29"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Naročnik lahko izpolnjevanje navedenega pogoja preveri v uradnih registrih in evidencah.</w:t>
            </w:r>
          </w:p>
        </w:tc>
      </w:tr>
      <w:tr w:rsidR="006F5341" w:rsidRPr="007344CA" w14:paraId="3915F1B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8FA2DA" w14:textId="77777777" w:rsidR="006F5341" w:rsidRPr="007344CA" w:rsidRDefault="008D2FA5">
            <w:pPr>
              <w:jc w:val="center"/>
              <w:rPr>
                <w:lang w:val="en-US"/>
              </w:rPr>
            </w:pPr>
            <w:r w:rsidRPr="007344CA">
              <w:rPr>
                <w:rFonts w:ascii="Arial" w:hAnsi="Arial" w:cs="Arial"/>
                <w:color w:val="000000"/>
                <w:position w:val="-2"/>
                <w:sz w:val="18"/>
                <w:szCs w:val="18"/>
                <w:lang w:val="en-US"/>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67517A"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u w:val="single"/>
                <w:lang w:val="en-US"/>
              </w:rPr>
              <w:t>Gospodarski subjekti, ki nimajo sedeža v Republiki Sloveniji:</w:t>
            </w:r>
          </w:p>
          <w:p w14:paraId="0AAD655A"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6F5341" w:rsidRPr="007344CA" w14:paraId="1D23C42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E76A14" w14:textId="77777777" w:rsidR="006F5341" w:rsidRPr="007344CA" w:rsidRDefault="008D2FA5">
            <w:pPr>
              <w:jc w:val="center"/>
              <w:rPr>
                <w:lang w:val="en-US"/>
              </w:rPr>
            </w:pPr>
            <w:r w:rsidRPr="007344CA">
              <w:rPr>
                <w:rFonts w:ascii="Arial" w:hAnsi="Arial" w:cs="Arial"/>
                <w:color w:val="000000"/>
                <w:position w:val="-2"/>
                <w:sz w:val="18"/>
                <w:szCs w:val="18"/>
                <w:lang w:val="en-US"/>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DD3E41"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MORAJO izpolnjevati pogoj</w:t>
            </w:r>
          </w:p>
          <w:p w14:paraId="0BAA3E46"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Partnerji morajo pogoj izpolnjevati v obsegu, v katerem prevzemajo izvedbo del. Vsak izmed partnerjev mora predložiti podpisan in žigosan obrazec Krovne izjave s podpisom katerega izjavlja, da izpolnjuje navedeni pogoj.</w:t>
            </w:r>
          </w:p>
        </w:tc>
      </w:tr>
      <w:tr w:rsidR="006F5341" w:rsidRPr="007344CA" w14:paraId="6F48F0C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297D11" w14:textId="77777777" w:rsidR="006F5341" w:rsidRPr="007344CA" w:rsidRDefault="008D2FA5">
            <w:pPr>
              <w:jc w:val="center"/>
              <w:rPr>
                <w:lang w:val="en-US"/>
              </w:rPr>
            </w:pPr>
            <w:r w:rsidRPr="007344CA">
              <w:rPr>
                <w:rFonts w:ascii="Arial" w:hAnsi="Arial" w:cs="Arial"/>
                <w:color w:val="000000"/>
                <w:position w:val="-2"/>
                <w:sz w:val="18"/>
                <w:szCs w:val="18"/>
                <w:lang w:val="en-US"/>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AFA7AD"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MORAJO izpolnjevati pogoj</w:t>
            </w:r>
          </w:p>
          <w:p w14:paraId="37C08206"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5C4AD365" w14:textId="77777777" w:rsidR="006F5341" w:rsidRPr="007344CA" w:rsidRDefault="006F5341">
      <w:pPr>
        <w:rPr>
          <w:lang w:val="en-US"/>
        </w:rPr>
      </w:pPr>
    </w:p>
    <w:tbl>
      <w:tblPr>
        <w:tblStyle w:val="NormalTablePHPDOCX"/>
        <w:tblW w:w="2500" w:type="pct"/>
        <w:tblInd w:w="108" w:type="dxa"/>
        <w:tblLook w:val="04A0" w:firstRow="1" w:lastRow="0" w:firstColumn="1" w:lastColumn="0" w:noHBand="0" w:noVBand="1"/>
      </w:tblPr>
      <w:tblGrid>
        <w:gridCol w:w="4504"/>
      </w:tblGrid>
      <w:tr w:rsidR="006F5341" w:rsidRPr="007344CA" w14:paraId="3E655CA1"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3D9CAB53" w14:textId="77777777" w:rsidR="006F5341" w:rsidRPr="007344CA" w:rsidRDefault="008D2FA5">
            <w:pPr>
              <w:rPr>
                <w:lang w:val="en-US"/>
              </w:rPr>
            </w:pPr>
            <w:r w:rsidRPr="007344CA">
              <w:rPr>
                <w:rFonts w:ascii="Arial" w:hAnsi="Arial" w:cs="Arial"/>
                <w:color w:val="FFFFFF"/>
                <w:position w:val="-2"/>
                <w:sz w:val="18"/>
                <w:szCs w:val="18"/>
                <w:lang w:val="en-US"/>
              </w:rPr>
              <w:t>Tehnična sposobnost</w:t>
            </w:r>
          </w:p>
        </w:tc>
      </w:tr>
    </w:tbl>
    <w:p w14:paraId="519F5F49" w14:textId="77777777" w:rsidR="006F5341" w:rsidRPr="007344CA" w:rsidRDefault="006F5341">
      <w:pPr>
        <w:rPr>
          <w:lang w:val="en-US"/>
        </w:rPr>
      </w:pPr>
    </w:p>
    <w:tbl>
      <w:tblPr>
        <w:tblStyle w:val="NormalTablePHPDOCX"/>
        <w:tblW w:w="9300" w:type="dxa"/>
        <w:tblInd w:w="108" w:type="dxa"/>
        <w:tblLook w:val="04A0" w:firstRow="1" w:lastRow="0" w:firstColumn="1" w:lastColumn="0" w:noHBand="0" w:noVBand="1"/>
      </w:tblPr>
      <w:tblGrid>
        <w:gridCol w:w="1860"/>
        <w:gridCol w:w="7440"/>
      </w:tblGrid>
      <w:tr w:rsidR="006F5341" w:rsidRPr="007344CA" w14:paraId="0FBF546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A174258" w14:textId="77777777" w:rsidR="006F5341" w:rsidRPr="007344CA" w:rsidRDefault="008D2FA5">
            <w:pPr>
              <w:jc w:val="center"/>
              <w:rPr>
                <w:lang w:val="en-US"/>
              </w:rPr>
            </w:pPr>
            <w:r w:rsidRPr="007344CA">
              <w:rPr>
                <w:rFonts w:ascii="Arial" w:hAnsi="Arial" w:cs="Arial"/>
                <w:b/>
                <w:bCs/>
                <w:color w:val="FFFFFF"/>
                <w:position w:val="-2"/>
                <w:sz w:val="18"/>
                <w:szCs w:val="18"/>
                <w:lang w:val="en-US"/>
              </w:rPr>
              <w:t>POGOJ 1</w:t>
            </w:r>
            <w:r w:rsidRPr="007344CA">
              <w:rPr>
                <w:rFonts w:ascii="Arial" w:hAnsi="Arial" w:cs="Arial"/>
                <w:b/>
                <w:bCs/>
                <w:color w:val="FFFFFF"/>
                <w:position w:val="-2"/>
                <w:sz w:val="18"/>
                <w:szCs w:val="18"/>
                <w:lang w:val="en-US"/>
              </w:rPr>
              <w:br/>
              <w:t>Ponujena platforma in reference ponudnika storitev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tbl>
            <w:tblPr>
              <w:tblStyle w:val="NormalTablePHPDOCX"/>
              <w:tblW w:w="0" w:type="auto"/>
              <w:tblLook w:val="04A0" w:firstRow="1" w:lastRow="0" w:firstColumn="1" w:lastColumn="0" w:noHBand="0" w:noVBand="1"/>
            </w:tblPr>
            <w:tblGrid>
              <w:gridCol w:w="7224"/>
            </w:tblGrid>
            <w:tr w:rsidR="00386B99" w:rsidRPr="007344CA" w14:paraId="2061023E" w14:textId="77777777" w:rsidTr="000F233B">
              <w:tc>
                <w:tcPr>
                  <w:tcW w:w="0" w:type="auto"/>
                  <w:tcMar>
                    <w:top w:w="0" w:type="auto"/>
                    <w:bottom w:w="0" w:type="auto"/>
                  </w:tcMar>
                </w:tcPr>
                <w:p w14:paraId="5C1B5A38" w14:textId="10E5C4F9" w:rsidR="00386B99" w:rsidRPr="007344CA" w:rsidRDefault="00386B99" w:rsidP="000F233B">
                  <w:pPr>
                    <w:rPr>
                      <w:lang w:val="en-US"/>
                    </w:rPr>
                  </w:pPr>
                </w:p>
              </w:tc>
            </w:tr>
            <w:tr w:rsidR="006F5341" w:rsidRPr="007344CA" w14:paraId="4B139097" w14:textId="77777777">
              <w:tc>
                <w:tcPr>
                  <w:tcW w:w="0" w:type="auto"/>
                  <w:tcMar>
                    <w:top w:w="0" w:type="auto"/>
                    <w:bottom w:w="0" w:type="auto"/>
                  </w:tcMar>
                </w:tcPr>
                <w:p w14:paraId="206197EE" w14:textId="47B0F5C5" w:rsidR="00386B99" w:rsidRPr="007344CA" w:rsidRDefault="008D2FA5">
                  <w:pPr>
                    <w:rPr>
                      <w:rFonts w:ascii="Arial" w:hAnsi="Arial" w:cs="Arial"/>
                      <w:color w:val="000000"/>
                      <w:position w:val="-2"/>
                      <w:sz w:val="18"/>
                      <w:szCs w:val="18"/>
                      <w:lang w:val="en-US"/>
                    </w:rPr>
                  </w:pPr>
                  <w:r w:rsidRPr="007344CA">
                    <w:rPr>
                      <w:rFonts w:ascii="Arial" w:hAnsi="Arial" w:cs="Arial"/>
                      <w:color w:val="000000"/>
                      <w:position w:val="-2"/>
                      <w:sz w:val="18"/>
                      <w:szCs w:val="18"/>
                      <w:lang w:val="en-US"/>
                    </w:rPr>
                    <w:t>Gospodarski subjekt, ki nastopa v ponudbi, ponuja moderno, oblačno, podatkovno platformo. Naročnik bo kot ustrezno štel vsako ponujeno podatkovno platformo</w:t>
                  </w:r>
                  <w:r w:rsidR="00386B99" w:rsidRPr="007344CA">
                    <w:rPr>
                      <w:rFonts w:ascii="Arial" w:hAnsi="Arial" w:cs="Arial"/>
                      <w:color w:val="000000"/>
                      <w:position w:val="-2"/>
                      <w:sz w:val="18"/>
                      <w:szCs w:val="18"/>
                      <w:lang w:val="en-US"/>
                    </w:rPr>
                    <w:t>, ki izpolnjuje najmanj minimalne tehnične zahteve, navedene v obrazcu »Tehnične specifikacije za predmet javnega naročila (točka III. »Minimalne tehnične zahteve«</w:t>
                  </w:r>
                  <w:r w:rsidR="003568E3">
                    <w:rPr>
                      <w:rFonts w:ascii="Arial" w:hAnsi="Arial" w:cs="Arial"/>
                      <w:color w:val="000000"/>
                      <w:position w:val="-2"/>
                      <w:sz w:val="18"/>
                      <w:szCs w:val="18"/>
                      <w:lang w:val="en-US"/>
                    </w:rPr>
                    <w:t>)</w:t>
                  </w:r>
                  <w:r w:rsidR="00386B99" w:rsidRPr="007344CA">
                    <w:rPr>
                      <w:rFonts w:ascii="Arial" w:hAnsi="Arial" w:cs="Arial"/>
                      <w:color w:val="000000"/>
                      <w:position w:val="-2"/>
                      <w:sz w:val="18"/>
                      <w:szCs w:val="18"/>
                      <w:lang w:val="en-US"/>
                    </w:rPr>
                    <w:t xml:space="preserve"> in za katero ponudnik predloži najmanj naslednje reference:</w:t>
                  </w:r>
                </w:p>
                <w:p w14:paraId="0772682F" w14:textId="59C2310A" w:rsidR="006F5341" w:rsidRPr="007344CA" w:rsidRDefault="00386B99">
                  <w:pPr>
                    <w:rPr>
                      <w:lang w:val="en-US"/>
                    </w:rPr>
                  </w:pPr>
                  <w:r w:rsidRPr="007344CA">
                    <w:rPr>
                      <w:rFonts w:ascii="Arial" w:hAnsi="Arial" w:cs="Arial"/>
                      <w:color w:val="000000"/>
                      <w:position w:val="-2"/>
                      <w:sz w:val="18"/>
                      <w:szCs w:val="18"/>
                      <w:lang w:val="en-US"/>
                    </w:rPr>
                    <w:t xml:space="preserve">   </w:t>
                  </w:r>
                </w:p>
              </w:tc>
            </w:tr>
            <w:tr w:rsidR="006F5341" w:rsidRPr="007344CA" w14:paraId="46112383" w14:textId="77777777">
              <w:tc>
                <w:tcPr>
                  <w:tcW w:w="0" w:type="auto"/>
                  <w:tcMar>
                    <w:top w:w="0" w:type="auto"/>
                    <w:bottom w:w="0" w:type="auto"/>
                  </w:tcMar>
                </w:tcPr>
                <w:p w14:paraId="6BE4FD3E" w14:textId="1E9DF3C2" w:rsidR="006F5341" w:rsidRPr="007344CA" w:rsidRDefault="008D2FA5">
                  <w:pPr>
                    <w:numPr>
                      <w:ilvl w:val="0"/>
                      <w:numId w:val="20"/>
                    </w:numPr>
                    <w:rPr>
                      <w:rFonts w:ascii="Arial" w:hAnsi="Arial" w:cs="Arial"/>
                      <w:color w:val="000000"/>
                      <w:sz w:val="18"/>
                      <w:szCs w:val="18"/>
                      <w:lang w:val="en-US"/>
                    </w:rPr>
                  </w:pPr>
                  <w:r w:rsidRPr="007344CA">
                    <w:rPr>
                      <w:rFonts w:ascii="Arial" w:hAnsi="Arial" w:cs="Arial"/>
                      <w:color w:val="000000"/>
                      <w:position w:val="-2"/>
                      <w:sz w:val="18"/>
                      <w:szCs w:val="18"/>
                      <w:lang w:val="en-US"/>
                    </w:rPr>
                    <w:t>pet</w:t>
                  </w:r>
                  <w:r w:rsidR="00295975" w:rsidRPr="007344CA">
                    <w:rPr>
                      <w:rFonts w:ascii="Arial" w:hAnsi="Arial" w:cs="Arial"/>
                      <w:color w:val="000000"/>
                      <w:position w:val="-2"/>
                      <w:sz w:val="18"/>
                      <w:szCs w:val="18"/>
                      <w:lang w:val="en-US"/>
                    </w:rPr>
                    <w:t xml:space="preserve"> </w:t>
                  </w:r>
                  <w:r w:rsidRPr="007344CA">
                    <w:rPr>
                      <w:rFonts w:ascii="Arial" w:hAnsi="Arial" w:cs="Arial"/>
                      <w:color w:val="000000"/>
                      <w:position w:val="-2"/>
                      <w:sz w:val="18"/>
                      <w:szCs w:val="18"/>
                      <w:lang w:val="en-US"/>
                    </w:rPr>
                    <w:t>(5) referenčnih potrdil o izvedenih projektih na ponujeni oblačni platformi na področju implementacije celovite rešitve za podatkovno skladišče DWH in BI v zadnjih treh (3) letih pred datumom objave tega javnega naročila;</w:t>
                  </w:r>
                </w:p>
                <w:p w14:paraId="4AD41AB3" w14:textId="78D73CDB" w:rsidR="00225886" w:rsidRPr="007344CA" w:rsidRDefault="008D2FA5" w:rsidP="00386B99">
                  <w:pPr>
                    <w:numPr>
                      <w:ilvl w:val="0"/>
                      <w:numId w:val="20"/>
                    </w:numPr>
                    <w:rPr>
                      <w:rFonts w:ascii="Arial" w:hAnsi="Arial" w:cs="Arial"/>
                      <w:color w:val="000000"/>
                      <w:sz w:val="18"/>
                      <w:szCs w:val="18"/>
                      <w:lang w:val="en-US"/>
                    </w:rPr>
                  </w:pPr>
                  <w:r w:rsidRPr="007344CA">
                    <w:rPr>
                      <w:rFonts w:ascii="Arial" w:hAnsi="Arial" w:cs="Arial"/>
                      <w:color w:val="000000"/>
                      <w:position w:val="-2"/>
                      <w:sz w:val="18"/>
                      <w:szCs w:val="18"/>
                      <w:lang w:val="en-US"/>
                    </w:rPr>
                    <w:t>tri (3) referenčna potrdila o izvedenih projektih migracije podatkovnih skladišč iz lokalnega okolja v ponujeno oblačno platformo v zadnjih treh (3) letih pred datumom objave tega javnega naročila. </w:t>
                  </w:r>
                </w:p>
              </w:tc>
            </w:tr>
          </w:tbl>
          <w:p w14:paraId="1A8C344E" w14:textId="77777777" w:rsidR="006F5341" w:rsidRPr="007344CA" w:rsidRDefault="006F5341">
            <w:pPr>
              <w:rPr>
                <w:lang w:val="en-US"/>
              </w:rPr>
            </w:pPr>
          </w:p>
        </w:tc>
      </w:tr>
      <w:tr w:rsidR="006F5341" w:rsidRPr="007344CA" w14:paraId="5E353C4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15B282" w14:textId="77777777" w:rsidR="006F5341" w:rsidRPr="007344CA" w:rsidRDefault="008D2FA5">
            <w:pPr>
              <w:jc w:val="center"/>
              <w:rPr>
                <w:lang w:val="en-US"/>
              </w:rPr>
            </w:pPr>
            <w:r w:rsidRPr="007344CA">
              <w:rPr>
                <w:rFonts w:ascii="Arial" w:hAnsi="Arial" w:cs="Arial"/>
                <w:color w:val="000000"/>
                <w:position w:val="-2"/>
                <w:sz w:val="18"/>
                <w:szCs w:val="18"/>
                <w:lang w:val="en-US"/>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6DFCD1" w14:textId="77777777" w:rsidR="006F5341" w:rsidRPr="007344CA" w:rsidRDefault="008D2FA5">
            <w:pPr>
              <w:jc w:val="both"/>
              <w:textAlignment w:val="center"/>
              <w:rPr>
                <w:lang w:val="en-US"/>
              </w:rPr>
            </w:pPr>
            <w:r w:rsidRPr="007344CA">
              <w:rPr>
                <w:rFonts w:ascii="Arial" w:hAnsi="Arial" w:cs="Arial"/>
                <w:color w:val="000000"/>
                <w:position w:val="-2"/>
                <w:sz w:val="18"/>
                <w:szCs w:val="18"/>
                <w:lang w:val="en-US"/>
              </w:rPr>
              <w:t> </w:t>
            </w:r>
          </w:p>
          <w:tbl>
            <w:tblPr>
              <w:tblStyle w:val="NormalTablePHPDOCX"/>
              <w:tblW w:w="0" w:type="auto"/>
              <w:tblLook w:val="04A0" w:firstRow="1" w:lastRow="0" w:firstColumn="1" w:lastColumn="0" w:noHBand="0" w:noVBand="1"/>
            </w:tblPr>
            <w:tblGrid>
              <w:gridCol w:w="7224"/>
            </w:tblGrid>
            <w:tr w:rsidR="006F5341" w:rsidRPr="007344CA" w14:paraId="74882581" w14:textId="77777777">
              <w:tc>
                <w:tcPr>
                  <w:tcW w:w="0" w:type="auto"/>
                  <w:tcMar>
                    <w:top w:w="0" w:type="auto"/>
                    <w:bottom w:w="0" w:type="auto"/>
                  </w:tcMar>
                </w:tcPr>
                <w:p w14:paraId="2F88C4BB" w14:textId="77777777" w:rsidR="006F5341" w:rsidRPr="007344CA" w:rsidRDefault="008D2FA5">
                  <w:pPr>
                    <w:numPr>
                      <w:ilvl w:val="0"/>
                      <w:numId w:val="21"/>
                    </w:numPr>
                    <w:rPr>
                      <w:rFonts w:ascii="Arial" w:hAnsi="Arial" w:cs="Arial"/>
                      <w:color w:val="000000"/>
                      <w:sz w:val="18"/>
                      <w:szCs w:val="18"/>
                      <w:lang w:val="en-US"/>
                    </w:rPr>
                  </w:pPr>
                  <w:r w:rsidRPr="007344CA">
                    <w:rPr>
                      <w:rFonts w:ascii="Arial" w:hAnsi="Arial" w:cs="Arial"/>
                      <w:color w:val="000000"/>
                      <w:position w:val="-2"/>
                      <w:sz w:val="18"/>
                      <w:szCs w:val="18"/>
                      <w:lang w:val="en-US"/>
                    </w:rPr>
                    <w:t>Predložen izpolnjen in podpisan obrazec »Tehnične specifikacije za predmet javnega naročila« z zahtevanimi prilogami. </w:t>
                  </w:r>
                </w:p>
                <w:p w14:paraId="2CEFF581" w14:textId="5959285C" w:rsidR="006F5341" w:rsidRPr="007344CA" w:rsidRDefault="008D2FA5">
                  <w:pPr>
                    <w:numPr>
                      <w:ilvl w:val="0"/>
                      <w:numId w:val="21"/>
                    </w:numPr>
                    <w:rPr>
                      <w:rFonts w:ascii="Arial" w:hAnsi="Arial" w:cs="Arial"/>
                      <w:color w:val="000000"/>
                      <w:sz w:val="18"/>
                      <w:szCs w:val="18"/>
                      <w:lang w:val="en-US"/>
                    </w:rPr>
                  </w:pPr>
                  <w:r w:rsidRPr="007344CA">
                    <w:rPr>
                      <w:rFonts w:ascii="Arial" w:hAnsi="Arial" w:cs="Arial"/>
                      <w:color w:val="000000"/>
                      <w:position w:val="-2"/>
                      <w:sz w:val="18"/>
                      <w:szCs w:val="18"/>
                      <w:lang w:val="en-US"/>
                    </w:rPr>
                    <w:t xml:space="preserve">Vsaj pet (5) predloženih izpolnjenih in podpisanih obrazcev </w:t>
                  </w:r>
                  <w:r w:rsidR="008A4C9A">
                    <w:rPr>
                      <w:rFonts w:ascii="Arial" w:hAnsi="Arial" w:cs="Arial"/>
                      <w:color w:val="000000"/>
                      <w:position w:val="-2"/>
                      <w:sz w:val="18"/>
                      <w:szCs w:val="18"/>
                      <w:lang w:val="en-US"/>
                    </w:rPr>
                    <w:t>“</w:t>
                  </w:r>
                  <w:r w:rsidR="00CC333C" w:rsidRPr="00CC333C">
                    <w:rPr>
                      <w:rFonts w:ascii="Arial" w:hAnsi="Arial" w:cs="Arial"/>
                      <w:color w:val="000000"/>
                      <w:position w:val="-2"/>
                      <w:sz w:val="18"/>
                      <w:szCs w:val="18"/>
                      <w:lang w:val="en-US"/>
                    </w:rPr>
                    <w:t>Potrdilo o dobro opravljenem delu</w:t>
                  </w:r>
                  <w:r w:rsidR="00A35DB5">
                    <w:rPr>
                      <w:rFonts w:ascii="Arial" w:hAnsi="Arial" w:cs="Arial"/>
                      <w:color w:val="000000"/>
                      <w:position w:val="-2"/>
                      <w:sz w:val="18"/>
                      <w:szCs w:val="18"/>
                      <w:lang w:val="en-US"/>
                    </w:rPr>
                    <w:t>”</w:t>
                  </w:r>
                  <w:r w:rsidRPr="007344CA">
                    <w:rPr>
                      <w:rFonts w:ascii="Arial" w:hAnsi="Arial" w:cs="Arial"/>
                      <w:color w:val="000000"/>
                      <w:position w:val="-2"/>
                      <w:sz w:val="18"/>
                      <w:szCs w:val="18"/>
                      <w:lang w:val="en-US"/>
                    </w:rPr>
                    <w:t xml:space="preserve"> o izvedenem projektu na ponujeni oblačni platformi na področju implementacije celovite rešitve za podatkovno skladišče DWH in BI. </w:t>
                  </w:r>
                </w:p>
                <w:p w14:paraId="0CAA18DA" w14:textId="20E6CC29" w:rsidR="006F5341" w:rsidRPr="007344CA" w:rsidRDefault="008D2FA5">
                  <w:pPr>
                    <w:numPr>
                      <w:ilvl w:val="0"/>
                      <w:numId w:val="21"/>
                    </w:numPr>
                    <w:rPr>
                      <w:rFonts w:ascii="Arial" w:hAnsi="Arial" w:cs="Arial"/>
                      <w:color w:val="000000"/>
                      <w:sz w:val="18"/>
                      <w:szCs w:val="18"/>
                      <w:lang w:val="en-US"/>
                    </w:rPr>
                  </w:pPr>
                  <w:r w:rsidRPr="007344CA">
                    <w:rPr>
                      <w:rFonts w:ascii="Arial" w:hAnsi="Arial" w:cs="Arial"/>
                      <w:color w:val="000000"/>
                      <w:position w:val="-2"/>
                      <w:sz w:val="18"/>
                      <w:szCs w:val="18"/>
                      <w:lang w:val="en-US"/>
                    </w:rPr>
                    <w:t xml:space="preserve">Vsaj tri (3) predloženih izpolnjenih in podpisanih obrazcev </w:t>
                  </w:r>
                  <w:r w:rsidR="008A4C9A">
                    <w:rPr>
                      <w:rFonts w:ascii="Arial" w:hAnsi="Arial" w:cs="Arial"/>
                      <w:color w:val="000000"/>
                      <w:position w:val="-2"/>
                      <w:sz w:val="18"/>
                      <w:szCs w:val="18"/>
                      <w:lang w:val="en-US"/>
                    </w:rPr>
                    <w:t>“</w:t>
                  </w:r>
                  <w:r w:rsidR="00CC333C" w:rsidRPr="00CC333C">
                    <w:rPr>
                      <w:rFonts w:ascii="Arial" w:hAnsi="Arial" w:cs="Arial"/>
                      <w:color w:val="000000"/>
                      <w:position w:val="-2"/>
                      <w:sz w:val="18"/>
                      <w:szCs w:val="18"/>
                      <w:lang w:val="en-US"/>
                    </w:rPr>
                    <w:t>Potrdilo o dobro opravljenem delu</w:t>
                  </w:r>
                  <w:r w:rsidR="00A35DB5">
                    <w:rPr>
                      <w:rFonts w:ascii="Arial" w:hAnsi="Arial" w:cs="Arial"/>
                      <w:color w:val="000000"/>
                      <w:position w:val="-2"/>
                      <w:sz w:val="18"/>
                      <w:szCs w:val="18"/>
                      <w:lang w:val="en-US"/>
                    </w:rPr>
                    <w:t>”</w:t>
                  </w:r>
                  <w:r w:rsidRPr="007344CA">
                    <w:rPr>
                      <w:rFonts w:ascii="Arial" w:hAnsi="Arial" w:cs="Arial"/>
                      <w:color w:val="000000"/>
                      <w:position w:val="-2"/>
                      <w:sz w:val="18"/>
                      <w:szCs w:val="18"/>
                      <w:lang w:val="en-US"/>
                    </w:rPr>
                    <w:t xml:space="preserve"> o izvedenem projektih migracije podatkovnih skladišč iz lokalnega okolja v ponujeno oblačno platformo v zadnjih treh</w:t>
                  </w:r>
                  <w:r w:rsidR="00A43137">
                    <w:rPr>
                      <w:rFonts w:ascii="Arial" w:hAnsi="Arial" w:cs="Arial"/>
                      <w:color w:val="000000"/>
                      <w:position w:val="-2"/>
                      <w:sz w:val="18"/>
                      <w:szCs w:val="18"/>
                      <w:lang w:val="en-US"/>
                    </w:rPr>
                    <w:t xml:space="preserve"> </w:t>
                  </w:r>
                  <w:r w:rsidRPr="007344CA">
                    <w:rPr>
                      <w:rFonts w:ascii="Arial" w:hAnsi="Arial" w:cs="Arial"/>
                      <w:color w:val="000000"/>
                      <w:position w:val="-2"/>
                      <w:sz w:val="18"/>
                      <w:szCs w:val="18"/>
                      <w:lang w:val="en-US"/>
                    </w:rPr>
                    <w:t>(3) letih pred datumom objave tega javnega naročila.</w:t>
                  </w:r>
                </w:p>
              </w:tc>
            </w:tr>
          </w:tbl>
          <w:p w14:paraId="2613BC8D" w14:textId="77777777" w:rsidR="006F5341" w:rsidRPr="007344CA" w:rsidRDefault="006F5341">
            <w:pPr>
              <w:rPr>
                <w:lang w:val="en-US"/>
              </w:rPr>
            </w:pPr>
          </w:p>
        </w:tc>
      </w:tr>
      <w:tr w:rsidR="006F5341" w:rsidRPr="007344CA" w14:paraId="11D0B29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38DC4A" w14:textId="77777777" w:rsidR="006F5341" w:rsidRPr="007344CA" w:rsidRDefault="008D2FA5">
            <w:pPr>
              <w:jc w:val="center"/>
              <w:rPr>
                <w:lang w:val="en-US"/>
              </w:rPr>
            </w:pPr>
            <w:r w:rsidRPr="007344CA">
              <w:rPr>
                <w:rFonts w:ascii="Arial" w:hAnsi="Arial" w:cs="Arial"/>
                <w:color w:val="000000"/>
                <w:position w:val="-2"/>
                <w:sz w:val="18"/>
                <w:szCs w:val="18"/>
                <w:lang w:val="en-US"/>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7E292"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KUMULATIVNO izpolnjevanje pogoja</w:t>
            </w:r>
          </w:p>
          <w:p w14:paraId="646BACCA" w14:textId="77777777" w:rsidR="006F5341" w:rsidRPr="007344CA" w:rsidRDefault="008D2FA5">
            <w:pPr>
              <w:jc w:val="both"/>
              <w:textAlignment w:val="center"/>
              <w:rPr>
                <w:lang w:val="en-US"/>
              </w:rPr>
            </w:pPr>
            <w:r w:rsidRPr="007344CA">
              <w:rPr>
                <w:rFonts w:ascii="Arial" w:hAnsi="Arial" w:cs="Arial"/>
                <w:color w:val="000000"/>
                <w:position w:val="-2"/>
                <w:sz w:val="18"/>
                <w:szCs w:val="18"/>
                <w:lang w:val="en-US"/>
              </w:rPr>
              <w:t> </w:t>
            </w:r>
          </w:p>
        </w:tc>
      </w:tr>
      <w:tr w:rsidR="006F5341" w:rsidRPr="007344CA" w14:paraId="09BD725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08308" w14:textId="77777777" w:rsidR="006F5341" w:rsidRPr="007344CA" w:rsidRDefault="008D2FA5">
            <w:pPr>
              <w:jc w:val="center"/>
              <w:rPr>
                <w:lang w:val="en-US"/>
              </w:rPr>
            </w:pPr>
            <w:r w:rsidRPr="007344CA">
              <w:rPr>
                <w:rFonts w:ascii="Arial" w:hAnsi="Arial" w:cs="Arial"/>
                <w:color w:val="000000"/>
                <w:position w:val="-2"/>
                <w:sz w:val="18"/>
                <w:szCs w:val="18"/>
                <w:lang w:val="en-US"/>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F8F84"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KUMULATIVNO izpolnjevanje pogoja</w:t>
            </w:r>
          </w:p>
          <w:p w14:paraId="49818AFA" w14:textId="77777777" w:rsidR="006F5341" w:rsidRPr="007344CA" w:rsidRDefault="008D2FA5">
            <w:pPr>
              <w:jc w:val="both"/>
              <w:textAlignment w:val="center"/>
              <w:rPr>
                <w:lang w:val="en-US"/>
              </w:rPr>
            </w:pPr>
            <w:r w:rsidRPr="007344CA">
              <w:rPr>
                <w:rFonts w:ascii="Arial" w:hAnsi="Arial" w:cs="Arial"/>
                <w:color w:val="000000"/>
                <w:position w:val="-2"/>
                <w:sz w:val="18"/>
                <w:szCs w:val="18"/>
                <w:lang w:val="en-US"/>
              </w:rPr>
              <w:t> </w:t>
            </w:r>
          </w:p>
        </w:tc>
      </w:tr>
    </w:tbl>
    <w:p w14:paraId="43D90F95" w14:textId="77777777" w:rsidR="006F5341" w:rsidRPr="007344CA" w:rsidRDefault="006F5341">
      <w:pPr>
        <w:rPr>
          <w:lang w:val="en-US"/>
        </w:rPr>
      </w:pPr>
    </w:p>
    <w:tbl>
      <w:tblPr>
        <w:tblStyle w:val="NormalTablePHPDOCX"/>
        <w:tblW w:w="9300" w:type="dxa"/>
        <w:tblInd w:w="108" w:type="dxa"/>
        <w:tblLook w:val="04A0" w:firstRow="1" w:lastRow="0" w:firstColumn="1" w:lastColumn="0" w:noHBand="0" w:noVBand="1"/>
      </w:tblPr>
      <w:tblGrid>
        <w:gridCol w:w="1860"/>
        <w:gridCol w:w="7440"/>
      </w:tblGrid>
      <w:tr w:rsidR="006F5341" w:rsidRPr="007344CA" w14:paraId="75B8592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937B100" w14:textId="77777777" w:rsidR="006F5341" w:rsidRPr="007344CA" w:rsidRDefault="008D2FA5">
            <w:pPr>
              <w:jc w:val="center"/>
              <w:rPr>
                <w:lang w:val="en-US"/>
              </w:rPr>
            </w:pPr>
            <w:r w:rsidRPr="007344CA">
              <w:rPr>
                <w:rFonts w:ascii="Arial" w:hAnsi="Arial" w:cs="Arial"/>
                <w:b/>
                <w:bCs/>
                <w:color w:val="FFFFFF"/>
                <w:position w:val="-2"/>
                <w:sz w:val="18"/>
                <w:szCs w:val="18"/>
                <w:lang w:val="en-US"/>
              </w:rPr>
              <w:t>POGOJ 2</w:t>
            </w:r>
            <w:r w:rsidRPr="007344CA">
              <w:rPr>
                <w:rFonts w:ascii="Arial" w:hAnsi="Arial" w:cs="Arial"/>
                <w:b/>
                <w:bCs/>
                <w:color w:val="FFFFFF"/>
                <w:position w:val="-2"/>
                <w:sz w:val="18"/>
                <w:szCs w:val="18"/>
                <w:lang w:val="en-US"/>
              </w:rPr>
              <w:br/>
              <w:t>Certifikati kadrov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75F693" w14:textId="4B2F5FA9" w:rsidR="00370B1E" w:rsidRPr="005418B4" w:rsidRDefault="008D2FA5">
            <w:pPr>
              <w:spacing w:before="135" w:after="135"/>
              <w:jc w:val="both"/>
              <w:textAlignment w:val="center"/>
              <w:rPr>
                <w:rFonts w:ascii="Arial" w:hAnsi="Arial" w:cs="Arial"/>
                <w:color w:val="000000"/>
                <w:position w:val="-2"/>
                <w:sz w:val="18"/>
                <w:szCs w:val="18"/>
                <w:lang w:val="en-US"/>
              </w:rPr>
            </w:pPr>
            <w:r w:rsidRPr="005418B4">
              <w:rPr>
                <w:rFonts w:ascii="Arial" w:hAnsi="Arial" w:cs="Arial"/>
                <w:color w:val="000000"/>
                <w:position w:val="-2"/>
                <w:sz w:val="18"/>
                <w:szCs w:val="18"/>
                <w:lang w:val="en-US"/>
              </w:rPr>
              <w:t>Gospodarski subjekt, ki nastopa v ponudbi, ima </w:t>
            </w:r>
            <w:r w:rsidR="00370B1E" w:rsidRPr="005418B4">
              <w:rPr>
                <w:rFonts w:ascii="Arial" w:hAnsi="Arial" w:cs="Arial"/>
                <w:color w:val="000000"/>
                <w:position w:val="-2"/>
                <w:sz w:val="18"/>
                <w:szCs w:val="18"/>
                <w:lang w:val="en-US"/>
              </w:rPr>
              <w:t>zaposlene najmanj naslednje kadre</w:t>
            </w:r>
            <w:r w:rsidR="00103FE9" w:rsidRPr="005418B4">
              <w:rPr>
                <w:rFonts w:ascii="Arial" w:hAnsi="Arial" w:cs="Arial"/>
                <w:color w:val="000000"/>
                <w:position w:val="-2"/>
                <w:sz w:val="18"/>
                <w:szCs w:val="18"/>
                <w:lang w:val="en-US"/>
              </w:rPr>
              <w:t xml:space="preserve"> z ustreznimi znanji</w:t>
            </w:r>
            <w:r w:rsidR="006F0E51" w:rsidRPr="005418B4">
              <w:rPr>
                <w:rFonts w:ascii="Arial" w:hAnsi="Arial" w:cs="Arial"/>
                <w:color w:val="000000"/>
                <w:position w:val="-2"/>
                <w:sz w:val="18"/>
                <w:szCs w:val="18"/>
                <w:lang w:val="en-US"/>
              </w:rPr>
              <w:t>, ki bodo delali na projektu naročnika</w:t>
            </w:r>
            <w:r w:rsidR="00370B1E" w:rsidRPr="005418B4">
              <w:rPr>
                <w:rFonts w:ascii="Arial" w:hAnsi="Arial" w:cs="Arial"/>
                <w:color w:val="000000"/>
                <w:position w:val="-2"/>
                <w:sz w:val="18"/>
                <w:szCs w:val="18"/>
                <w:lang w:val="en-US"/>
              </w:rPr>
              <w:t>:</w:t>
            </w:r>
          </w:p>
          <w:p w14:paraId="0B617887" w14:textId="77FAEF19" w:rsidR="006F0E51" w:rsidRPr="005418B4" w:rsidRDefault="00370B1E" w:rsidP="0071111B">
            <w:pPr>
              <w:pStyle w:val="ListParagraph"/>
              <w:numPr>
                <w:ilvl w:val="0"/>
                <w:numId w:val="94"/>
              </w:numPr>
              <w:spacing w:before="135" w:after="135"/>
              <w:jc w:val="both"/>
              <w:textAlignment w:val="center"/>
              <w:rPr>
                <w:rFonts w:ascii="Arial" w:hAnsi="Arial" w:cs="Arial"/>
                <w:color w:val="000000"/>
                <w:position w:val="-2"/>
                <w:sz w:val="18"/>
                <w:szCs w:val="18"/>
                <w:lang w:val="en-US"/>
              </w:rPr>
            </w:pPr>
            <w:r w:rsidRPr="005418B4">
              <w:rPr>
                <w:rFonts w:ascii="Arial" w:hAnsi="Arial" w:cs="Arial"/>
                <w:color w:val="000000"/>
                <w:position w:val="-2"/>
                <w:sz w:val="18"/>
                <w:szCs w:val="18"/>
                <w:lang w:val="en-US"/>
              </w:rPr>
              <w:t xml:space="preserve">Najmanj 2 kadra z </w:t>
            </w:r>
            <w:r w:rsidR="0071111B" w:rsidRPr="005418B4">
              <w:rPr>
                <w:rFonts w:ascii="Arial" w:hAnsi="Arial" w:cs="Arial"/>
                <w:color w:val="000000"/>
                <w:position w:val="-2"/>
                <w:sz w:val="18"/>
                <w:szCs w:val="18"/>
                <w:lang w:val="en-US"/>
              </w:rPr>
              <w:t xml:space="preserve">znanji </w:t>
            </w:r>
            <w:r w:rsidR="006348BB" w:rsidRPr="005418B4">
              <w:rPr>
                <w:rFonts w:ascii="Arial" w:hAnsi="Arial" w:cs="Arial"/>
                <w:color w:val="000000"/>
                <w:position w:val="-2"/>
                <w:sz w:val="18"/>
                <w:szCs w:val="18"/>
                <w:lang w:val="en-US"/>
              </w:rPr>
              <w:t xml:space="preserve">s področja </w:t>
            </w:r>
            <w:r w:rsidR="0071111B" w:rsidRPr="005418B4">
              <w:rPr>
                <w:rFonts w:ascii="Arial" w:hAnsi="Arial" w:cs="Arial"/>
                <w:color w:val="000000"/>
                <w:position w:val="-2"/>
                <w:sz w:val="18"/>
                <w:szCs w:val="18"/>
                <w:lang w:val="en-US"/>
              </w:rPr>
              <w:t>razvoj</w:t>
            </w:r>
            <w:r w:rsidR="006348BB" w:rsidRPr="005418B4">
              <w:rPr>
                <w:rFonts w:ascii="Arial" w:hAnsi="Arial" w:cs="Arial"/>
                <w:color w:val="000000"/>
                <w:position w:val="-2"/>
                <w:sz w:val="18"/>
                <w:szCs w:val="18"/>
                <w:lang w:val="en-US"/>
              </w:rPr>
              <w:t>a</w:t>
            </w:r>
            <w:r w:rsidR="0071111B" w:rsidRPr="005418B4">
              <w:rPr>
                <w:rFonts w:ascii="Arial" w:hAnsi="Arial" w:cs="Arial"/>
                <w:color w:val="000000"/>
                <w:position w:val="-2"/>
                <w:sz w:val="18"/>
                <w:szCs w:val="18"/>
                <w:lang w:val="en-US"/>
              </w:rPr>
              <w:t xml:space="preserve"> podatkovnega skladišča, arhitekturo</w:t>
            </w:r>
            <w:r w:rsidR="006348BB" w:rsidRPr="005418B4">
              <w:rPr>
                <w:rFonts w:ascii="Arial" w:hAnsi="Arial" w:cs="Arial"/>
                <w:color w:val="000000"/>
                <w:position w:val="-2"/>
                <w:sz w:val="18"/>
                <w:szCs w:val="18"/>
                <w:lang w:val="en-US"/>
              </w:rPr>
              <w:t xml:space="preserve"> platforme </w:t>
            </w:r>
            <w:r w:rsidR="0071111B" w:rsidRPr="005418B4">
              <w:rPr>
                <w:rFonts w:ascii="Arial" w:hAnsi="Arial" w:cs="Arial"/>
                <w:color w:val="000000"/>
                <w:position w:val="-2"/>
                <w:sz w:val="18"/>
                <w:szCs w:val="18"/>
                <w:lang w:val="en-US"/>
              </w:rPr>
              <w:t>in ELT</w:t>
            </w:r>
            <w:r w:rsidR="006348BB" w:rsidRPr="005418B4">
              <w:rPr>
                <w:rFonts w:ascii="Arial" w:hAnsi="Arial" w:cs="Arial"/>
                <w:color w:val="000000"/>
                <w:position w:val="-2"/>
                <w:sz w:val="18"/>
                <w:szCs w:val="18"/>
                <w:lang w:val="en-US"/>
              </w:rPr>
              <w:t xml:space="preserve"> procesi</w:t>
            </w:r>
            <w:r w:rsidR="0071111B" w:rsidRPr="005418B4">
              <w:rPr>
                <w:rFonts w:ascii="Arial" w:hAnsi="Arial" w:cs="Arial"/>
                <w:color w:val="000000"/>
                <w:position w:val="-2"/>
                <w:sz w:val="18"/>
                <w:szCs w:val="18"/>
                <w:lang w:val="en-US"/>
              </w:rPr>
              <w:t xml:space="preserve">, kar ponudnik izkazuje s certifikati (potrdili) principalov iz katerih je razvidno, da kadri za ponujene rešitve razpolagajo s potrebnimi znanji </w:t>
            </w:r>
            <w:r w:rsidR="006F0E51" w:rsidRPr="005418B4">
              <w:rPr>
                <w:rFonts w:ascii="Arial" w:hAnsi="Arial" w:cs="Arial"/>
                <w:color w:val="000000"/>
                <w:position w:val="-2"/>
                <w:sz w:val="18"/>
                <w:szCs w:val="18"/>
                <w:lang w:val="en-US"/>
              </w:rPr>
              <w:t xml:space="preserve">za </w:t>
            </w:r>
            <w:r w:rsidR="006348BB" w:rsidRPr="005418B4">
              <w:rPr>
                <w:rFonts w:ascii="Arial" w:hAnsi="Arial" w:cs="Arial"/>
                <w:color w:val="000000"/>
                <w:position w:val="-2"/>
                <w:sz w:val="18"/>
                <w:szCs w:val="18"/>
                <w:lang w:val="en-US"/>
              </w:rPr>
              <w:t xml:space="preserve">razvoj in </w:t>
            </w:r>
            <w:r w:rsidR="006F0E51" w:rsidRPr="005418B4">
              <w:rPr>
                <w:rFonts w:ascii="Arial" w:hAnsi="Arial" w:cs="Arial"/>
                <w:color w:val="000000"/>
                <w:position w:val="-2"/>
                <w:sz w:val="18"/>
                <w:szCs w:val="18"/>
                <w:lang w:val="en-US"/>
              </w:rPr>
              <w:t>delo na ponujeni platformi (</w:t>
            </w:r>
            <w:r w:rsidR="0071111B" w:rsidRPr="005418B4">
              <w:rPr>
                <w:rFonts w:ascii="Arial" w:hAnsi="Arial" w:cs="Arial"/>
                <w:color w:val="000000"/>
                <w:position w:val="-2"/>
                <w:sz w:val="18"/>
                <w:szCs w:val="18"/>
                <w:lang w:val="en-US"/>
              </w:rPr>
              <w:t xml:space="preserve">zgolj kot primer, kar pa nujno ne zadostuje </w:t>
            </w:r>
            <w:r w:rsidR="002D48B5" w:rsidRPr="005418B4">
              <w:rPr>
                <w:rFonts w:ascii="Arial" w:hAnsi="Arial" w:cs="Arial"/>
                <w:color w:val="000000"/>
                <w:position w:val="-2"/>
                <w:sz w:val="18"/>
                <w:szCs w:val="18"/>
                <w:lang w:val="en-US"/>
              </w:rPr>
              <w:t>–</w:t>
            </w:r>
            <w:r w:rsidR="006F0E51" w:rsidRPr="005418B4">
              <w:rPr>
                <w:rFonts w:ascii="Arial" w:hAnsi="Arial" w:cs="Arial"/>
                <w:color w:val="000000"/>
                <w:position w:val="-2"/>
                <w:sz w:val="18"/>
                <w:szCs w:val="18"/>
                <w:lang w:val="en-US"/>
              </w:rPr>
              <w:t xml:space="preserve"> </w:t>
            </w:r>
            <w:r w:rsidR="002D48B5" w:rsidRPr="005418B4">
              <w:rPr>
                <w:rFonts w:ascii="Arial" w:hAnsi="Arial" w:cs="Arial"/>
                <w:color w:val="000000"/>
                <w:position w:val="-2"/>
                <w:sz w:val="18"/>
                <w:szCs w:val="18"/>
                <w:lang w:val="en-US"/>
              </w:rPr>
              <w:t>Azure Data Engineer</w:t>
            </w:r>
            <w:r w:rsidR="006F0E51" w:rsidRPr="005418B4">
              <w:rPr>
                <w:rFonts w:ascii="Arial" w:hAnsi="Arial" w:cs="Arial"/>
                <w:color w:val="000000"/>
                <w:position w:val="-2"/>
                <w:sz w:val="18"/>
                <w:szCs w:val="18"/>
                <w:lang w:val="en-US"/>
              </w:rPr>
              <w:t>,</w:t>
            </w:r>
            <w:r w:rsidR="006348BB" w:rsidRPr="005418B4">
              <w:rPr>
                <w:rFonts w:ascii="Arial" w:hAnsi="Arial" w:cs="Arial"/>
                <w:color w:val="000000"/>
                <w:position w:val="-2"/>
                <w:sz w:val="18"/>
                <w:szCs w:val="18"/>
                <w:lang w:val="en-US"/>
              </w:rPr>
              <w:t xml:space="preserve"> Azure Solutions Architect,</w:t>
            </w:r>
            <w:r w:rsidR="006F0E51" w:rsidRPr="005418B4">
              <w:rPr>
                <w:rFonts w:ascii="Arial" w:hAnsi="Arial" w:cs="Arial"/>
                <w:color w:val="000000"/>
                <w:position w:val="-2"/>
                <w:sz w:val="18"/>
                <w:szCs w:val="18"/>
                <w:lang w:val="en-US"/>
              </w:rPr>
              <w:t xml:space="preserve"> AWS Data Engineer,</w:t>
            </w:r>
            <w:r w:rsidR="006348BB" w:rsidRPr="005418B4">
              <w:rPr>
                <w:rFonts w:ascii="Arial" w:hAnsi="Arial" w:cs="Arial"/>
                <w:color w:val="000000"/>
                <w:position w:val="-2"/>
                <w:sz w:val="18"/>
                <w:szCs w:val="18"/>
                <w:lang w:val="en-US"/>
              </w:rPr>
              <w:t xml:space="preserve"> AWS Solutions Architect,</w:t>
            </w:r>
            <w:r w:rsidR="006F0E51" w:rsidRPr="005418B4">
              <w:rPr>
                <w:rFonts w:ascii="Arial" w:hAnsi="Arial" w:cs="Arial"/>
                <w:color w:val="000000"/>
                <w:position w:val="-2"/>
                <w:sz w:val="18"/>
                <w:szCs w:val="18"/>
                <w:lang w:val="en-US"/>
              </w:rPr>
              <w:t xml:space="preserve"> </w:t>
            </w:r>
            <w:r w:rsidR="002D48B5" w:rsidRPr="005418B4">
              <w:rPr>
                <w:rFonts w:ascii="Arial" w:hAnsi="Arial" w:cs="Arial"/>
                <w:color w:val="000000"/>
                <w:position w:val="-2"/>
                <w:sz w:val="18"/>
                <w:szCs w:val="18"/>
                <w:lang w:val="en-US"/>
              </w:rPr>
              <w:t xml:space="preserve">Google Cloud Data Engineer, </w:t>
            </w:r>
            <w:r w:rsidR="006F0E51" w:rsidRPr="005418B4">
              <w:rPr>
                <w:rFonts w:ascii="Arial" w:hAnsi="Arial" w:cs="Arial"/>
                <w:color w:val="000000"/>
                <w:position w:val="-2"/>
                <w:sz w:val="18"/>
                <w:szCs w:val="18"/>
                <w:lang w:val="en-US"/>
              </w:rPr>
              <w:t xml:space="preserve">Google Cloud </w:t>
            </w:r>
            <w:r w:rsidR="00D47E25" w:rsidRPr="005418B4">
              <w:rPr>
                <w:rFonts w:ascii="Arial" w:hAnsi="Arial" w:cs="Arial"/>
                <w:color w:val="000000"/>
                <w:position w:val="-2"/>
                <w:sz w:val="18"/>
                <w:szCs w:val="18"/>
                <w:lang w:val="en-US"/>
              </w:rPr>
              <w:t xml:space="preserve">Architect </w:t>
            </w:r>
            <w:r w:rsidR="0071111B" w:rsidRPr="005418B4">
              <w:rPr>
                <w:rFonts w:ascii="Arial" w:hAnsi="Arial" w:cs="Arial"/>
                <w:color w:val="000000"/>
                <w:position w:val="-2"/>
                <w:sz w:val="18"/>
                <w:szCs w:val="18"/>
                <w:lang w:val="en-US"/>
              </w:rPr>
              <w:t>in podobno</w:t>
            </w:r>
            <w:r w:rsidR="006F0E51" w:rsidRPr="005418B4">
              <w:rPr>
                <w:rFonts w:ascii="Arial" w:hAnsi="Arial" w:cs="Arial"/>
                <w:color w:val="000000"/>
                <w:position w:val="-2"/>
                <w:sz w:val="18"/>
                <w:szCs w:val="18"/>
                <w:lang w:val="en-US"/>
              </w:rPr>
              <w:t>).</w:t>
            </w:r>
          </w:p>
          <w:p w14:paraId="79FAD380" w14:textId="290FB104" w:rsidR="006F0E51" w:rsidRPr="005418B4" w:rsidRDefault="006F0E51" w:rsidP="006F0E51">
            <w:pPr>
              <w:pStyle w:val="ListParagraph"/>
              <w:numPr>
                <w:ilvl w:val="0"/>
                <w:numId w:val="94"/>
              </w:numPr>
              <w:spacing w:before="135" w:after="135"/>
              <w:jc w:val="both"/>
              <w:textAlignment w:val="center"/>
              <w:rPr>
                <w:rFonts w:ascii="Arial" w:hAnsi="Arial" w:cs="Arial"/>
                <w:color w:val="000000"/>
                <w:position w:val="-2"/>
                <w:sz w:val="18"/>
                <w:szCs w:val="18"/>
                <w:lang w:val="en-US"/>
              </w:rPr>
            </w:pPr>
            <w:r w:rsidRPr="005418B4">
              <w:rPr>
                <w:rFonts w:ascii="Arial" w:hAnsi="Arial" w:cs="Arial"/>
                <w:color w:val="000000"/>
                <w:position w:val="-2"/>
                <w:sz w:val="18"/>
                <w:szCs w:val="18"/>
                <w:lang w:val="en-US"/>
              </w:rPr>
              <w:t>Najmanj 2 kadra s certifikatom Tableau Desktop Specialist.</w:t>
            </w:r>
          </w:p>
          <w:p w14:paraId="085E22FD" w14:textId="77777777" w:rsidR="006F0E51" w:rsidRPr="007344CA" w:rsidRDefault="006F0E51" w:rsidP="006F0E51">
            <w:pPr>
              <w:spacing w:before="135" w:after="135"/>
              <w:jc w:val="both"/>
              <w:textAlignment w:val="center"/>
              <w:rPr>
                <w:rFonts w:ascii="Arial" w:hAnsi="Arial" w:cs="Arial"/>
                <w:color w:val="000000"/>
                <w:position w:val="-2"/>
                <w:sz w:val="18"/>
                <w:szCs w:val="18"/>
                <w:lang w:val="en-US"/>
              </w:rPr>
            </w:pPr>
            <w:r w:rsidRPr="005418B4">
              <w:rPr>
                <w:rFonts w:ascii="Arial" w:hAnsi="Arial" w:cs="Arial"/>
                <w:color w:val="000000"/>
                <w:position w:val="-2"/>
                <w:sz w:val="18"/>
                <w:szCs w:val="18"/>
                <w:lang w:val="en-US"/>
              </w:rPr>
              <w:t>Pogoja iz točke 1 in 2 lahko izpolnjujejo tudi isti kadri.</w:t>
            </w:r>
          </w:p>
          <w:p w14:paraId="6947774B" w14:textId="71BDFEEB" w:rsidR="006F0E51" w:rsidRPr="007344CA" w:rsidRDefault="006F0E51" w:rsidP="006F0E51">
            <w:pPr>
              <w:spacing w:before="135" w:after="135"/>
              <w:jc w:val="both"/>
              <w:textAlignment w:val="center"/>
              <w:rPr>
                <w:rFonts w:ascii="Arial" w:hAnsi="Arial" w:cs="Arial"/>
                <w:color w:val="000000"/>
                <w:position w:val="-2"/>
                <w:sz w:val="18"/>
                <w:szCs w:val="18"/>
                <w:lang w:val="en-US"/>
              </w:rPr>
            </w:pPr>
            <w:r w:rsidRPr="007344CA">
              <w:rPr>
                <w:rFonts w:ascii="Arial" w:hAnsi="Arial" w:cs="Arial"/>
                <w:color w:val="000000"/>
                <w:position w:val="-2"/>
                <w:sz w:val="18"/>
                <w:szCs w:val="18"/>
                <w:lang w:val="en-US"/>
              </w:rPr>
              <w:t>Imenovani kadri bodo morali tudi izvajati dela pri naročniku</w:t>
            </w:r>
            <w:r w:rsidR="00974EA3">
              <w:rPr>
                <w:rFonts w:ascii="Arial" w:hAnsi="Arial" w:cs="Arial"/>
                <w:color w:val="000000"/>
                <w:position w:val="-2"/>
                <w:sz w:val="18"/>
                <w:szCs w:val="18"/>
                <w:lang w:val="en-US"/>
              </w:rPr>
              <w:t xml:space="preserve"> (navedeni v obrazcu št. </w:t>
            </w:r>
            <w:r w:rsidR="000571E8">
              <w:rPr>
                <w:rFonts w:ascii="Arial" w:hAnsi="Arial" w:cs="Arial"/>
                <w:color w:val="000000"/>
                <w:position w:val="-2"/>
                <w:sz w:val="18"/>
                <w:szCs w:val="18"/>
                <w:lang w:val="en-US"/>
              </w:rPr>
              <w:t>6</w:t>
            </w:r>
            <w:r w:rsidR="00974EA3">
              <w:rPr>
                <w:rFonts w:ascii="Arial" w:hAnsi="Arial" w:cs="Arial"/>
                <w:color w:val="000000"/>
                <w:position w:val="-2"/>
                <w:sz w:val="18"/>
                <w:szCs w:val="18"/>
                <w:lang w:val="en-US"/>
              </w:rPr>
              <w:t>)</w:t>
            </w:r>
            <w:r w:rsidRPr="007344CA">
              <w:rPr>
                <w:rFonts w:ascii="Arial" w:hAnsi="Arial" w:cs="Arial"/>
                <w:color w:val="000000"/>
                <w:position w:val="-2"/>
                <w:sz w:val="18"/>
                <w:szCs w:val="18"/>
                <w:lang w:val="en-US"/>
              </w:rPr>
              <w:t xml:space="preserve">. Menjava kadrov v času izvajanja okvirnega sporazuma brez soglasja naročnika </w:t>
            </w:r>
            <w:r w:rsidRPr="007344CA">
              <w:rPr>
                <w:rFonts w:ascii="Arial" w:hAnsi="Arial" w:cs="Arial"/>
                <w:color w:val="000000"/>
                <w:position w:val="-2"/>
                <w:sz w:val="18"/>
                <w:szCs w:val="18"/>
                <w:lang w:val="en-US"/>
              </w:rPr>
              <w:lastRenderedPageBreak/>
              <w:t>(nadomestil</w:t>
            </w:r>
            <w:r w:rsidR="00A43137">
              <w:rPr>
                <w:rFonts w:ascii="Arial" w:hAnsi="Arial" w:cs="Arial"/>
                <w:color w:val="000000"/>
                <w:position w:val="-2"/>
                <w:sz w:val="18"/>
                <w:szCs w:val="18"/>
                <w:lang w:val="en-US"/>
              </w:rPr>
              <w:t>o</w:t>
            </w:r>
            <w:r w:rsidRPr="007344CA">
              <w:rPr>
                <w:rFonts w:ascii="Arial" w:hAnsi="Arial" w:cs="Arial"/>
                <w:color w:val="000000"/>
                <w:position w:val="-2"/>
                <w:sz w:val="18"/>
                <w:szCs w:val="18"/>
                <w:lang w:val="en-US"/>
              </w:rPr>
              <w:t xml:space="preserve"> z enakovrednimi kadri) ni </w:t>
            </w:r>
            <w:proofErr w:type="spellStart"/>
            <w:r w:rsidRPr="007344CA">
              <w:rPr>
                <w:rFonts w:ascii="Arial" w:hAnsi="Arial" w:cs="Arial"/>
                <w:color w:val="000000"/>
                <w:position w:val="-2"/>
                <w:sz w:val="18"/>
                <w:szCs w:val="18"/>
                <w:lang w:val="en-US"/>
              </w:rPr>
              <w:t>dovoljena</w:t>
            </w:r>
            <w:proofErr w:type="spellEnd"/>
            <w:r w:rsidRPr="007344CA">
              <w:rPr>
                <w:rFonts w:ascii="Arial" w:hAnsi="Arial" w:cs="Arial"/>
                <w:color w:val="000000"/>
                <w:position w:val="-2"/>
                <w:sz w:val="18"/>
                <w:szCs w:val="18"/>
                <w:lang w:val="en-US"/>
              </w:rPr>
              <w:t xml:space="preserve"> in je </w:t>
            </w:r>
            <w:proofErr w:type="spellStart"/>
            <w:r w:rsidRPr="007344CA">
              <w:rPr>
                <w:rFonts w:ascii="Arial" w:hAnsi="Arial" w:cs="Arial"/>
                <w:color w:val="000000"/>
                <w:position w:val="-2"/>
                <w:sz w:val="18"/>
                <w:szCs w:val="18"/>
                <w:lang w:val="en-US"/>
              </w:rPr>
              <w:t>lahko</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razlog</w:t>
            </w:r>
            <w:proofErr w:type="spellEnd"/>
            <w:r w:rsidRPr="007344CA">
              <w:rPr>
                <w:rFonts w:ascii="Arial" w:hAnsi="Arial" w:cs="Arial"/>
                <w:color w:val="000000"/>
                <w:position w:val="-2"/>
                <w:sz w:val="18"/>
                <w:szCs w:val="18"/>
                <w:lang w:val="en-US"/>
              </w:rPr>
              <w:t xml:space="preserve"> za </w:t>
            </w:r>
            <w:proofErr w:type="spellStart"/>
            <w:r w:rsidRPr="007344CA">
              <w:rPr>
                <w:rFonts w:ascii="Arial" w:hAnsi="Arial" w:cs="Arial"/>
                <w:color w:val="000000"/>
                <w:position w:val="-2"/>
                <w:sz w:val="18"/>
                <w:szCs w:val="18"/>
                <w:lang w:val="en-US"/>
              </w:rPr>
              <w:t>odstop</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od</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okvirnega</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sporazuma</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uveljavljanje</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pogodbene</w:t>
            </w:r>
            <w:proofErr w:type="spellEnd"/>
            <w:r w:rsidRPr="007344CA">
              <w:rPr>
                <w:rFonts w:ascii="Arial" w:hAnsi="Arial" w:cs="Arial"/>
                <w:color w:val="000000"/>
                <w:position w:val="-2"/>
                <w:sz w:val="18"/>
                <w:szCs w:val="18"/>
                <w:lang w:val="en-US"/>
              </w:rPr>
              <w:t xml:space="preserve"> </w:t>
            </w:r>
            <w:proofErr w:type="spellStart"/>
            <w:r w:rsidRPr="007344CA">
              <w:rPr>
                <w:rFonts w:ascii="Arial" w:hAnsi="Arial" w:cs="Arial"/>
                <w:color w:val="000000"/>
                <w:position w:val="-2"/>
                <w:sz w:val="18"/>
                <w:szCs w:val="18"/>
                <w:lang w:val="en-US"/>
              </w:rPr>
              <w:t>kazni</w:t>
            </w:r>
            <w:proofErr w:type="spellEnd"/>
            <w:r w:rsidRPr="007344CA">
              <w:rPr>
                <w:rFonts w:ascii="Arial" w:hAnsi="Arial" w:cs="Arial"/>
                <w:color w:val="000000"/>
                <w:position w:val="-2"/>
                <w:sz w:val="18"/>
                <w:szCs w:val="18"/>
                <w:lang w:val="en-US"/>
              </w:rPr>
              <w:t xml:space="preserve"> in </w:t>
            </w:r>
            <w:proofErr w:type="spellStart"/>
            <w:r w:rsidRPr="007344CA">
              <w:rPr>
                <w:rFonts w:ascii="Arial" w:hAnsi="Arial" w:cs="Arial"/>
                <w:color w:val="000000"/>
                <w:position w:val="-2"/>
                <w:sz w:val="18"/>
                <w:szCs w:val="18"/>
                <w:lang w:val="en-US"/>
              </w:rPr>
              <w:t>unovčenje</w:t>
            </w:r>
            <w:proofErr w:type="spellEnd"/>
            <w:r w:rsidRPr="007344CA">
              <w:rPr>
                <w:rFonts w:ascii="Arial" w:hAnsi="Arial" w:cs="Arial"/>
                <w:color w:val="000000"/>
                <w:position w:val="-2"/>
                <w:sz w:val="18"/>
                <w:szCs w:val="18"/>
                <w:lang w:val="en-US"/>
              </w:rPr>
              <w:t xml:space="preserve"> zavarovanja za dobro izvedbo.</w:t>
            </w:r>
          </w:p>
        </w:tc>
      </w:tr>
      <w:tr w:rsidR="006F5341" w:rsidRPr="007344CA" w14:paraId="090F791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401B82" w14:textId="77777777" w:rsidR="006F5341" w:rsidRPr="007344CA" w:rsidRDefault="008D2FA5">
            <w:pPr>
              <w:jc w:val="center"/>
              <w:rPr>
                <w:lang w:val="en-US"/>
              </w:rPr>
            </w:pPr>
            <w:r w:rsidRPr="007344CA">
              <w:rPr>
                <w:rFonts w:ascii="Arial" w:hAnsi="Arial" w:cs="Arial"/>
                <w:color w:val="000000"/>
                <w:position w:val="-2"/>
                <w:sz w:val="18"/>
                <w:szCs w:val="18"/>
                <w:lang w:val="en-US"/>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6C1FE0"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Predložene kopije veljavnih certifikatov na dan oddaje ponudbe.</w:t>
            </w:r>
          </w:p>
        </w:tc>
      </w:tr>
      <w:tr w:rsidR="006F5341" w:rsidRPr="007344CA" w14:paraId="51EF163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DEC6C1" w14:textId="77777777" w:rsidR="006F5341" w:rsidRPr="007344CA" w:rsidRDefault="008D2FA5">
            <w:pPr>
              <w:jc w:val="center"/>
              <w:rPr>
                <w:lang w:val="en-US"/>
              </w:rPr>
            </w:pPr>
            <w:r w:rsidRPr="007344CA">
              <w:rPr>
                <w:rFonts w:ascii="Arial" w:hAnsi="Arial" w:cs="Arial"/>
                <w:color w:val="000000"/>
                <w:position w:val="-2"/>
                <w:sz w:val="18"/>
                <w:szCs w:val="18"/>
                <w:lang w:val="en-US"/>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7BB36E"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KUMULATIVNO izpolnjevanje pogoja</w:t>
            </w:r>
          </w:p>
          <w:p w14:paraId="389F4A38" w14:textId="77777777" w:rsidR="006F5341" w:rsidRPr="007344CA" w:rsidRDefault="008D2FA5">
            <w:pPr>
              <w:jc w:val="both"/>
              <w:textAlignment w:val="center"/>
              <w:rPr>
                <w:lang w:val="en-US"/>
              </w:rPr>
            </w:pPr>
            <w:r w:rsidRPr="007344CA">
              <w:rPr>
                <w:rFonts w:ascii="Arial" w:hAnsi="Arial" w:cs="Arial"/>
                <w:color w:val="000000"/>
                <w:position w:val="-2"/>
                <w:sz w:val="18"/>
                <w:szCs w:val="18"/>
                <w:lang w:val="en-US"/>
              </w:rPr>
              <w:t> </w:t>
            </w:r>
          </w:p>
        </w:tc>
      </w:tr>
      <w:tr w:rsidR="006F5341" w:rsidRPr="007344CA" w14:paraId="4E5099F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342DF2" w14:textId="77777777" w:rsidR="006F5341" w:rsidRPr="007344CA" w:rsidRDefault="008D2FA5">
            <w:pPr>
              <w:jc w:val="center"/>
              <w:rPr>
                <w:lang w:val="en-US"/>
              </w:rPr>
            </w:pPr>
            <w:r w:rsidRPr="007344CA">
              <w:rPr>
                <w:rFonts w:ascii="Arial" w:hAnsi="Arial" w:cs="Arial"/>
                <w:color w:val="000000"/>
                <w:position w:val="-2"/>
                <w:sz w:val="18"/>
                <w:szCs w:val="18"/>
                <w:lang w:val="en-US"/>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D38151"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KUMULATIVNO izpolnjevanje pogoja</w:t>
            </w:r>
          </w:p>
          <w:p w14:paraId="4514E98D" w14:textId="77777777" w:rsidR="006F5341" w:rsidRPr="007344CA" w:rsidRDefault="008D2FA5">
            <w:pPr>
              <w:jc w:val="both"/>
              <w:textAlignment w:val="center"/>
              <w:rPr>
                <w:lang w:val="en-US"/>
              </w:rPr>
            </w:pPr>
            <w:r w:rsidRPr="007344CA">
              <w:rPr>
                <w:rFonts w:ascii="Arial" w:hAnsi="Arial" w:cs="Arial"/>
                <w:color w:val="000000"/>
                <w:position w:val="-2"/>
                <w:sz w:val="18"/>
                <w:szCs w:val="18"/>
                <w:lang w:val="en-US"/>
              </w:rPr>
              <w:t> </w:t>
            </w:r>
          </w:p>
        </w:tc>
      </w:tr>
    </w:tbl>
    <w:p w14:paraId="053081F7" w14:textId="77777777" w:rsidR="006F5341" w:rsidRPr="007344CA" w:rsidRDefault="006F5341">
      <w:pPr>
        <w:rPr>
          <w:lang w:val="en-US"/>
        </w:rPr>
        <w:sectPr w:rsidR="006F5341" w:rsidRPr="007344CA" w:rsidSect="00A250F3">
          <w:pgSz w:w="11906" w:h="16838"/>
          <w:pgMar w:top="1418" w:right="1418" w:bottom="1418" w:left="1418" w:header="567" w:footer="680" w:gutter="0"/>
          <w:cols w:space="708"/>
          <w:docGrid w:linePitch="360"/>
        </w:sectPr>
      </w:pPr>
    </w:p>
    <w:p w14:paraId="30F6884B" w14:textId="77777777" w:rsidR="00326D07" w:rsidRPr="007344CA" w:rsidRDefault="008D2FA5" w:rsidP="00CC254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lang w:val="en-US"/>
        </w:rPr>
      </w:pPr>
      <w:r w:rsidRPr="007344CA">
        <w:rPr>
          <w:rFonts w:ascii="Arial" w:hAnsi="Arial" w:cs="Arial"/>
          <w:color w:val="FFFFFF" w:themeColor="background1"/>
          <w:lang w:val="en-US"/>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6F5341" w:rsidRPr="007344CA" w14:paraId="71A946DE" w14:textId="77777777">
        <w:tc>
          <w:tcPr>
            <w:tcW w:w="0" w:type="auto"/>
            <w:shd w:val="clear" w:color="auto" w:fill="000000"/>
            <w:tcMar>
              <w:top w:w="150" w:type="dxa"/>
              <w:bottom w:w="150" w:type="dxa"/>
            </w:tcMar>
            <w:vAlign w:val="center"/>
          </w:tcPr>
          <w:p w14:paraId="7CD77B7C" w14:textId="77777777" w:rsidR="006F5341" w:rsidRPr="007344CA" w:rsidRDefault="008D2FA5">
            <w:pPr>
              <w:jc w:val="center"/>
              <w:rPr>
                <w:lang w:val="en-US"/>
              </w:rPr>
            </w:pPr>
            <w:r w:rsidRPr="007344CA">
              <w:rPr>
                <w:rFonts w:ascii="Arial" w:hAnsi="Arial" w:cs="Arial"/>
                <w:b/>
                <w:bCs/>
                <w:color w:val="FFFFFF"/>
                <w:position w:val="-2"/>
                <w:sz w:val="18"/>
                <w:szCs w:val="18"/>
                <w:shd w:val="clear" w:color="auto" w:fill="000000"/>
                <w:lang w:val="en-US"/>
              </w:rPr>
              <w:t>Zavarovanje za dobro izvedbo</w:t>
            </w:r>
          </w:p>
        </w:tc>
      </w:tr>
    </w:tbl>
    <w:p w14:paraId="0610B866"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Instrument zavarovanja: bančna garancija / kavcijsko zavarovanje</w:t>
      </w:r>
    </w:p>
    <w:p w14:paraId="4A7EDD5F" w14:textId="19A348EC"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xml:space="preserve">Višina zavarovanja: najmanj </w:t>
      </w:r>
      <w:r w:rsidR="00292A22" w:rsidRPr="007344CA">
        <w:rPr>
          <w:rFonts w:ascii="Arial" w:hAnsi="Arial" w:cs="Arial"/>
          <w:color w:val="000000"/>
          <w:sz w:val="18"/>
          <w:szCs w:val="18"/>
          <w:lang w:val="en-US"/>
        </w:rPr>
        <w:t>5</w:t>
      </w:r>
      <w:r w:rsidRPr="007344CA">
        <w:rPr>
          <w:rFonts w:ascii="Arial" w:hAnsi="Arial" w:cs="Arial"/>
          <w:color w:val="000000"/>
          <w:sz w:val="18"/>
          <w:szCs w:val="18"/>
          <w:lang w:val="en-US"/>
        </w:rPr>
        <w:t xml:space="preserve">,00 % </w:t>
      </w:r>
      <w:r w:rsidR="00292A22" w:rsidRPr="007344CA">
        <w:rPr>
          <w:rFonts w:ascii="Arial" w:hAnsi="Arial" w:cs="Arial"/>
          <w:color w:val="000000"/>
          <w:sz w:val="18"/>
          <w:szCs w:val="18"/>
          <w:lang w:val="en-US"/>
        </w:rPr>
        <w:t xml:space="preserve">ocenjene </w:t>
      </w:r>
      <w:r w:rsidRPr="007344CA">
        <w:rPr>
          <w:rFonts w:ascii="Arial" w:hAnsi="Arial" w:cs="Arial"/>
          <w:color w:val="000000"/>
          <w:sz w:val="18"/>
          <w:szCs w:val="18"/>
          <w:lang w:val="en-US"/>
        </w:rPr>
        <w:t>pogodbene vrednosti z DDV</w:t>
      </w:r>
    </w:p>
    <w:p w14:paraId="755E8A0A" w14:textId="77777777" w:rsidR="00292A22" w:rsidRPr="007344CA" w:rsidRDefault="008D2FA5">
      <w:pPr>
        <w:spacing w:before="225" w:after="225" w:line="240" w:lineRule="auto"/>
        <w:jc w:val="both"/>
        <w:rPr>
          <w:rFonts w:ascii="Arial" w:hAnsi="Arial" w:cs="Arial"/>
          <w:color w:val="000000"/>
          <w:sz w:val="18"/>
          <w:szCs w:val="18"/>
          <w:lang w:val="en-US"/>
        </w:rPr>
      </w:pPr>
      <w:r w:rsidRPr="007344CA">
        <w:rPr>
          <w:rFonts w:ascii="Arial" w:hAnsi="Arial" w:cs="Arial"/>
          <w:color w:val="000000"/>
          <w:sz w:val="18"/>
          <w:szCs w:val="18"/>
          <w:lang w:val="en-US"/>
        </w:rPr>
        <w:t xml:space="preserve">Čas veljavnosti: </w:t>
      </w:r>
      <w:r w:rsidR="00292A22" w:rsidRPr="007344CA">
        <w:rPr>
          <w:rFonts w:ascii="Arial" w:hAnsi="Arial" w:cs="Arial"/>
          <w:color w:val="000000"/>
          <w:sz w:val="18"/>
          <w:szCs w:val="18"/>
          <w:lang w:val="en-US"/>
        </w:rPr>
        <w:t xml:space="preserve">ves čas veljavnosti okvirnega sporazuma in še 60 dni. </w:t>
      </w:r>
    </w:p>
    <w:p w14:paraId="7FFF67D0" w14:textId="6AD16832" w:rsidR="006F5341" w:rsidRPr="007344CA" w:rsidRDefault="00292A22">
      <w:pPr>
        <w:spacing w:before="225" w:after="225" w:line="240" w:lineRule="auto"/>
        <w:jc w:val="both"/>
        <w:rPr>
          <w:lang w:val="en-US"/>
        </w:rPr>
      </w:pPr>
      <w:r w:rsidRPr="007344CA">
        <w:rPr>
          <w:rFonts w:ascii="Arial" w:hAnsi="Arial" w:cs="Arial"/>
          <w:color w:val="000000"/>
          <w:sz w:val="18"/>
          <w:szCs w:val="18"/>
          <w:lang w:val="en-US"/>
        </w:rPr>
        <w:t>V primeru, da banka ali zavarovalnica ne izdaja zavarovanja z zgoraj navedeno veljavnostjo, lahko ponudnik predloži zavarovanje s veljavnostjo 1 leta in ga najkasneje 60 dni pred iztekom zavarovanja nadomesti z novim enoletnim zavarovanjem vse do konca zahtevane veljavnosti.</w:t>
      </w:r>
    </w:p>
    <w:p w14:paraId="043EA2C2"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Zahtevanje dokazila: ni zahtevano dokazilo, ponudnik s podpisom obrazca krovna izjava potrjuje, da bo naročniku izročil ustrezno zavarovanje</w:t>
      </w:r>
    </w:p>
    <w:p w14:paraId="71F69A41" w14:textId="00E70FC1"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Zavarovanje se predloži ob podpisu okvirnega sporazuma</w:t>
      </w:r>
      <w:r w:rsidR="00292A22" w:rsidRPr="007344CA">
        <w:rPr>
          <w:rFonts w:ascii="Arial" w:hAnsi="Arial" w:cs="Arial"/>
          <w:color w:val="000000"/>
          <w:sz w:val="18"/>
          <w:szCs w:val="18"/>
          <w:lang w:val="en-US"/>
        </w:rPr>
        <w:t xml:space="preserve"> skladno z zahtevami iz vzorca okvirnega sporazuma. </w:t>
      </w:r>
    </w:p>
    <w:p w14:paraId="13E04245" w14:textId="77777777" w:rsidR="006F5341" w:rsidRPr="007344CA" w:rsidRDefault="006F5341">
      <w:pPr>
        <w:rPr>
          <w:lang w:val="en-US"/>
        </w:rPr>
        <w:sectPr w:rsidR="006F5341" w:rsidRPr="007344CA" w:rsidSect="00A250F3">
          <w:pgSz w:w="11906" w:h="16838"/>
          <w:pgMar w:top="1418" w:right="1418" w:bottom="1418" w:left="1418" w:header="567" w:footer="680" w:gutter="0"/>
          <w:cols w:space="708"/>
          <w:docGrid w:linePitch="360"/>
        </w:sectPr>
      </w:pPr>
    </w:p>
    <w:p w14:paraId="1D5B043F" w14:textId="77777777" w:rsidR="00326D07" w:rsidRPr="007344CA" w:rsidRDefault="008D2FA5" w:rsidP="00DE602D">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lang w:val="en-US"/>
        </w:rPr>
      </w:pPr>
      <w:r w:rsidRPr="007344CA">
        <w:rPr>
          <w:rFonts w:ascii="Arial" w:hAnsi="Arial" w:cs="Arial"/>
          <w:color w:val="FFFFFF" w:themeColor="background1"/>
          <w:lang w:val="en-US"/>
        </w:rPr>
        <w:lastRenderedPageBreak/>
        <w:t>Tehnične specifikacije</w:t>
      </w:r>
    </w:p>
    <w:p w14:paraId="47BE9AAF" w14:textId="77777777" w:rsidR="00326D07" w:rsidRPr="007344CA" w:rsidRDefault="00326D07" w:rsidP="00EC6CA7">
      <w:pPr>
        <w:spacing w:before="240" w:after="120"/>
        <w:rPr>
          <w:rFonts w:ascii="Arial" w:hAnsi="Arial" w:cs="Arial"/>
          <w:sz w:val="18"/>
          <w:szCs w:val="18"/>
          <w:lang w:val="en-US"/>
        </w:rPr>
      </w:pPr>
    </w:p>
    <w:p w14:paraId="414062B6" w14:textId="77777777" w:rsidR="00EF6459" w:rsidRPr="007344CA" w:rsidRDefault="008D2FA5" w:rsidP="006656FF">
      <w:pPr>
        <w:spacing w:after="0" w:line="240" w:lineRule="auto"/>
        <w:jc w:val="both"/>
        <w:rPr>
          <w:lang w:val="en-US"/>
        </w:rPr>
      </w:pPr>
      <w:r w:rsidRPr="007344CA">
        <w:rPr>
          <w:rFonts w:ascii="Arial" w:hAnsi="Arial" w:cs="Arial"/>
          <w:color w:val="000000"/>
          <w:sz w:val="18"/>
          <w:szCs w:val="18"/>
          <w:lang w:val="en-US"/>
        </w:rPr>
        <w:t> </w:t>
      </w:r>
    </w:p>
    <w:tbl>
      <w:tblPr>
        <w:tblStyle w:val="NormalTablePHPDOCX"/>
        <w:tblW w:w="2500" w:type="pct"/>
        <w:tblInd w:w="108" w:type="dxa"/>
        <w:tblLook w:val="04A0" w:firstRow="1" w:lastRow="0" w:firstColumn="1" w:lastColumn="0" w:noHBand="0" w:noVBand="1"/>
      </w:tblPr>
      <w:tblGrid>
        <w:gridCol w:w="4529"/>
      </w:tblGrid>
      <w:tr w:rsidR="00EF6459" w:rsidRPr="007344CA" w14:paraId="4FDE16D2" w14:textId="77777777" w:rsidTr="000F233B">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E17BDED" w14:textId="77777777" w:rsidR="00EF6459" w:rsidRPr="007344CA" w:rsidRDefault="00EF6459" w:rsidP="000F233B">
            <w:pPr>
              <w:rPr>
                <w:lang w:val="en-US"/>
              </w:rPr>
            </w:pPr>
            <w:r w:rsidRPr="007344CA">
              <w:rPr>
                <w:rFonts w:ascii="Arial" w:hAnsi="Arial" w:cs="Arial"/>
                <w:b/>
                <w:bCs/>
                <w:color w:val="000000"/>
                <w:position w:val="-2"/>
                <w:sz w:val="18"/>
                <w:szCs w:val="18"/>
                <w:shd w:val="clear" w:color="auto" w:fill="FFFFFF"/>
                <w:lang w:val="en-US"/>
              </w:rPr>
              <w:t>Splošne specifikacije</w:t>
            </w:r>
          </w:p>
        </w:tc>
      </w:tr>
    </w:tbl>
    <w:p w14:paraId="161E5B72" w14:textId="77777777" w:rsidR="00EF6459" w:rsidRPr="007344CA" w:rsidRDefault="00EF6459" w:rsidP="00EF6459">
      <w:pPr>
        <w:spacing w:after="0" w:line="240" w:lineRule="auto"/>
        <w:jc w:val="both"/>
        <w:rPr>
          <w:lang w:val="en-US"/>
        </w:rPr>
      </w:pPr>
      <w:r w:rsidRPr="007344CA">
        <w:rPr>
          <w:rFonts w:ascii="Arial" w:hAnsi="Arial" w:cs="Arial"/>
          <w:color w:val="000000"/>
          <w:sz w:val="18"/>
          <w:szCs w:val="18"/>
          <w:lang w:val="en-US"/>
        </w:rPr>
        <w:t> </w:t>
      </w:r>
    </w:p>
    <w:tbl>
      <w:tblPr>
        <w:tblStyle w:val="NormalTablePHPDOCX"/>
        <w:tblW w:w="0" w:type="auto"/>
        <w:tblInd w:w="108" w:type="dxa"/>
        <w:tblLook w:val="04A0" w:firstRow="1" w:lastRow="0" w:firstColumn="1" w:lastColumn="0" w:noHBand="0" w:noVBand="1"/>
      </w:tblPr>
      <w:tblGrid>
        <w:gridCol w:w="8962"/>
      </w:tblGrid>
      <w:tr w:rsidR="00EF6459" w:rsidRPr="007344CA" w14:paraId="0DF14947" w14:textId="77777777" w:rsidTr="000F233B">
        <w:tc>
          <w:tcPr>
            <w:tcW w:w="0" w:type="auto"/>
            <w:tcMar>
              <w:top w:w="0" w:type="auto"/>
              <w:bottom w:w="0" w:type="auto"/>
            </w:tcMar>
          </w:tcPr>
          <w:p w14:paraId="25A6E022" w14:textId="2C4DF2CC" w:rsidR="00EF6459" w:rsidRPr="007344CA" w:rsidRDefault="00EF6459" w:rsidP="005F156D">
            <w:pPr>
              <w:jc w:val="both"/>
              <w:rPr>
                <w:b/>
                <w:bCs/>
                <w:lang w:val="en-US"/>
              </w:rPr>
            </w:pPr>
            <w:r w:rsidRPr="007344CA">
              <w:rPr>
                <w:rFonts w:ascii="Arial" w:hAnsi="Arial" w:cs="Arial"/>
                <w:b/>
                <w:bCs/>
                <w:color w:val="000000"/>
                <w:sz w:val="18"/>
                <w:szCs w:val="18"/>
                <w:lang w:val="en-US"/>
              </w:rPr>
              <w:t>Zahteve naročnika vezane na tehnične lastnosti zahtevanega sistema </w:t>
            </w:r>
            <w:r w:rsidR="003568E3">
              <w:rPr>
                <w:rFonts w:ascii="Arial" w:hAnsi="Arial" w:cs="Arial"/>
                <w:b/>
                <w:bCs/>
                <w:color w:val="000000"/>
                <w:sz w:val="18"/>
                <w:szCs w:val="18"/>
                <w:lang w:val="en-US"/>
              </w:rPr>
              <w:t>s</w:t>
            </w:r>
            <w:r w:rsidRPr="007344CA">
              <w:rPr>
                <w:rFonts w:ascii="Arial" w:hAnsi="Arial" w:cs="Arial"/>
                <w:b/>
                <w:bCs/>
                <w:color w:val="000000"/>
                <w:sz w:val="18"/>
                <w:szCs w:val="18"/>
                <w:lang w:val="en-US"/>
              </w:rPr>
              <w:t>o razvidne iz prilog tej dokumentaciji.</w:t>
            </w:r>
          </w:p>
        </w:tc>
      </w:tr>
      <w:tr w:rsidR="00EF6459" w:rsidRPr="005418B4" w14:paraId="7C4602DD" w14:textId="77777777" w:rsidTr="008E10B2">
        <w:trPr>
          <w:trHeight w:val="1479"/>
        </w:trPr>
        <w:tc>
          <w:tcPr>
            <w:tcW w:w="0" w:type="auto"/>
            <w:tcMar>
              <w:top w:w="0" w:type="auto"/>
              <w:bottom w:w="0" w:type="auto"/>
            </w:tcMar>
          </w:tcPr>
          <w:p w14:paraId="7C94E2DC" w14:textId="77777777" w:rsidR="00EF6459" w:rsidRPr="007344CA" w:rsidRDefault="00EF6459" w:rsidP="005F156D">
            <w:pPr>
              <w:jc w:val="both"/>
              <w:rPr>
                <w:rFonts w:ascii="Arial" w:hAnsi="Arial" w:cs="Arial"/>
                <w:color w:val="000000"/>
                <w:sz w:val="18"/>
                <w:szCs w:val="18"/>
                <w:lang w:val="en-US"/>
              </w:rPr>
            </w:pPr>
          </w:p>
          <w:p w14:paraId="76D0095B" w14:textId="4A802D72" w:rsidR="00EF6459" w:rsidRPr="005418B4" w:rsidRDefault="00EF6459" w:rsidP="005F156D">
            <w:pPr>
              <w:jc w:val="both"/>
              <w:rPr>
                <w:rFonts w:ascii="Arial" w:hAnsi="Arial" w:cs="Arial"/>
                <w:color w:val="000000"/>
                <w:sz w:val="18"/>
                <w:szCs w:val="18"/>
                <w:lang w:val="en-US"/>
              </w:rPr>
            </w:pPr>
            <w:r w:rsidRPr="005418B4">
              <w:rPr>
                <w:rFonts w:ascii="Arial" w:hAnsi="Arial" w:cs="Arial"/>
                <w:color w:val="000000"/>
                <w:sz w:val="18"/>
                <w:szCs w:val="18"/>
                <w:lang w:val="en-US"/>
              </w:rPr>
              <w:t>Za izvedbo naročil</w:t>
            </w:r>
            <w:r w:rsidR="00E76BEB" w:rsidRPr="005418B4">
              <w:rPr>
                <w:rFonts w:ascii="Arial" w:hAnsi="Arial" w:cs="Arial"/>
                <w:color w:val="000000"/>
                <w:sz w:val="18"/>
                <w:szCs w:val="18"/>
                <w:lang w:val="en-US"/>
              </w:rPr>
              <w:t>a</w:t>
            </w:r>
            <w:r w:rsidRPr="005418B4">
              <w:rPr>
                <w:rFonts w:ascii="Arial" w:hAnsi="Arial" w:cs="Arial"/>
                <w:color w:val="000000"/>
                <w:sz w:val="18"/>
                <w:szCs w:val="18"/>
                <w:lang w:val="en-US"/>
              </w:rPr>
              <w:t xml:space="preserve"> </w:t>
            </w:r>
            <w:r w:rsidR="00E76BEB" w:rsidRPr="005418B4">
              <w:rPr>
                <w:rFonts w:ascii="Arial" w:hAnsi="Arial" w:cs="Arial"/>
                <w:color w:val="000000"/>
                <w:sz w:val="18"/>
                <w:szCs w:val="18"/>
                <w:lang w:val="en-US"/>
              </w:rPr>
              <w:t>so</w:t>
            </w:r>
            <w:r w:rsidRPr="005418B4">
              <w:rPr>
                <w:rFonts w:ascii="Arial" w:hAnsi="Arial" w:cs="Arial"/>
                <w:color w:val="000000"/>
                <w:sz w:val="18"/>
                <w:szCs w:val="18"/>
                <w:lang w:val="en-US"/>
              </w:rPr>
              <w:t xml:space="preserve"> ponudnikom na izbiro </w:t>
            </w:r>
            <w:r w:rsidR="00E76BEB" w:rsidRPr="005418B4">
              <w:rPr>
                <w:rFonts w:ascii="Arial" w:hAnsi="Arial" w:cs="Arial"/>
                <w:color w:val="000000"/>
                <w:sz w:val="18"/>
                <w:szCs w:val="18"/>
                <w:lang w:val="en-US"/>
              </w:rPr>
              <w:t>tri</w:t>
            </w:r>
            <w:r w:rsidRPr="005418B4">
              <w:rPr>
                <w:rFonts w:ascii="Arial" w:hAnsi="Arial" w:cs="Arial"/>
                <w:color w:val="000000"/>
                <w:sz w:val="18"/>
                <w:szCs w:val="18"/>
                <w:lang w:val="en-US"/>
              </w:rPr>
              <w:t xml:space="preserve"> opcij</w:t>
            </w:r>
            <w:r w:rsidR="00E76BEB" w:rsidRPr="005418B4">
              <w:rPr>
                <w:rFonts w:ascii="Arial" w:hAnsi="Arial" w:cs="Arial"/>
                <w:color w:val="000000"/>
                <w:sz w:val="18"/>
                <w:szCs w:val="18"/>
                <w:lang w:val="en-US"/>
              </w:rPr>
              <w:t>e</w:t>
            </w:r>
            <w:r w:rsidRPr="005418B4">
              <w:rPr>
                <w:rFonts w:ascii="Arial" w:hAnsi="Arial" w:cs="Arial"/>
                <w:color w:val="000000"/>
                <w:sz w:val="18"/>
                <w:szCs w:val="18"/>
                <w:lang w:val="en-US"/>
              </w:rPr>
              <w:t xml:space="preserve"> izved</w:t>
            </w:r>
            <w:r w:rsidR="00E76BEB" w:rsidRPr="005418B4">
              <w:rPr>
                <w:rFonts w:ascii="Arial" w:hAnsi="Arial" w:cs="Arial"/>
                <w:color w:val="000000"/>
                <w:sz w:val="18"/>
                <w:szCs w:val="18"/>
                <w:lang w:val="en-US"/>
              </w:rPr>
              <w:t>b</w:t>
            </w:r>
            <w:r w:rsidR="003568E3" w:rsidRPr="005418B4">
              <w:rPr>
                <w:rFonts w:ascii="Arial" w:hAnsi="Arial" w:cs="Arial"/>
                <w:color w:val="000000"/>
                <w:sz w:val="18"/>
                <w:szCs w:val="18"/>
                <w:lang w:val="en-US"/>
              </w:rPr>
              <w:t>e</w:t>
            </w:r>
            <w:r w:rsidRPr="005418B4">
              <w:rPr>
                <w:rFonts w:ascii="Arial" w:hAnsi="Arial" w:cs="Arial"/>
                <w:color w:val="000000"/>
                <w:sz w:val="18"/>
                <w:szCs w:val="18"/>
                <w:lang w:val="en-US"/>
              </w:rPr>
              <w:t xml:space="preserve">nih rokov za kateri se lahko ponudniki odločijo. </w:t>
            </w:r>
            <w:proofErr w:type="spellStart"/>
            <w:r w:rsidRPr="005418B4">
              <w:rPr>
                <w:rFonts w:ascii="Arial" w:hAnsi="Arial" w:cs="Arial"/>
                <w:color w:val="000000"/>
                <w:sz w:val="18"/>
                <w:szCs w:val="18"/>
                <w:lang w:val="en-US"/>
              </w:rPr>
              <w:t>Izvedbeni</w:t>
            </w:r>
            <w:proofErr w:type="spellEnd"/>
            <w:r w:rsidRPr="005418B4">
              <w:rPr>
                <w:rFonts w:ascii="Arial" w:hAnsi="Arial" w:cs="Arial"/>
                <w:color w:val="000000"/>
                <w:sz w:val="18"/>
                <w:szCs w:val="18"/>
                <w:lang w:val="en-US"/>
              </w:rPr>
              <w:t xml:space="preserve"> </w:t>
            </w:r>
            <w:proofErr w:type="spellStart"/>
            <w:r w:rsidRPr="005418B4">
              <w:rPr>
                <w:rFonts w:ascii="Arial" w:hAnsi="Arial" w:cs="Arial"/>
                <w:color w:val="000000"/>
                <w:sz w:val="18"/>
                <w:szCs w:val="18"/>
                <w:lang w:val="en-US"/>
              </w:rPr>
              <w:t>roki</w:t>
            </w:r>
            <w:proofErr w:type="spellEnd"/>
            <w:r w:rsidRPr="005418B4">
              <w:rPr>
                <w:rFonts w:ascii="Arial" w:hAnsi="Arial" w:cs="Arial"/>
                <w:color w:val="000000"/>
                <w:sz w:val="18"/>
                <w:szCs w:val="18"/>
                <w:lang w:val="en-US"/>
              </w:rPr>
              <w:t xml:space="preserve"> so </w:t>
            </w:r>
            <w:proofErr w:type="spellStart"/>
            <w:r w:rsidRPr="005418B4">
              <w:rPr>
                <w:rFonts w:ascii="Arial" w:hAnsi="Arial" w:cs="Arial"/>
                <w:color w:val="000000"/>
                <w:sz w:val="18"/>
                <w:szCs w:val="18"/>
                <w:lang w:val="en-US"/>
              </w:rPr>
              <w:t>ustrezno</w:t>
            </w:r>
            <w:proofErr w:type="spellEnd"/>
            <w:r w:rsidRPr="005418B4">
              <w:rPr>
                <w:rFonts w:ascii="Arial" w:hAnsi="Arial" w:cs="Arial"/>
                <w:color w:val="000000"/>
                <w:sz w:val="18"/>
                <w:szCs w:val="18"/>
                <w:lang w:val="en-US"/>
              </w:rPr>
              <w:t xml:space="preserve"> </w:t>
            </w:r>
            <w:proofErr w:type="spellStart"/>
            <w:r w:rsidRPr="005418B4">
              <w:rPr>
                <w:rFonts w:ascii="Arial" w:hAnsi="Arial" w:cs="Arial"/>
                <w:color w:val="000000"/>
                <w:sz w:val="18"/>
                <w:szCs w:val="18"/>
                <w:lang w:val="en-US"/>
              </w:rPr>
              <w:t>točkovani</w:t>
            </w:r>
            <w:proofErr w:type="spellEnd"/>
            <w:r w:rsidRPr="005418B4">
              <w:rPr>
                <w:rFonts w:ascii="Arial" w:hAnsi="Arial" w:cs="Arial"/>
                <w:color w:val="000000"/>
                <w:sz w:val="18"/>
                <w:szCs w:val="18"/>
                <w:lang w:val="en-US"/>
              </w:rPr>
              <w:t xml:space="preserve"> glede </w:t>
            </w:r>
            <w:proofErr w:type="spellStart"/>
            <w:r w:rsidRPr="005418B4">
              <w:rPr>
                <w:rFonts w:ascii="Arial" w:hAnsi="Arial" w:cs="Arial"/>
                <w:color w:val="000000"/>
                <w:sz w:val="18"/>
                <w:szCs w:val="18"/>
                <w:lang w:val="en-US"/>
              </w:rPr>
              <w:t>na</w:t>
            </w:r>
            <w:proofErr w:type="spellEnd"/>
            <w:r w:rsidRPr="005418B4">
              <w:rPr>
                <w:rFonts w:ascii="Arial" w:hAnsi="Arial" w:cs="Arial"/>
                <w:color w:val="000000"/>
                <w:sz w:val="18"/>
                <w:szCs w:val="18"/>
                <w:lang w:val="en-US"/>
              </w:rPr>
              <w:t xml:space="preserve"> </w:t>
            </w:r>
            <w:proofErr w:type="spellStart"/>
            <w:r w:rsidRPr="005418B4">
              <w:rPr>
                <w:rFonts w:ascii="Arial" w:hAnsi="Arial" w:cs="Arial"/>
                <w:color w:val="000000"/>
                <w:sz w:val="18"/>
                <w:szCs w:val="18"/>
                <w:lang w:val="en-US"/>
              </w:rPr>
              <w:t>opcijo</w:t>
            </w:r>
            <w:proofErr w:type="spellEnd"/>
            <w:r w:rsidRPr="005418B4">
              <w:rPr>
                <w:rFonts w:ascii="Arial" w:hAnsi="Arial" w:cs="Arial"/>
                <w:color w:val="000000"/>
                <w:sz w:val="18"/>
                <w:szCs w:val="18"/>
                <w:lang w:val="en-US"/>
              </w:rPr>
              <w:t xml:space="preserve">, ki jo izbere ponudnik. Ponudnik se z izbiro opcije zaveže, da bo naročilo izvedel v navedenih rokih. Če ponudnik ne bo izvajal naročila v rokih za katere se je zavezal, lahko naročnik uveljavlja </w:t>
            </w:r>
            <w:proofErr w:type="spellStart"/>
            <w:r w:rsidRPr="005418B4">
              <w:rPr>
                <w:rFonts w:ascii="Arial" w:hAnsi="Arial" w:cs="Arial"/>
                <w:color w:val="000000"/>
                <w:sz w:val="18"/>
                <w:szCs w:val="18"/>
                <w:lang w:val="en-US"/>
              </w:rPr>
              <w:t>pogodbeno</w:t>
            </w:r>
            <w:proofErr w:type="spellEnd"/>
            <w:r w:rsidRPr="005418B4">
              <w:rPr>
                <w:rFonts w:ascii="Arial" w:hAnsi="Arial" w:cs="Arial"/>
                <w:color w:val="000000"/>
                <w:sz w:val="18"/>
                <w:szCs w:val="18"/>
                <w:lang w:val="en-US"/>
              </w:rPr>
              <w:t xml:space="preserve"> </w:t>
            </w:r>
            <w:proofErr w:type="spellStart"/>
            <w:r w:rsidRPr="005418B4">
              <w:rPr>
                <w:rFonts w:ascii="Arial" w:hAnsi="Arial" w:cs="Arial"/>
                <w:color w:val="000000"/>
                <w:sz w:val="18"/>
                <w:szCs w:val="18"/>
                <w:lang w:val="en-US"/>
              </w:rPr>
              <w:t>kazen</w:t>
            </w:r>
            <w:proofErr w:type="spellEnd"/>
            <w:r w:rsidRPr="005418B4">
              <w:rPr>
                <w:rFonts w:ascii="Arial" w:hAnsi="Arial" w:cs="Arial"/>
                <w:color w:val="000000"/>
                <w:sz w:val="18"/>
                <w:szCs w:val="18"/>
                <w:lang w:val="en-US"/>
              </w:rPr>
              <w:t xml:space="preserve">, </w:t>
            </w:r>
            <w:proofErr w:type="spellStart"/>
            <w:r w:rsidRPr="005418B4">
              <w:rPr>
                <w:rFonts w:ascii="Arial" w:hAnsi="Arial" w:cs="Arial"/>
                <w:color w:val="000000"/>
                <w:sz w:val="18"/>
                <w:szCs w:val="18"/>
                <w:lang w:val="en-US"/>
              </w:rPr>
              <w:t>unovči</w:t>
            </w:r>
            <w:proofErr w:type="spellEnd"/>
            <w:r w:rsidRPr="005418B4">
              <w:rPr>
                <w:rFonts w:ascii="Arial" w:hAnsi="Arial" w:cs="Arial"/>
                <w:color w:val="000000"/>
                <w:sz w:val="18"/>
                <w:szCs w:val="18"/>
                <w:lang w:val="en-US"/>
              </w:rPr>
              <w:t xml:space="preserve"> </w:t>
            </w:r>
            <w:proofErr w:type="spellStart"/>
            <w:r w:rsidRPr="005418B4">
              <w:rPr>
                <w:rFonts w:ascii="Arial" w:hAnsi="Arial" w:cs="Arial"/>
                <w:color w:val="000000"/>
                <w:sz w:val="18"/>
                <w:szCs w:val="18"/>
                <w:lang w:val="en-US"/>
              </w:rPr>
              <w:t>zavarovanje</w:t>
            </w:r>
            <w:proofErr w:type="spellEnd"/>
            <w:r w:rsidRPr="005418B4">
              <w:rPr>
                <w:rFonts w:ascii="Arial" w:hAnsi="Arial" w:cs="Arial"/>
                <w:color w:val="000000"/>
                <w:sz w:val="18"/>
                <w:szCs w:val="18"/>
                <w:lang w:val="en-US"/>
              </w:rPr>
              <w:t xml:space="preserve"> za dobro </w:t>
            </w:r>
            <w:proofErr w:type="spellStart"/>
            <w:r w:rsidRPr="005418B4">
              <w:rPr>
                <w:rFonts w:ascii="Arial" w:hAnsi="Arial" w:cs="Arial"/>
                <w:color w:val="000000"/>
                <w:sz w:val="18"/>
                <w:szCs w:val="18"/>
                <w:lang w:val="en-US"/>
              </w:rPr>
              <w:t>izvedbo</w:t>
            </w:r>
            <w:proofErr w:type="spellEnd"/>
            <w:r w:rsidRPr="005418B4">
              <w:rPr>
                <w:rFonts w:ascii="Arial" w:hAnsi="Arial" w:cs="Arial"/>
                <w:color w:val="000000"/>
                <w:sz w:val="18"/>
                <w:szCs w:val="18"/>
                <w:lang w:val="en-US"/>
              </w:rPr>
              <w:t xml:space="preserve"> in</w:t>
            </w:r>
            <w:r w:rsidR="00FD7CBB" w:rsidRPr="005418B4">
              <w:rPr>
                <w:rFonts w:ascii="Arial" w:hAnsi="Arial" w:cs="Arial"/>
                <w:color w:val="000000"/>
                <w:sz w:val="18"/>
                <w:szCs w:val="18"/>
                <w:lang w:val="en-US"/>
              </w:rPr>
              <w:t>/</w:t>
            </w:r>
            <w:proofErr w:type="spellStart"/>
            <w:r w:rsidR="00FD7CBB" w:rsidRPr="005418B4">
              <w:rPr>
                <w:rFonts w:ascii="Arial" w:hAnsi="Arial" w:cs="Arial"/>
                <w:color w:val="000000"/>
                <w:sz w:val="18"/>
                <w:szCs w:val="18"/>
                <w:lang w:val="en-US"/>
              </w:rPr>
              <w:t>ali</w:t>
            </w:r>
            <w:proofErr w:type="spellEnd"/>
            <w:r w:rsidRPr="005418B4">
              <w:rPr>
                <w:rFonts w:ascii="Arial" w:hAnsi="Arial" w:cs="Arial"/>
                <w:color w:val="000000"/>
                <w:sz w:val="18"/>
                <w:szCs w:val="18"/>
                <w:lang w:val="en-US"/>
              </w:rPr>
              <w:t xml:space="preserve"> </w:t>
            </w:r>
            <w:proofErr w:type="spellStart"/>
            <w:r w:rsidRPr="005418B4">
              <w:rPr>
                <w:rFonts w:ascii="Arial" w:hAnsi="Arial" w:cs="Arial"/>
                <w:color w:val="000000"/>
                <w:sz w:val="18"/>
                <w:szCs w:val="18"/>
                <w:lang w:val="en-US"/>
              </w:rPr>
              <w:t>odstopi</w:t>
            </w:r>
            <w:proofErr w:type="spellEnd"/>
            <w:r w:rsidRPr="005418B4">
              <w:rPr>
                <w:rFonts w:ascii="Arial" w:hAnsi="Arial" w:cs="Arial"/>
                <w:color w:val="000000"/>
                <w:sz w:val="18"/>
                <w:szCs w:val="18"/>
                <w:lang w:val="en-US"/>
              </w:rPr>
              <w:t xml:space="preserve"> </w:t>
            </w:r>
            <w:proofErr w:type="spellStart"/>
            <w:r w:rsidRPr="005418B4">
              <w:rPr>
                <w:rFonts w:ascii="Arial" w:hAnsi="Arial" w:cs="Arial"/>
                <w:color w:val="000000"/>
                <w:sz w:val="18"/>
                <w:szCs w:val="18"/>
                <w:lang w:val="en-US"/>
              </w:rPr>
              <w:t>od</w:t>
            </w:r>
            <w:proofErr w:type="spellEnd"/>
            <w:r w:rsidRPr="005418B4">
              <w:rPr>
                <w:rFonts w:ascii="Arial" w:hAnsi="Arial" w:cs="Arial"/>
                <w:color w:val="000000"/>
                <w:sz w:val="18"/>
                <w:szCs w:val="18"/>
                <w:lang w:val="en-US"/>
              </w:rPr>
              <w:t xml:space="preserve"> </w:t>
            </w:r>
            <w:proofErr w:type="spellStart"/>
            <w:r w:rsidR="00E76BEB" w:rsidRPr="005418B4">
              <w:rPr>
                <w:rFonts w:ascii="Arial" w:hAnsi="Arial" w:cs="Arial"/>
                <w:color w:val="000000"/>
                <w:sz w:val="18"/>
                <w:szCs w:val="18"/>
                <w:lang w:val="en-US"/>
              </w:rPr>
              <w:t>okvirnega</w:t>
            </w:r>
            <w:proofErr w:type="spellEnd"/>
            <w:r w:rsidR="00E76BEB" w:rsidRPr="005418B4">
              <w:rPr>
                <w:rFonts w:ascii="Arial" w:hAnsi="Arial" w:cs="Arial"/>
                <w:color w:val="000000"/>
                <w:sz w:val="18"/>
                <w:szCs w:val="18"/>
                <w:lang w:val="en-US"/>
              </w:rPr>
              <w:t xml:space="preserve"> </w:t>
            </w:r>
            <w:proofErr w:type="spellStart"/>
            <w:r w:rsidR="00E76BEB" w:rsidRPr="005418B4">
              <w:rPr>
                <w:rFonts w:ascii="Arial" w:hAnsi="Arial" w:cs="Arial"/>
                <w:color w:val="000000"/>
                <w:sz w:val="18"/>
                <w:szCs w:val="18"/>
                <w:lang w:val="en-US"/>
              </w:rPr>
              <w:t>sporazuma</w:t>
            </w:r>
            <w:proofErr w:type="spellEnd"/>
            <w:r w:rsidRPr="005418B4">
              <w:rPr>
                <w:rFonts w:ascii="Arial" w:hAnsi="Arial" w:cs="Arial"/>
                <w:color w:val="000000"/>
                <w:sz w:val="18"/>
                <w:szCs w:val="18"/>
                <w:lang w:val="en-US"/>
              </w:rPr>
              <w:t>.</w:t>
            </w:r>
          </w:p>
          <w:p w14:paraId="2603D66E" w14:textId="77777777" w:rsidR="00EF6459" w:rsidRPr="005418B4" w:rsidRDefault="00EF6459" w:rsidP="005F156D">
            <w:pPr>
              <w:jc w:val="both"/>
              <w:rPr>
                <w:lang w:val="en-US"/>
              </w:rPr>
            </w:pPr>
          </w:p>
        </w:tc>
      </w:tr>
    </w:tbl>
    <w:tbl>
      <w:tblPr>
        <w:tblStyle w:val="TableGridPHPDOCX"/>
        <w:tblW w:w="4885"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9"/>
        <w:gridCol w:w="3161"/>
        <w:gridCol w:w="2894"/>
      </w:tblGrid>
      <w:tr w:rsidR="008E10B2" w:rsidRPr="005418B4" w14:paraId="78D5C4EE" w14:textId="73AF26AD" w:rsidTr="00C77398">
        <w:tc>
          <w:tcPr>
            <w:tcW w:w="278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9BF8C8" w14:textId="77777777" w:rsidR="008E10B2" w:rsidRPr="005418B4" w:rsidRDefault="008E10B2" w:rsidP="000F233B">
            <w:pPr>
              <w:spacing w:before="135" w:after="135"/>
              <w:jc w:val="both"/>
              <w:textAlignment w:val="center"/>
              <w:rPr>
                <w:b/>
                <w:bCs/>
                <w:lang w:val="en-US"/>
              </w:rPr>
            </w:pPr>
            <w:r w:rsidRPr="005418B4">
              <w:rPr>
                <w:rFonts w:ascii="Arial" w:hAnsi="Arial" w:cs="Arial"/>
                <w:b/>
                <w:bCs/>
                <w:color w:val="000000"/>
                <w:position w:val="-2"/>
                <w:sz w:val="18"/>
                <w:szCs w:val="18"/>
                <w:lang w:val="en-US"/>
              </w:rPr>
              <w:t>OPCIJA 1 – KRAJŠI ROKI</w:t>
            </w:r>
          </w:p>
        </w:tc>
        <w:tc>
          <w:tcPr>
            <w:tcW w:w="316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A3D2AC" w14:textId="77777777" w:rsidR="008E10B2" w:rsidRPr="005418B4" w:rsidRDefault="008E10B2" w:rsidP="000F233B">
            <w:pPr>
              <w:spacing w:before="135" w:after="135"/>
              <w:jc w:val="both"/>
              <w:textAlignment w:val="center"/>
              <w:rPr>
                <w:b/>
                <w:bCs/>
                <w:lang w:val="en-US"/>
              </w:rPr>
            </w:pPr>
            <w:r w:rsidRPr="005418B4">
              <w:rPr>
                <w:rFonts w:ascii="Arial" w:hAnsi="Arial" w:cs="Arial"/>
                <w:b/>
                <w:bCs/>
                <w:color w:val="000000"/>
                <w:position w:val="-2"/>
                <w:sz w:val="18"/>
                <w:szCs w:val="18"/>
                <w:lang w:val="en-US"/>
              </w:rPr>
              <w:t>OPCIJA 2 – DALJŠI ROKI</w:t>
            </w:r>
          </w:p>
        </w:tc>
        <w:tc>
          <w:tcPr>
            <w:tcW w:w="2894" w:type="dxa"/>
            <w:tcBorders>
              <w:top w:val="inset" w:sz="7" w:space="0" w:color="000000"/>
              <w:left w:val="inset" w:sz="7" w:space="0" w:color="000000"/>
              <w:bottom w:val="inset" w:sz="7" w:space="0" w:color="000000"/>
              <w:right w:val="inset" w:sz="7" w:space="0" w:color="000000"/>
            </w:tcBorders>
          </w:tcPr>
          <w:p w14:paraId="216BAC71" w14:textId="2BB63766" w:rsidR="008E10B2" w:rsidRPr="005418B4" w:rsidRDefault="008E10B2" w:rsidP="000F233B">
            <w:pPr>
              <w:spacing w:before="135" w:after="135"/>
              <w:jc w:val="both"/>
              <w:textAlignment w:val="center"/>
              <w:rPr>
                <w:rFonts w:ascii="Arial" w:hAnsi="Arial" w:cs="Arial"/>
                <w:b/>
                <w:bCs/>
                <w:color w:val="000000"/>
                <w:position w:val="-2"/>
                <w:sz w:val="18"/>
                <w:szCs w:val="18"/>
                <w:lang w:val="en-US"/>
              </w:rPr>
            </w:pPr>
            <w:r w:rsidRPr="005418B4">
              <w:rPr>
                <w:rFonts w:ascii="Arial" w:hAnsi="Arial" w:cs="Arial"/>
                <w:b/>
                <w:bCs/>
                <w:color w:val="000000"/>
                <w:position w:val="-2"/>
                <w:sz w:val="18"/>
                <w:szCs w:val="18"/>
                <w:lang w:val="en-US"/>
              </w:rPr>
              <w:t>OPCIJA 3 – NAJDALJŠI ROKI</w:t>
            </w:r>
          </w:p>
        </w:tc>
      </w:tr>
      <w:tr w:rsidR="00C77398" w:rsidRPr="005418B4" w14:paraId="4567A4A5" w14:textId="3AC32C9D" w:rsidTr="009938A6">
        <w:tc>
          <w:tcPr>
            <w:tcW w:w="278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E29E39" w14:textId="1730FDDC" w:rsidR="00C77398" w:rsidRPr="005418B4" w:rsidRDefault="00C77398" w:rsidP="00C77398">
            <w:pPr>
              <w:spacing w:before="135" w:after="135"/>
              <w:jc w:val="both"/>
              <w:textAlignment w:val="center"/>
              <w:rPr>
                <w:lang w:val="en-US"/>
              </w:rPr>
            </w:pPr>
            <w:r w:rsidRPr="005418B4">
              <w:rPr>
                <w:rFonts w:ascii="Arial" w:hAnsi="Arial" w:cs="Arial"/>
                <w:color w:val="000000"/>
                <w:position w:val="-2"/>
                <w:sz w:val="18"/>
                <w:szCs w:val="18"/>
                <w:lang w:val="en-US"/>
              </w:rPr>
              <w:t xml:space="preserve">2 </w:t>
            </w:r>
            <w:proofErr w:type="spellStart"/>
            <w:r w:rsidRPr="005418B4">
              <w:rPr>
                <w:rFonts w:ascii="Arial" w:hAnsi="Arial" w:cs="Arial"/>
                <w:color w:val="000000"/>
                <w:position w:val="-2"/>
                <w:sz w:val="18"/>
                <w:szCs w:val="18"/>
                <w:lang w:val="en-US"/>
              </w:rPr>
              <w:t>meseca</w:t>
            </w:r>
            <w:proofErr w:type="spellEnd"/>
            <w:r w:rsidRPr="005418B4">
              <w:rPr>
                <w:rFonts w:ascii="Arial" w:hAnsi="Arial" w:cs="Arial"/>
                <w:color w:val="000000"/>
                <w:position w:val="-2"/>
                <w:sz w:val="18"/>
                <w:szCs w:val="18"/>
                <w:lang w:val="en-US"/>
              </w:rPr>
              <w:t xml:space="preserve"> </w:t>
            </w:r>
            <w:proofErr w:type="spellStart"/>
            <w:r w:rsidRPr="005418B4">
              <w:rPr>
                <w:rFonts w:ascii="Arial" w:hAnsi="Arial" w:cs="Arial"/>
                <w:color w:val="000000"/>
                <w:position w:val="-2"/>
                <w:sz w:val="18"/>
                <w:szCs w:val="18"/>
                <w:lang w:val="en-US"/>
              </w:rPr>
              <w:t>od</w:t>
            </w:r>
            <w:proofErr w:type="spellEnd"/>
            <w:r w:rsidRPr="005418B4">
              <w:rPr>
                <w:rFonts w:ascii="Arial" w:hAnsi="Arial" w:cs="Arial"/>
                <w:color w:val="000000"/>
                <w:position w:val="-2"/>
                <w:sz w:val="18"/>
                <w:szCs w:val="18"/>
                <w:lang w:val="en-US"/>
              </w:rPr>
              <w:t xml:space="preserve"> </w:t>
            </w:r>
            <w:proofErr w:type="spellStart"/>
            <w:r w:rsidRPr="005418B4">
              <w:rPr>
                <w:rFonts w:ascii="Arial" w:hAnsi="Arial" w:cs="Arial"/>
                <w:color w:val="000000"/>
                <w:position w:val="-2"/>
                <w:sz w:val="18"/>
                <w:szCs w:val="18"/>
                <w:lang w:val="en-US"/>
              </w:rPr>
              <w:t>podpisa</w:t>
            </w:r>
            <w:proofErr w:type="spellEnd"/>
            <w:r w:rsidRPr="005418B4">
              <w:rPr>
                <w:rFonts w:ascii="Arial" w:hAnsi="Arial" w:cs="Arial"/>
                <w:color w:val="000000"/>
                <w:position w:val="-2"/>
                <w:sz w:val="18"/>
                <w:szCs w:val="18"/>
                <w:lang w:val="en-US"/>
              </w:rPr>
              <w:t xml:space="preserve"> </w:t>
            </w:r>
            <w:proofErr w:type="spellStart"/>
            <w:r w:rsidRPr="005418B4">
              <w:rPr>
                <w:rFonts w:ascii="Arial" w:hAnsi="Arial" w:cs="Arial"/>
                <w:color w:val="000000"/>
                <w:position w:val="-2"/>
                <w:sz w:val="18"/>
                <w:szCs w:val="18"/>
                <w:lang w:val="en-US"/>
              </w:rPr>
              <w:t>okvirnega</w:t>
            </w:r>
            <w:proofErr w:type="spellEnd"/>
            <w:r w:rsidRPr="005418B4">
              <w:rPr>
                <w:rFonts w:ascii="Arial" w:hAnsi="Arial" w:cs="Arial"/>
                <w:color w:val="000000"/>
                <w:position w:val="-2"/>
                <w:sz w:val="18"/>
                <w:szCs w:val="18"/>
                <w:lang w:val="en-US"/>
              </w:rPr>
              <w:t xml:space="preserve"> </w:t>
            </w:r>
            <w:proofErr w:type="spellStart"/>
            <w:r w:rsidRPr="005418B4">
              <w:rPr>
                <w:rFonts w:ascii="Arial" w:hAnsi="Arial" w:cs="Arial"/>
                <w:color w:val="000000"/>
                <w:position w:val="-2"/>
                <w:sz w:val="18"/>
                <w:szCs w:val="18"/>
                <w:lang w:val="en-US"/>
              </w:rPr>
              <w:t>sporazuma</w:t>
            </w:r>
            <w:proofErr w:type="spellEnd"/>
            <w:r w:rsidRPr="005418B4">
              <w:rPr>
                <w:rFonts w:ascii="Arial" w:hAnsi="Arial" w:cs="Arial"/>
                <w:color w:val="000000"/>
                <w:position w:val="-2"/>
                <w:sz w:val="18"/>
                <w:szCs w:val="18"/>
                <w:lang w:val="en-US"/>
              </w:rPr>
              <w:t xml:space="preserve"> in </w:t>
            </w:r>
            <w:proofErr w:type="spellStart"/>
            <w:r w:rsidRPr="005418B4">
              <w:rPr>
                <w:rFonts w:ascii="Arial" w:hAnsi="Arial" w:cs="Arial"/>
                <w:color w:val="000000"/>
                <w:position w:val="-2"/>
                <w:sz w:val="18"/>
                <w:szCs w:val="18"/>
                <w:lang w:val="en-US"/>
              </w:rPr>
              <w:t>omogočitve</w:t>
            </w:r>
            <w:proofErr w:type="spellEnd"/>
            <w:r w:rsidRPr="005418B4">
              <w:rPr>
                <w:rFonts w:ascii="Arial" w:hAnsi="Arial" w:cs="Arial"/>
                <w:color w:val="000000"/>
                <w:position w:val="-2"/>
                <w:sz w:val="18"/>
                <w:szCs w:val="18"/>
                <w:lang w:val="en-US"/>
              </w:rPr>
              <w:t xml:space="preserve"> </w:t>
            </w:r>
            <w:proofErr w:type="spellStart"/>
            <w:r w:rsidRPr="005418B4">
              <w:rPr>
                <w:rFonts w:ascii="Arial" w:hAnsi="Arial" w:cs="Arial"/>
                <w:color w:val="000000"/>
                <w:position w:val="-2"/>
                <w:sz w:val="18"/>
                <w:szCs w:val="18"/>
                <w:lang w:val="en-US"/>
              </w:rPr>
              <w:t>dostopa</w:t>
            </w:r>
            <w:proofErr w:type="spellEnd"/>
          </w:p>
        </w:tc>
        <w:tc>
          <w:tcPr>
            <w:tcW w:w="3161" w:type="dxa"/>
            <w:tcBorders>
              <w:top w:val="inset" w:sz="7" w:space="0" w:color="000000"/>
              <w:left w:val="inset" w:sz="7" w:space="0" w:color="000000"/>
              <w:bottom w:val="inset" w:sz="7" w:space="0" w:color="000000"/>
              <w:right w:val="inset" w:sz="7" w:space="0" w:color="000000"/>
            </w:tcBorders>
            <w:tcMar>
              <w:top w:w="0" w:type="auto"/>
              <w:bottom w:w="0" w:type="auto"/>
            </w:tcMar>
          </w:tcPr>
          <w:p w14:paraId="0EDCBDBD" w14:textId="4D8790CD" w:rsidR="00C77398" w:rsidRPr="005418B4" w:rsidRDefault="00C77398" w:rsidP="00C77398">
            <w:pPr>
              <w:spacing w:before="135" w:after="135"/>
              <w:jc w:val="both"/>
              <w:textAlignment w:val="center"/>
              <w:rPr>
                <w:lang w:val="en-US"/>
              </w:rPr>
            </w:pPr>
            <w:r w:rsidRPr="005418B4">
              <w:rPr>
                <w:rFonts w:ascii="Arial" w:hAnsi="Arial" w:cs="Arial"/>
                <w:color w:val="000000"/>
                <w:position w:val="-2"/>
                <w:sz w:val="18"/>
                <w:szCs w:val="18"/>
                <w:lang w:val="en-US"/>
              </w:rPr>
              <w:t xml:space="preserve">3 </w:t>
            </w:r>
            <w:proofErr w:type="spellStart"/>
            <w:r w:rsidRPr="005418B4">
              <w:rPr>
                <w:rFonts w:ascii="Arial" w:hAnsi="Arial" w:cs="Arial"/>
                <w:color w:val="000000"/>
                <w:position w:val="-2"/>
                <w:sz w:val="18"/>
                <w:szCs w:val="18"/>
                <w:lang w:val="en-US"/>
              </w:rPr>
              <w:t>mesece</w:t>
            </w:r>
            <w:proofErr w:type="spellEnd"/>
            <w:r w:rsidRPr="005418B4">
              <w:rPr>
                <w:rFonts w:ascii="Arial" w:hAnsi="Arial" w:cs="Arial"/>
                <w:color w:val="000000"/>
                <w:position w:val="-2"/>
                <w:sz w:val="18"/>
                <w:szCs w:val="18"/>
                <w:lang w:val="en-US"/>
              </w:rPr>
              <w:t xml:space="preserve"> </w:t>
            </w:r>
            <w:proofErr w:type="spellStart"/>
            <w:r w:rsidRPr="005418B4">
              <w:rPr>
                <w:rFonts w:ascii="Arial" w:hAnsi="Arial" w:cs="Arial"/>
                <w:color w:val="000000"/>
                <w:position w:val="-2"/>
                <w:sz w:val="18"/>
                <w:szCs w:val="18"/>
                <w:lang w:val="en-US"/>
              </w:rPr>
              <w:t>od</w:t>
            </w:r>
            <w:proofErr w:type="spellEnd"/>
            <w:r w:rsidRPr="005418B4">
              <w:rPr>
                <w:rFonts w:ascii="Arial" w:hAnsi="Arial" w:cs="Arial"/>
                <w:color w:val="000000"/>
                <w:position w:val="-2"/>
                <w:sz w:val="18"/>
                <w:szCs w:val="18"/>
                <w:lang w:val="en-US"/>
              </w:rPr>
              <w:t xml:space="preserve"> </w:t>
            </w:r>
            <w:proofErr w:type="spellStart"/>
            <w:r w:rsidRPr="005418B4">
              <w:rPr>
                <w:rFonts w:ascii="Arial" w:hAnsi="Arial" w:cs="Arial"/>
                <w:color w:val="000000"/>
                <w:position w:val="-2"/>
                <w:sz w:val="18"/>
                <w:szCs w:val="18"/>
                <w:lang w:val="en-US"/>
              </w:rPr>
              <w:t>podpisa</w:t>
            </w:r>
            <w:proofErr w:type="spellEnd"/>
            <w:r w:rsidRPr="005418B4">
              <w:rPr>
                <w:rFonts w:ascii="Arial" w:hAnsi="Arial" w:cs="Arial"/>
                <w:color w:val="000000"/>
                <w:position w:val="-2"/>
                <w:sz w:val="18"/>
                <w:szCs w:val="18"/>
                <w:lang w:val="en-US"/>
              </w:rPr>
              <w:t xml:space="preserve"> </w:t>
            </w:r>
            <w:proofErr w:type="spellStart"/>
            <w:r w:rsidRPr="005418B4">
              <w:rPr>
                <w:rFonts w:ascii="Arial" w:hAnsi="Arial" w:cs="Arial"/>
                <w:color w:val="000000"/>
                <w:position w:val="-2"/>
                <w:sz w:val="18"/>
                <w:szCs w:val="18"/>
                <w:lang w:val="en-US"/>
              </w:rPr>
              <w:t>okvirnega</w:t>
            </w:r>
            <w:proofErr w:type="spellEnd"/>
            <w:r w:rsidRPr="005418B4">
              <w:rPr>
                <w:rFonts w:ascii="Arial" w:hAnsi="Arial" w:cs="Arial"/>
                <w:color w:val="000000"/>
                <w:position w:val="-2"/>
                <w:sz w:val="18"/>
                <w:szCs w:val="18"/>
                <w:lang w:val="en-US"/>
              </w:rPr>
              <w:t xml:space="preserve"> </w:t>
            </w:r>
            <w:proofErr w:type="spellStart"/>
            <w:r w:rsidRPr="005418B4">
              <w:rPr>
                <w:rFonts w:ascii="Arial" w:hAnsi="Arial" w:cs="Arial"/>
                <w:color w:val="000000"/>
                <w:position w:val="-2"/>
                <w:sz w:val="18"/>
                <w:szCs w:val="18"/>
                <w:lang w:val="en-US"/>
              </w:rPr>
              <w:t>sporazuma</w:t>
            </w:r>
            <w:proofErr w:type="spellEnd"/>
            <w:r w:rsidRPr="005418B4">
              <w:rPr>
                <w:rFonts w:ascii="Arial" w:hAnsi="Arial" w:cs="Arial"/>
                <w:color w:val="000000"/>
                <w:position w:val="-2"/>
                <w:sz w:val="18"/>
                <w:szCs w:val="18"/>
                <w:lang w:val="en-US"/>
              </w:rPr>
              <w:t xml:space="preserve"> in </w:t>
            </w:r>
            <w:proofErr w:type="spellStart"/>
            <w:r w:rsidRPr="005418B4">
              <w:rPr>
                <w:rFonts w:ascii="Arial" w:hAnsi="Arial" w:cs="Arial"/>
                <w:color w:val="000000"/>
                <w:position w:val="-2"/>
                <w:sz w:val="18"/>
                <w:szCs w:val="18"/>
                <w:lang w:val="en-US"/>
              </w:rPr>
              <w:t>omogočitve</w:t>
            </w:r>
            <w:proofErr w:type="spellEnd"/>
            <w:r w:rsidRPr="005418B4">
              <w:rPr>
                <w:rFonts w:ascii="Arial" w:hAnsi="Arial" w:cs="Arial"/>
                <w:color w:val="000000"/>
                <w:position w:val="-2"/>
                <w:sz w:val="18"/>
                <w:szCs w:val="18"/>
                <w:lang w:val="en-US"/>
              </w:rPr>
              <w:t xml:space="preserve"> </w:t>
            </w:r>
            <w:proofErr w:type="spellStart"/>
            <w:r w:rsidRPr="005418B4">
              <w:rPr>
                <w:rFonts w:ascii="Arial" w:hAnsi="Arial" w:cs="Arial"/>
                <w:color w:val="000000"/>
                <w:position w:val="-2"/>
                <w:sz w:val="18"/>
                <w:szCs w:val="18"/>
                <w:lang w:val="en-US"/>
              </w:rPr>
              <w:t>dostopa</w:t>
            </w:r>
            <w:proofErr w:type="spellEnd"/>
          </w:p>
        </w:tc>
        <w:tc>
          <w:tcPr>
            <w:tcW w:w="2894" w:type="dxa"/>
            <w:tcBorders>
              <w:top w:val="inset" w:sz="7" w:space="0" w:color="000000"/>
              <w:left w:val="inset" w:sz="7" w:space="0" w:color="000000"/>
              <w:bottom w:val="inset" w:sz="7" w:space="0" w:color="000000"/>
              <w:right w:val="inset" w:sz="7" w:space="0" w:color="000000"/>
            </w:tcBorders>
          </w:tcPr>
          <w:p w14:paraId="6C935A66" w14:textId="64CAE4EF" w:rsidR="00C77398" w:rsidRPr="005418B4" w:rsidRDefault="00C77398" w:rsidP="00C77398">
            <w:pPr>
              <w:spacing w:before="135" w:after="135"/>
              <w:jc w:val="both"/>
              <w:textAlignment w:val="center"/>
              <w:rPr>
                <w:rFonts w:ascii="Arial" w:hAnsi="Arial" w:cs="Arial"/>
                <w:color w:val="000000"/>
                <w:position w:val="-2"/>
                <w:sz w:val="18"/>
                <w:szCs w:val="18"/>
                <w:lang w:val="en-US"/>
              </w:rPr>
            </w:pPr>
            <w:r w:rsidRPr="005418B4">
              <w:rPr>
                <w:rFonts w:ascii="Arial" w:hAnsi="Arial" w:cs="Arial"/>
                <w:color w:val="000000"/>
                <w:position w:val="-2"/>
                <w:sz w:val="18"/>
                <w:szCs w:val="18"/>
                <w:lang w:val="en-US"/>
              </w:rPr>
              <w:t xml:space="preserve">4 </w:t>
            </w:r>
            <w:proofErr w:type="spellStart"/>
            <w:r w:rsidRPr="005418B4">
              <w:rPr>
                <w:rFonts w:ascii="Arial" w:hAnsi="Arial" w:cs="Arial"/>
                <w:color w:val="000000"/>
                <w:position w:val="-2"/>
                <w:sz w:val="18"/>
                <w:szCs w:val="18"/>
                <w:lang w:val="en-US"/>
              </w:rPr>
              <w:t>mesece</w:t>
            </w:r>
            <w:proofErr w:type="spellEnd"/>
            <w:r w:rsidRPr="005418B4">
              <w:rPr>
                <w:rFonts w:ascii="Arial" w:hAnsi="Arial" w:cs="Arial"/>
                <w:color w:val="000000"/>
                <w:position w:val="-2"/>
                <w:sz w:val="18"/>
                <w:szCs w:val="18"/>
                <w:lang w:val="en-US"/>
              </w:rPr>
              <w:t xml:space="preserve"> </w:t>
            </w:r>
            <w:proofErr w:type="spellStart"/>
            <w:r w:rsidRPr="005418B4">
              <w:rPr>
                <w:rFonts w:ascii="Arial" w:hAnsi="Arial" w:cs="Arial"/>
                <w:color w:val="000000"/>
                <w:position w:val="-2"/>
                <w:sz w:val="18"/>
                <w:szCs w:val="18"/>
                <w:lang w:val="en-US"/>
              </w:rPr>
              <w:t>od</w:t>
            </w:r>
            <w:proofErr w:type="spellEnd"/>
            <w:r w:rsidRPr="005418B4">
              <w:rPr>
                <w:rFonts w:ascii="Arial" w:hAnsi="Arial" w:cs="Arial"/>
                <w:color w:val="000000"/>
                <w:position w:val="-2"/>
                <w:sz w:val="18"/>
                <w:szCs w:val="18"/>
                <w:lang w:val="en-US"/>
              </w:rPr>
              <w:t xml:space="preserve"> </w:t>
            </w:r>
            <w:proofErr w:type="spellStart"/>
            <w:r w:rsidRPr="005418B4">
              <w:rPr>
                <w:rFonts w:ascii="Arial" w:hAnsi="Arial" w:cs="Arial"/>
                <w:color w:val="000000"/>
                <w:position w:val="-2"/>
                <w:sz w:val="18"/>
                <w:szCs w:val="18"/>
                <w:lang w:val="en-US"/>
              </w:rPr>
              <w:t>podpisa</w:t>
            </w:r>
            <w:proofErr w:type="spellEnd"/>
            <w:r w:rsidRPr="005418B4">
              <w:rPr>
                <w:rFonts w:ascii="Arial" w:hAnsi="Arial" w:cs="Arial"/>
                <w:color w:val="000000"/>
                <w:position w:val="-2"/>
                <w:sz w:val="18"/>
                <w:szCs w:val="18"/>
                <w:lang w:val="en-US"/>
              </w:rPr>
              <w:t xml:space="preserve"> </w:t>
            </w:r>
            <w:proofErr w:type="spellStart"/>
            <w:r w:rsidRPr="005418B4">
              <w:rPr>
                <w:rFonts w:ascii="Arial" w:hAnsi="Arial" w:cs="Arial"/>
                <w:color w:val="000000"/>
                <w:position w:val="-2"/>
                <w:sz w:val="18"/>
                <w:szCs w:val="18"/>
                <w:lang w:val="en-US"/>
              </w:rPr>
              <w:t>okvirnega</w:t>
            </w:r>
            <w:proofErr w:type="spellEnd"/>
            <w:r w:rsidRPr="005418B4">
              <w:rPr>
                <w:rFonts w:ascii="Arial" w:hAnsi="Arial" w:cs="Arial"/>
                <w:color w:val="000000"/>
                <w:position w:val="-2"/>
                <w:sz w:val="18"/>
                <w:szCs w:val="18"/>
                <w:lang w:val="en-US"/>
              </w:rPr>
              <w:t xml:space="preserve"> </w:t>
            </w:r>
            <w:proofErr w:type="spellStart"/>
            <w:r w:rsidRPr="005418B4">
              <w:rPr>
                <w:rFonts w:ascii="Arial" w:hAnsi="Arial" w:cs="Arial"/>
                <w:color w:val="000000"/>
                <w:position w:val="-2"/>
                <w:sz w:val="18"/>
                <w:szCs w:val="18"/>
                <w:lang w:val="en-US"/>
              </w:rPr>
              <w:t>sporazuma</w:t>
            </w:r>
            <w:proofErr w:type="spellEnd"/>
            <w:r w:rsidRPr="005418B4">
              <w:rPr>
                <w:rFonts w:ascii="Arial" w:hAnsi="Arial" w:cs="Arial"/>
                <w:color w:val="000000"/>
                <w:position w:val="-2"/>
                <w:sz w:val="18"/>
                <w:szCs w:val="18"/>
                <w:lang w:val="en-US"/>
              </w:rPr>
              <w:t xml:space="preserve"> in </w:t>
            </w:r>
            <w:proofErr w:type="spellStart"/>
            <w:r w:rsidRPr="005418B4">
              <w:rPr>
                <w:rFonts w:ascii="Arial" w:hAnsi="Arial" w:cs="Arial"/>
                <w:color w:val="000000"/>
                <w:position w:val="-2"/>
                <w:sz w:val="18"/>
                <w:szCs w:val="18"/>
                <w:lang w:val="en-US"/>
              </w:rPr>
              <w:t>omogočitve</w:t>
            </w:r>
            <w:proofErr w:type="spellEnd"/>
            <w:r w:rsidRPr="005418B4">
              <w:rPr>
                <w:rFonts w:ascii="Arial" w:hAnsi="Arial" w:cs="Arial"/>
                <w:color w:val="000000"/>
                <w:position w:val="-2"/>
                <w:sz w:val="18"/>
                <w:szCs w:val="18"/>
                <w:lang w:val="en-US"/>
              </w:rPr>
              <w:t xml:space="preserve"> </w:t>
            </w:r>
            <w:proofErr w:type="spellStart"/>
            <w:r w:rsidRPr="005418B4">
              <w:rPr>
                <w:rFonts w:ascii="Arial" w:hAnsi="Arial" w:cs="Arial"/>
                <w:color w:val="000000"/>
                <w:position w:val="-2"/>
                <w:sz w:val="18"/>
                <w:szCs w:val="18"/>
                <w:lang w:val="en-US"/>
              </w:rPr>
              <w:t>dostopa</w:t>
            </w:r>
            <w:proofErr w:type="spellEnd"/>
          </w:p>
        </w:tc>
      </w:tr>
      <w:tr w:rsidR="00C77398" w:rsidRPr="007344CA" w14:paraId="43157D0A" w14:textId="6BFFF350" w:rsidTr="009938A6">
        <w:tc>
          <w:tcPr>
            <w:tcW w:w="278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5B979D" w14:textId="6CFF343C" w:rsidR="00C77398" w:rsidRPr="005418B4" w:rsidRDefault="00C77398" w:rsidP="00C77398">
            <w:pPr>
              <w:spacing w:before="135" w:after="135"/>
              <w:jc w:val="both"/>
              <w:textAlignment w:val="center"/>
              <w:rPr>
                <w:lang w:val="en-US"/>
              </w:rPr>
            </w:pPr>
            <w:r w:rsidRPr="005418B4">
              <w:rPr>
                <w:rFonts w:ascii="Arial" w:hAnsi="Arial" w:cs="Arial"/>
                <w:color w:val="000000"/>
                <w:position w:val="-2"/>
                <w:sz w:val="18"/>
                <w:szCs w:val="18"/>
                <w:lang w:val="en-US"/>
              </w:rPr>
              <w:t xml:space="preserve">6 </w:t>
            </w:r>
            <w:proofErr w:type="spellStart"/>
            <w:r w:rsidRPr="005418B4">
              <w:rPr>
                <w:rFonts w:ascii="Arial" w:hAnsi="Arial" w:cs="Arial"/>
                <w:color w:val="000000"/>
                <w:position w:val="-2"/>
                <w:sz w:val="18"/>
                <w:szCs w:val="18"/>
                <w:lang w:val="en-US"/>
              </w:rPr>
              <w:t>mesecev</w:t>
            </w:r>
            <w:proofErr w:type="spellEnd"/>
            <w:r w:rsidRPr="005418B4">
              <w:rPr>
                <w:rFonts w:ascii="Arial" w:hAnsi="Arial" w:cs="Arial"/>
                <w:color w:val="000000"/>
                <w:position w:val="-2"/>
                <w:sz w:val="18"/>
                <w:szCs w:val="18"/>
                <w:lang w:val="en-US"/>
              </w:rPr>
              <w:t xml:space="preserve"> od </w:t>
            </w:r>
            <w:proofErr w:type="spellStart"/>
            <w:r w:rsidRPr="005418B4">
              <w:rPr>
                <w:rFonts w:ascii="Arial" w:hAnsi="Arial" w:cs="Arial"/>
                <w:color w:val="000000"/>
                <w:position w:val="-2"/>
                <w:sz w:val="18"/>
                <w:szCs w:val="18"/>
                <w:lang w:val="en-US"/>
              </w:rPr>
              <w:t>zaključka</w:t>
            </w:r>
            <w:proofErr w:type="spellEnd"/>
            <w:r w:rsidRPr="005418B4">
              <w:rPr>
                <w:rFonts w:ascii="Arial" w:hAnsi="Arial" w:cs="Arial"/>
                <w:color w:val="000000"/>
                <w:position w:val="-2"/>
                <w:sz w:val="18"/>
                <w:szCs w:val="18"/>
                <w:lang w:val="en-US"/>
              </w:rPr>
              <w:t xml:space="preserve"> 1. faze</w:t>
            </w:r>
          </w:p>
        </w:tc>
        <w:tc>
          <w:tcPr>
            <w:tcW w:w="3161" w:type="dxa"/>
            <w:tcBorders>
              <w:top w:val="inset" w:sz="7" w:space="0" w:color="000000"/>
              <w:left w:val="inset" w:sz="7" w:space="0" w:color="000000"/>
              <w:bottom w:val="inset" w:sz="7" w:space="0" w:color="000000"/>
              <w:right w:val="inset" w:sz="7" w:space="0" w:color="000000"/>
            </w:tcBorders>
            <w:tcMar>
              <w:top w:w="0" w:type="auto"/>
              <w:bottom w:w="0" w:type="auto"/>
            </w:tcMar>
          </w:tcPr>
          <w:p w14:paraId="17D43582" w14:textId="59804E6D" w:rsidR="00C77398" w:rsidRPr="005418B4" w:rsidRDefault="00C77398" w:rsidP="00C77398">
            <w:pPr>
              <w:spacing w:before="135" w:after="135"/>
              <w:jc w:val="both"/>
              <w:textAlignment w:val="center"/>
              <w:rPr>
                <w:lang w:val="en-US"/>
              </w:rPr>
            </w:pPr>
            <w:r w:rsidRPr="005418B4">
              <w:rPr>
                <w:rFonts w:ascii="Arial" w:hAnsi="Arial" w:cs="Arial"/>
                <w:color w:val="000000"/>
                <w:position w:val="-2"/>
                <w:sz w:val="18"/>
                <w:szCs w:val="18"/>
                <w:lang w:val="en-US"/>
              </w:rPr>
              <w:t xml:space="preserve">7 </w:t>
            </w:r>
            <w:proofErr w:type="spellStart"/>
            <w:r w:rsidRPr="005418B4">
              <w:rPr>
                <w:rFonts w:ascii="Arial" w:hAnsi="Arial" w:cs="Arial"/>
                <w:color w:val="000000"/>
                <w:position w:val="-2"/>
                <w:sz w:val="18"/>
                <w:szCs w:val="18"/>
                <w:lang w:val="en-US"/>
              </w:rPr>
              <w:t>mesecev</w:t>
            </w:r>
            <w:proofErr w:type="spellEnd"/>
            <w:r w:rsidRPr="005418B4">
              <w:rPr>
                <w:rFonts w:ascii="Arial" w:hAnsi="Arial" w:cs="Arial"/>
                <w:color w:val="000000"/>
                <w:position w:val="-2"/>
                <w:sz w:val="18"/>
                <w:szCs w:val="18"/>
                <w:lang w:val="en-US"/>
              </w:rPr>
              <w:t xml:space="preserve"> od </w:t>
            </w:r>
            <w:proofErr w:type="spellStart"/>
            <w:r w:rsidRPr="005418B4">
              <w:rPr>
                <w:rFonts w:ascii="Arial" w:hAnsi="Arial" w:cs="Arial"/>
                <w:color w:val="000000"/>
                <w:position w:val="-2"/>
                <w:sz w:val="18"/>
                <w:szCs w:val="18"/>
                <w:lang w:val="en-US"/>
              </w:rPr>
              <w:t>zaključka</w:t>
            </w:r>
            <w:proofErr w:type="spellEnd"/>
            <w:r w:rsidRPr="005418B4">
              <w:rPr>
                <w:rFonts w:ascii="Arial" w:hAnsi="Arial" w:cs="Arial"/>
                <w:color w:val="000000"/>
                <w:position w:val="-2"/>
                <w:sz w:val="18"/>
                <w:szCs w:val="18"/>
                <w:lang w:val="en-US"/>
              </w:rPr>
              <w:t xml:space="preserve"> 1. faze</w:t>
            </w:r>
          </w:p>
        </w:tc>
        <w:tc>
          <w:tcPr>
            <w:tcW w:w="2894" w:type="dxa"/>
            <w:tcBorders>
              <w:top w:val="inset" w:sz="7" w:space="0" w:color="000000"/>
              <w:left w:val="inset" w:sz="7" w:space="0" w:color="000000"/>
              <w:bottom w:val="inset" w:sz="7" w:space="0" w:color="000000"/>
              <w:right w:val="inset" w:sz="7" w:space="0" w:color="000000"/>
            </w:tcBorders>
          </w:tcPr>
          <w:p w14:paraId="5526326E" w14:textId="09675FC3" w:rsidR="00C77398" w:rsidRPr="007344CA" w:rsidRDefault="00C77398" w:rsidP="00C77398">
            <w:pPr>
              <w:spacing w:before="135" w:after="135"/>
              <w:jc w:val="both"/>
              <w:textAlignment w:val="center"/>
              <w:rPr>
                <w:rFonts w:ascii="Arial" w:hAnsi="Arial" w:cs="Arial"/>
                <w:color w:val="000000"/>
                <w:position w:val="-2"/>
                <w:sz w:val="18"/>
                <w:szCs w:val="18"/>
                <w:lang w:val="en-US"/>
              </w:rPr>
            </w:pPr>
            <w:r w:rsidRPr="005418B4">
              <w:rPr>
                <w:rFonts w:ascii="Arial" w:hAnsi="Arial" w:cs="Arial"/>
                <w:color w:val="000000"/>
                <w:position w:val="-2"/>
                <w:sz w:val="18"/>
                <w:szCs w:val="18"/>
                <w:lang w:val="en-US"/>
              </w:rPr>
              <w:t xml:space="preserve">8 </w:t>
            </w:r>
            <w:proofErr w:type="spellStart"/>
            <w:r w:rsidRPr="005418B4">
              <w:rPr>
                <w:rFonts w:ascii="Arial" w:hAnsi="Arial" w:cs="Arial"/>
                <w:color w:val="000000"/>
                <w:position w:val="-2"/>
                <w:sz w:val="18"/>
                <w:szCs w:val="18"/>
                <w:lang w:val="en-US"/>
              </w:rPr>
              <w:t>mesecev</w:t>
            </w:r>
            <w:proofErr w:type="spellEnd"/>
            <w:r w:rsidRPr="005418B4">
              <w:rPr>
                <w:rFonts w:ascii="Arial" w:hAnsi="Arial" w:cs="Arial"/>
                <w:color w:val="000000"/>
                <w:position w:val="-2"/>
                <w:sz w:val="18"/>
                <w:szCs w:val="18"/>
                <w:lang w:val="en-US"/>
              </w:rPr>
              <w:t xml:space="preserve"> od </w:t>
            </w:r>
            <w:proofErr w:type="spellStart"/>
            <w:r w:rsidRPr="005418B4">
              <w:rPr>
                <w:rFonts w:ascii="Arial" w:hAnsi="Arial" w:cs="Arial"/>
                <w:color w:val="000000"/>
                <w:position w:val="-2"/>
                <w:sz w:val="18"/>
                <w:szCs w:val="18"/>
                <w:lang w:val="en-US"/>
              </w:rPr>
              <w:t>zaključka</w:t>
            </w:r>
            <w:proofErr w:type="spellEnd"/>
            <w:r w:rsidRPr="005418B4">
              <w:rPr>
                <w:rFonts w:ascii="Arial" w:hAnsi="Arial" w:cs="Arial"/>
                <w:color w:val="000000"/>
                <w:position w:val="-2"/>
                <w:sz w:val="18"/>
                <w:szCs w:val="18"/>
                <w:lang w:val="en-US"/>
              </w:rPr>
              <w:t xml:space="preserve"> 1. faze</w:t>
            </w:r>
          </w:p>
        </w:tc>
      </w:tr>
    </w:tbl>
    <w:p w14:paraId="1105D79C" w14:textId="6603F7A5" w:rsidR="006F5341" w:rsidRPr="007344CA" w:rsidRDefault="006F5341" w:rsidP="006656FF">
      <w:pPr>
        <w:spacing w:after="0" w:line="240" w:lineRule="auto"/>
        <w:jc w:val="both"/>
        <w:rPr>
          <w:lang w:val="en-US"/>
        </w:rPr>
        <w:sectPr w:rsidR="006F5341" w:rsidRPr="007344CA" w:rsidSect="00A250F3">
          <w:pgSz w:w="11906" w:h="16838"/>
          <w:pgMar w:top="1418" w:right="1418" w:bottom="1418" w:left="1418" w:header="567" w:footer="680" w:gutter="0"/>
          <w:cols w:space="708"/>
          <w:docGrid w:linePitch="360"/>
        </w:sectPr>
      </w:pPr>
    </w:p>
    <w:p w14:paraId="282D35F8" w14:textId="77777777" w:rsidR="00326D07" w:rsidRPr="007344CA" w:rsidRDefault="008D2FA5" w:rsidP="008E4D7E">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lang w:val="en-US"/>
        </w:rPr>
      </w:pPr>
      <w:r w:rsidRPr="007344CA">
        <w:rPr>
          <w:rFonts w:ascii="Arial" w:hAnsi="Arial" w:cs="Arial"/>
          <w:color w:val="FFFFFF" w:themeColor="background1"/>
          <w:lang w:val="en-US"/>
        </w:rPr>
        <w:lastRenderedPageBreak/>
        <w:t>Vsebina ponudbene dokumentacije</w:t>
      </w:r>
    </w:p>
    <w:p w14:paraId="697C2AB5" w14:textId="77777777" w:rsidR="00326D07" w:rsidRPr="007344CA" w:rsidRDefault="00326D07" w:rsidP="00827BFC">
      <w:pPr>
        <w:pStyle w:val="Paragraf"/>
        <w:rPr>
          <w:rFonts w:ascii="Arial" w:hAnsi="Arial" w:cs="Arial"/>
          <w:lang w:val="en-US"/>
        </w:rPr>
      </w:pPr>
    </w:p>
    <w:p w14:paraId="5B7F43C2"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C5759CB"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xml:space="preserve">V primeru elektronske oddaje se kot original štejejo tudi dokumenti, ki so podpisani z elektronskim podpisom (certifikatom). Kot original pa ne </w:t>
      </w:r>
      <w:proofErr w:type="spellStart"/>
      <w:r w:rsidRPr="007344CA">
        <w:rPr>
          <w:rFonts w:ascii="Arial" w:hAnsi="Arial" w:cs="Arial"/>
          <w:color w:val="000000"/>
          <w:sz w:val="18"/>
          <w:szCs w:val="18"/>
          <w:lang w:val="en-US"/>
        </w:rPr>
        <w:t>štejejo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skeni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dokumentov</w:t>
      </w:r>
      <w:proofErr w:type="spellEnd"/>
      <w:r w:rsidRPr="007344CA">
        <w:rPr>
          <w:rFonts w:ascii="Arial" w:hAnsi="Arial" w:cs="Arial"/>
          <w:color w:val="000000"/>
          <w:sz w:val="18"/>
          <w:szCs w:val="18"/>
          <w:lang w:val="en-US"/>
        </w:rPr>
        <w:t xml:space="preserve"> z </w:t>
      </w:r>
      <w:proofErr w:type="spellStart"/>
      <w:r w:rsidRPr="007344CA">
        <w:rPr>
          <w:rFonts w:ascii="Arial" w:hAnsi="Arial" w:cs="Arial"/>
          <w:color w:val="000000"/>
          <w:sz w:val="18"/>
          <w:szCs w:val="18"/>
          <w:lang w:val="en-US"/>
        </w:rPr>
        <w:t>izpisom</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elektronske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potrditve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npr</w:t>
      </w:r>
      <w:proofErr w:type="spellEnd"/>
      <w:r w:rsidRPr="007344CA">
        <w:rPr>
          <w:rFonts w:ascii="Arial" w:hAnsi="Arial" w:cs="Arial"/>
          <w:color w:val="000000"/>
          <w:sz w:val="18"/>
          <w:szCs w:val="18"/>
          <w:lang w:val="en-US"/>
        </w:rPr>
        <w:t>. vizualizacijo elektronskega podpisa).</w:t>
      </w:r>
    </w:p>
    <w:p w14:paraId="7E1CA54C"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BFE4BAC" w14:textId="77777777" w:rsidR="00326D07" w:rsidRPr="007344CA" w:rsidRDefault="00326D07" w:rsidP="001313C1">
      <w:pPr>
        <w:pStyle w:val="Paragraf"/>
        <w:jc w:val="both"/>
        <w:rPr>
          <w:rFonts w:ascii="Arial" w:hAnsi="Arial" w:cs="Arial"/>
          <w:lang w:val="en-US"/>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8"/>
        <w:gridCol w:w="4700"/>
        <w:gridCol w:w="3344"/>
      </w:tblGrid>
      <w:tr w:rsidR="006F5341" w:rsidRPr="007344CA" w14:paraId="3BBCE9C5" w14:textId="77777777" w:rsidTr="009938A6">
        <w:tc>
          <w:tcPr>
            <w:tcW w:w="55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5A9D116" w14:textId="77777777" w:rsidR="006F5341" w:rsidRPr="007344CA" w:rsidRDefault="008D2FA5">
            <w:pPr>
              <w:jc w:val="center"/>
              <w:rPr>
                <w:lang w:val="en-US"/>
              </w:rPr>
            </w:pPr>
            <w:r w:rsidRPr="007344CA">
              <w:rPr>
                <w:rFonts w:ascii="Arial" w:hAnsi="Arial" w:cs="Arial"/>
                <w:b/>
                <w:bCs/>
                <w:color w:val="000000"/>
                <w:position w:val="-3"/>
                <w:sz w:val="20"/>
                <w:szCs w:val="20"/>
                <w:shd w:val="clear" w:color="auto" w:fill="AAAAAA"/>
                <w:lang w:val="en-US"/>
              </w:rPr>
              <w:t>Obrazec</w:t>
            </w:r>
          </w:p>
        </w:tc>
        <w:tc>
          <w:tcPr>
            <w:tcW w:w="259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C71D65" w14:textId="77777777" w:rsidR="006F5341" w:rsidRPr="007344CA" w:rsidRDefault="008D2FA5">
            <w:pPr>
              <w:jc w:val="center"/>
              <w:rPr>
                <w:lang w:val="en-US"/>
              </w:rPr>
            </w:pPr>
            <w:r w:rsidRPr="007344CA">
              <w:rPr>
                <w:rFonts w:ascii="Arial" w:hAnsi="Arial" w:cs="Arial"/>
                <w:b/>
                <w:bCs/>
                <w:color w:val="000000"/>
                <w:position w:val="-3"/>
                <w:sz w:val="20"/>
                <w:szCs w:val="20"/>
                <w:shd w:val="clear" w:color="auto" w:fill="AAAAAA"/>
                <w:lang w:val="en-US"/>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7BF94D0" w14:textId="77777777" w:rsidR="006F5341" w:rsidRPr="007344CA" w:rsidRDefault="008D2FA5">
            <w:pPr>
              <w:jc w:val="center"/>
              <w:rPr>
                <w:lang w:val="en-US"/>
              </w:rPr>
            </w:pPr>
            <w:r w:rsidRPr="007344CA">
              <w:rPr>
                <w:rFonts w:ascii="Arial" w:hAnsi="Arial" w:cs="Arial"/>
                <w:b/>
                <w:bCs/>
                <w:color w:val="000000"/>
                <w:position w:val="-3"/>
                <w:sz w:val="20"/>
                <w:szCs w:val="20"/>
                <w:shd w:val="clear" w:color="auto" w:fill="AAAAAA"/>
                <w:lang w:val="en-US"/>
              </w:rPr>
              <w:t>Opombe</w:t>
            </w:r>
          </w:p>
        </w:tc>
      </w:tr>
      <w:tr w:rsidR="006F5341" w:rsidRPr="007344CA" w14:paraId="069CF4F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610E38" w14:textId="77777777" w:rsidR="006F5341" w:rsidRPr="007344CA" w:rsidRDefault="008D2FA5">
            <w:pPr>
              <w:rPr>
                <w:lang w:val="en-US"/>
              </w:rPr>
            </w:pPr>
            <w:r w:rsidRPr="007344CA">
              <w:rPr>
                <w:rFonts w:ascii="Arial" w:hAnsi="Arial" w:cs="Arial"/>
                <w:color w:val="000000"/>
                <w:position w:val="-2"/>
                <w:sz w:val="18"/>
                <w:szCs w:val="18"/>
                <w:lang w:val="en-US"/>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6B6A82" w14:textId="77777777" w:rsidR="006F5341" w:rsidRPr="007344CA" w:rsidRDefault="008D2FA5">
            <w:pPr>
              <w:rPr>
                <w:lang w:val="en-US"/>
              </w:rPr>
            </w:pPr>
            <w:r w:rsidRPr="007344CA">
              <w:rPr>
                <w:rFonts w:ascii="Arial" w:hAnsi="Arial" w:cs="Arial"/>
                <w:color w:val="000000"/>
                <w:position w:val="-2"/>
                <w:sz w:val="18"/>
                <w:szCs w:val="18"/>
                <w:lang w:val="en-US"/>
              </w:rPr>
              <w:t>Ponudba</w:t>
            </w:r>
          </w:p>
          <w:p w14:paraId="62E1FA35" w14:textId="77777777" w:rsidR="006F5341" w:rsidRPr="007344CA" w:rsidRDefault="006F5341">
            <w:pPr>
              <w:rPr>
                <w:lang w:val="en-US"/>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489C32"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Izpolnjen, podpisan in žigosan. Prvo stran obrazca Ponudba iz katere je razvidna ponudbena cena, ponudnik pripne v razdelek »Predračun« v aplikaciji e-JN.</w:t>
            </w:r>
          </w:p>
        </w:tc>
      </w:tr>
      <w:tr w:rsidR="006F5341" w:rsidRPr="007344CA" w14:paraId="6D0CDDB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6DA607" w14:textId="77777777" w:rsidR="006F5341" w:rsidRPr="007344CA" w:rsidRDefault="008D2FA5">
            <w:pPr>
              <w:rPr>
                <w:lang w:val="en-US"/>
              </w:rPr>
            </w:pPr>
            <w:r w:rsidRPr="007344CA">
              <w:rPr>
                <w:rFonts w:ascii="Arial" w:hAnsi="Arial" w:cs="Arial"/>
                <w:color w:val="000000"/>
                <w:position w:val="-2"/>
                <w:sz w:val="18"/>
                <w:szCs w:val="18"/>
                <w:lang w:val="en-US"/>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874AA2" w14:textId="77777777" w:rsidR="006F5341" w:rsidRPr="007344CA" w:rsidRDefault="008D2FA5">
            <w:pPr>
              <w:rPr>
                <w:lang w:val="en-US"/>
              </w:rPr>
            </w:pPr>
            <w:r w:rsidRPr="007344CA">
              <w:rPr>
                <w:rFonts w:ascii="Arial" w:hAnsi="Arial" w:cs="Arial"/>
                <w:color w:val="000000"/>
                <w:position w:val="-2"/>
                <w:sz w:val="18"/>
                <w:szCs w:val="18"/>
                <w:lang w:val="en-US"/>
              </w:rPr>
              <w:t>Krovna izjava</w:t>
            </w:r>
          </w:p>
          <w:p w14:paraId="64471EDD" w14:textId="77777777" w:rsidR="006F5341" w:rsidRPr="007344CA" w:rsidRDefault="006F5341">
            <w:pPr>
              <w:rPr>
                <w:lang w:val="en-US"/>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77E159"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Izpolnjen, podpisan in žigosan.</w:t>
            </w:r>
          </w:p>
        </w:tc>
      </w:tr>
      <w:tr w:rsidR="006F5341" w:rsidRPr="007344CA" w14:paraId="5F45F98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A35D4D" w14:textId="77777777" w:rsidR="006F5341" w:rsidRPr="007344CA" w:rsidRDefault="008D2FA5">
            <w:pPr>
              <w:rPr>
                <w:lang w:val="en-US"/>
              </w:rPr>
            </w:pPr>
            <w:r w:rsidRPr="007344CA">
              <w:rPr>
                <w:rFonts w:ascii="Arial" w:hAnsi="Arial" w:cs="Arial"/>
                <w:color w:val="000000"/>
                <w:position w:val="-2"/>
                <w:sz w:val="18"/>
                <w:szCs w:val="18"/>
                <w:lang w:val="en-US"/>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3F0AF2" w14:textId="77777777" w:rsidR="006F5341" w:rsidRPr="007344CA" w:rsidRDefault="008D2FA5">
            <w:pPr>
              <w:rPr>
                <w:lang w:val="en-US"/>
              </w:rPr>
            </w:pPr>
            <w:r w:rsidRPr="007344CA">
              <w:rPr>
                <w:rFonts w:ascii="Arial" w:hAnsi="Arial" w:cs="Arial"/>
                <w:color w:val="000000"/>
                <w:position w:val="-2"/>
                <w:sz w:val="18"/>
                <w:szCs w:val="18"/>
                <w:lang w:val="en-US"/>
              </w:rPr>
              <w:t>ESPD</w:t>
            </w:r>
          </w:p>
          <w:p w14:paraId="7493B3B0" w14:textId="77777777" w:rsidR="006F5341" w:rsidRPr="007344CA" w:rsidRDefault="006F5341">
            <w:pPr>
              <w:rPr>
                <w:lang w:val="en-US"/>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61559B" w14:textId="37601BD7" w:rsidR="006F5341" w:rsidRPr="00F70767" w:rsidRDefault="008D2FA5">
            <w:pPr>
              <w:spacing w:before="135" w:after="135"/>
              <w:jc w:val="both"/>
              <w:textAlignment w:val="center"/>
              <w:rPr>
                <w:rFonts w:ascii="Arial" w:hAnsi="Arial" w:cs="Arial"/>
                <w:color w:val="000000"/>
                <w:position w:val="-2"/>
                <w:sz w:val="18"/>
                <w:szCs w:val="18"/>
                <w:lang w:val="en-US"/>
              </w:rPr>
            </w:pPr>
            <w:r w:rsidRPr="00F70767">
              <w:rPr>
                <w:rFonts w:ascii="Arial" w:hAnsi="Arial" w:cs="Arial"/>
                <w:color w:val="000000"/>
                <w:position w:val="-2"/>
                <w:sz w:val="18"/>
                <w:szCs w:val="18"/>
                <w:lang w:val="en-US"/>
              </w:rPr>
              <w:t>Izpolnjen .xml, uvoziti v e-JN</w:t>
            </w:r>
            <w:r w:rsidR="005418B4">
              <w:rPr>
                <w:rFonts w:ascii="Arial" w:hAnsi="Arial" w:cs="Arial"/>
                <w:color w:val="000000"/>
                <w:position w:val="-2"/>
                <w:sz w:val="18"/>
                <w:szCs w:val="18"/>
                <w:lang w:val="en-US"/>
              </w:rPr>
              <w:t>, priložiti podpisan PDF izpis</w:t>
            </w:r>
          </w:p>
          <w:p w14:paraId="2D2E49BC" w14:textId="02021AD9" w:rsidR="00F70767" w:rsidRPr="009938A6" w:rsidRDefault="00F70767">
            <w:pPr>
              <w:spacing w:before="135" w:after="135"/>
              <w:jc w:val="both"/>
              <w:textAlignment w:val="center"/>
              <w:rPr>
                <w:rFonts w:ascii="Arial" w:hAnsi="Arial" w:cs="Arial"/>
                <w:sz w:val="18"/>
                <w:szCs w:val="18"/>
                <w:lang w:val="en-US"/>
              </w:rPr>
            </w:pPr>
            <w:r w:rsidRPr="009938A6">
              <w:rPr>
                <w:rFonts w:ascii="Arial" w:hAnsi="Arial" w:cs="Arial"/>
                <w:sz w:val="18"/>
                <w:szCs w:val="18"/>
                <w:lang w:val="en-US"/>
              </w:rPr>
              <w:t>Izpolniti za vsakega partnerja in podizvajalca.</w:t>
            </w:r>
          </w:p>
          <w:p w14:paraId="23E69099" w14:textId="77777777" w:rsidR="006F5341" w:rsidRPr="007344CA" w:rsidRDefault="006F5341">
            <w:pPr>
              <w:rPr>
                <w:lang w:val="en-US"/>
              </w:rPr>
            </w:pPr>
          </w:p>
        </w:tc>
      </w:tr>
      <w:tr w:rsidR="006F5341" w:rsidRPr="007344CA" w14:paraId="2AA4FC5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77942A" w14:textId="3AC8CAD7" w:rsidR="006F5341" w:rsidRPr="007344CA" w:rsidRDefault="000571E8">
            <w:pPr>
              <w:rPr>
                <w:lang w:val="en-US"/>
              </w:rPr>
            </w:pPr>
            <w:r>
              <w:rPr>
                <w:rFonts w:ascii="Arial" w:hAnsi="Arial" w:cs="Arial"/>
                <w:color w:val="000000"/>
                <w:position w:val="-2"/>
                <w:sz w:val="18"/>
                <w:szCs w:val="18"/>
                <w:lang w:val="en-US"/>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7BE8F2" w14:textId="77777777" w:rsidR="006F5341" w:rsidRPr="007344CA" w:rsidRDefault="008D2FA5">
            <w:pPr>
              <w:rPr>
                <w:lang w:val="en-US"/>
              </w:rPr>
            </w:pPr>
            <w:r w:rsidRPr="007344CA">
              <w:rPr>
                <w:rFonts w:ascii="Arial" w:hAnsi="Arial" w:cs="Arial"/>
                <w:color w:val="000000"/>
                <w:position w:val="-2"/>
                <w:sz w:val="18"/>
                <w:szCs w:val="18"/>
                <w:lang w:val="en-US"/>
              </w:rPr>
              <w:t>Seznam članov organov in zastopnikov gospodarskega subjekta</w:t>
            </w:r>
          </w:p>
          <w:p w14:paraId="3CA47603" w14:textId="77777777" w:rsidR="006F5341" w:rsidRPr="007344CA" w:rsidRDefault="006F5341">
            <w:pPr>
              <w:rPr>
                <w:lang w:val="en-US"/>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5032BA"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Izpolnjen, podpisan in žigosan. </w:t>
            </w:r>
          </w:p>
          <w:p w14:paraId="7BB6B0AE"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Potrebno predložiti tudi za člane organov in zastopnike partnerjev in podizvajalcev.</w:t>
            </w:r>
          </w:p>
        </w:tc>
      </w:tr>
      <w:tr w:rsidR="001B5E59" w:rsidRPr="007344CA" w14:paraId="0F214495" w14:textId="77777777" w:rsidTr="009938A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90320F" w14:textId="0548E15E" w:rsidR="006F5341" w:rsidRPr="007344CA" w:rsidRDefault="000571E8">
            <w:pPr>
              <w:rPr>
                <w:lang w:val="en-US"/>
              </w:rPr>
            </w:pPr>
            <w:r>
              <w:rPr>
                <w:rFonts w:ascii="Arial" w:hAnsi="Arial" w:cs="Arial"/>
                <w:color w:val="000000"/>
                <w:position w:val="-2"/>
                <w:sz w:val="18"/>
                <w:szCs w:val="18"/>
                <w:lang w:val="en-US"/>
              </w:rPr>
              <w:t>5</w:t>
            </w:r>
          </w:p>
        </w:tc>
        <w:tc>
          <w:tcPr>
            <w:tcW w:w="25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C70FE8" w14:textId="1E11C38A" w:rsidR="006F5341" w:rsidRPr="007344CA" w:rsidRDefault="008D2FA5">
            <w:pPr>
              <w:rPr>
                <w:lang w:val="en-US"/>
              </w:rPr>
            </w:pPr>
            <w:r w:rsidRPr="007344CA">
              <w:rPr>
                <w:rFonts w:ascii="Arial" w:hAnsi="Arial" w:cs="Arial"/>
                <w:color w:val="000000"/>
                <w:position w:val="-2"/>
                <w:sz w:val="18"/>
                <w:szCs w:val="18"/>
                <w:lang w:val="en-US"/>
              </w:rPr>
              <w:t>Potrdilo o dobro opravljenem delu</w:t>
            </w:r>
          </w:p>
        </w:tc>
        <w:tc>
          <w:tcPr>
            <w:tcW w:w="18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BA10BF"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Izpolnjen, potrjen s strani naročnika posla.</w:t>
            </w:r>
          </w:p>
        </w:tc>
      </w:tr>
      <w:tr w:rsidR="006F5341" w:rsidRPr="007344CA" w14:paraId="479B238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50CFC4" w14:textId="4125A26B" w:rsidR="006F5341" w:rsidRPr="007344CA" w:rsidRDefault="000571E8">
            <w:pPr>
              <w:rPr>
                <w:lang w:val="en-US"/>
              </w:rPr>
            </w:pPr>
            <w:r>
              <w:rPr>
                <w:rFonts w:ascii="Arial" w:hAnsi="Arial" w:cs="Arial"/>
                <w:color w:val="000000"/>
                <w:position w:val="-2"/>
                <w:sz w:val="18"/>
                <w:szCs w:val="18"/>
                <w:lang w:val="en-US"/>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3F3831" w14:textId="77777777" w:rsidR="006F5341" w:rsidRPr="007344CA" w:rsidRDefault="008D2FA5">
            <w:pPr>
              <w:rPr>
                <w:lang w:val="en-US"/>
              </w:rPr>
            </w:pPr>
            <w:r w:rsidRPr="007344CA">
              <w:rPr>
                <w:rFonts w:ascii="Arial" w:hAnsi="Arial" w:cs="Arial"/>
                <w:color w:val="000000"/>
                <w:position w:val="-2"/>
                <w:sz w:val="18"/>
                <w:szCs w:val="18"/>
                <w:lang w:val="en-US"/>
              </w:rPr>
              <w:t>Seznam kadrov</w:t>
            </w:r>
          </w:p>
          <w:p w14:paraId="695B8D29" w14:textId="77777777" w:rsidR="006F5341" w:rsidRPr="007344CA" w:rsidRDefault="006F5341">
            <w:pPr>
              <w:rPr>
                <w:lang w:val="en-US"/>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43442B"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Izpolnjen, podpisan in žigosan.</w:t>
            </w:r>
          </w:p>
        </w:tc>
      </w:tr>
      <w:tr w:rsidR="00015F20" w:rsidRPr="007344CA" w14:paraId="22DDA451" w14:textId="77777777" w:rsidTr="000F233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1D87D6" w14:textId="77777777" w:rsidR="00015F20" w:rsidRPr="007344CA" w:rsidRDefault="00015F20" w:rsidP="000F233B">
            <w:pPr>
              <w:rPr>
                <w:lang w:val="en-US"/>
              </w:rPr>
            </w:pPr>
            <w:r w:rsidRPr="007344CA">
              <w:rPr>
                <w:rFonts w:ascii="Arial" w:hAnsi="Arial" w:cs="Arial"/>
                <w:color w:val="000000"/>
                <w:position w:val="-2"/>
                <w:sz w:val="18"/>
                <w:szCs w:val="18"/>
                <w:lang w:val="en-US"/>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F0D60F" w14:textId="77777777" w:rsidR="00015F20" w:rsidRPr="007344CA" w:rsidRDefault="00015F20" w:rsidP="000F233B">
            <w:pPr>
              <w:rPr>
                <w:lang w:val="en-US"/>
              </w:rPr>
            </w:pPr>
            <w:r w:rsidRPr="007344CA">
              <w:rPr>
                <w:rFonts w:ascii="Arial" w:hAnsi="Arial" w:cs="Arial"/>
                <w:color w:val="000000"/>
                <w:position w:val="-2"/>
                <w:sz w:val="18"/>
                <w:szCs w:val="18"/>
                <w:lang w:val="en-US"/>
              </w:rPr>
              <w:t>Certifikati kadrov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50FBEE" w14:textId="77777777" w:rsidR="00015F20" w:rsidRPr="007344CA" w:rsidRDefault="00015F20" w:rsidP="000F233B">
            <w:pPr>
              <w:rPr>
                <w:lang w:val="en-US"/>
              </w:rPr>
            </w:pPr>
          </w:p>
        </w:tc>
      </w:tr>
      <w:tr w:rsidR="006F5341" w:rsidRPr="007344CA" w14:paraId="1BCCD3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ADC556" w14:textId="5BD4B49E" w:rsidR="006F5341" w:rsidRPr="007344CA" w:rsidRDefault="000571E8">
            <w:pPr>
              <w:rPr>
                <w:lang w:val="en-US"/>
              </w:rPr>
            </w:pPr>
            <w:r>
              <w:rPr>
                <w:rFonts w:ascii="Arial" w:hAnsi="Arial" w:cs="Arial"/>
                <w:color w:val="000000"/>
                <w:position w:val="-2"/>
                <w:sz w:val="18"/>
                <w:szCs w:val="18"/>
                <w:lang w:val="en-US"/>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7833EF" w14:textId="77777777" w:rsidR="006F5341" w:rsidRPr="007344CA" w:rsidRDefault="008D2FA5">
            <w:pPr>
              <w:rPr>
                <w:lang w:val="en-US"/>
              </w:rPr>
            </w:pPr>
            <w:r w:rsidRPr="007344CA">
              <w:rPr>
                <w:rFonts w:ascii="Arial" w:hAnsi="Arial" w:cs="Arial"/>
                <w:color w:val="000000"/>
                <w:position w:val="-2"/>
                <w:sz w:val="18"/>
                <w:szCs w:val="18"/>
                <w:lang w:val="en-US"/>
              </w:rPr>
              <w:t>Vzorec bančne garancije / kavcijskega zavarovanja za dobro izvedbo</w:t>
            </w:r>
          </w:p>
          <w:p w14:paraId="1C6D1A70" w14:textId="77777777" w:rsidR="006F5341" w:rsidRPr="007344CA" w:rsidRDefault="006F5341">
            <w:pPr>
              <w:rPr>
                <w:lang w:val="en-US"/>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9C0086"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Parafiran.</w:t>
            </w:r>
          </w:p>
        </w:tc>
      </w:tr>
      <w:tr w:rsidR="006F5341" w:rsidRPr="007344CA" w14:paraId="3F0ED02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3A2B03" w14:textId="1C382403" w:rsidR="006F5341" w:rsidRPr="007344CA" w:rsidRDefault="000571E8">
            <w:pPr>
              <w:rPr>
                <w:lang w:val="en-US"/>
              </w:rPr>
            </w:pPr>
            <w:r>
              <w:rPr>
                <w:rFonts w:ascii="Arial" w:hAnsi="Arial" w:cs="Arial"/>
                <w:color w:val="000000"/>
                <w:position w:val="-2"/>
                <w:sz w:val="18"/>
                <w:szCs w:val="18"/>
                <w:lang w:val="en-US"/>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90E94F" w14:textId="77777777" w:rsidR="006F5341" w:rsidRPr="007344CA" w:rsidRDefault="008D2FA5">
            <w:pPr>
              <w:rPr>
                <w:lang w:val="en-US"/>
              </w:rPr>
            </w:pPr>
            <w:r w:rsidRPr="007344CA">
              <w:rPr>
                <w:rFonts w:ascii="Arial" w:hAnsi="Arial" w:cs="Arial"/>
                <w:color w:val="000000"/>
                <w:position w:val="-2"/>
                <w:sz w:val="18"/>
                <w:szCs w:val="18"/>
                <w:lang w:val="en-US"/>
              </w:rPr>
              <w:t>Izjava zastopnika podizvajalca v zvezi z izpolnjevanjem obveznih pogojev za podizvajalce</w:t>
            </w:r>
          </w:p>
          <w:p w14:paraId="36533FA9" w14:textId="77777777" w:rsidR="006F5341" w:rsidRPr="007344CA" w:rsidRDefault="006F5341">
            <w:pPr>
              <w:rPr>
                <w:lang w:val="en-US"/>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BE0692"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Izpolnjen, podpisan in žigosan.</w:t>
            </w:r>
          </w:p>
        </w:tc>
      </w:tr>
      <w:tr w:rsidR="006F5341" w:rsidRPr="007344CA" w14:paraId="474A8A4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543C17" w14:textId="123B1C85" w:rsidR="006F5341" w:rsidRPr="007344CA" w:rsidRDefault="000571E8">
            <w:pPr>
              <w:rPr>
                <w:lang w:val="en-US"/>
              </w:rPr>
            </w:pPr>
            <w:r>
              <w:rPr>
                <w:rFonts w:ascii="Arial" w:hAnsi="Arial" w:cs="Arial"/>
                <w:color w:val="000000"/>
                <w:position w:val="-2"/>
                <w:sz w:val="18"/>
                <w:szCs w:val="18"/>
                <w:lang w:val="en-US"/>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92029D" w14:textId="77777777" w:rsidR="006F5341" w:rsidRPr="007344CA" w:rsidRDefault="008D2FA5">
            <w:pPr>
              <w:rPr>
                <w:lang w:val="en-US"/>
              </w:rPr>
            </w:pPr>
            <w:r w:rsidRPr="007344CA">
              <w:rPr>
                <w:rFonts w:ascii="Arial" w:hAnsi="Arial" w:cs="Arial"/>
                <w:color w:val="000000"/>
                <w:position w:val="-2"/>
                <w:sz w:val="18"/>
                <w:szCs w:val="18"/>
                <w:lang w:val="en-US"/>
              </w:rPr>
              <w:t>Izjava podizvajalca</w:t>
            </w:r>
          </w:p>
          <w:p w14:paraId="747B2D14" w14:textId="77777777" w:rsidR="006F5341" w:rsidRPr="007344CA" w:rsidRDefault="006F5341">
            <w:pPr>
              <w:rPr>
                <w:lang w:val="en-US"/>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D559F"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Izpolnjen, podpisan in žigosan.</w:t>
            </w:r>
          </w:p>
        </w:tc>
      </w:tr>
      <w:tr w:rsidR="006F5341" w:rsidRPr="007344CA" w14:paraId="3D9BE91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A6C31F" w14:textId="4ED4D51C" w:rsidR="006F5341" w:rsidRPr="007344CA" w:rsidRDefault="003C2343">
            <w:pPr>
              <w:rPr>
                <w:lang w:val="en-US"/>
              </w:rPr>
            </w:pPr>
            <w:r w:rsidRPr="007344CA">
              <w:rPr>
                <w:rFonts w:ascii="Arial" w:hAnsi="Arial" w:cs="Arial"/>
                <w:color w:val="000000"/>
                <w:position w:val="-2"/>
                <w:sz w:val="18"/>
                <w:szCs w:val="18"/>
                <w:lang w:val="en-US"/>
              </w:rPr>
              <w:t>1</w:t>
            </w:r>
            <w:r w:rsidR="000571E8">
              <w:rPr>
                <w:rFonts w:ascii="Arial" w:hAnsi="Arial" w:cs="Arial"/>
                <w:color w:val="000000"/>
                <w:position w:val="-2"/>
                <w:sz w:val="18"/>
                <w:szCs w:val="18"/>
                <w:lang w:val="en-US"/>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983821" w14:textId="77777777" w:rsidR="006F5341" w:rsidRPr="007344CA" w:rsidRDefault="008D2FA5">
            <w:pPr>
              <w:rPr>
                <w:lang w:val="en-US"/>
              </w:rPr>
            </w:pPr>
            <w:r w:rsidRPr="007344CA">
              <w:rPr>
                <w:rFonts w:ascii="Arial" w:hAnsi="Arial" w:cs="Arial"/>
                <w:color w:val="000000"/>
                <w:position w:val="-2"/>
                <w:sz w:val="18"/>
                <w:szCs w:val="18"/>
                <w:lang w:val="en-US"/>
              </w:rPr>
              <w:t>Izjava o nastopu s podizvajalci</w:t>
            </w:r>
          </w:p>
          <w:p w14:paraId="7BAE28D8" w14:textId="77777777" w:rsidR="006F5341" w:rsidRPr="007344CA" w:rsidRDefault="006F5341">
            <w:pPr>
              <w:rPr>
                <w:lang w:val="en-US"/>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61E505"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Izpolnjen, podpisan in žigosan. Priložen izpolnjen ESPD obrazec za vsakega podizvajalca (79. člen ZJN-3). </w:t>
            </w:r>
          </w:p>
        </w:tc>
      </w:tr>
      <w:tr w:rsidR="006F5341" w:rsidRPr="007344CA" w14:paraId="07C80E8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96C33" w14:textId="7F9BC0C0" w:rsidR="006F5341" w:rsidRPr="007344CA" w:rsidRDefault="003C2343">
            <w:pPr>
              <w:rPr>
                <w:lang w:val="en-US"/>
              </w:rPr>
            </w:pPr>
            <w:r w:rsidRPr="007344CA">
              <w:rPr>
                <w:rFonts w:ascii="Arial" w:hAnsi="Arial" w:cs="Arial"/>
                <w:color w:val="000000"/>
                <w:position w:val="-2"/>
                <w:sz w:val="18"/>
                <w:szCs w:val="18"/>
                <w:lang w:val="en-US"/>
              </w:rPr>
              <w:t>1</w:t>
            </w:r>
            <w:r w:rsidR="000571E8">
              <w:rPr>
                <w:rFonts w:ascii="Arial" w:hAnsi="Arial" w:cs="Arial"/>
                <w:color w:val="000000"/>
                <w:position w:val="-2"/>
                <w:sz w:val="18"/>
                <w:szCs w:val="18"/>
                <w:lang w:val="en-US"/>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C8A264" w14:textId="77777777" w:rsidR="006F5341" w:rsidRPr="007344CA" w:rsidRDefault="008D2FA5">
            <w:pPr>
              <w:rPr>
                <w:lang w:val="en-US"/>
              </w:rPr>
            </w:pPr>
            <w:r w:rsidRPr="007344CA">
              <w:rPr>
                <w:rFonts w:ascii="Arial" w:hAnsi="Arial" w:cs="Arial"/>
                <w:color w:val="000000"/>
                <w:position w:val="-2"/>
                <w:sz w:val="18"/>
                <w:szCs w:val="18"/>
                <w:lang w:val="en-US"/>
              </w:rPr>
              <w:t>Izjava o lastniških deležih</w:t>
            </w:r>
          </w:p>
          <w:p w14:paraId="640AA334" w14:textId="77777777" w:rsidR="006F5341" w:rsidRPr="007344CA" w:rsidRDefault="006F5341">
            <w:pPr>
              <w:rPr>
                <w:lang w:val="en-US"/>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23E9AC"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Izpolnjen, podpisan in žigosan</w:t>
            </w:r>
          </w:p>
        </w:tc>
      </w:tr>
      <w:tr w:rsidR="006F5341" w:rsidRPr="007344CA" w14:paraId="363E5B6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938C71" w14:textId="77777777" w:rsidR="006F5341" w:rsidRPr="007344CA" w:rsidRDefault="008D2FA5">
            <w:pPr>
              <w:rPr>
                <w:lang w:val="en-US"/>
              </w:rPr>
            </w:pPr>
            <w:r w:rsidRPr="007344CA">
              <w:rPr>
                <w:rFonts w:ascii="Arial" w:hAnsi="Arial" w:cs="Arial"/>
                <w:color w:val="000000"/>
                <w:position w:val="-2"/>
                <w:sz w:val="18"/>
                <w:szCs w:val="18"/>
                <w:lang w:val="en-US"/>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133769" w14:textId="32B77BFA" w:rsidR="006F5341" w:rsidRPr="007344CA" w:rsidRDefault="008D2FA5" w:rsidP="00250CBE">
            <w:pPr>
              <w:rPr>
                <w:lang w:val="en-US"/>
              </w:rPr>
            </w:pPr>
            <w:r w:rsidRPr="007344CA">
              <w:rPr>
                <w:rFonts w:ascii="Arial" w:hAnsi="Arial" w:cs="Arial"/>
                <w:color w:val="000000"/>
                <w:position w:val="-2"/>
                <w:sz w:val="18"/>
                <w:szCs w:val="18"/>
                <w:lang w:val="en-US"/>
              </w:rPr>
              <w:t>Vzorec</w:t>
            </w:r>
            <w:r w:rsidR="00250CBE" w:rsidRPr="007344CA">
              <w:rPr>
                <w:rFonts w:ascii="Arial" w:hAnsi="Arial" w:cs="Arial"/>
                <w:color w:val="000000"/>
                <w:position w:val="-2"/>
                <w:sz w:val="18"/>
                <w:szCs w:val="18"/>
                <w:lang w:val="en-US"/>
              </w:rPr>
              <w:t xml:space="preserve"> okvirnega sporazuma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4196AD"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Parafiran, podpisan in žigosan.</w:t>
            </w:r>
          </w:p>
        </w:tc>
      </w:tr>
      <w:tr w:rsidR="006F5341" w:rsidRPr="007344CA" w14:paraId="601BFC9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44DE6D" w14:textId="77777777" w:rsidR="006F5341" w:rsidRPr="007344CA" w:rsidRDefault="008D2FA5">
            <w:pPr>
              <w:rPr>
                <w:lang w:val="en-US"/>
              </w:rPr>
            </w:pPr>
            <w:r w:rsidRPr="007344CA">
              <w:rPr>
                <w:rFonts w:ascii="Arial" w:hAnsi="Arial" w:cs="Arial"/>
                <w:color w:val="000000"/>
                <w:position w:val="-2"/>
                <w:sz w:val="18"/>
                <w:szCs w:val="18"/>
                <w:lang w:val="en-US"/>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71007A" w14:textId="317E8FEE" w:rsidR="006F5341" w:rsidRPr="007344CA" w:rsidRDefault="008D2FA5" w:rsidP="00250CBE">
            <w:pPr>
              <w:rPr>
                <w:lang w:val="en-US"/>
              </w:rPr>
            </w:pPr>
            <w:r w:rsidRPr="007344CA">
              <w:rPr>
                <w:rFonts w:ascii="Arial" w:hAnsi="Arial" w:cs="Arial"/>
                <w:color w:val="000000"/>
                <w:position w:val="-2"/>
                <w:sz w:val="18"/>
                <w:szCs w:val="18"/>
                <w:lang w:val="en-US"/>
              </w:rPr>
              <w:t xml:space="preserve">Vzorec </w:t>
            </w:r>
            <w:r w:rsidR="00250CBE" w:rsidRPr="007344CA">
              <w:rPr>
                <w:rFonts w:ascii="Arial" w:hAnsi="Arial" w:cs="Arial"/>
                <w:color w:val="000000"/>
                <w:position w:val="-2"/>
                <w:sz w:val="18"/>
                <w:szCs w:val="18"/>
                <w:lang w:val="en-US"/>
              </w:rPr>
              <w:t>pogodbe (za posamične nadgradnje)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2C1B31"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Parafiran, podpisan in žigosan.</w:t>
            </w:r>
          </w:p>
        </w:tc>
      </w:tr>
      <w:tr w:rsidR="004175B6" w:rsidRPr="007344CA" w14:paraId="3B978A3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E4D5BF" w14:textId="482DAC1A" w:rsidR="004175B6" w:rsidRPr="007344CA" w:rsidRDefault="004175B6">
            <w:pPr>
              <w:rPr>
                <w:rFonts w:ascii="Arial" w:hAnsi="Arial" w:cs="Arial"/>
                <w:color w:val="000000"/>
                <w:position w:val="-2"/>
                <w:sz w:val="18"/>
                <w:szCs w:val="18"/>
                <w:lang w:val="en-US"/>
              </w:rPr>
            </w:pPr>
            <w:r w:rsidRPr="007344CA">
              <w:rPr>
                <w:rFonts w:ascii="Arial" w:hAnsi="Arial" w:cs="Arial"/>
                <w:color w:val="000000"/>
                <w:position w:val="-2"/>
                <w:sz w:val="18"/>
                <w:szCs w:val="18"/>
                <w:lang w:val="en-US"/>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E8DA60" w14:textId="325C52AB" w:rsidR="004175B6" w:rsidRPr="007344CA" w:rsidRDefault="004175B6" w:rsidP="00250CBE">
            <w:pPr>
              <w:rPr>
                <w:rFonts w:ascii="Arial" w:hAnsi="Arial" w:cs="Arial"/>
                <w:color w:val="000000"/>
                <w:position w:val="-2"/>
                <w:sz w:val="18"/>
                <w:szCs w:val="18"/>
                <w:lang w:val="en-US"/>
              </w:rPr>
            </w:pPr>
            <w:r w:rsidRPr="007344CA">
              <w:rPr>
                <w:rFonts w:ascii="Arial" w:hAnsi="Arial" w:cs="Arial"/>
                <w:color w:val="000000"/>
                <w:position w:val="-2"/>
                <w:sz w:val="18"/>
                <w:szCs w:val="18"/>
                <w:lang w:val="en-US"/>
              </w:rPr>
              <w:t>Izpolnjene tehnične specif</w:t>
            </w:r>
            <w:r w:rsidR="003568E3">
              <w:rPr>
                <w:rFonts w:ascii="Arial" w:hAnsi="Arial" w:cs="Arial"/>
                <w:color w:val="000000"/>
                <w:position w:val="-2"/>
                <w:sz w:val="18"/>
                <w:szCs w:val="18"/>
                <w:lang w:val="en-US"/>
              </w:rPr>
              <w:t>i</w:t>
            </w:r>
            <w:r w:rsidRPr="007344CA">
              <w:rPr>
                <w:rFonts w:ascii="Arial" w:hAnsi="Arial" w:cs="Arial"/>
                <w:color w:val="000000"/>
                <w:position w:val="-2"/>
                <w:sz w:val="18"/>
                <w:szCs w:val="18"/>
                <w:lang w:val="en-US"/>
              </w:rPr>
              <w:t>kacije s priloženimi lastnimi izjavami in ostalimi dokazili, ki so zahtevana v tehnični dokumentaciji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0E747B" w14:textId="27514623" w:rsidR="004175B6" w:rsidRPr="007344CA" w:rsidRDefault="004175B6">
            <w:pPr>
              <w:spacing w:before="135" w:after="135"/>
              <w:jc w:val="both"/>
              <w:textAlignment w:val="center"/>
              <w:rPr>
                <w:rFonts w:ascii="Arial" w:hAnsi="Arial" w:cs="Arial"/>
                <w:color w:val="000000"/>
                <w:position w:val="-2"/>
                <w:sz w:val="18"/>
                <w:szCs w:val="18"/>
                <w:lang w:val="en-US"/>
              </w:rPr>
            </w:pPr>
            <w:r w:rsidRPr="007344CA">
              <w:rPr>
                <w:rFonts w:ascii="Arial" w:hAnsi="Arial" w:cs="Arial"/>
                <w:color w:val="000000"/>
                <w:position w:val="-2"/>
                <w:sz w:val="18"/>
                <w:szCs w:val="18"/>
                <w:lang w:val="en-US"/>
              </w:rPr>
              <w:t>Izpolnjeno, podpisano in žigosano.</w:t>
            </w:r>
          </w:p>
        </w:tc>
      </w:tr>
    </w:tbl>
    <w:p w14:paraId="2CB62C3C" w14:textId="77777777" w:rsidR="006F5341" w:rsidRPr="007344CA" w:rsidRDefault="006F5341">
      <w:pPr>
        <w:rPr>
          <w:lang w:val="en-US"/>
        </w:rPr>
        <w:sectPr w:rsidR="006F5341" w:rsidRPr="007344CA" w:rsidSect="00A250F3">
          <w:pgSz w:w="11906" w:h="16838"/>
          <w:pgMar w:top="1418" w:right="1418" w:bottom="1418" w:left="1418" w:header="567" w:footer="680" w:gutter="0"/>
          <w:cols w:space="708"/>
          <w:docGrid w:linePitch="360"/>
        </w:sectPr>
      </w:pPr>
    </w:p>
    <w:p w14:paraId="63CBCB8B" w14:textId="77777777" w:rsidR="00326D07" w:rsidRPr="007344CA" w:rsidRDefault="008D2FA5" w:rsidP="00252358">
      <w:pPr>
        <w:spacing w:after="0"/>
        <w:jc w:val="right"/>
        <w:rPr>
          <w:rFonts w:ascii="Arial" w:hAnsi="Arial" w:cs="Arial"/>
          <w:sz w:val="18"/>
          <w:szCs w:val="18"/>
          <w:lang w:val="en-US"/>
        </w:rPr>
      </w:pPr>
      <w:proofErr w:type="spellStart"/>
      <w:r w:rsidRPr="007344CA">
        <w:rPr>
          <w:rFonts w:ascii="Arial" w:hAnsi="Arial" w:cs="Arial"/>
          <w:sz w:val="18"/>
          <w:szCs w:val="18"/>
          <w:lang w:val="en-US"/>
        </w:rPr>
        <w:lastRenderedPageBreak/>
        <w:t>Obrazec</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št</w:t>
      </w:r>
      <w:proofErr w:type="spellEnd"/>
      <w:r w:rsidRPr="007344CA">
        <w:rPr>
          <w:rFonts w:ascii="Arial" w:hAnsi="Arial" w:cs="Arial"/>
          <w:sz w:val="18"/>
          <w:szCs w:val="18"/>
          <w:lang w:val="en-US"/>
        </w:rPr>
        <w:t>: 1</w:t>
      </w:r>
    </w:p>
    <w:p w14:paraId="1C4C73DB" w14:textId="77777777" w:rsidR="00326D07" w:rsidRPr="007344CA" w:rsidRDefault="00326D07" w:rsidP="00252358">
      <w:pPr>
        <w:rPr>
          <w:lang w:val="en-US"/>
        </w:rPr>
      </w:pPr>
    </w:p>
    <w:p w14:paraId="3C0562AA" w14:textId="77777777" w:rsidR="00326D07" w:rsidRPr="007344CA" w:rsidRDefault="008D2FA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US"/>
        </w:rPr>
      </w:pPr>
      <w:r w:rsidRPr="007344CA">
        <w:rPr>
          <w:rFonts w:ascii="Arial" w:hAnsi="Arial" w:cs="Arial"/>
          <w:lang w:val="en-US"/>
        </w:rPr>
        <w:t>Ponudba</w:t>
      </w:r>
    </w:p>
    <w:p w14:paraId="35A6DFE3" w14:textId="77777777" w:rsidR="00326D07" w:rsidRPr="007344CA" w:rsidRDefault="00326D07" w:rsidP="00EB2A75">
      <w:pPr>
        <w:spacing w:after="120"/>
        <w:rPr>
          <w:rFonts w:ascii="Arial" w:hAnsi="Arial" w:cs="Arial"/>
          <w:lang w:val="en-US"/>
        </w:rPr>
      </w:pPr>
    </w:p>
    <w:p w14:paraId="5DE7CFEB"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xml:space="preserve">Na osnovi povabila za </w:t>
      </w:r>
      <w:proofErr w:type="spellStart"/>
      <w:r w:rsidRPr="007344CA">
        <w:rPr>
          <w:rFonts w:ascii="Arial" w:hAnsi="Arial" w:cs="Arial"/>
          <w:color w:val="000000"/>
          <w:sz w:val="18"/>
          <w:szCs w:val="18"/>
          <w:lang w:val="en-US"/>
        </w:rPr>
        <w:t>naročilo</w:t>
      </w:r>
      <w:proofErr w:type="spellEnd"/>
      <w:r w:rsidRPr="007344CA">
        <w:rPr>
          <w:rFonts w:ascii="Arial" w:hAnsi="Arial" w:cs="Arial"/>
          <w:color w:val="000000"/>
          <w:sz w:val="18"/>
          <w:szCs w:val="18"/>
          <w:lang w:val="en-US"/>
        </w:rPr>
        <w:t xml:space="preserve"> »</w:t>
      </w:r>
      <w:proofErr w:type="spellStart"/>
      <w:r w:rsidRPr="007344CA">
        <w:rPr>
          <w:rFonts w:ascii="Arial" w:hAnsi="Arial" w:cs="Arial"/>
          <w:b/>
          <w:bCs/>
          <w:color w:val="000000"/>
          <w:sz w:val="18"/>
          <w:szCs w:val="18"/>
          <w:lang w:val="en-US"/>
        </w:rPr>
        <w:t>Uvedba</w:t>
      </w:r>
      <w:proofErr w:type="spellEnd"/>
      <w:r w:rsidRPr="007344CA">
        <w:rPr>
          <w:rFonts w:ascii="Arial" w:hAnsi="Arial" w:cs="Arial"/>
          <w:b/>
          <w:bCs/>
          <w:color w:val="000000"/>
          <w:sz w:val="18"/>
          <w:szCs w:val="18"/>
          <w:lang w:val="en-US"/>
        </w:rPr>
        <w:t xml:space="preserve"> </w:t>
      </w:r>
      <w:proofErr w:type="spellStart"/>
      <w:r w:rsidRPr="007344CA">
        <w:rPr>
          <w:rFonts w:ascii="Arial" w:hAnsi="Arial" w:cs="Arial"/>
          <w:b/>
          <w:bCs/>
          <w:color w:val="000000"/>
          <w:sz w:val="18"/>
          <w:szCs w:val="18"/>
          <w:lang w:val="en-US"/>
        </w:rPr>
        <w:t>sistema</w:t>
      </w:r>
      <w:proofErr w:type="spellEnd"/>
      <w:r w:rsidRPr="007344CA">
        <w:rPr>
          <w:rFonts w:ascii="Arial" w:hAnsi="Arial" w:cs="Arial"/>
          <w:b/>
          <w:bCs/>
          <w:color w:val="000000"/>
          <w:sz w:val="18"/>
          <w:szCs w:val="18"/>
          <w:lang w:val="en-US"/>
        </w:rPr>
        <w:t xml:space="preserve"> za </w:t>
      </w:r>
      <w:proofErr w:type="spellStart"/>
      <w:r w:rsidRPr="007344CA">
        <w:rPr>
          <w:rFonts w:ascii="Arial" w:hAnsi="Arial" w:cs="Arial"/>
          <w:b/>
          <w:bCs/>
          <w:color w:val="000000"/>
          <w:sz w:val="18"/>
          <w:szCs w:val="18"/>
          <w:lang w:val="en-US"/>
        </w:rPr>
        <w:t>podatkovno</w:t>
      </w:r>
      <w:proofErr w:type="spellEnd"/>
      <w:r w:rsidRPr="007344CA">
        <w:rPr>
          <w:rFonts w:ascii="Arial" w:hAnsi="Arial" w:cs="Arial"/>
          <w:b/>
          <w:bCs/>
          <w:color w:val="000000"/>
          <w:sz w:val="18"/>
          <w:szCs w:val="18"/>
          <w:lang w:val="en-US"/>
        </w:rPr>
        <w:t xml:space="preserve"> in </w:t>
      </w:r>
      <w:proofErr w:type="spellStart"/>
      <w:r w:rsidRPr="007344CA">
        <w:rPr>
          <w:rFonts w:ascii="Arial" w:hAnsi="Arial" w:cs="Arial"/>
          <w:b/>
          <w:bCs/>
          <w:color w:val="000000"/>
          <w:sz w:val="18"/>
          <w:szCs w:val="18"/>
          <w:lang w:val="en-US"/>
        </w:rPr>
        <w:t>poslovno</w:t>
      </w:r>
      <w:proofErr w:type="spellEnd"/>
      <w:r w:rsidRPr="007344CA">
        <w:rPr>
          <w:rFonts w:ascii="Arial" w:hAnsi="Arial" w:cs="Arial"/>
          <w:b/>
          <w:bCs/>
          <w:color w:val="000000"/>
          <w:sz w:val="18"/>
          <w:szCs w:val="18"/>
          <w:lang w:val="en-US"/>
        </w:rPr>
        <w:t xml:space="preserve"> </w:t>
      </w:r>
      <w:proofErr w:type="spellStart"/>
      <w:r w:rsidRPr="007344CA">
        <w:rPr>
          <w:rFonts w:ascii="Arial" w:hAnsi="Arial" w:cs="Arial"/>
          <w:b/>
          <w:bCs/>
          <w:color w:val="000000"/>
          <w:sz w:val="18"/>
          <w:szCs w:val="18"/>
          <w:lang w:val="en-US"/>
        </w:rPr>
        <w:t>analitiko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dajemo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ponudbo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kot</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sledi</w:t>
      </w:r>
      <w:proofErr w:type="spellEnd"/>
      <w:r w:rsidRPr="007344CA">
        <w:rPr>
          <w:rFonts w:ascii="Arial" w:hAnsi="Arial" w:cs="Arial"/>
          <w:color w:val="000000"/>
          <w:sz w:val="18"/>
          <w:szCs w:val="18"/>
          <w:lang w:val="en-US"/>
        </w:rPr>
        <w:t>:</w:t>
      </w:r>
    </w:p>
    <w:p w14:paraId="21205D03" w14:textId="77777777" w:rsidR="006F5341" w:rsidRPr="007344CA" w:rsidRDefault="008D2FA5">
      <w:pPr>
        <w:spacing w:before="225" w:after="225" w:line="240" w:lineRule="auto"/>
        <w:jc w:val="both"/>
        <w:rPr>
          <w:lang w:val="en-US"/>
        </w:rPr>
      </w:pPr>
      <w:r w:rsidRPr="007344CA">
        <w:rPr>
          <w:rFonts w:ascii="Arial" w:hAnsi="Arial" w:cs="Arial"/>
          <w:b/>
          <w:bCs/>
          <w:color w:val="000000"/>
          <w:sz w:val="18"/>
          <w:szCs w:val="18"/>
          <w:lang w:val="en-US"/>
        </w:rPr>
        <w:t>I. Ponudba številka:</w:t>
      </w:r>
      <w:r w:rsidRPr="007344CA">
        <w:rPr>
          <w:rFonts w:ascii="Arial" w:hAnsi="Arial" w:cs="Arial"/>
          <w:color w:val="000000"/>
          <w:sz w:val="18"/>
          <w:szCs w:val="18"/>
          <w:lang w:val="en-US"/>
        </w:rPr>
        <w:t xml:space="preserve"> </w:t>
      </w:r>
      <w:r w:rsidRPr="007344CA">
        <w:rPr>
          <w:rFonts w:ascii="Arial" w:hAnsi="Arial" w:cs="Arial"/>
          <w:color w:val="000000"/>
          <w:sz w:val="18"/>
          <w:szCs w:val="18"/>
          <w:u w:val="single"/>
          <w:lang w:val="en-US"/>
        </w:rPr>
        <w:t>_______________</w:t>
      </w:r>
    </w:p>
    <w:tbl>
      <w:tblPr>
        <w:tblStyle w:val="NormalTablePHPDOCX"/>
        <w:tblW w:w="8670" w:type="dxa"/>
        <w:tblInd w:w="108" w:type="dxa"/>
        <w:tblLook w:val="04A0" w:firstRow="1" w:lastRow="0" w:firstColumn="1" w:lastColumn="0" w:noHBand="0" w:noVBand="1"/>
      </w:tblPr>
      <w:tblGrid>
        <w:gridCol w:w="2385"/>
        <w:gridCol w:w="6285"/>
      </w:tblGrid>
      <w:tr w:rsidR="006F5341" w:rsidRPr="007344CA" w14:paraId="354673C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9D127B" w14:textId="77777777" w:rsidR="006F5341" w:rsidRPr="007344CA" w:rsidRDefault="008D2FA5">
            <w:pPr>
              <w:jc w:val="right"/>
              <w:rPr>
                <w:lang w:val="en-US"/>
              </w:rPr>
            </w:pPr>
            <w:r w:rsidRPr="007344CA">
              <w:rPr>
                <w:rFonts w:ascii="Arial" w:hAnsi="Arial" w:cs="Arial"/>
                <w:b/>
                <w:bCs/>
                <w:color w:val="000000"/>
                <w:position w:val="-2"/>
                <w:sz w:val="18"/>
                <w:szCs w:val="18"/>
                <w:shd w:val="clear" w:color="auto" w:fill="CCCCCC"/>
                <w:lang w:val="en-US"/>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DAE315" w14:textId="77777777" w:rsidR="006F5341" w:rsidRPr="007344CA" w:rsidRDefault="008D2FA5">
            <w:pPr>
              <w:rPr>
                <w:lang w:val="en-US"/>
              </w:rPr>
            </w:pPr>
            <w:r w:rsidRPr="007344CA">
              <w:rPr>
                <w:rFonts w:ascii="Arial" w:hAnsi="Arial" w:cs="Arial"/>
                <w:color w:val="000000"/>
                <w:position w:val="-2"/>
                <w:sz w:val="18"/>
                <w:szCs w:val="18"/>
                <w:lang w:val="en-US"/>
              </w:rPr>
              <w:t> </w:t>
            </w:r>
          </w:p>
        </w:tc>
      </w:tr>
      <w:tr w:rsidR="006F5341" w:rsidRPr="007344CA" w14:paraId="3B4804B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D42FEB" w14:textId="77777777" w:rsidR="006F5341" w:rsidRPr="007344CA" w:rsidRDefault="008D2FA5">
            <w:pPr>
              <w:jc w:val="right"/>
              <w:rPr>
                <w:lang w:val="en-US"/>
              </w:rPr>
            </w:pPr>
            <w:r w:rsidRPr="007344CA">
              <w:rPr>
                <w:rFonts w:ascii="Arial" w:hAnsi="Arial" w:cs="Arial"/>
                <w:b/>
                <w:bCs/>
                <w:color w:val="000000"/>
                <w:position w:val="-2"/>
                <w:sz w:val="18"/>
                <w:szCs w:val="18"/>
                <w:shd w:val="clear" w:color="auto" w:fill="CCCCCC"/>
                <w:lang w:val="en-US"/>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3F4507" w14:textId="77777777" w:rsidR="006F5341" w:rsidRPr="007344CA" w:rsidRDefault="008D2FA5">
            <w:pPr>
              <w:rPr>
                <w:lang w:val="en-US"/>
              </w:rPr>
            </w:pPr>
            <w:r w:rsidRPr="007344CA">
              <w:rPr>
                <w:rFonts w:ascii="Arial" w:hAnsi="Arial" w:cs="Arial"/>
                <w:color w:val="000000"/>
                <w:position w:val="-2"/>
                <w:sz w:val="18"/>
                <w:szCs w:val="18"/>
                <w:lang w:val="en-US"/>
              </w:rPr>
              <w:t> </w:t>
            </w:r>
          </w:p>
        </w:tc>
      </w:tr>
    </w:tbl>
    <w:p w14:paraId="54E9E541"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Ponudbo oddajamo (ustrezno označite):</w:t>
      </w:r>
    </w:p>
    <w:p w14:paraId="2C0CC35C" w14:textId="77777777" w:rsidR="006F5341" w:rsidRPr="007344CA" w:rsidRDefault="008D2FA5">
      <w:pPr>
        <w:spacing w:before="225" w:after="225" w:line="240" w:lineRule="auto"/>
        <w:jc w:val="both"/>
        <w:rPr>
          <w:lang w:val="en-US"/>
        </w:rPr>
      </w:pPr>
      <w:r w:rsidRPr="007344CA">
        <w:rPr>
          <w:lang w:val="en-US"/>
        </w:rPr>
        <w:fldChar w:fldCharType="begin">
          <w:ffData>
            <w:name w:val="cbox16616dc4cf2e42"/>
            <w:enabled/>
            <w:calcOnExit w:val="0"/>
            <w:checkBox>
              <w:sizeAuto/>
              <w:default w:val="0"/>
            </w:checkBox>
          </w:ffData>
        </w:fldChar>
      </w:r>
      <w:bookmarkStart w:id="0" w:name="cbox16616dc4cf2e42"/>
      <w:r w:rsidRPr="007344CA">
        <w:rPr>
          <w:lang w:val="en-US"/>
        </w:rPr>
        <w:instrText xml:space="preserve"> FORMCHECKBOX </w:instrText>
      </w:r>
      <w:r w:rsidR="00004F79">
        <w:rPr>
          <w:lang w:val="en-US"/>
        </w:rPr>
      </w:r>
      <w:r w:rsidR="00004F79">
        <w:rPr>
          <w:lang w:val="en-US"/>
        </w:rPr>
        <w:fldChar w:fldCharType="separate"/>
      </w:r>
      <w:r w:rsidRPr="007344CA">
        <w:rPr>
          <w:lang w:val="en-US"/>
        </w:rPr>
        <w:fldChar w:fldCharType="end"/>
      </w:r>
      <w:bookmarkEnd w:id="0"/>
      <w:r w:rsidRPr="007344CA">
        <w:rPr>
          <w:rFonts w:ascii="Arial" w:hAnsi="Arial" w:cs="Arial"/>
          <w:color w:val="000000"/>
          <w:sz w:val="18"/>
          <w:szCs w:val="18"/>
          <w:lang w:val="en-US"/>
        </w:rPr>
        <w:t> samostojno</w:t>
      </w:r>
    </w:p>
    <w:p w14:paraId="00AF649C" w14:textId="77777777" w:rsidR="006F5341" w:rsidRPr="007344CA" w:rsidRDefault="008D2FA5">
      <w:pPr>
        <w:spacing w:before="225" w:after="225" w:line="240" w:lineRule="auto"/>
        <w:jc w:val="both"/>
        <w:rPr>
          <w:lang w:val="en-US"/>
        </w:rPr>
      </w:pPr>
      <w:r w:rsidRPr="007344CA">
        <w:rPr>
          <w:lang w:val="en-US"/>
        </w:rPr>
        <w:fldChar w:fldCharType="begin">
          <w:ffData>
            <w:name w:val="cbox16616dc4cf3097"/>
            <w:enabled/>
            <w:calcOnExit w:val="0"/>
            <w:checkBox>
              <w:sizeAuto/>
              <w:default w:val="0"/>
            </w:checkBox>
          </w:ffData>
        </w:fldChar>
      </w:r>
      <w:bookmarkStart w:id="1" w:name="cbox16616dc4cf3097"/>
      <w:r w:rsidRPr="007344CA">
        <w:rPr>
          <w:lang w:val="en-US"/>
        </w:rPr>
        <w:instrText xml:space="preserve"> FORMCHECKBOX </w:instrText>
      </w:r>
      <w:r w:rsidR="00004F79">
        <w:rPr>
          <w:lang w:val="en-US"/>
        </w:rPr>
      </w:r>
      <w:r w:rsidR="00004F79">
        <w:rPr>
          <w:lang w:val="en-US"/>
        </w:rPr>
        <w:fldChar w:fldCharType="separate"/>
      </w:r>
      <w:r w:rsidRPr="007344CA">
        <w:rPr>
          <w:lang w:val="en-US"/>
        </w:rPr>
        <w:fldChar w:fldCharType="end"/>
      </w:r>
      <w:bookmarkEnd w:id="1"/>
      <w:r w:rsidRPr="007344CA">
        <w:rPr>
          <w:rFonts w:ascii="Arial" w:hAnsi="Arial" w:cs="Arial"/>
          <w:color w:val="000000"/>
          <w:sz w:val="18"/>
          <w:szCs w:val="18"/>
          <w:lang w:val="en-US"/>
        </w:rPr>
        <w:t> z naslednjimi partnerji (navedite samo firme): ___________________________________</w:t>
      </w:r>
    </w:p>
    <w:p w14:paraId="63B37363" w14:textId="77777777" w:rsidR="006F5341" w:rsidRPr="007344CA" w:rsidRDefault="008D2FA5">
      <w:pPr>
        <w:spacing w:before="225" w:after="225" w:line="240" w:lineRule="auto"/>
        <w:jc w:val="both"/>
        <w:rPr>
          <w:lang w:val="en-US"/>
        </w:rPr>
      </w:pPr>
      <w:r w:rsidRPr="007344CA">
        <w:rPr>
          <w:lang w:val="en-US"/>
        </w:rPr>
        <w:fldChar w:fldCharType="begin">
          <w:ffData>
            <w:name w:val="cbox16616dc4cf32e3"/>
            <w:enabled/>
            <w:calcOnExit w:val="0"/>
            <w:checkBox>
              <w:sizeAuto/>
              <w:default w:val="0"/>
            </w:checkBox>
          </w:ffData>
        </w:fldChar>
      </w:r>
      <w:bookmarkStart w:id="2" w:name="cbox16616dc4cf32e3"/>
      <w:r w:rsidRPr="007344CA">
        <w:rPr>
          <w:lang w:val="en-US"/>
        </w:rPr>
        <w:instrText xml:space="preserve"> FORMCHECKBOX </w:instrText>
      </w:r>
      <w:r w:rsidR="00004F79">
        <w:rPr>
          <w:lang w:val="en-US"/>
        </w:rPr>
      </w:r>
      <w:r w:rsidR="00004F79">
        <w:rPr>
          <w:lang w:val="en-US"/>
        </w:rPr>
        <w:fldChar w:fldCharType="separate"/>
      </w:r>
      <w:r w:rsidRPr="007344CA">
        <w:rPr>
          <w:lang w:val="en-US"/>
        </w:rPr>
        <w:fldChar w:fldCharType="end"/>
      </w:r>
      <w:bookmarkEnd w:id="2"/>
      <w:r w:rsidRPr="007344CA">
        <w:rPr>
          <w:rFonts w:ascii="Arial" w:hAnsi="Arial" w:cs="Arial"/>
          <w:color w:val="000000"/>
          <w:sz w:val="18"/>
          <w:szCs w:val="18"/>
          <w:lang w:val="en-US"/>
        </w:rPr>
        <w:t> z naslednjimi podizvajalci (navedite samo firme): ________________________________</w:t>
      </w:r>
    </w:p>
    <w:p w14:paraId="765E7813" w14:textId="77777777" w:rsidR="006F5341" w:rsidRPr="007344CA" w:rsidRDefault="008D2FA5">
      <w:pPr>
        <w:spacing w:before="225" w:after="225" w:line="240" w:lineRule="auto"/>
        <w:jc w:val="both"/>
        <w:rPr>
          <w:lang w:val="en-US"/>
        </w:rPr>
      </w:pPr>
      <w:r w:rsidRPr="007344CA">
        <w:rPr>
          <w:lang w:val="en-US"/>
        </w:rPr>
        <w:fldChar w:fldCharType="begin">
          <w:ffData>
            <w:name w:val="cbox16616dc4cf3530"/>
            <w:enabled/>
            <w:calcOnExit w:val="0"/>
            <w:checkBox>
              <w:sizeAuto/>
              <w:default w:val="0"/>
            </w:checkBox>
          </w:ffData>
        </w:fldChar>
      </w:r>
      <w:bookmarkStart w:id="3" w:name="cbox16616dc4cf3530"/>
      <w:r w:rsidRPr="007344CA">
        <w:rPr>
          <w:lang w:val="en-US"/>
        </w:rPr>
        <w:instrText xml:space="preserve"> FORMCHECKBOX </w:instrText>
      </w:r>
      <w:r w:rsidR="00004F79">
        <w:rPr>
          <w:lang w:val="en-US"/>
        </w:rPr>
      </w:r>
      <w:r w:rsidR="00004F79">
        <w:rPr>
          <w:lang w:val="en-US"/>
        </w:rPr>
        <w:fldChar w:fldCharType="separate"/>
      </w:r>
      <w:r w:rsidRPr="007344CA">
        <w:rPr>
          <w:lang w:val="en-US"/>
        </w:rPr>
        <w:fldChar w:fldCharType="end"/>
      </w:r>
      <w:bookmarkEnd w:id="3"/>
      <w:r w:rsidRPr="007344CA">
        <w:rPr>
          <w:rFonts w:ascii="Arial" w:hAnsi="Arial" w:cs="Arial"/>
          <w:color w:val="000000"/>
          <w:sz w:val="18"/>
          <w:szCs w:val="18"/>
          <w:lang w:val="en-US"/>
        </w:rPr>
        <w:t>  z uporabo zmogljivosti naslednjih subjektov (navedite samo firme): _____________________________</w:t>
      </w:r>
    </w:p>
    <w:p w14:paraId="213177C7"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w:t>
      </w:r>
      <w:r w:rsidRPr="007344CA">
        <w:rPr>
          <w:rFonts w:ascii="Arial" w:hAnsi="Arial" w:cs="Arial"/>
          <w:b/>
          <w:bCs/>
          <w:color w:val="000000"/>
          <w:sz w:val="18"/>
          <w:szCs w:val="18"/>
          <w:lang w:val="en-US"/>
        </w:rPr>
        <w:t>II. Ponudbena cena </w:t>
      </w:r>
    </w:p>
    <w:tbl>
      <w:tblPr>
        <w:tblStyle w:val="NormalTablePHPDOCX"/>
        <w:tblW w:w="4942" w:type="pct"/>
        <w:tblInd w:w="108" w:type="dxa"/>
        <w:tblLook w:val="04A0" w:firstRow="1" w:lastRow="0" w:firstColumn="1" w:lastColumn="0" w:noHBand="0" w:noVBand="1"/>
      </w:tblPr>
      <w:tblGrid>
        <w:gridCol w:w="1578"/>
        <w:gridCol w:w="920"/>
        <w:gridCol w:w="1370"/>
        <w:gridCol w:w="917"/>
        <w:gridCol w:w="1388"/>
        <w:gridCol w:w="1390"/>
        <w:gridCol w:w="1390"/>
      </w:tblGrid>
      <w:tr w:rsidR="00295C9A" w:rsidRPr="007344CA" w14:paraId="653BCE10" w14:textId="77777777" w:rsidTr="00C77398">
        <w:tc>
          <w:tcPr>
            <w:tcW w:w="88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1CCBEF9" w14:textId="77777777" w:rsidR="00295C9A" w:rsidRPr="007344CA" w:rsidRDefault="00295C9A" w:rsidP="00295C9A">
            <w:pPr>
              <w:jc w:val="center"/>
              <w:rPr>
                <w:lang w:val="en-US"/>
              </w:rPr>
            </w:pPr>
            <w:r w:rsidRPr="007344CA">
              <w:rPr>
                <w:rFonts w:ascii="Arial" w:hAnsi="Arial" w:cs="Arial"/>
                <w:b/>
                <w:bCs/>
                <w:color w:val="000000"/>
                <w:position w:val="-2"/>
                <w:sz w:val="18"/>
                <w:szCs w:val="18"/>
                <w:shd w:val="clear" w:color="auto" w:fill="D1D1D1"/>
                <w:lang w:val="en-US"/>
              </w:rPr>
              <w:t>Postavka</w:t>
            </w:r>
          </w:p>
        </w:tc>
        <w:tc>
          <w:tcPr>
            <w:tcW w:w="51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6C71A58" w14:textId="1FEB2A16" w:rsidR="00295C9A" w:rsidRPr="007344CA" w:rsidRDefault="00295C9A" w:rsidP="00295C9A">
            <w:pPr>
              <w:jc w:val="center"/>
              <w:rPr>
                <w:lang w:val="en-US"/>
              </w:rPr>
            </w:pPr>
            <w:r w:rsidRPr="007344CA">
              <w:rPr>
                <w:rFonts w:ascii="Arial" w:hAnsi="Arial" w:cs="Arial"/>
                <w:b/>
                <w:bCs/>
                <w:color w:val="000000"/>
                <w:position w:val="-2"/>
                <w:sz w:val="18"/>
                <w:szCs w:val="18"/>
                <w:shd w:val="clear" w:color="auto" w:fill="D1D1D1"/>
                <w:lang w:val="en-US"/>
              </w:rPr>
              <w:t>Enota</w:t>
            </w:r>
          </w:p>
        </w:tc>
        <w:tc>
          <w:tcPr>
            <w:tcW w:w="765" w:type="pct"/>
            <w:tcBorders>
              <w:top w:val="single" w:sz="5" w:space="0" w:color="000000"/>
              <w:left w:val="single" w:sz="5" w:space="0" w:color="000000"/>
              <w:bottom w:val="single" w:sz="5" w:space="0" w:color="000000"/>
              <w:right w:val="single" w:sz="5" w:space="0" w:color="000000"/>
            </w:tcBorders>
            <w:shd w:val="clear" w:color="auto" w:fill="D1D1D1"/>
            <w:vAlign w:val="center"/>
          </w:tcPr>
          <w:p w14:paraId="62C6125D" w14:textId="5FFD824C" w:rsidR="00295C9A" w:rsidRPr="007344CA" w:rsidRDefault="00295C9A" w:rsidP="00295C9A">
            <w:pPr>
              <w:jc w:val="center"/>
              <w:rPr>
                <w:rFonts w:ascii="Arial" w:hAnsi="Arial" w:cs="Arial"/>
                <w:b/>
                <w:bCs/>
                <w:color w:val="000000"/>
                <w:position w:val="-2"/>
                <w:sz w:val="18"/>
                <w:szCs w:val="18"/>
                <w:shd w:val="clear" w:color="auto" w:fill="D1D1D1"/>
                <w:lang w:val="en-US"/>
              </w:rPr>
            </w:pPr>
            <w:r w:rsidRPr="007344CA">
              <w:rPr>
                <w:rFonts w:ascii="Arial" w:hAnsi="Arial" w:cs="Arial"/>
                <w:b/>
                <w:bCs/>
                <w:color w:val="000000"/>
                <w:position w:val="-2"/>
                <w:sz w:val="18"/>
                <w:szCs w:val="18"/>
                <w:shd w:val="clear" w:color="auto" w:fill="D1D1D1"/>
                <w:lang w:val="en-US"/>
              </w:rPr>
              <w:t>Cena na enoto brez DDV</w:t>
            </w:r>
          </w:p>
        </w:tc>
        <w:tc>
          <w:tcPr>
            <w:tcW w:w="512" w:type="pct"/>
            <w:tcBorders>
              <w:top w:val="single" w:sz="5" w:space="0" w:color="000000"/>
              <w:left w:val="single" w:sz="5" w:space="0" w:color="000000"/>
              <w:bottom w:val="single" w:sz="5" w:space="0" w:color="000000"/>
              <w:right w:val="single" w:sz="5" w:space="0" w:color="000000"/>
            </w:tcBorders>
            <w:shd w:val="clear" w:color="auto" w:fill="D1D1D1"/>
            <w:vAlign w:val="center"/>
          </w:tcPr>
          <w:p w14:paraId="6F1AEF53" w14:textId="668E8F91" w:rsidR="00295C9A" w:rsidRPr="007344CA" w:rsidRDefault="00295C9A" w:rsidP="00295C9A">
            <w:pPr>
              <w:jc w:val="center"/>
              <w:rPr>
                <w:rFonts w:ascii="Arial" w:hAnsi="Arial" w:cs="Arial"/>
                <w:b/>
                <w:bCs/>
                <w:color w:val="000000"/>
                <w:position w:val="-2"/>
                <w:sz w:val="18"/>
                <w:szCs w:val="18"/>
                <w:shd w:val="clear" w:color="auto" w:fill="D1D1D1"/>
                <w:lang w:val="en-US"/>
              </w:rPr>
            </w:pPr>
            <w:r w:rsidRPr="007344CA">
              <w:rPr>
                <w:rFonts w:ascii="Arial" w:hAnsi="Arial" w:cs="Arial"/>
                <w:b/>
                <w:bCs/>
                <w:color w:val="000000"/>
                <w:position w:val="-2"/>
                <w:sz w:val="18"/>
                <w:szCs w:val="18"/>
                <w:shd w:val="clear" w:color="auto" w:fill="D1D1D1"/>
                <w:lang w:val="en-US"/>
              </w:rPr>
              <w:t>Količina</w:t>
            </w:r>
          </w:p>
        </w:tc>
        <w:tc>
          <w:tcPr>
            <w:tcW w:w="77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F4A6B2D" w14:textId="0A94EB42" w:rsidR="00295C9A" w:rsidRPr="007344CA" w:rsidRDefault="00295C9A" w:rsidP="00295C9A">
            <w:pPr>
              <w:jc w:val="center"/>
              <w:rPr>
                <w:lang w:val="en-US"/>
              </w:rPr>
            </w:pPr>
            <w:r w:rsidRPr="007344CA">
              <w:rPr>
                <w:rFonts w:ascii="Arial" w:hAnsi="Arial" w:cs="Arial"/>
                <w:b/>
                <w:bCs/>
                <w:color w:val="000000"/>
                <w:position w:val="-2"/>
                <w:sz w:val="18"/>
                <w:szCs w:val="18"/>
                <w:shd w:val="clear" w:color="auto" w:fill="D1D1D1"/>
                <w:lang w:val="en-US"/>
              </w:rPr>
              <w:t>Vrednost skupaj brez DDV</w:t>
            </w:r>
          </w:p>
        </w:tc>
        <w:tc>
          <w:tcPr>
            <w:tcW w:w="77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4FE7996" w14:textId="77777777" w:rsidR="00295C9A" w:rsidRPr="007344CA" w:rsidRDefault="00295C9A" w:rsidP="00295C9A">
            <w:pPr>
              <w:jc w:val="center"/>
              <w:rPr>
                <w:lang w:val="en-US"/>
              </w:rPr>
            </w:pPr>
            <w:r w:rsidRPr="007344CA">
              <w:rPr>
                <w:rFonts w:ascii="Arial" w:hAnsi="Arial" w:cs="Arial"/>
                <w:b/>
                <w:bCs/>
                <w:color w:val="000000"/>
                <w:position w:val="-2"/>
                <w:sz w:val="18"/>
                <w:szCs w:val="18"/>
                <w:shd w:val="clear" w:color="auto" w:fill="D1D1D1"/>
                <w:lang w:val="en-US"/>
              </w:rPr>
              <w:t>DDV</w:t>
            </w:r>
          </w:p>
        </w:tc>
        <w:tc>
          <w:tcPr>
            <w:tcW w:w="77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8B39F8" w14:textId="690DC36E" w:rsidR="00295C9A" w:rsidRPr="007344CA" w:rsidRDefault="00295C9A" w:rsidP="00295C9A">
            <w:pPr>
              <w:jc w:val="center"/>
              <w:rPr>
                <w:lang w:val="en-US"/>
              </w:rPr>
            </w:pPr>
            <w:r w:rsidRPr="007344CA">
              <w:rPr>
                <w:rFonts w:ascii="Arial" w:hAnsi="Arial" w:cs="Arial"/>
                <w:b/>
                <w:bCs/>
                <w:color w:val="000000"/>
                <w:position w:val="-2"/>
                <w:sz w:val="18"/>
                <w:szCs w:val="18"/>
                <w:shd w:val="clear" w:color="auto" w:fill="D1D1D1"/>
                <w:lang w:val="en-US"/>
              </w:rPr>
              <w:t>Vrednost skupaj z DDV</w:t>
            </w:r>
          </w:p>
        </w:tc>
      </w:tr>
      <w:tr w:rsidR="00295C9A" w:rsidRPr="007344CA" w14:paraId="31F0F325" w14:textId="77777777" w:rsidTr="00C77398">
        <w:tc>
          <w:tcPr>
            <w:tcW w:w="881"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425D1607" w14:textId="428E7D0D" w:rsidR="00295C9A" w:rsidRPr="005418B4" w:rsidRDefault="00295C9A" w:rsidP="00295C9A">
            <w:pPr>
              <w:jc w:val="right"/>
              <w:rPr>
                <w:lang w:val="en-US"/>
              </w:rPr>
            </w:pPr>
            <w:r w:rsidRPr="005418B4">
              <w:rPr>
                <w:rFonts w:ascii="Arial" w:hAnsi="Arial" w:cs="Arial"/>
                <w:color w:val="000000"/>
                <w:position w:val="-2"/>
                <w:sz w:val="18"/>
                <w:szCs w:val="18"/>
                <w:lang w:val="en-US"/>
              </w:rPr>
              <w:t>Vzpostavitev platforme v oblaku</w:t>
            </w:r>
          </w:p>
        </w:tc>
        <w:tc>
          <w:tcPr>
            <w:tcW w:w="51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0822D8B2" w14:textId="77777777" w:rsidR="00295C9A" w:rsidRPr="005418B4" w:rsidRDefault="00295C9A" w:rsidP="00295C9A">
            <w:pPr>
              <w:jc w:val="center"/>
              <w:rPr>
                <w:lang w:val="en-US"/>
              </w:rPr>
            </w:pPr>
            <w:proofErr w:type="spellStart"/>
            <w:r w:rsidRPr="005418B4">
              <w:rPr>
                <w:rFonts w:ascii="Arial" w:hAnsi="Arial" w:cs="Arial"/>
                <w:color w:val="000000"/>
                <w:position w:val="-2"/>
                <w:sz w:val="18"/>
                <w:szCs w:val="18"/>
                <w:lang w:val="en-US"/>
              </w:rPr>
              <w:t>kpl</w:t>
            </w:r>
            <w:proofErr w:type="spellEnd"/>
          </w:p>
        </w:tc>
        <w:tc>
          <w:tcPr>
            <w:tcW w:w="765" w:type="pct"/>
            <w:tcBorders>
              <w:top w:val="single" w:sz="5" w:space="0" w:color="000000"/>
              <w:left w:val="single" w:sz="5" w:space="0" w:color="000000"/>
              <w:bottom w:val="single" w:sz="5" w:space="0" w:color="000000"/>
              <w:right w:val="single" w:sz="5" w:space="0" w:color="000000"/>
            </w:tcBorders>
            <w:vAlign w:val="center"/>
          </w:tcPr>
          <w:p w14:paraId="27D10CC7" w14:textId="41733F99" w:rsidR="00295C9A" w:rsidRPr="005418B4" w:rsidRDefault="00295C9A" w:rsidP="00295C9A">
            <w:pPr>
              <w:jc w:val="center"/>
              <w:rPr>
                <w:rFonts w:ascii="Arial" w:hAnsi="Arial" w:cs="Arial"/>
                <w:color w:val="000000"/>
                <w:position w:val="-2"/>
                <w:sz w:val="18"/>
                <w:szCs w:val="18"/>
                <w:lang w:val="en-US"/>
              </w:rPr>
            </w:pPr>
          </w:p>
        </w:tc>
        <w:tc>
          <w:tcPr>
            <w:tcW w:w="512"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vAlign w:val="center"/>
          </w:tcPr>
          <w:p w14:paraId="27A821CB" w14:textId="7CFED16A" w:rsidR="00295C9A" w:rsidRPr="005418B4" w:rsidRDefault="00295C9A" w:rsidP="00295C9A">
            <w:pPr>
              <w:jc w:val="center"/>
              <w:rPr>
                <w:rFonts w:ascii="Arial" w:hAnsi="Arial" w:cs="Arial"/>
                <w:color w:val="000000"/>
                <w:position w:val="-2"/>
                <w:sz w:val="18"/>
                <w:szCs w:val="18"/>
                <w:lang w:val="en-US"/>
              </w:rPr>
            </w:pPr>
            <w:r w:rsidRPr="005418B4">
              <w:rPr>
                <w:rFonts w:ascii="Arial" w:hAnsi="Arial" w:cs="Arial"/>
                <w:color w:val="000000"/>
                <w:position w:val="-2"/>
                <w:sz w:val="18"/>
                <w:szCs w:val="18"/>
                <w:lang w:val="en-US"/>
              </w:rPr>
              <w:t>1</w:t>
            </w:r>
          </w:p>
        </w:tc>
        <w:tc>
          <w:tcPr>
            <w:tcW w:w="7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DFE973" w14:textId="775C369D" w:rsidR="00295C9A" w:rsidRPr="005418B4" w:rsidRDefault="00295C9A" w:rsidP="00295C9A">
            <w:pPr>
              <w:rPr>
                <w:lang w:val="en-US"/>
              </w:rPr>
            </w:pPr>
            <w:r w:rsidRPr="005418B4">
              <w:rPr>
                <w:rFonts w:ascii="Arial" w:hAnsi="Arial" w:cs="Arial"/>
                <w:color w:val="000000"/>
                <w:position w:val="-2"/>
                <w:sz w:val="18"/>
                <w:szCs w:val="18"/>
                <w:lang w:val="en-US"/>
              </w:rPr>
              <w:t> </w:t>
            </w:r>
          </w:p>
        </w:tc>
        <w:tc>
          <w:tcPr>
            <w:tcW w:w="7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0BB0E1" w14:textId="77777777" w:rsidR="00295C9A" w:rsidRPr="007344CA" w:rsidRDefault="00295C9A" w:rsidP="00295C9A">
            <w:pPr>
              <w:rPr>
                <w:lang w:val="en-US"/>
              </w:rPr>
            </w:pPr>
            <w:r w:rsidRPr="007344CA">
              <w:rPr>
                <w:rFonts w:ascii="Arial" w:hAnsi="Arial" w:cs="Arial"/>
                <w:color w:val="000000"/>
                <w:position w:val="-2"/>
                <w:sz w:val="18"/>
                <w:szCs w:val="18"/>
                <w:lang w:val="en-US"/>
              </w:rPr>
              <w:t> </w:t>
            </w:r>
          </w:p>
        </w:tc>
        <w:tc>
          <w:tcPr>
            <w:tcW w:w="7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8D61E3" w14:textId="77777777" w:rsidR="00295C9A" w:rsidRPr="007344CA" w:rsidRDefault="00295C9A" w:rsidP="00295C9A">
            <w:pPr>
              <w:rPr>
                <w:lang w:val="en-US"/>
              </w:rPr>
            </w:pPr>
            <w:r w:rsidRPr="007344CA">
              <w:rPr>
                <w:rFonts w:ascii="Arial" w:hAnsi="Arial" w:cs="Arial"/>
                <w:color w:val="000000"/>
                <w:position w:val="-2"/>
                <w:sz w:val="18"/>
                <w:szCs w:val="18"/>
                <w:lang w:val="en-US"/>
              </w:rPr>
              <w:t> </w:t>
            </w:r>
          </w:p>
        </w:tc>
      </w:tr>
      <w:tr w:rsidR="00386B99" w:rsidRPr="007344CA" w14:paraId="0B7511E5" w14:textId="77777777" w:rsidTr="009938A6">
        <w:tc>
          <w:tcPr>
            <w:tcW w:w="881"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0E116739" w14:textId="50E655F0" w:rsidR="00386B99" w:rsidRPr="005418B4" w:rsidRDefault="00386B99" w:rsidP="00295C9A">
            <w:pPr>
              <w:jc w:val="right"/>
              <w:rPr>
                <w:rFonts w:ascii="Arial" w:hAnsi="Arial" w:cs="Arial"/>
                <w:color w:val="000000"/>
                <w:position w:val="-2"/>
                <w:sz w:val="18"/>
                <w:szCs w:val="18"/>
                <w:lang w:val="en-US"/>
              </w:rPr>
            </w:pPr>
            <w:r w:rsidRPr="005418B4">
              <w:rPr>
                <w:rFonts w:ascii="Arial" w:hAnsi="Arial" w:cs="Arial"/>
                <w:color w:val="000000"/>
                <w:position w:val="-2"/>
                <w:sz w:val="18"/>
                <w:szCs w:val="18"/>
                <w:lang w:val="en-US"/>
              </w:rPr>
              <w:t>Vzdrževanje platforme v oblaku</w:t>
            </w:r>
          </w:p>
        </w:tc>
        <w:tc>
          <w:tcPr>
            <w:tcW w:w="51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4CB1BDA3" w14:textId="0A909812" w:rsidR="00386B99" w:rsidRPr="005418B4" w:rsidRDefault="00386B99" w:rsidP="00295C9A">
            <w:pPr>
              <w:jc w:val="center"/>
              <w:rPr>
                <w:rFonts w:ascii="Arial" w:hAnsi="Arial" w:cs="Arial"/>
                <w:color w:val="000000"/>
                <w:position w:val="-2"/>
                <w:sz w:val="18"/>
                <w:szCs w:val="18"/>
                <w:lang w:val="en-US"/>
              </w:rPr>
            </w:pPr>
            <w:r w:rsidRPr="005418B4">
              <w:rPr>
                <w:rFonts w:ascii="Arial" w:hAnsi="Arial" w:cs="Arial"/>
                <w:color w:val="000000"/>
                <w:position w:val="-2"/>
                <w:sz w:val="18"/>
                <w:szCs w:val="18"/>
                <w:lang w:val="en-US"/>
              </w:rPr>
              <w:t>mesec</w:t>
            </w:r>
          </w:p>
        </w:tc>
        <w:tc>
          <w:tcPr>
            <w:tcW w:w="765" w:type="pct"/>
            <w:tcBorders>
              <w:top w:val="single" w:sz="5" w:space="0" w:color="000000"/>
              <w:left w:val="single" w:sz="5" w:space="0" w:color="000000"/>
              <w:bottom w:val="single" w:sz="5" w:space="0" w:color="000000"/>
              <w:right w:val="single" w:sz="5" w:space="0" w:color="000000"/>
            </w:tcBorders>
            <w:shd w:val="clear" w:color="auto" w:fill="FFFFFF" w:themeFill="background1"/>
            <w:vAlign w:val="center"/>
          </w:tcPr>
          <w:p w14:paraId="59C4FE70" w14:textId="77777777" w:rsidR="00386B99" w:rsidRPr="005418B4" w:rsidRDefault="00386B99" w:rsidP="00295C9A">
            <w:pPr>
              <w:jc w:val="center"/>
              <w:rPr>
                <w:rFonts w:ascii="Arial" w:hAnsi="Arial" w:cs="Arial"/>
                <w:color w:val="000000"/>
                <w:position w:val="-2"/>
                <w:sz w:val="18"/>
                <w:szCs w:val="18"/>
                <w:lang w:val="en-US"/>
              </w:rPr>
            </w:pPr>
          </w:p>
        </w:tc>
        <w:tc>
          <w:tcPr>
            <w:tcW w:w="512" w:type="pct"/>
            <w:tcBorders>
              <w:top w:val="single" w:sz="5" w:space="0" w:color="000000"/>
              <w:left w:val="single" w:sz="5" w:space="0" w:color="000000"/>
              <w:bottom w:val="single" w:sz="5" w:space="0" w:color="000000"/>
              <w:right w:val="single" w:sz="5" w:space="0" w:color="000000"/>
            </w:tcBorders>
            <w:shd w:val="clear" w:color="auto" w:fill="FFFFFF" w:themeFill="background1"/>
            <w:vAlign w:val="center"/>
          </w:tcPr>
          <w:p w14:paraId="5104C986" w14:textId="6910E82B" w:rsidR="00386B99" w:rsidRPr="005418B4" w:rsidRDefault="00C05EC1" w:rsidP="00295C9A">
            <w:pPr>
              <w:jc w:val="center"/>
              <w:rPr>
                <w:rFonts w:ascii="Arial" w:hAnsi="Arial" w:cs="Arial"/>
                <w:color w:val="000000"/>
                <w:position w:val="-2"/>
                <w:sz w:val="18"/>
                <w:szCs w:val="18"/>
                <w:lang w:val="en-US"/>
              </w:rPr>
            </w:pPr>
            <w:r w:rsidRPr="005418B4">
              <w:rPr>
                <w:rFonts w:ascii="Arial" w:hAnsi="Arial" w:cs="Arial"/>
                <w:color w:val="000000"/>
                <w:position w:val="-2"/>
                <w:sz w:val="18"/>
                <w:szCs w:val="18"/>
                <w:lang w:val="en-US"/>
              </w:rPr>
              <w:t>*48 – x =</w:t>
            </w:r>
          </w:p>
          <w:p w14:paraId="756201ED" w14:textId="50C55D23" w:rsidR="00C05EC1" w:rsidRPr="005418B4" w:rsidRDefault="00C05EC1" w:rsidP="00295C9A">
            <w:pPr>
              <w:jc w:val="center"/>
              <w:rPr>
                <w:rFonts w:ascii="Arial" w:hAnsi="Arial" w:cs="Arial"/>
                <w:color w:val="000000"/>
                <w:position w:val="-2"/>
                <w:sz w:val="18"/>
                <w:szCs w:val="18"/>
                <w:lang w:val="en-US"/>
              </w:rPr>
            </w:pPr>
          </w:p>
        </w:tc>
        <w:tc>
          <w:tcPr>
            <w:tcW w:w="775"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4BF0C8DF" w14:textId="77777777" w:rsidR="00386B99" w:rsidRPr="005418B4" w:rsidRDefault="00386B99" w:rsidP="00295C9A">
            <w:pPr>
              <w:rPr>
                <w:rFonts w:ascii="Arial" w:hAnsi="Arial" w:cs="Arial"/>
                <w:color w:val="000000"/>
                <w:position w:val="-2"/>
                <w:sz w:val="18"/>
                <w:szCs w:val="18"/>
                <w:lang w:val="en-US"/>
              </w:rPr>
            </w:pPr>
          </w:p>
        </w:tc>
        <w:tc>
          <w:tcPr>
            <w:tcW w:w="7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5702E1" w14:textId="77777777" w:rsidR="00386B99" w:rsidRPr="007344CA" w:rsidRDefault="00386B99" w:rsidP="00295C9A">
            <w:pPr>
              <w:rPr>
                <w:rFonts w:ascii="Arial" w:hAnsi="Arial" w:cs="Arial"/>
                <w:color w:val="000000"/>
                <w:position w:val="-2"/>
                <w:sz w:val="18"/>
                <w:szCs w:val="18"/>
                <w:lang w:val="en-US"/>
              </w:rPr>
            </w:pPr>
          </w:p>
        </w:tc>
        <w:tc>
          <w:tcPr>
            <w:tcW w:w="7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1652D8" w14:textId="77777777" w:rsidR="00386B99" w:rsidRPr="007344CA" w:rsidRDefault="00386B99" w:rsidP="00295C9A">
            <w:pPr>
              <w:rPr>
                <w:rFonts w:ascii="Arial" w:hAnsi="Arial" w:cs="Arial"/>
                <w:color w:val="000000"/>
                <w:position w:val="-2"/>
                <w:sz w:val="18"/>
                <w:szCs w:val="18"/>
                <w:lang w:val="en-US"/>
              </w:rPr>
            </w:pPr>
          </w:p>
        </w:tc>
      </w:tr>
      <w:tr w:rsidR="00295C9A" w:rsidRPr="007344CA" w14:paraId="16A49FF3" w14:textId="77777777" w:rsidTr="00C77398">
        <w:tc>
          <w:tcPr>
            <w:tcW w:w="881"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03AC9655" w14:textId="587CF8D7" w:rsidR="00295C9A" w:rsidRPr="005418B4" w:rsidRDefault="00295C9A" w:rsidP="00295C9A">
            <w:pPr>
              <w:jc w:val="right"/>
              <w:rPr>
                <w:lang w:val="en-US"/>
              </w:rPr>
            </w:pPr>
            <w:r w:rsidRPr="005418B4">
              <w:rPr>
                <w:rFonts w:ascii="Arial" w:hAnsi="Arial" w:cs="Arial"/>
                <w:color w:val="000000"/>
                <w:position w:val="-2"/>
                <w:sz w:val="18"/>
                <w:szCs w:val="18"/>
                <w:lang w:val="en-US"/>
              </w:rPr>
              <w:t xml:space="preserve">Stroški </w:t>
            </w:r>
            <w:r w:rsidR="00F1510B" w:rsidRPr="005418B4">
              <w:rPr>
                <w:rFonts w:ascii="Arial" w:hAnsi="Arial" w:cs="Arial"/>
                <w:color w:val="000000"/>
                <w:position w:val="-2"/>
                <w:sz w:val="18"/>
                <w:szCs w:val="18"/>
                <w:lang w:val="en-US"/>
              </w:rPr>
              <w:t xml:space="preserve">licenc in </w:t>
            </w:r>
            <w:r w:rsidRPr="005418B4">
              <w:rPr>
                <w:rFonts w:ascii="Arial" w:hAnsi="Arial" w:cs="Arial"/>
                <w:color w:val="000000"/>
                <w:position w:val="-2"/>
                <w:sz w:val="18"/>
                <w:szCs w:val="18"/>
                <w:lang w:val="en-US"/>
              </w:rPr>
              <w:t>storitve v oblaku (</w:t>
            </w:r>
            <w:r w:rsidR="00F1510B" w:rsidRPr="005418B4">
              <w:rPr>
                <w:rFonts w:ascii="Arial" w:hAnsi="Arial" w:cs="Arial"/>
                <w:color w:val="000000"/>
                <w:position w:val="-2"/>
                <w:sz w:val="18"/>
                <w:szCs w:val="18"/>
                <w:lang w:val="en-US"/>
              </w:rPr>
              <w:t xml:space="preserve">tretje osebe, npr. AWS, MS Azure, GCP in </w:t>
            </w:r>
            <w:proofErr w:type="gramStart"/>
            <w:r w:rsidR="00F1510B" w:rsidRPr="005418B4">
              <w:rPr>
                <w:rFonts w:ascii="Arial" w:hAnsi="Arial" w:cs="Arial"/>
                <w:color w:val="000000"/>
                <w:position w:val="-2"/>
                <w:sz w:val="18"/>
                <w:szCs w:val="18"/>
                <w:lang w:val="en-US"/>
              </w:rPr>
              <w:t>podobno</w:t>
            </w:r>
            <w:r w:rsidRPr="005418B4">
              <w:rPr>
                <w:rFonts w:ascii="Arial" w:hAnsi="Arial" w:cs="Arial"/>
                <w:color w:val="000000"/>
                <w:position w:val="-2"/>
                <w:sz w:val="18"/>
                <w:szCs w:val="18"/>
                <w:lang w:val="en-US"/>
              </w:rPr>
              <w:t>)</w:t>
            </w:r>
            <w:r w:rsidR="00CF2202" w:rsidRPr="005418B4">
              <w:rPr>
                <w:rFonts w:ascii="Arial" w:hAnsi="Arial" w:cs="Arial"/>
                <w:color w:val="000000"/>
                <w:position w:val="-2"/>
                <w:sz w:val="18"/>
                <w:szCs w:val="18"/>
                <w:lang w:val="en-US"/>
              </w:rPr>
              <w:t>*</w:t>
            </w:r>
            <w:proofErr w:type="gramEnd"/>
            <w:r w:rsidR="00CF2202" w:rsidRPr="005418B4">
              <w:rPr>
                <w:rFonts w:ascii="Arial" w:hAnsi="Arial" w:cs="Arial"/>
                <w:color w:val="000000"/>
                <w:position w:val="-2"/>
                <w:sz w:val="18"/>
                <w:szCs w:val="18"/>
                <w:lang w:val="en-US"/>
              </w:rPr>
              <w:t>*</w:t>
            </w:r>
          </w:p>
        </w:tc>
        <w:tc>
          <w:tcPr>
            <w:tcW w:w="51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0F0FDDB9" w14:textId="106609CD" w:rsidR="00295C9A" w:rsidRPr="005418B4" w:rsidRDefault="00295C9A" w:rsidP="00295C9A">
            <w:pPr>
              <w:jc w:val="center"/>
              <w:rPr>
                <w:lang w:val="en-US"/>
              </w:rPr>
            </w:pPr>
            <w:r w:rsidRPr="005418B4">
              <w:rPr>
                <w:rFonts w:ascii="Arial" w:hAnsi="Arial" w:cs="Arial"/>
                <w:color w:val="000000"/>
                <w:position w:val="-2"/>
                <w:sz w:val="18"/>
                <w:szCs w:val="18"/>
                <w:lang w:val="en-US"/>
              </w:rPr>
              <w:t>mesec</w:t>
            </w:r>
          </w:p>
        </w:tc>
        <w:tc>
          <w:tcPr>
            <w:tcW w:w="765" w:type="pct"/>
            <w:tcBorders>
              <w:top w:val="single" w:sz="5" w:space="0" w:color="000000"/>
              <w:left w:val="single" w:sz="5" w:space="0" w:color="000000"/>
              <w:bottom w:val="single" w:sz="5" w:space="0" w:color="000000"/>
              <w:right w:val="single" w:sz="5" w:space="0" w:color="000000"/>
            </w:tcBorders>
            <w:vAlign w:val="center"/>
          </w:tcPr>
          <w:p w14:paraId="58AEF956" w14:textId="7D5BB3DC" w:rsidR="00295C9A" w:rsidRPr="005418B4" w:rsidRDefault="00295C9A" w:rsidP="00295C9A">
            <w:pPr>
              <w:jc w:val="center"/>
              <w:rPr>
                <w:rFonts w:ascii="Arial" w:hAnsi="Arial" w:cs="Arial"/>
                <w:color w:val="000000"/>
                <w:position w:val="-2"/>
                <w:sz w:val="18"/>
                <w:szCs w:val="18"/>
                <w:lang w:val="en-US"/>
              </w:rPr>
            </w:pPr>
          </w:p>
        </w:tc>
        <w:tc>
          <w:tcPr>
            <w:tcW w:w="512"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vAlign w:val="center"/>
          </w:tcPr>
          <w:p w14:paraId="4536ABAB" w14:textId="56B4D122" w:rsidR="00295C9A" w:rsidRPr="005418B4" w:rsidRDefault="00295C9A" w:rsidP="00295C9A">
            <w:pPr>
              <w:jc w:val="center"/>
              <w:rPr>
                <w:rFonts w:ascii="Arial" w:hAnsi="Arial" w:cs="Arial"/>
                <w:color w:val="000000"/>
                <w:position w:val="-2"/>
                <w:sz w:val="18"/>
                <w:szCs w:val="18"/>
                <w:lang w:val="en-US"/>
              </w:rPr>
            </w:pPr>
            <w:r w:rsidRPr="005418B4">
              <w:rPr>
                <w:rFonts w:ascii="Arial" w:hAnsi="Arial" w:cs="Arial"/>
                <w:color w:val="000000"/>
                <w:position w:val="-2"/>
                <w:sz w:val="18"/>
                <w:szCs w:val="18"/>
                <w:lang w:val="en-US"/>
              </w:rPr>
              <w:t>48</w:t>
            </w:r>
          </w:p>
        </w:tc>
        <w:tc>
          <w:tcPr>
            <w:tcW w:w="7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B9C770" w14:textId="78252CDA" w:rsidR="00295C9A" w:rsidRPr="005418B4" w:rsidRDefault="00295C9A" w:rsidP="00295C9A">
            <w:pPr>
              <w:rPr>
                <w:lang w:val="en-US"/>
              </w:rPr>
            </w:pPr>
            <w:r w:rsidRPr="005418B4">
              <w:rPr>
                <w:rFonts w:ascii="Arial" w:hAnsi="Arial" w:cs="Arial"/>
                <w:color w:val="000000"/>
                <w:position w:val="-2"/>
                <w:sz w:val="18"/>
                <w:szCs w:val="18"/>
                <w:lang w:val="en-US"/>
              </w:rPr>
              <w:t> </w:t>
            </w:r>
          </w:p>
        </w:tc>
        <w:tc>
          <w:tcPr>
            <w:tcW w:w="7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250D98" w14:textId="77777777" w:rsidR="00295C9A" w:rsidRPr="007344CA" w:rsidRDefault="00295C9A" w:rsidP="00295C9A">
            <w:pPr>
              <w:rPr>
                <w:lang w:val="en-US"/>
              </w:rPr>
            </w:pPr>
            <w:r w:rsidRPr="007344CA">
              <w:rPr>
                <w:rFonts w:ascii="Arial" w:hAnsi="Arial" w:cs="Arial"/>
                <w:color w:val="000000"/>
                <w:position w:val="-2"/>
                <w:sz w:val="18"/>
                <w:szCs w:val="18"/>
                <w:lang w:val="en-US"/>
              </w:rPr>
              <w:t> </w:t>
            </w:r>
          </w:p>
        </w:tc>
        <w:tc>
          <w:tcPr>
            <w:tcW w:w="7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876E70" w14:textId="77777777" w:rsidR="00295C9A" w:rsidRPr="007344CA" w:rsidRDefault="00295C9A" w:rsidP="00295C9A">
            <w:pPr>
              <w:rPr>
                <w:lang w:val="en-US"/>
              </w:rPr>
            </w:pPr>
            <w:r w:rsidRPr="007344CA">
              <w:rPr>
                <w:rFonts w:ascii="Arial" w:hAnsi="Arial" w:cs="Arial"/>
                <w:color w:val="000000"/>
                <w:position w:val="-2"/>
                <w:sz w:val="18"/>
                <w:szCs w:val="18"/>
                <w:lang w:val="en-US"/>
              </w:rPr>
              <w:t> </w:t>
            </w:r>
          </w:p>
        </w:tc>
      </w:tr>
      <w:tr w:rsidR="001B5E59" w:rsidRPr="007344CA" w14:paraId="7E543CC2" w14:textId="77777777" w:rsidTr="009938A6">
        <w:tc>
          <w:tcPr>
            <w:tcW w:w="881"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12F9275B" w14:textId="72791EB9" w:rsidR="008B3580" w:rsidRPr="005418B4" w:rsidRDefault="008B3580" w:rsidP="00295C9A">
            <w:pPr>
              <w:jc w:val="right"/>
              <w:rPr>
                <w:rFonts w:ascii="Arial" w:hAnsi="Arial" w:cs="Arial"/>
                <w:color w:val="000000"/>
                <w:position w:val="-2"/>
                <w:sz w:val="18"/>
                <w:szCs w:val="18"/>
                <w:lang w:val="en-US"/>
              </w:rPr>
            </w:pPr>
            <w:r w:rsidRPr="005418B4">
              <w:rPr>
                <w:rFonts w:ascii="Arial" w:hAnsi="Arial" w:cs="Arial"/>
                <w:color w:val="000000"/>
                <w:position w:val="-2"/>
                <w:sz w:val="18"/>
                <w:szCs w:val="18"/>
                <w:lang w:val="en-US"/>
              </w:rPr>
              <w:t>Stroški ELT orodja</w:t>
            </w:r>
          </w:p>
        </w:tc>
        <w:tc>
          <w:tcPr>
            <w:tcW w:w="51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7B679457" w14:textId="14FDD5A8" w:rsidR="008B3580" w:rsidRPr="005418B4" w:rsidRDefault="008B3580" w:rsidP="00295C9A">
            <w:pPr>
              <w:jc w:val="center"/>
              <w:rPr>
                <w:rFonts w:ascii="Arial" w:hAnsi="Arial" w:cs="Arial"/>
                <w:color w:val="000000"/>
                <w:position w:val="-2"/>
                <w:sz w:val="18"/>
                <w:szCs w:val="18"/>
                <w:lang w:val="en-US"/>
              </w:rPr>
            </w:pPr>
            <w:r w:rsidRPr="005418B4">
              <w:rPr>
                <w:rFonts w:ascii="Arial" w:hAnsi="Arial" w:cs="Arial"/>
                <w:color w:val="000000"/>
                <w:position w:val="-2"/>
                <w:sz w:val="18"/>
                <w:szCs w:val="18"/>
                <w:lang w:val="en-US"/>
              </w:rPr>
              <w:t>mesec</w:t>
            </w:r>
          </w:p>
        </w:tc>
        <w:tc>
          <w:tcPr>
            <w:tcW w:w="765" w:type="pct"/>
            <w:tcBorders>
              <w:top w:val="single" w:sz="5" w:space="0" w:color="000000"/>
              <w:left w:val="single" w:sz="5" w:space="0" w:color="000000"/>
              <w:bottom w:val="single" w:sz="5" w:space="0" w:color="000000"/>
              <w:right w:val="single" w:sz="5" w:space="0" w:color="000000"/>
            </w:tcBorders>
            <w:vAlign w:val="center"/>
          </w:tcPr>
          <w:p w14:paraId="4FB2B5FB" w14:textId="77777777" w:rsidR="008B3580" w:rsidRPr="005418B4" w:rsidRDefault="008B3580" w:rsidP="00295C9A">
            <w:pPr>
              <w:jc w:val="center"/>
              <w:rPr>
                <w:rFonts w:ascii="Arial" w:hAnsi="Arial" w:cs="Arial"/>
                <w:color w:val="000000"/>
                <w:position w:val="-2"/>
                <w:sz w:val="18"/>
                <w:szCs w:val="18"/>
                <w:lang w:val="en-US"/>
              </w:rPr>
            </w:pPr>
          </w:p>
        </w:tc>
        <w:tc>
          <w:tcPr>
            <w:tcW w:w="512"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vAlign w:val="center"/>
          </w:tcPr>
          <w:p w14:paraId="15FC3913" w14:textId="2C17CC1B" w:rsidR="008B3580" w:rsidRPr="005418B4" w:rsidRDefault="00EA7C8E" w:rsidP="00295C9A">
            <w:pPr>
              <w:jc w:val="center"/>
              <w:rPr>
                <w:rFonts w:ascii="Arial" w:hAnsi="Arial" w:cs="Arial"/>
                <w:color w:val="000000"/>
                <w:position w:val="-2"/>
                <w:sz w:val="18"/>
                <w:szCs w:val="18"/>
                <w:lang w:val="en-US"/>
              </w:rPr>
            </w:pPr>
            <w:r w:rsidRPr="005418B4">
              <w:rPr>
                <w:rFonts w:ascii="Arial" w:hAnsi="Arial" w:cs="Arial"/>
                <w:color w:val="000000"/>
                <w:position w:val="-2"/>
                <w:sz w:val="18"/>
                <w:szCs w:val="18"/>
                <w:lang w:val="en-US"/>
              </w:rPr>
              <w:t>48</w:t>
            </w:r>
          </w:p>
        </w:tc>
        <w:tc>
          <w:tcPr>
            <w:tcW w:w="775"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08264E0B" w14:textId="77777777" w:rsidR="008B3580" w:rsidRPr="005418B4" w:rsidRDefault="008B3580" w:rsidP="00295C9A">
            <w:pPr>
              <w:rPr>
                <w:rFonts w:ascii="Arial" w:hAnsi="Arial" w:cs="Arial"/>
                <w:color w:val="000000"/>
                <w:position w:val="-2"/>
                <w:sz w:val="18"/>
                <w:szCs w:val="18"/>
                <w:lang w:val="en-US"/>
              </w:rPr>
            </w:pPr>
          </w:p>
        </w:tc>
        <w:tc>
          <w:tcPr>
            <w:tcW w:w="7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8CC20E" w14:textId="77777777" w:rsidR="008B3580" w:rsidRPr="007344CA" w:rsidRDefault="008B3580" w:rsidP="00295C9A">
            <w:pPr>
              <w:rPr>
                <w:rFonts w:ascii="Arial" w:hAnsi="Arial" w:cs="Arial"/>
                <w:color w:val="000000"/>
                <w:position w:val="-2"/>
                <w:sz w:val="18"/>
                <w:szCs w:val="18"/>
                <w:lang w:val="en-US"/>
              </w:rPr>
            </w:pPr>
          </w:p>
        </w:tc>
        <w:tc>
          <w:tcPr>
            <w:tcW w:w="7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FD668E" w14:textId="77777777" w:rsidR="008B3580" w:rsidRPr="007344CA" w:rsidRDefault="008B3580" w:rsidP="00295C9A">
            <w:pPr>
              <w:rPr>
                <w:rFonts w:ascii="Arial" w:hAnsi="Arial" w:cs="Arial"/>
                <w:color w:val="000000"/>
                <w:position w:val="-2"/>
                <w:sz w:val="18"/>
                <w:szCs w:val="18"/>
                <w:lang w:val="en-US"/>
              </w:rPr>
            </w:pPr>
          </w:p>
        </w:tc>
      </w:tr>
      <w:tr w:rsidR="001B5E59" w:rsidRPr="007344CA" w14:paraId="4000B350" w14:textId="77777777" w:rsidTr="00C77398">
        <w:tc>
          <w:tcPr>
            <w:tcW w:w="2672" w:type="pct"/>
            <w:gridSpan w:val="4"/>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42B53086" w14:textId="03223721" w:rsidR="00C77398" w:rsidRPr="005418B4" w:rsidRDefault="00C77398" w:rsidP="009938A6">
            <w:pPr>
              <w:rPr>
                <w:rFonts w:ascii="Arial" w:hAnsi="Arial" w:cs="Arial"/>
                <w:b/>
                <w:bCs/>
                <w:color w:val="000000"/>
                <w:position w:val="-2"/>
                <w:sz w:val="18"/>
                <w:szCs w:val="18"/>
                <w:lang w:val="en-US"/>
              </w:rPr>
            </w:pPr>
            <w:r w:rsidRPr="005418B4">
              <w:rPr>
                <w:rFonts w:ascii="Arial" w:hAnsi="Arial" w:cs="Arial"/>
                <w:b/>
                <w:bCs/>
                <w:color w:val="000000"/>
                <w:position w:val="-2"/>
                <w:sz w:val="18"/>
                <w:szCs w:val="18"/>
                <w:lang w:val="en-US"/>
              </w:rPr>
              <w:t>Skupaj 1. faza</w:t>
            </w:r>
          </w:p>
        </w:tc>
        <w:tc>
          <w:tcPr>
            <w:tcW w:w="7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136710" w14:textId="77777777" w:rsidR="00C77398" w:rsidRPr="005418B4" w:rsidRDefault="00C77398" w:rsidP="00295C9A">
            <w:pPr>
              <w:rPr>
                <w:rFonts w:ascii="Arial" w:hAnsi="Arial" w:cs="Arial"/>
                <w:color w:val="000000"/>
                <w:position w:val="-2"/>
                <w:sz w:val="18"/>
                <w:szCs w:val="18"/>
                <w:lang w:val="en-US"/>
              </w:rPr>
            </w:pPr>
          </w:p>
        </w:tc>
        <w:tc>
          <w:tcPr>
            <w:tcW w:w="7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65973F" w14:textId="77777777" w:rsidR="00C77398" w:rsidRPr="007344CA" w:rsidRDefault="00C77398" w:rsidP="00295C9A">
            <w:pPr>
              <w:rPr>
                <w:rFonts w:ascii="Arial" w:hAnsi="Arial" w:cs="Arial"/>
                <w:color w:val="000000"/>
                <w:position w:val="-2"/>
                <w:sz w:val="18"/>
                <w:szCs w:val="18"/>
                <w:lang w:val="en-US"/>
              </w:rPr>
            </w:pPr>
          </w:p>
        </w:tc>
        <w:tc>
          <w:tcPr>
            <w:tcW w:w="7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681BD7" w14:textId="77777777" w:rsidR="00C77398" w:rsidRPr="007344CA" w:rsidRDefault="00C77398" w:rsidP="00295C9A">
            <w:pPr>
              <w:rPr>
                <w:rFonts w:ascii="Arial" w:hAnsi="Arial" w:cs="Arial"/>
                <w:color w:val="000000"/>
                <w:position w:val="-2"/>
                <w:sz w:val="18"/>
                <w:szCs w:val="18"/>
                <w:lang w:val="en-US"/>
              </w:rPr>
            </w:pPr>
          </w:p>
        </w:tc>
      </w:tr>
      <w:tr w:rsidR="00295C9A" w:rsidRPr="007344CA" w14:paraId="08FCECB9" w14:textId="77777777" w:rsidTr="00C77398">
        <w:tc>
          <w:tcPr>
            <w:tcW w:w="881"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4498D7E9" w14:textId="77777777" w:rsidR="00295C9A" w:rsidRPr="005418B4" w:rsidRDefault="00295C9A" w:rsidP="00295C9A">
            <w:pPr>
              <w:jc w:val="right"/>
              <w:rPr>
                <w:lang w:val="en-US"/>
              </w:rPr>
            </w:pPr>
            <w:r w:rsidRPr="005418B4">
              <w:rPr>
                <w:rFonts w:ascii="Arial" w:hAnsi="Arial" w:cs="Arial"/>
                <w:color w:val="000000"/>
                <w:position w:val="-2"/>
                <w:sz w:val="18"/>
                <w:szCs w:val="18"/>
                <w:lang w:val="en-US"/>
              </w:rPr>
              <w:t>Implementacija ZORA</w:t>
            </w:r>
          </w:p>
        </w:tc>
        <w:tc>
          <w:tcPr>
            <w:tcW w:w="51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369FED0C" w14:textId="77777777" w:rsidR="00295C9A" w:rsidRPr="005418B4" w:rsidRDefault="00295C9A" w:rsidP="00295C9A">
            <w:pPr>
              <w:jc w:val="center"/>
              <w:rPr>
                <w:lang w:val="en-US"/>
              </w:rPr>
            </w:pPr>
            <w:proofErr w:type="spellStart"/>
            <w:r w:rsidRPr="005418B4">
              <w:rPr>
                <w:rFonts w:ascii="Arial" w:hAnsi="Arial" w:cs="Arial"/>
                <w:color w:val="000000"/>
                <w:position w:val="-2"/>
                <w:sz w:val="18"/>
                <w:szCs w:val="18"/>
                <w:lang w:val="en-US"/>
              </w:rPr>
              <w:t>kpl</w:t>
            </w:r>
            <w:proofErr w:type="spellEnd"/>
          </w:p>
        </w:tc>
        <w:tc>
          <w:tcPr>
            <w:tcW w:w="765" w:type="pct"/>
            <w:tcBorders>
              <w:top w:val="single" w:sz="5" w:space="0" w:color="000000"/>
              <w:left w:val="single" w:sz="5" w:space="0" w:color="000000"/>
              <w:bottom w:val="single" w:sz="5" w:space="0" w:color="000000"/>
              <w:right w:val="single" w:sz="5" w:space="0" w:color="000000"/>
            </w:tcBorders>
            <w:vAlign w:val="center"/>
          </w:tcPr>
          <w:p w14:paraId="5F62B69F" w14:textId="420FF29D" w:rsidR="00295C9A" w:rsidRPr="005418B4" w:rsidRDefault="00295C9A" w:rsidP="00295C9A">
            <w:pPr>
              <w:jc w:val="center"/>
              <w:rPr>
                <w:rFonts w:ascii="Arial" w:hAnsi="Arial" w:cs="Arial"/>
                <w:color w:val="000000"/>
                <w:position w:val="-2"/>
                <w:sz w:val="18"/>
                <w:szCs w:val="18"/>
                <w:lang w:val="en-US"/>
              </w:rPr>
            </w:pPr>
          </w:p>
        </w:tc>
        <w:tc>
          <w:tcPr>
            <w:tcW w:w="512"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vAlign w:val="center"/>
          </w:tcPr>
          <w:p w14:paraId="781BDDB9" w14:textId="71C7E854" w:rsidR="00295C9A" w:rsidRPr="005418B4" w:rsidRDefault="00295C9A" w:rsidP="00295C9A">
            <w:pPr>
              <w:jc w:val="center"/>
              <w:rPr>
                <w:rFonts w:ascii="Arial" w:hAnsi="Arial" w:cs="Arial"/>
                <w:color w:val="000000"/>
                <w:position w:val="-2"/>
                <w:sz w:val="18"/>
                <w:szCs w:val="18"/>
                <w:lang w:val="en-US"/>
              </w:rPr>
            </w:pPr>
            <w:r w:rsidRPr="005418B4">
              <w:rPr>
                <w:rFonts w:ascii="Arial" w:hAnsi="Arial" w:cs="Arial"/>
                <w:color w:val="000000"/>
                <w:position w:val="-2"/>
                <w:sz w:val="18"/>
                <w:szCs w:val="18"/>
                <w:lang w:val="en-US"/>
              </w:rPr>
              <w:t>1</w:t>
            </w:r>
          </w:p>
        </w:tc>
        <w:tc>
          <w:tcPr>
            <w:tcW w:w="7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5B250" w14:textId="5D649E5A" w:rsidR="00295C9A" w:rsidRPr="005418B4" w:rsidRDefault="00295C9A" w:rsidP="00295C9A">
            <w:pPr>
              <w:rPr>
                <w:lang w:val="en-US"/>
              </w:rPr>
            </w:pPr>
            <w:r w:rsidRPr="005418B4">
              <w:rPr>
                <w:rFonts w:ascii="Arial" w:hAnsi="Arial" w:cs="Arial"/>
                <w:color w:val="000000"/>
                <w:position w:val="-2"/>
                <w:sz w:val="18"/>
                <w:szCs w:val="18"/>
                <w:lang w:val="en-US"/>
              </w:rPr>
              <w:t> </w:t>
            </w:r>
          </w:p>
        </w:tc>
        <w:tc>
          <w:tcPr>
            <w:tcW w:w="7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A66F71" w14:textId="77777777" w:rsidR="00295C9A" w:rsidRPr="007344CA" w:rsidRDefault="00295C9A" w:rsidP="00295C9A">
            <w:pPr>
              <w:rPr>
                <w:lang w:val="en-US"/>
              </w:rPr>
            </w:pPr>
            <w:r w:rsidRPr="007344CA">
              <w:rPr>
                <w:rFonts w:ascii="Arial" w:hAnsi="Arial" w:cs="Arial"/>
                <w:color w:val="000000"/>
                <w:position w:val="-2"/>
                <w:sz w:val="18"/>
                <w:szCs w:val="18"/>
                <w:lang w:val="en-US"/>
              </w:rPr>
              <w:t> </w:t>
            </w:r>
          </w:p>
        </w:tc>
        <w:tc>
          <w:tcPr>
            <w:tcW w:w="7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0E2DBA" w14:textId="77777777" w:rsidR="00295C9A" w:rsidRPr="007344CA" w:rsidRDefault="00295C9A" w:rsidP="00295C9A">
            <w:pPr>
              <w:rPr>
                <w:lang w:val="en-US"/>
              </w:rPr>
            </w:pPr>
            <w:r w:rsidRPr="007344CA">
              <w:rPr>
                <w:rFonts w:ascii="Arial" w:hAnsi="Arial" w:cs="Arial"/>
                <w:color w:val="000000"/>
                <w:position w:val="-2"/>
                <w:sz w:val="18"/>
                <w:szCs w:val="18"/>
                <w:lang w:val="en-US"/>
              </w:rPr>
              <w:t> </w:t>
            </w:r>
          </w:p>
        </w:tc>
      </w:tr>
      <w:tr w:rsidR="00295C9A" w:rsidRPr="007344CA" w14:paraId="124696D0" w14:textId="77777777" w:rsidTr="009938A6">
        <w:tc>
          <w:tcPr>
            <w:tcW w:w="881"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6A1238DD" w14:textId="77777777" w:rsidR="00295C9A" w:rsidRPr="007344CA" w:rsidRDefault="00295C9A" w:rsidP="00295C9A">
            <w:pPr>
              <w:jc w:val="right"/>
              <w:rPr>
                <w:lang w:val="en-US"/>
              </w:rPr>
            </w:pPr>
            <w:r w:rsidRPr="007344CA">
              <w:rPr>
                <w:rFonts w:ascii="Arial" w:hAnsi="Arial" w:cs="Arial"/>
                <w:color w:val="000000"/>
                <w:position w:val="-2"/>
                <w:sz w:val="18"/>
                <w:szCs w:val="18"/>
                <w:lang w:val="en-US"/>
              </w:rPr>
              <w:lastRenderedPageBreak/>
              <w:t>Vzdrževanje ZORA</w:t>
            </w:r>
          </w:p>
        </w:tc>
        <w:tc>
          <w:tcPr>
            <w:tcW w:w="51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581C774F" w14:textId="756C8844" w:rsidR="00295C9A" w:rsidRPr="005418B4" w:rsidRDefault="00295C9A" w:rsidP="00295C9A">
            <w:pPr>
              <w:jc w:val="center"/>
              <w:rPr>
                <w:lang w:val="en-US"/>
              </w:rPr>
            </w:pPr>
            <w:r w:rsidRPr="005418B4">
              <w:rPr>
                <w:rFonts w:ascii="Arial" w:hAnsi="Arial" w:cs="Arial"/>
                <w:color w:val="000000"/>
                <w:position w:val="-2"/>
                <w:sz w:val="18"/>
                <w:szCs w:val="18"/>
                <w:lang w:val="en-US"/>
              </w:rPr>
              <w:t>mesec</w:t>
            </w:r>
          </w:p>
        </w:tc>
        <w:tc>
          <w:tcPr>
            <w:tcW w:w="765" w:type="pct"/>
            <w:tcBorders>
              <w:top w:val="single" w:sz="5" w:space="0" w:color="000000"/>
              <w:left w:val="single" w:sz="5" w:space="0" w:color="000000"/>
              <w:bottom w:val="single" w:sz="5" w:space="0" w:color="000000"/>
              <w:right w:val="single" w:sz="5" w:space="0" w:color="000000"/>
            </w:tcBorders>
            <w:vAlign w:val="center"/>
          </w:tcPr>
          <w:p w14:paraId="7B1D00EC" w14:textId="78DB35E4" w:rsidR="00295C9A" w:rsidRPr="005418B4" w:rsidRDefault="00295C9A" w:rsidP="00295C9A">
            <w:pPr>
              <w:jc w:val="center"/>
              <w:rPr>
                <w:rFonts w:ascii="Arial" w:hAnsi="Arial" w:cs="Arial"/>
                <w:color w:val="000000"/>
                <w:position w:val="-2"/>
                <w:sz w:val="18"/>
                <w:szCs w:val="18"/>
                <w:lang w:val="en-US"/>
              </w:rPr>
            </w:pPr>
          </w:p>
        </w:tc>
        <w:tc>
          <w:tcPr>
            <w:tcW w:w="512" w:type="pct"/>
            <w:tcBorders>
              <w:top w:val="single" w:sz="5" w:space="0" w:color="000000"/>
              <w:left w:val="single" w:sz="5" w:space="0" w:color="000000"/>
              <w:bottom w:val="single" w:sz="5" w:space="0" w:color="000000"/>
              <w:right w:val="single" w:sz="5" w:space="0" w:color="000000"/>
            </w:tcBorders>
            <w:shd w:val="clear" w:color="auto" w:fill="FFFFFF" w:themeFill="background1"/>
            <w:vAlign w:val="center"/>
          </w:tcPr>
          <w:p w14:paraId="48DCF714" w14:textId="397135E4" w:rsidR="00295C9A" w:rsidRPr="005418B4" w:rsidRDefault="00C05EC1" w:rsidP="00295C9A">
            <w:pPr>
              <w:jc w:val="center"/>
              <w:rPr>
                <w:rFonts w:ascii="Arial" w:hAnsi="Arial" w:cs="Arial"/>
                <w:color w:val="000000"/>
                <w:position w:val="-2"/>
                <w:sz w:val="18"/>
                <w:szCs w:val="18"/>
                <w:lang w:val="en-US"/>
              </w:rPr>
            </w:pPr>
            <w:r w:rsidRPr="005418B4">
              <w:rPr>
                <w:rFonts w:ascii="Arial" w:hAnsi="Arial" w:cs="Arial"/>
                <w:color w:val="000000"/>
                <w:position w:val="-2"/>
                <w:sz w:val="18"/>
                <w:szCs w:val="18"/>
                <w:lang w:val="en-US"/>
              </w:rPr>
              <w:t xml:space="preserve">*48 – </w:t>
            </w:r>
            <w:r w:rsidR="003910DF" w:rsidRPr="005418B4">
              <w:rPr>
                <w:rFonts w:ascii="Arial" w:hAnsi="Arial" w:cs="Arial"/>
                <w:color w:val="000000"/>
                <w:position w:val="-2"/>
                <w:sz w:val="18"/>
                <w:szCs w:val="18"/>
                <w:lang w:val="en-US"/>
              </w:rPr>
              <w:t>y</w:t>
            </w:r>
            <w:r w:rsidRPr="005418B4">
              <w:rPr>
                <w:rFonts w:ascii="Arial" w:hAnsi="Arial" w:cs="Arial"/>
                <w:color w:val="000000"/>
                <w:position w:val="-2"/>
                <w:sz w:val="18"/>
                <w:szCs w:val="18"/>
                <w:lang w:val="en-US"/>
              </w:rPr>
              <w:t xml:space="preserve"> =</w:t>
            </w:r>
          </w:p>
        </w:tc>
        <w:tc>
          <w:tcPr>
            <w:tcW w:w="775"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571A09A9" w14:textId="60160C26" w:rsidR="00295C9A" w:rsidRPr="005418B4" w:rsidRDefault="00295C9A" w:rsidP="00295C9A">
            <w:pPr>
              <w:rPr>
                <w:lang w:val="en-US"/>
              </w:rPr>
            </w:pPr>
            <w:r w:rsidRPr="005418B4">
              <w:rPr>
                <w:rFonts w:ascii="Arial" w:hAnsi="Arial" w:cs="Arial"/>
                <w:color w:val="000000"/>
                <w:position w:val="-2"/>
                <w:sz w:val="18"/>
                <w:szCs w:val="18"/>
                <w:lang w:val="en-US"/>
              </w:rPr>
              <w:t> </w:t>
            </w:r>
          </w:p>
        </w:tc>
        <w:tc>
          <w:tcPr>
            <w:tcW w:w="7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F16AD1" w14:textId="77777777" w:rsidR="00295C9A" w:rsidRPr="005418B4" w:rsidRDefault="00295C9A" w:rsidP="00295C9A">
            <w:pPr>
              <w:rPr>
                <w:lang w:val="en-US"/>
              </w:rPr>
            </w:pPr>
            <w:r w:rsidRPr="005418B4">
              <w:rPr>
                <w:rFonts w:ascii="Arial" w:hAnsi="Arial" w:cs="Arial"/>
                <w:color w:val="000000"/>
                <w:position w:val="-2"/>
                <w:sz w:val="18"/>
                <w:szCs w:val="18"/>
                <w:lang w:val="en-US"/>
              </w:rPr>
              <w:t> </w:t>
            </w:r>
          </w:p>
        </w:tc>
        <w:tc>
          <w:tcPr>
            <w:tcW w:w="7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9BA645" w14:textId="77777777" w:rsidR="00295C9A" w:rsidRPr="007344CA" w:rsidRDefault="00295C9A" w:rsidP="00295C9A">
            <w:pPr>
              <w:rPr>
                <w:lang w:val="en-US"/>
              </w:rPr>
            </w:pPr>
            <w:r w:rsidRPr="007344CA">
              <w:rPr>
                <w:rFonts w:ascii="Arial" w:hAnsi="Arial" w:cs="Arial"/>
                <w:color w:val="000000"/>
                <w:position w:val="-2"/>
                <w:sz w:val="18"/>
                <w:szCs w:val="18"/>
                <w:lang w:val="en-US"/>
              </w:rPr>
              <w:t> </w:t>
            </w:r>
          </w:p>
        </w:tc>
      </w:tr>
      <w:tr w:rsidR="00295C9A" w:rsidRPr="007344CA" w14:paraId="085057C7" w14:textId="77777777" w:rsidTr="005418B4">
        <w:trPr>
          <w:trHeight w:val="18"/>
        </w:trPr>
        <w:tc>
          <w:tcPr>
            <w:tcW w:w="2672" w:type="pct"/>
            <w:gridSpan w:val="4"/>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0F73E6" w14:textId="13CB6ECC" w:rsidR="00295C9A" w:rsidRPr="005418B4" w:rsidRDefault="00295C9A" w:rsidP="00295C9A">
            <w:pPr>
              <w:rPr>
                <w:lang w:val="en-US"/>
              </w:rPr>
            </w:pPr>
            <w:r w:rsidRPr="005418B4">
              <w:rPr>
                <w:rFonts w:ascii="Arial" w:hAnsi="Arial" w:cs="Arial"/>
                <w:b/>
                <w:bCs/>
                <w:color w:val="000000"/>
                <w:position w:val="-2"/>
                <w:sz w:val="18"/>
                <w:szCs w:val="18"/>
                <w:shd w:val="clear" w:color="auto" w:fill="CCCCCC"/>
                <w:lang w:val="en-US"/>
              </w:rPr>
              <w:t>Skupaj</w:t>
            </w:r>
            <w:r w:rsidR="00C77398" w:rsidRPr="005418B4">
              <w:rPr>
                <w:rFonts w:ascii="Arial" w:hAnsi="Arial" w:cs="Arial"/>
                <w:b/>
                <w:bCs/>
                <w:color w:val="000000"/>
                <w:position w:val="-2"/>
                <w:sz w:val="18"/>
                <w:szCs w:val="18"/>
                <w:shd w:val="clear" w:color="auto" w:fill="CCCCCC"/>
                <w:lang w:val="en-US"/>
              </w:rPr>
              <w:t xml:space="preserve"> 2. faza</w:t>
            </w:r>
          </w:p>
        </w:tc>
        <w:tc>
          <w:tcPr>
            <w:tcW w:w="77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EBFD79C" w14:textId="5FFF9BF8" w:rsidR="00295C9A" w:rsidRPr="005418B4" w:rsidRDefault="00295C9A" w:rsidP="00295C9A">
            <w:pPr>
              <w:rPr>
                <w:lang w:val="en-US"/>
              </w:rPr>
            </w:pPr>
          </w:p>
        </w:tc>
        <w:tc>
          <w:tcPr>
            <w:tcW w:w="776"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0BF7907" w14:textId="01969448" w:rsidR="00295C9A" w:rsidRPr="005418B4" w:rsidRDefault="00295C9A" w:rsidP="00295C9A">
            <w:pPr>
              <w:rPr>
                <w:lang w:val="en-US"/>
              </w:rPr>
            </w:pPr>
          </w:p>
        </w:tc>
        <w:tc>
          <w:tcPr>
            <w:tcW w:w="776"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C92D709" w14:textId="49594AC7" w:rsidR="00295C9A" w:rsidRPr="007344CA" w:rsidRDefault="00295C9A" w:rsidP="00295C9A">
            <w:pPr>
              <w:rPr>
                <w:lang w:val="en-US"/>
              </w:rPr>
            </w:pPr>
          </w:p>
        </w:tc>
      </w:tr>
      <w:tr w:rsidR="00C77398" w:rsidRPr="007344CA" w14:paraId="72F78274" w14:textId="77777777" w:rsidTr="00C77398">
        <w:tc>
          <w:tcPr>
            <w:tcW w:w="2672" w:type="pct"/>
            <w:gridSpan w:val="4"/>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326797" w14:textId="0EB05818" w:rsidR="00C77398" w:rsidRPr="005418B4" w:rsidRDefault="00C77398" w:rsidP="00295C9A">
            <w:pPr>
              <w:rPr>
                <w:rFonts w:ascii="Arial" w:hAnsi="Arial" w:cs="Arial"/>
                <w:b/>
                <w:bCs/>
                <w:color w:val="000000"/>
                <w:position w:val="-2"/>
                <w:sz w:val="18"/>
                <w:szCs w:val="18"/>
                <w:shd w:val="clear" w:color="auto" w:fill="CCCCCC"/>
                <w:lang w:val="en-US"/>
              </w:rPr>
            </w:pPr>
            <w:r w:rsidRPr="005418B4">
              <w:rPr>
                <w:rFonts w:ascii="Arial" w:hAnsi="Arial" w:cs="Arial"/>
                <w:b/>
                <w:bCs/>
                <w:color w:val="000000"/>
                <w:position w:val="-2"/>
                <w:sz w:val="18"/>
                <w:szCs w:val="18"/>
                <w:shd w:val="clear" w:color="auto" w:fill="CCCCCC"/>
                <w:lang w:val="en-US"/>
              </w:rPr>
              <w:t>Skupaj 3. faza (</w:t>
            </w:r>
            <w:r w:rsidR="00F06FA8" w:rsidRPr="005418B4">
              <w:rPr>
                <w:rFonts w:ascii="Arial" w:hAnsi="Arial" w:cs="Arial"/>
                <w:b/>
                <w:bCs/>
                <w:color w:val="000000"/>
                <w:position w:val="-2"/>
                <w:sz w:val="18"/>
                <w:szCs w:val="18"/>
                <w:shd w:val="clear" w:color="auto" w:fill="CCCCCC"/>
                <w:lang w:val="en-US"/>
              </w:rPr>
              <w:t xml:space="preserve">ocena bodočih nadgradenj kot </w:t>
            </w:r>
            <w:r w:rsidR="00CA3100" w:rsidRPr="005418B4">
              <w:rPr>
                <w:rFonts w:ascii="Arial" w:hAnsi="Arial" w:cs="Arial"/>
                <w:b/>
                <w:bCs/>
                <w:color w:val="000000"/>
                <w:position w:val="-2"/>
                <w:sz w:val="18"/>
                <w:szCs w:val="18"/>
                <w:shd w:val="clear" w:color="auto" w:fill="CCCCCC"/>
                <w:lang w:val="en-US"/>
              </w:rPr>
              <w:t>6</w:t>
            </w:r>
            <w:r w:rsidRPr="005418B4">
              <w:rPr>
                <w:rFonts w:ascii="Arial" w:hAnsi="Arial" w:cs="Arial"/>
                <w:b/>
                <w:bCs/>
                <w:color w:val="000000"/>
                <w:position w:val="-2"/>
                <w:sz w:val="18"/>
                <w:szCs w:val="18"/>
                <w:shd w:val="clear" w:color="auto" w:fill="CCCCCC"/>
                <w:lang w:val="en-US"/>
              </w:rPr>
              <w:t xml:space="preserve">-kratnik 2. </w:t>
            </w:r>
            <w:proofErr w:type="gramStart"/>
            <w:r w:rsidRPr="005418B4">
              <w:rPr>
                <w:rFonts w:ascii="Arial" w:hAnsi="Arial" w:cs="Arial"/>
                <w:b/>
                <w:bCs/>
                <w:color w:val="000000"/>
                <w:position w:val="-2"/>
                <w:sz w:val="18"/>
                <w:szCs w:val="18"/>
                <w:shd w:val="clear" w:color="auto" w:fill="CCCCCC"/>
                <w:lang w:val="en-US"/>
              </w:rPr>
              <w:t>faze)*</w:t>
            </w:r>
            <w:proofErr w:type="gramEnd"/>
            <w:r w:rsidR="00831A34" w:rsidRPr="005418B4">
              <w:rPr>
                <w:rFonts w:ascii="Arial" w:hAnsi="Arial" w:cs="Arial"/>
                <w:b/>
                <w:bCs/>
                <w:color w:val="000000"/>
                <w:position w:val="-2"/>
                <w:sz w:val="18"/>
                <w:szCs w:val="18"/>
                <w:shd w:val="clear" w:color="auto" w:fill="CCCCCC"/>
                <w:lang w:val="en-US"/>
              </w:rPr>
              <w:t>*</w:t>
            </w:r>
            <w:r w:rsidR="00CF2202" w:rsidRPr="005418B4">
              <w:rPr>
                <w:rFonts w:ascii="Arial" w:hAnsi="Arial" w:cs="Arial"/>
                <w:b/>
                <w:bCs/>
                <w:color w:val="000000"/>
                <w:position w:val="-2"/>
                <w:sz w:val="18"/>
                <w:szCs w:val="18"/>
                <w:shd w:val="clear" w:color="auto" w:fill="CCCCCC"/>
                <w:lang w:val="en-US"/>
              </w:rPr>
              <w:t>*</w:t>
            </w:r>
          </w:p>
        </w:tc>
        <w:tc>
          <w:tcPr>
            <w:tcW w:w="77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5BCB5BF" w14:textId="77777777" w:rsidR="00C77398" w:rsidRPr="005418B4" w:rsidRDefault="00C77398" w:rsidP="00295C9A">
            <w:pPr>
              <w:rPr>
                <w:lang w:val="en-US"/>
              </w:rPr>
            </w:pPr>
          </w:p>
        </w:tc>
        <w:tc>
          <w:tcPr>
            <w:tcW w:w="776"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395021B" w14:textId="77777777" w:rsidR="00C77398" w:rsidRPr="005418B4" w:rsidRDefault="00C77398" w:rsidP="00295C9A">
            <w:pPr>
              <w:rPr>
                <w:lang w:val="en-US"/>
              </w:rPr>
            </w:pPr>
          </w:p>
        </w:tc>
        <w:tc>
          <w:tcPr>
            <w:tcW w:w="776"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67EA11B" w14:textId="77777777" w:rsidR="00C77398" w:rsidRPr="007344CA" w:rsidRDefault="00C77398" w:rsidP="00295C9A">
            <w:pPr>
              <w:rPr>
                <w:lang w:val="en-US"/>
              </w:rPr>
            </w:pPr>
          </w:p>
        </w:tc>
      </w:tr>
      <w:tr w:rsidR="00F06FA8" w:rsidRPr="007344CA" w14:paraId="5ABE2E22" w14:textId="77777777" w:rsidTr="00C77398">
        <w:tc>
          <w:tcPr>
            <w:tcW w:w="2672" w:type="pct"/>
            <w:gridSpan w:val="4"/>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2FEB76" w14:textId="3D4C887F" w:rsidR="00F06FA8" w:rsidRDefault="00F06FA8" w:rsidP="00295C9A">
            <w:pPr>
              <w:rPr>
                <w:rFonts w:ascii="Arial" w:hAnsi="Arial" w:cs="Arial"/>
                <w:b/>
                <w:bCs/>
                <w:color w:val="000000"/>
                <w:position w:val="-2"/>
                <w:sz w:val="18"/>
                <w:szCs w:val="18"/>
                <w:shd w:val="clear" w:color="auto" w:fill="CCCCCC"/>
                <w:lang w:val="en-US"/>
              </w:rPr>
            </w:pPr>
            <w:r>
              <w:rPr>
                <w:rFonts w:ascii="Arial" w:hAnsi="Arial" w:cs="Arial"/>
                <w:b/>
                <w:bCs/>
                <w:color w:val="000000"/>
                <w:position w:val="-2"/>
                <w:sz w:val="18"/>
                <w:szCs w:val="18"/>
                <w:shd w:val="clear" w:color="auto" w:fill="CCCCCC"/>
                <w:lang w:val="en-US"/>
              </w:rPr>
              <w:t>Skupaj vse faze (skupna vrednost ponudbe)</w:t>
            </w:r>
          </w:p>
        </w:tc>
        <w:tc>
          <w:tcPr>
            <w:tcW w:w="77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768D772" w14:textId="77777777" w:rsidR="00F06FA8" w:rsidRPr="007344CA" w:rsidRDefault="00F06FA8" w:rsidP="00295C9A">
            <w:pPr>
              <w:rPr>
                <w:lang w:val="en-US"/>
              </w:rPr>
            </w:pPr>
          </w:p>
        </w:tc>
        <w:tc>
          <w:tcPr>
            <w:tcW w:w="776"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C1E187E" w14:textId="77777777" w:rsidR="00F06FA8" w:rsidRPr="007344CA" w:rsidRDefault="00F06FA8" w:rsidP="00295C9A">
            <w:pPr>
              <w:rPr>
                <w:lang w:val="en-US"/>
              </w:rPr>
            </w:pPr>
          </w:p>
        </w:tc>
        <w:tc>
          <w:tcPr>
            <w:tcW w:w="776"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99E58B7" w14:textId="77777777" w:rsidR="00F06FA8" w:rsidRPr="007344CA" w:rsidRDefault="00F06FA8" w:rsidP="00295C9A">
            <w:pPr>
              <w:rPr>
                <w:lang w:val="en-US"/>
              </w:rPr>
            </w:pPr>
          </w:p>
        </w:tc>
      </w:tr>
    </w:tbl>
    <w:p w14:paraId="0E3C8AC1" w14:textId="77777777" w:rsidR="009938A6" w:rsidRDefault="009938A6" w:rsidP="00213836">
      <w:pPr>
        <w:rPr>
          <w:lang w:val="en-US"/>
        </w:rPr>
      </w:pPr>
    </w:p>
    <w:p w14:paraId="7D9FED41" w14:textId="41D0EE70" w:rsidR="00C77398" w:rsidRDefault="00213836" w:rsidP="005F156D">
      <w:pPr>
        <w:jc w:val="both"/>
        <w:rPr>
          <w:rFonts w:ascii="Arial" w:hAnsi="Arial" w:cs="Arial"/>
          <w:i/>
          <w:iCs/>
          <w:color w:val="000000"/>
          <w:sz w:val="18"/>
          <w:szCs w:val="18"/>
          <w:lang w:val="en-US"/>
        </w:rPr>
      </w:pPr>
      <w:r w:rsidRPr="009938A6">
        <w:rPr>
          <w:rFonts w:ascii="Arial" w:hAnsi="Arial" w:cs="Arial"/>
          <w:sz w:val="18"/>
          <w:szCs w:val="18"/>
          <w:lang w:val="en-US"/>
        </w:rPr>
        <w:t xml:space="preserve">Pri izpolnjevanju predračuna, morajo ponudniki izpolniti vse postavke. Cene morajo biti izražene v evrih in </w:t>
      </w:r>
      <w:r w:rsidRPr="000D0F03">
        <w:rPr>
          <w:rFonts w:ascii="Arial" w:hAnsi="Arial" w:cs="Arial"/>
          <w:sz w:val="18"/>
          <w:szCs w:val="18"/>
          <w:lang w:val="en-US"/>
        </w:rPr>
        <w:t xml:space="preserve">zaokrožene na </w:t>
      </w:r>
      <w:r w:rsidR="009938A6" w:rsidRPr="000D0F03">
        <w:rPr>
          <w:rFonts w:ascii="Arial" w:hAnsi="Arial" w:cs="Arial"/>
          <w:sz w:val="18"/>
          <w:szCs w:val="18"/>
          <w:lang w:val="en-US"/>
        </w:rPr>
        <w:t>dve</w:t>
      </w:r>
      <w:r w:rsidRPr="000D0F03">
        <w:rPr>
          <w:rFonts w:ascii="Arial" w:hAnsi="Arial" w:cs="Arial"/>
          <w:sz w:val="18"/>
          <w:szCs w:val="18"/>
          <w:lang w:val="en-US"/>
        </w:rPr>
        <w:t xml:space="preserve"> decimaln</w:t>
      </w:r>
      <w:r w:rsidR="009938A6" w:rsidRPr="000D0F03">
        <w:rPr>
          <w:rFonts w:ascii="Arial" w:hAnsi="Arial" w:cs="Arial"/>
          <w:sz w:val="18"/>
          <w:szCs w:val="18"/>
          <w:lang w:val="en-US"/>
        </w:rPr>
        <w:t>i</w:t>
      </w:r>
      <w:r w:rsidRPr="000D0F03">
        <w:rPr>
          <w:rFonts w:ascii="Arial" w:hAnsi="Arial" w:cs="Arial"/>
          <w:sz w:val="18"/>
          <w:szCs w:val="18"/>
          <w:lang w:val="en-US"/>
        </w:rPr>
        <w:t xml:space="preserve"> mest</w:t>
      </w:r>
      <w:r w:rsidR="009938A6" w:rsidRPr="000D0F03">
        <w:rPr>
          <w:rFonts w:ascii="Arial" w:hAnsi="Arial" w:cs="Arial"/>
          <w:sz w:val="18"/>
          <w:szCs w:val="18"/>
          <w:lang w:val="en-US"/>
        </w:rPr>
        <w:t>i</w:t>
      </w:r>
      <w:r w:rsidRPr="000D0F03">
        <w:rPr>
          <w:rFonts w:ascii="Arial" w:hAnsi="Arial" w:cs="Arial"/>
          <w:sz w:val="18"/>
          <w:szCs w:val="18"/>
          <w:lang w:val="en-US"/>
        </w:rPr>
        <w:t xml:space="preserve"> natančno. V koli</w:t>
      </w:r>
      <w:r w:rsidRPr="009938A6">
        <w:rPr>
          <w:rFonts w:ascii="Arial" w:hAnsi="Arial" w:cs="Arial"/>
          <w:sz w:val="18"/>
          <w:szCs w:val="18"/>
          <w:lang w:val="en-US"/>
        </w:rPr>
        <w:t xml:space="preserve">kor ponudnik cene pri posamezni postavki ne vpiše, se šteje, da postavke ne ponuja, v kolikor ponudnik pri posamezni postavki vpiše ceno nič (o), se šteje, da ponuja postavko brezplačno.  </w:t>
      </w:r>
    </w:p>
    <w:p w14:paraId="404B1B64" w14:textId="361A9416" w:rsidR="00212052" w:rsidRDefault="00212052" w:rsidP="005F156D">
      <w:pPr>
        <w:jc w:val="both"/>
        <w:rPr>
          <w:rFonts w:ascii="Arial" w:hAnsi="Arial" w:cs="Arial"/>
          <w:i/>
          <w:iCs/>
          <w:color w:val="000000"/>
          <w:sz w:val="18"/>
          <w:szCs w:val="18"/>
          <w:lang w:val="en-US"/>
        </w:rPr>
      </w:pPr>
      <w:r>
        <w:rPr>
          <w:rFonts w:ascii="Arial" w:hAnsi="Arial" w:cs="Arial"/>
          <w:i/>
          <w:iCs/>
          <w:color w:val="000000"/>
          <w:sz w:val="18"/>
          <w:szCs w:val="18"/>
          <w:lang w:val="en-US"/>
        </w:rPr>
        <w:t xml:space="preserve">* Ponudnik izračuna količino glede na spodaj izbrano opcijo </w:t>
      </w:r>
      <w:proofErr w:type="spellStart"/>
      <w:r>
        <w:rPr>
          <w:rFonts w:ascii="Arial" w:hAnsi="Arial" w:cs="Arial"/>
          <w:i/>
          <w:iCs/>
          <w:color w:val="000000"/>
          <w:sz w:val="18"/>
          <w:szCs w:val="18"/>
          <w:lang w:val="en-US"/>
        </w:rPr>
        <w:t>rokov</w:t>
      </w:r>
      <w:proofErr w:type="spellEnd"/>
      <w:r>
        <w:rPr>
          <w:rFonts w:ascii="Arial" w:hAnsi="Arial" w:cs="Arial"/>
          <w:i/>
          <w:iCs/>
          <w:color w:val="000000"/>
          <w:sz w:val="18"/>
          <w:szCs w:val="18"/>
          <w:lang w:val="en-US"/>
        </w:rPr>
        <w:t xml:space="preserve"> za </w:t>
      </w:r>
      <w:proofErr w:type="spellStart"/>
      <w:r>
        <w:rPr>
          <w:rFonts w:ascii="Arial" w:hAnsi="Arial" w:cs="Arial"/>
          <w:i/>
          <w:iCs/>
          <w:color w:val="000000"/>
          <w:sz w:val="18"/>
          <w:szCs w:val="18"/>
          <w:lang w:val="en-US"/>
        </w:rPr>
        <w:t>implementacijo</w:t>
      </w:r>
      <w:proofErr w:type="spellEnd"/>
      <w:r>
        <w:rPr>
          <w:rFonts w:ascii="Arial" w:hAnsi="Arial" w:cs="Arial"/>
          <w:i/>
          <w:iCs/>
          <w:color w:val="000000"/>
          <w:sz w:val="18"/>
          <w:szCs w:val="18"/>
          <w:lang w:val="en-US"/>
        </w:rPr>
        <w:t xml:space="preserve">, </w:t>
      </w:r>
      <w:proofErr w:type="spellStart"/>
      <w:r>
        <w:rPr>
          <w:rFonts w:ascii="Arial" w:hAnsi="Arial" w:cs="Arial"/>
          <w:i/>
          <w:iCs/>
          <w:color w:val="000000"/>
          <w:sz w:val="18"/>
          <w:szCs w:val="18"/>
          <w:lang w:val="en-US"/>
        </w:rPr>
        <w:t>tako</w:t>
      </w:r>
      <w:proofErr w:type="spellEnd"/>
      <w:r>
        <w:rPr>
          <w:rFonts w:ascii="Arial" w:hAnsi="Arial" w:cs="Arial"/>
          <w:i/>
          <w:iCs/>
          <w:color w:val="000000"/>
          <w:sz w:val="18"/>
          <w:szCs w:val="18"/>
          <w:lang w:val="en-US"/>
        </w:rPr>
        <w:t xml:space="preserve"> da </w:t>
      </w:r>
      <w:proofErr w:type="spellStart"/>
      <w:r>
        <w:rPr>
          <w:rFonts w:ascii="Arial" w:hAnsi="Arial" w:cs="Arial"/>
          <w:i/>
          <w:iCs/>
          <w:color w:val="000000"/>
          <w:sz w:val="18"/>
          <w:szCs w:val="18"/>
          <w:lang w:val="en-US"/>
        </w:rPr>
        <w:t>odšteje</w:t>
      </w:r>
      <w:proofErr w:type="spellEnd"/>
      <w:r>
        <w:rPr>
          <w:rFonts w:ascii="Arial" w:hAnsi="Arial" w:cs="Arial"/>
          <w:i/>
          <w:iCs/>
          <w:color w:val="000000"/>
          <w:sz w:val="18"/>
          <w:szCs w:val="18"/>
          <w:lang w:val="en-US"/>
        </w:rPr>
        <w:t xml:space="preserve"> </w:t>
      </w:r>
      <w:proofErr w:type="spellStart"/>
      <w:r>
        <w:rPr>
          <w:rFonts w:ascii="Arial" w:hAnsi="Arial" w:cs="Arial"/>
          <w:i/>
          <w:iCs/>
          <w:color w:val="000000"/>
          <w:sz w:val="18"/>
          <w:szCs w:val="18"/>
          <w:lang w:val="en-US"/>
        </w:rPr>
        <w:t>čas</w:t>
      </w:r>
      <w:proofErr w:type="spellEnd"/>
      <w:r>
        <w:rPr>
          <w:rFonts w:ascii="Arial" w:hAnsi="Arial" w:cs="Arial"/>
          <w:i/>
          <w:iCs/>
          <w:color w:val="000000"/>
          <w:sz w:val="18"/>
          <w:szCs w:val="18"/>
          <w:lang w:val="en-US"/>
        </w:rPr>
        <w:t xml:space="preserve"> za </w:t>
      </w:r>
      <w:proofErr w:type="spellStart"/>
      <w:r>
        <w:rPr>
          <w:rFonts w:ascii="Arial" w:hAnsi="Arial" w:cs="Arial"/>
          <w:i/>
          <w:iCs/>
          <w:color w:val="000000"/>
          <w:sz w:val="18"/>
          <w:szCs w:val="18"/>
          <w:lang w:val="en-US"/>
        </w:rPr>
        <w:t>implementacijo</w:t>
      </w:r>
      <w:proofErr w:type="spellEnd"/>
      <w:r>
        <w:rPr>
          <w:rFonts w:ascii="Arial" w:hAnsi="Arial" w:cs="Arial"/>
          <w:i/>
          <w:iCs/>
          <w:color w:val="000000"/>
          <w:sz w:val="18"/>
          <w:szCs w:val="18"/>
          <w:lang w:val="en-US"/>
        </w:rPr>
        <w:t xml:space="preserve"> </w:t>
      </w:r>
      <w:proofErr w:type="spellStart"/>
      <w:r>
        <w:rPr>
          <w:rFonts w:ascii="Arial" w:hAnsi="Arial" w:cs="Arial"/>
          <w:i/>
          <w:iCs/>
          <w:color w:val="000000"/>
          <w:sz w:val="18"/>
          <w:szCs w:val="18"/>
          <w:lang w:val="en-US"/>
        </w:rPr>
        <w:t>od</w:t>
      </w:r>
      <w:proofErr w:type="spellEnd"/>
      <w:r>
        <w:rPr>
          <w:rFonts w:ascii="Arial" w:hAnsi="Arial" w:cs="Arial"/>
          <w:i/>
          <w:iCs/>
          <w:color w:val="000000"/>
          <w:sz w:val="18"/>
          <w:szCs w:val="18"/>
          <w:lang w:val="en-US"/>
        </w:rPr>
        <w:t xml:space="preserve"> </w:t>
      </w:r>
      <w:proofErr w:type="spellStart"/>
      <w:r>
        <w:rPr>
          <w:rFonts w:ascii="Arial" w:hAnsi="Arial" w:cs="Arial"/>
          <w:i/>
          <w:iCs/>
          <w:color w:val="000000"/>
          <w:sz w:val="18"/>
          <w:szCs w:val="18"/>
          <w:lang w:val="en-US"/>
        </w:rPr>
        <w:t>skupnega</w:t>
      </w:r>
      <w:proofErr w:type="spellEnd"/>
      <w:r>
        <w:rPr>
          <w:rFonts w:ascii="Arial" w:hAnsi="Arial" w:cs="Arial"/>
          <w:i/>
          <w:iCs/>
          <w:color w:val="000000"/>
          <w:sz w:val="18"/>
          <w:szCs w:val="18"/>
          <w:lang w:val="en-US"/>
        </w:rPr>
        <w:t xml:space="preserve"> </w:t>
      </w:r>
      <w:proofErr w:type="spellStart"/>
      <w:r>
        <w:rPr>
          <w:rFonts w:ascii="Arial" w:hAnsi="Arial" w:cs="Arial"/>
          <w:i/>
          <w:iCs/>
          <w:color w:val="000000"/>
          <w:sz w:val="18"/>
          <w:szCs w:val="18"/>
          <w:lang w:val="en-US"/>
        </w:rPr>
        <w:t>trajanja</w:t>
      </w:r>
      <w:proofErr w:type="spellEnd"/>
      <w:r>
        <w:rPr>
          <w:rFonts w:ascii="Arial" w:hAnsi="Arial" w:cs="Arial"/>
          <w:i/>
          <w:iCs/>
          <w:color w:val="000000"/>
          <w:sz w:val="18"/>
          <w:szCs w:val="18"/>
          <w:lang w:val="en-US"/>
        </w:rPr>
        <w:t xml:space="preserve"> </w:t>
      </w:r>
      <w:proofErr w:type="spellStart"/>
      <w:r>
        <w:rPr>
          <w:rFonts w:ascii="Arial" w:hAnsi="Arial" w:cs="Arial"/>
          <w:i/>
          <w:iCs/>
          <w:color w:val="000000"/>
          <w:sz w:val="18"/>
          <w:szCs w:val="18"/>
          <w:lang w:val="en-US"/>
        </w:rPr>
        <w:t>okvirnega</w:t>
      </w:r>
      <w:proofErr w:type="spellEnd"/>
      <w:r>
        <w:rPr>
          <w:rFonts w:ascii="Arial" w:hAnsi="Arial" w:cs="Arial"/>
          <w:i/>
          <w:iCs/>
          <w:color w:val="000000"/>
          <w:sz w:val="18"/>
          <w:szCs w:val="18"/>
          <w:lang w:val="en-US"/>
        </w:rPr>
        <w:t xml:space="preserve"> </w:t>
      </w:r>
      <w:proofErr w:type="spellStart"/>
      <w:r>
        <w:rPr>
          <w:rFonts w:ascii="Arial" w:hAnsi="Arial" w:cs="Arial"/>
          <w:i/>
          <w:iCs/>
          <w:color w:val="000000"/>
          <w:sz w:val="18"/>
          <w:szCs w:val="18"/>
          <w:lang w:val="en-US"/>
        </w:rPr>
        <w:t>sporazuma</w:t>
      </w:r>
      <w:proofErr w:type="spellEnd"/>
      <w:r>
        <w:rPr>
          <w:rFonts w:ascii="Arial" w:hAnsi="Arial" w:cs="Arial"/>
          <w:i/>
          <w:iCs/>
          <w:color w:val="000000"/>
          <w:sz w:val="18"/>
          <w:szCs w:val="18"/>
          <w:lang w:val="en-US"/>
        </w:rPr>
        <w:t>:</w:t>
      </w:r>
    </w:p>
    <w:p w14:paraId="589C5863" w14:textId="37789E14" w:rsidR="00212052" w:rsidRDefault="00212052" w:rsidP="005F156D">
      <w:pPr>
        <w:ind w:left="1416"/>
        <w:jc w:val="both"/>
        <w:rPr>
          <w:rFonts w:ascii="Arial" w:hAnsi="Arial" w:cs="Arial"/>
          <w:i/>
          <w:iCs/>
          <w:color w:val="000000"/>
          <w:sz w:val="18"/>
          <w:szCs w:val="18"/>
          <w:lang w:val="en-US"/>
        </w:rPr>
      </w:pPr>
      <w:r>
        <w:rPr>
          <w:rFonts w:ascii="Arial" w:hAnsi="Arial" w:cs="Arial"/>
          <w:i/>
          <w:iCs/>
          <w:color w:val="000000"/>
          <w:sz w:val="18"/>
          <w:szCs w:val="18"/>
          <w:lang w:val="en-US"/>
        </w:rPr>
        <w:t>1.</w:t>
      </w:r>
      <w:r w:rsidR="00A15E5F">
        <w:rPr>
          <w:rFonts w:ascii="Arial" w:hAnsi="Arial" w:cs="Arial"/>
          <w:i/>
          <w:iCs/>
          <w:color w:val="000000"/>
          <w:sz w:val="18"/>
          <w:szCs w:val="18"/>
          <w:lang w:val="en-US"/>
        </w:rPr>
        <w:t xml:space="preserve"> (x) </w:t>
      </w:r>
      <w:r>
        <w:rPr>
          <w:rFonts w:ascii="Arial" w:hAnsi="Arial" w:cs="Arial"/>
          <w:i/>
          <w:iCs/>
          <w:color w:val="000000"/>
          <w:sz w:val="18"/>
          <w:szCs w:val="18"/>
          <w:lang w:val="en-US"/>
        </w:rPr>
        <w:t>Za vzdrževanje platforme znaša čas 48 mesecev minus izbrano število mesecev za implementacijo platforme (1. faza)</w:t>
      </w:r>
      <w:r w:rsidR="00D01349">
        <w:rPr>
          <w:rFonts w:ascii="Arial" w:hAnsi="Arial" w:cs="Arial"/>
          <w:i/>
          <w:iCs/>
          <w:color w:val="000000"/>
          <w:sz w:val="18"/>
          <w:szCs w:val="18"/>
          <w:lang w:val="en-US"/>
        </w:rPr>
        <w:t xml:space="preserve"> (npr. za opcijo 1 znaša 46 mesecev; za opcijo 2 znaša 45 mesecev; za opcijo 3 znaša 44 mesecev).</w:t>
      </w:r>
    </w:p>
    <w:p w14:paraId="72192179" w14:textId="504E98C3" w:rsidR="00A93DCB" w:rsidRDefault="00A93DCB" w:rsidP="005F156D">
      <w:pPr>
        <w:ind w:left="1416"/>
        <w:jc w:val="both"/>
        <w:rPr>
          <w:rFonts w:ascii="Arial" w:hAnsi="Arial" w:cs="Arial"/>
          <w:i/>
          <w:iCs/>
          <w:color w:val="000000"/>
          <w:sz w:val="18"/>
          <w:szCs w:val="18"/>
          <w:lang w:val="en-US"/>
        </w:rPr>
      </w:pPr>
      <w:r>
        <w:rPr>
          <w:rFonts w:ascii="Arial" w:hAnsi="Arial" w:cs="Arial"/>
          <w:i/>
          <w:iCs/>
          <w:color w:val="000000"/>
          <w:sz w:val="18"/>
          <w:szCs w:val="18"/>
          <w:lang w:val="en-US"/>
        </w:rPr>
        <w:t xml:space="preserve">3. </w:t>
      </w:r>
      <w:r w:rsidR="00A15E5F">
        <w:rPr>
          <w:rFonts w:ascii="Arial" w:hAnsi="Arial" w:cs="Arial"/>
          <w:i/>
          <w:iCs/>
          <w:color w:val="000000"/>
          <w:sz w:val="18"/>
          <w:szCs w:val="18"/>
          <w:lang w:val="en-US"/>
        </w:rPr>
        <w:t xml:space="preserve">(y) </w:t>
      </w:r>
      <w:r>
        <w:rPr>
          <w:rFonts w:ascii="Arial" w:hAnsi="Arial" w:cs="Arial"/>
          <w:i/>
          <w:iCs/>
          <w:color w:val="000000"/>
          <w:sz w:val="18"/>
          <w:szCs w:val="18"/>
          <w:lang w:val="en-US"/>
        </w:rPr>
        <w:t>Za vzdrževanje implementirane rešitve za področje ZORA znaša čas 48 mesecev minus izbran čas implementacije 1. in 2. faze (npr. za opcijo 1 znaša 40 mesecev; za opcijo 2 znaša 38 mesecev; za opcijo 3 znaša 36 mesecev).</w:t>
      </w:r>
    </w:p>
    <w:p w14:paraId="4AA82D9E" w14:textId="1E25D5C9" w:rsidR="00CF2202" w:rsidRDefault="00CF2202" w:rsidP="005F156D">
      <w:pPr>
        <w:jc w:val="both"/>
        <w:rPr>
          <w:rFonts w:ascii="Arial" w:hAnsi="Arial" w:cs="Arial"/>
          <w:i/>
          <w:iCs/>
          <w:color w:val="000000"/>
          <w:sz w:val="18"/>
          <w:szCs w:val="18"/>
          <w:lang w:val="en-US"/>
        </w:rPr>
      </w:pPr>
      <w:r>
        <w:rPr>
          <w:rFonts w:ascii="Arial" w:hAnsi="Arial" w:cs="Arial"/>
          <w:i/>
          <w:iCs/>
          <w:color w:val="000000"/>
          <w:sz w:val="18"/>
          <w:szCs w:val="18"/>
          <w:lang w:val="en-US"/>
        </w:rPr>
        <w:t xml:space="preserve">** Vključeni morajo biti vsi stroški zakupa potrebnih resursov na javnem oblaku, stroški licenc ali drugi povezani stroški za platformo za DWH in drugi s tem povezani stroški, tako da naročnika v zvezi s projektom ne bremenijo nobeni drugi dodatni stroški – naročnik ni dolžan plačevati nobenih dodatnih stroškov tretjim osebam za to, da bo platforma lahko nemoteno delovala (nakupi dodatnih licenc, zakup prostora na javnem oblaku, zakup dodatnih resursov in podobno) v </w:t>
      </w:r>
      <w:r w:rsidR="00294426">
        <w:rPr>
          <w:rFonts w:ascii="Arial" w:hAnsi="Arial" w:cs="Arial"/>
          <w:i/>
          <w:iCs/>
          <w:color w:val="000000"/>
          <w:sz w:val="18"/>
          <w:szCs w:val="18"/>
          <w:lang w:val="en-US"/>
        </w:rPr>
        <w:t>zagotovljenem</w:t>
      </w:r>
      <w:r>
        <w:rPr>
          <w:rFonts w:ascii="Arial" w:hAnsi="Arial" w:cs="Arial"/>
          <w:i/>
          <w:iCs/>
          <w:color w:val="000000"/>
          <w:sz w:val="18"/>
          <w:szCs w:val="18"/>
          <w:lang w:val="en-US"/>
        </w:rPr>
        <w:t xml:space="preserve"> obsegu (implementacija in izvedba </w:t>
      </w:r>
      <w:r w:rsidR="004B747D">
        <w:rPr>
          <w:rFonts w:ascii="Arial" w:hAnsi="Arial" w:cs="Arial"/>
          <w:i/>
          <w:iCs/>
          <w:color w:val="000000"/>
          <w:sz w:val="18"/>
          <w:szCs w:val="18"/>
          <w:lang w:val="en-US"/>
        </w:rPr>
        <w:t xml:space="preserve">1. in </w:t>
      </w:r>
      <w:r>
        <w:rPr>
          <w:rFonts w:ascii="Arial" w:hAnsi="Arial" w:cs="Arial"/>
          <w:i/>
          <w:iCs/>
          <w:color w:val="000000"/>
          <w:sz w:val="18"/>
          <w:szCs w:val="18"/>
          <w:lang w:val="en-US"/>
        </w:rPr>
        <w:t xml:space="preserve">2. faze). V fazi nadgradenj sistema bo glede na potrebe zakup dodatnega prostora in resursov vključen v ponudbeno ceno za izvedbo nadgradnje. </w:t>
      </w:r>
    </w:p>
    <w:p w14:paraId="54A9ABDC" w14:textId="6CAB4102" w:rsidR="00C77398" w:rsidRPr="00C77398" w:rsidRDefault="00C05EC1" w:rsidP="005F156D">
      <w:pPr>
        <w:jc w:val="both"/>
        <w:rPr>
          <w:rFonts w:ascii="Arial" w:hAnsi="Arial" w:cs="Arial"/>
          <w:i/>
          <w:iCs/>
          <w:color w:val="000000"/>
          <w:sz w:val="18"/>
          <w:szCs w:val="18"/>
          <w:lang w:val="en-US"/>
        </w:rPr>
      </w:pPr>
      <w:r>
        <w:rPr>
          <w:rFonts w:ascii="Arial" w:hAnsi="Arial" w:cs="Arial"/>
          <w:i/>
          <w:iCs/>
          <w:color w:val="000000"/>
          <w:sz w:val="18"/>
          <w:szCs w:val="18"/>
          <w:lang w:val="en-US"/>
        </w:rPr>
        <w:t>*</w:t>
      </w:r>
      <w:r w:rsidR="00CF2202">
        <w:rPr>
          <w:rFonts w:ascii="Arial" w:hAnsi="Arial" w:cs="Arial"/>
          <w:i/>
          <w:iCs/>
          <w:color w:val="000000"/>
          <w:sz w:val="18"/>
          <w:szCs w:val="18"/>
          <w:lang w:val="en-US"/>
        </w:rPr>
        <w:t>*</w:t>
      </w:r>
      <w:r w:rsidR="00C77398">
        <w:rPr>
          <w:rFonts w:ascii="Arial" w:hAnsi="Arial" w:cs="Arial"/>
          <w:i/>
          <w:iCs/>
          <w:color w:val="000000"/>
          <w:sz w:val="18"/>
          <w:szCs w:val="18"/>
          <w:lang w:val="en-US"/>
        </w:rPr>
        <w:t xml:space="preserve">* </w:t>
      </w:r>
      <w:r w:rsidR="00F06FA8">
        <w:rPr>
          <w:rFonts w:ascii="Arial" w:hAnsi="Arial" w:cs="Arial"/>
          <w:i/>
          <w:iCs/>
          <w:color w:val="000000"/>
          <w:sz w:val="18"/>
          <w:szCs w:val="18"/>
          <w:lang w:val="en-US"/>
        </w:rPr>
        <w:t xml:space="preserve">Ponudnik v polja vpiše </w:t>
      </w:r>
      <w:r w:rsidR="00CA3100">
        <w:rPr>
          <w:rFonts w:ascii="Arial" w:hAnsi="Arial" w:cs="Arial"/>
          <w:i/>
          <w:iCs/>
          <w:color w:val="000000"/>
          <w:sz w:val="18"/>
          <w:szCs w:val="18"/>
          <w:lang w:val="en-US"/>
        </w:rPr>
        <w:t>6</w:t>
      </w:r>
      <w:r w:rsidR="00F06FA8">
        <w:rPr>
          <w:rFonts w:ascii="Arial" w:hAnsi="Arial" w:cs="Arial"/>
          <w:i/>
          <w:iCs/>
          <w:color w:val="000000"/>
          <w:sz w:val="18"/>
          <w:szCs w:val="18"/>
          <w:lang w:val="en-US"/>
        </w:rPr>
        <w:t xml:space="preserve">-kratnik vrednosti za skupno izvedbo 2. faze naročila (implementacija in vzdrževanje ZORA). </w:t>
      </w:r>
      <w:r w:rsidR="00C77398">
        <w:rPr>
          <w:rFonts w:ascii="Arial" w:hAnsi="Arial" w:cs="Arial"/>
          <w:i/>
          <w:iCs/>
          <w:color w:val="000000"/>
          <w:sz w:val="18"/>
          <w:szCs w:val="18"/>
          <w:lang w:val="en-US"/>
        </w:rPr>
        <w:t>O</w:t>
      </w:r>
      <w:r w:rsidR="00C77398" w:rsidRPr="00C77398">
        <w:rPr>
          <w:rFonts w:ascii="Arial" w:hAnsi="Arial" w:cs="Arial"/>
          <w:i/>
          <w:iCs/>
          <w:color w:val="000000"/>
          <w:sz w:val="18"/>
          <w:szCs w:val="18"/>
          <w:lang w:val="en-US"/>
        </w:rPr>
        <w:t xml:space="preserve">bseg bodočih </w:t>
      </w:r>
      <w:proofErr w:type="spellStart"/>
      <w:r w:rsidR="00C77398" w:rsidRPr="00C77398">
        <w:rPr>
          <w:rFonts w:ascii="Arial" w:hAnsi="Arial" w:cs="Arial"/>
          <w:i/>
          <w:iCs/>
          <w:color w:val="000000"/>
          <w:sz w:val="18"/>
          <w:szCs w:val="18"/>
          <w:lang w:val="en-US"/>
        </w:rPr>
        <w:t>nadgradenj</w:t>
      </w:r>
      <w:proofErr w:type="spellEnd"/>
      <w:r w:rsidR="00C77398" w:rsidRPr="00C77398">
        <w:rPr>
          <w:rFonts w:ascii="Arial" w:hAnsi="Arial" w:cs="Arial"/>
          <w:i/>
          <w:iCs/>
          <w:color w:val="000000"/>
          <w:sz w:val="18"/>
          <w:szCs w:val="18"/>
          <w:lang w:val="en-US"/>
        </w:rPr>
        <w:t xml:space="preserve"> </w:t>
      </w:r>
      <w:r w:rsidR="00C77398">
        <w:rPr>
          <w:rFonts w:ascii="Arial" w:hAnsi="Arial" w:cs="Arial"/>
          <w:i/>
          <w:iCs/>
          <w:color w:val="000000"/>
          <w:sz w:val="18"/>
          <w:szCs w:val="18"/>
          <w:lang w:val="en-US"/>
        </w:rPr>
        <w:t xml:space="preserve">je </w:t>
      </w:r>
      <w:proofErr w:type="spellStart"/>
      <w:r w:rsidR="00C77398" w:rsidRPr="00C77398">
        <w:rPr>
          <w:rFonts w:ascii="Arial" w:hAnsi="Arial" w:cs="Arial"/>
          <w:i/>
          <w:iCs/>
          <w:color w:val="000000"/>
          <w:sz w:val="18"/>
          <w:szCs w:val="18"/>
          <w:lang w:val="en-US"/>
        </w:rPr>
        <w:t>objektivno</w:t>
      </w:r>
      <w:proofErr w:type="spellEnd"/>
      <w:r w:rsidR="00C77398" w:rsidRPr="00C77398">
        <w:rPr>
          <w:rFonts w:ascii="Arial" w:hAnsi="Arial" w:cs="Arial"/>
          <w:i/>
          <w:iCs/>
          <w:color w:val="000000"/>
          <w:sz w:val="18"/>
          <w:szCs w:val="18"/>
          <w:lang w:val="en-US"/>
        </w:rPr>
        <w:t xml:space="preserve"> </w:t>
      </w:r>
      <w:proofErr w:type="spellStart"/>
      <w:r w:rsidR="00C77398" w:rsidRPr="00C77398">
        <w:rPr>
          <w:rFonts w:ascii="Arial" w:hAnsi="Arial" w:cs="Arial"/>
          <w:i/>
          <w:iCs/>
          <w:color w:val="000000"/>
          <w:sz w:val="18"/>
          <w:szCs w:val="18"/>
          <w:lang w:val="en-US"/>
        </w:rPr>
        <w:t>nedoločljiv</w:t>
      </w:r>
      <w:proofErr w:type="spellEnd"/>
      <w:r w:rsidR="00C77398" w:rsidRPr="00C77398">
        <w:rPr>
          <w:rFonts w:ascii="Arial" w:hAnsi="Arial" w:cs="Arial"/>
          <w:i/>
          <w:iCs/>
          <w:color w:val="000000"/>
          <w:sz w:val="18"/>
          <w:szCs w:val="18"/>
          <w:lang w:val="en-US"/>
        </w:rPr>
        <w:t xml:space="preserve">, </w:t>
      </w:r>
      <w:proofErr w:type="spellStart"/>
      <w:r w:rsidR="00C77398" w:rsidRPr="00C77398">
        <w:rPr>
          <w:rFonts w:ascii="Arial" w:hAnsi="Arial" w:cs="Arial"/>
          <w:i/>
          <w:iCs/>
          <w:color w:val="000000"/>
          <w:sz w:val="18"/>
          <w:szCs w:val="18"/>
          <w:lang w:val="en-US"/>
        </w:rPr>
        <w:t>saj</w:t>
      </w:r>
      <w:proofErr w:type="spellEnd"/>
      <w:r w:rsidR="00C77398" w:rsidRPr="00C77398">
        <w:rPr>
          <w:rFonts w:ascii="Arial" w:hAnsi="Arial" w:cs="Arial"/>
          <w:i/>
          <w:iCs/>
          <w:color w:val="000000"/>
          <w:sz w:val="18"/>
          <w:szCs w:val="18"/>
          <w:lang w:val="en-US"/>
        </w:rPr>
        <w:t xml:space="preserve"> je </w:t>
      </w:r>
      <w:proofErr w:type="spellStart"/>
      <w:r w:rsidR="00C77398" w:rsidRPr="00C77398">
        <w:rPr>
          <w:rFonts w:ascii="Arial" w:hAnsi="Arial" w:cs="Arial"/>
          <w:i/>
          <w:iCs/>
          <w:color w:val="000000"/>
          <w:sz w:val="18"/>
          <w:szCs w:val="18"/>
          <w:lang w:val="en-US"/>
        </w:rPr>
        <w:t>močno</w:t>
      </w:r>
      <w:proofErr w:type="spellEnd"/>
      <w:r w:rsidR="00C77398" w:rsidRPr="00C77398">
        <w:rPr>
          <w:rFonts w:ascii="Arial" w:hAnsi="Arial" w:cs="Arial"/>
          <w:i/>
          <w:iCs/>
          <w:color w:val="000000"/>
          <w:sz w:val="18"/>
          <w:szCs w:val="18"/>
          <w:lang w:val="en-US"/>
        </w:rPr>
        <w:t xml:space="preserve"> </w:t>
      </w:r>
      <w:proofErr w:type="spellStart"/>
      <w:r w:rsidR="00C77398" w:rsidRPr="00C77398">
        <w:rPr>
          <w:rFonts w:ascii="Arial" w:hAnsi="Arial" w:cs="Arial"/>
          <w:i/>
          <w:iCs/>
          <w:color w:val="000000"/>
          <w:sz w:val="18"/>
          <w:szCs w:val="18"/>
          <w:lang w:val="en-US"/>
        </w:rPr>
        <w:t>odvisen</w:t>
      </w:r>
      <w:proofErr w:type="spellEnd"/>
      <w:r w:rsidR="00C77398" w:rsidRPr="00C77398">
        <w:rPr>
          <w:rFonts w:ascii="Arial" w:hAnsi="Arial" w:cs="Arial"/>
          <w:i/>
          <w:iCs/>
          <w:color w:val="000000"/>
          <w:sz w:val="18"/>
          <w:szCs w:val="18"/>
          <w:lang w:val="en-US"/>
        </w:rPr>
        <w:t xml:space="preserve"> </w:t>
      </w:r>
      <w:proofErr w:type="spellStart"/>
      <w:r w:rsidR="00C77398" w:rsidRPr="00C77398">
        <w:rPr>
          <w:rFonts w:ascii="Arial" w:hAnsi="Arial" w:cs="Arial"/>
          <w:i/>
          <w:iCs/>
          <w:color w:val="000000"/>
          <w:sz w:val="18"/>
          <w:szCs w:val="18"/>
          <w:lang w:val="en-US"/>
        </w:rPr>
        <w:t>od</w:t>
      </w:r>
      <w:proofErr w:type="spellEnd"/>
      <w:r w:rsidR="00C77398" w:rsidRPr="00C77398">
        <w:rPr>
          <w:rFonts w:ascii="Arial" w:hAnsi="Arial" w:cs="Arial"/>
          <w:i/>
          <w:iCs/>
          <w:color w:val="000000"/>
          <w:sz w:val="18"/>
          <w:szCs w:val="18"/>
          <w:lang w:val="en-US"/>
        </w:rPr>
        <w:t xml:space="preserve"> </w:t>
      </w:r>
      <w:proofErr w:type="spellStart"/>
      <w:r w:rsidR="00C77398" w:rsidRPr="00C77398">
        <w:rPr>
          <w:rFonts w:ascii="Arial" w:hAnsi="Arial" w:cs="Arial"/>
          <w:i/>
          <w:iCs/>
          <w:color w:val="000000"/>
          <w:sz w:val="18"/>
          <w:szCs w:val="18"/>
          <w:lang w:val="en-US"/>
        </w:rPr>
        <w:t>zmožnosti</w:t>
      </w:r>
      <w:proofErr w:type="spellEnd"/>
      <w:r w:rsidR="00C77398" w:rsidRPr="00C77398">
        <w:rPr>
          <w:rFonts w:ascii="Arial" w:hAnsi="Arial" w:cs="Arial"/>
          <w:i/>
          <w:iCs/>
          <w:color w:val="000000"/>
          <w:sz w:val="18"/>
          <w:szCs w:val="18"/>
          <w:lang w:val="en-US"/>
        </w:rPr>
        <w:t xml:space="preserve"> </w:t>
      </w:r>
      <w:proofErr w:type="spellStart"/>
      <w:r w:rsidR="00C77398" w:rsidRPr="00C77398">
        <w:rPr>
          <w:rFonts w:ascii="Arial" w:hAnsi="Arial" w:cs="Arial"/>
          <w:i/>
          <w:iCs/>
          <w:color w:val="000000"/>
          <w:sz w:val="18"/>
          <w:szCs w:val="18"/>
          <w:lang w:val="en-US"/>
        </w:rPr>
        <w:t>naročnika</w:t>
      </w:r>
      <w:proofErr w:type="spellEnd"/>
      <w:r w:rsidR="00C77398" w:rsidRPr="00C77398">
        <w:rPr>
          <w:rFonts w:ascii="Arial" w:hAnsi="Arial" w:cs="Arial"/>
          <w:i/>
          <w:iCs/>
          <w:color w:val="000000"/>
          <w:sz w:val="18"/>
          <w:szCs w:val="18"/>
          <w:lang w:val="en-US"/>
        </w:rPr>
        <w:t xml:space="preserve">, </w:t>
      </w:r>
      <w:proofErr w:type="spellStart"/>
      <w:r w:rsidR="00C77398" w:rsidRPr="00C77398">
        <w:rPr>
          <w:rFonts w:ascii="Arial" w:hAnsi="Arial" w:cs="Arial"/>
          <w:i/>
          <w:iCs/>
          <w:color w:val="000000"/>
          <w:sz w:val="18"/>
          <w:szCs w:val="18"/>
          <w:lang w:val="en-US"/>
        </w:rPr>
        <w:t>tako</w:t>
      </w:r>
      <w:proofErr w:type="spellEnd"/>
      <w:r w:rsidR="00C77398" w:rsidRPr="00C77398">
        <w:rPr>
          <w:rFonts w:ascii="Arial" w:hAnsi="Arial" w:cs="Arial"/>
          <w:i/>
          <w:iCs/>
          <w:color w:val="000000"/>
          <w:sz w:val="18"/>
          <w:szCs w:val="18"/>
          <w:lang w:val="en-US"/>
        </w:rPr>
        <w:t xml:space="preserve"> </w:t>
      </w:r>
      <w:proofErr w:type="spellStart"/>
      <w:r w:rsidR="00C77398" w:rsidRPr="00C77398">
        <w:rPr>
          <w:rFonts w:ascii="Arial" w:hAnsi="Arial" w:cs="Arial"/>
          <w:i/>
          <w:iCs/>
          <w:color w:val="000000"/>
          <w:sz w:val="18"/>
          <w:szCs w:val="18"/>
          <w:lang w:val="en-US"/>
        </w:rPr>
        <w:t>finančnih</w:t>
      </w:r>
      <w:proofErr w:type="spellEnd"/>
      <w:r w:rsidR="00C77398" w:rsidRPr="00C77398">
        <w:rPr>
          <w:rFonts w:ascii="Arial" w:hAnsi="Arial" w:cs="Arial"/>
          <w:i/>
          <w:iCs/>
          <w:color w:val="000000"/>
          <w:sz w:val="18"/>
          <w:szCs w:val="18"/>
          <w:lang w:val="en-US"/>
        </w:rPr>
        <w:t xml:space="preserve"> </w:t>
      </w:r>
      <w:proofErr w:type="spellStart"/>
      <w:r w:rsidR="00C77398" w:rsidRPr="00C77398">
        <w:rPr>
          <w:rFonts w:ascii="Arial" w:hAnsi="Arial" w:cs="Arial"/>
          <w:i/>
          <w:iCs/>
          <w:color w:val="000000"/>
          <w:sz w:val="18"/>
          <w:szCs w:val="18"/>
          <w:lang w:val="en-US"/>
        </w:rPr>
        <w:t>kot</w:t>
      </w:r>
      <w:proofErr w:type="spellEnd"/>
      <w:r w:rsidR="00C77398" w:rsidRPr="00C77398">
        <w:rPr>
          <w:rFonts w:ascii="Arial" w:hAnsi="Arial" w:cs="Arial"/>
          <w:i/>
          <w:iCs/>
          <w:color w:val="000000"/>
          <w:sz w:val="18"/>
          <w:szCs w:val="18"/>
          <w:lang w:val="en-US"/>
        </w:rPr>
        <w:t xml:space="preserve"> </w:t>
      </w:r>
      <w:proofErr w:type="spellStart"/>
      <w:r w:rsidR="00C77398" w:rsidRPr="00C77398">
        <w:rPr>
          <w:rFonts w:ascii="Arial" w:hAnsi="Arial" w:cs="Arial"/>
          <w:i/>
          <w:iCs/>
          <w:color w:val="000000"/>
          <w:sz w:val="18"/>
          <w:szCs w:val="18"/>
          <w:lang w:val="en-US"/>
        </w:rPr>
        <w:t>razpoložljivosti</w:t>
      </w:r>
      <w:proofErr w:type="spellEnd"/>
      <w:r w:rsidR="00C77398" w:rsidRPr="00C77398">
        <w:rPr>
          <w:rFonts w:ascii="Arial" w:hAnsi="Arial" w:cs="Arial"/>
          <w:i/>
          <w:iCs/>
          <w:color w:val="000000"/>
          <w:sz w:val="18"/>
          <w:szCs w:val="18"/>
          <w:lang w:val="en-US"/>
        </w:rPr>
        <w:t xml:space="preserve"> kadrov za izvedbo nadgradenj v posameznih časovnih okvirih. Obstaja velika </w:t>
      </w:r>
      <w:proofErr w:type="spellStart"/>
      <w:r w:rsidR="00C77398" w:rsidRPr="00C77398">
        <w:rPr>
          <w:rFonts w:ascii="Arial" w:hAnsi="Arial" w:cs="Arial"/>
          <w:i/>
          <w:iCs/>
          <w:color w:val="000000"/>
          <w:sz w:val="18"/>
          <w:szCs w:val="18"/>
          <w:lang w:val="en-US"/>
        </w:rPr>
        <w:t>verjetnost</w:t>
      </w:r>
      <w:proofErr w:type="spellEnd"/>
      <w:r w:rsidR="00C77398" w:rsidRPr="00C77398">
        <w:rPr>
          <w:rFonts w:ascii="Arial" w:hAnsi="Arial" w:cs="Arial"/>
          <w:i/>
          <w:iCs/>
          <w:color w:val="000000"/>
          <w:sz w:val="18"/>
          <w:szCs w:val="18"/>
          <w:lang w:val="en-US"/>
        </w:rPr>
        <w:t xml:space="preserve">, da </w:t>
      </w:r>
      <w:proofErr w:type="spellStart"/>
      <w:r w:rsidR="00C77398" w:rsidRPr="00C77398">
        <w:rPr>
          <w:rFonts w:ascii="Arial" w:hAnsi="Arial" w:cs="Arial"/>
          <w:i/>
          <w:iCs/>
          <w:color w:val="000000"/>
          <w:sz w:val="18"/>
          <w:szCs w:val="18"/>
          <w:lang w:val="en-US"/>
        </w:rPr>
        <w:t>bo</w:t>
      </w:r>
      <w:proofErr w:type="spellEnd"/>
      <w:r w:rsidR="00C77398" w:rsidRPr="00C77398">
        <w:rPr>
          <w:rFonts w:ascii="Arial" w:hAnsi="Arial" w:cs="Arial"/>
          <w:i/>
          <w:iCs/>
          <w:color w:val="000000"/>
          <w:sz w:val="18"/>
          <w:szCs w:val="18"/>
          <w:lang w:val="en-US"/>
        </w:rPr>
        <w:t xml:space="preserve"> </w:t>
      </w:r>
      <w:proofErr w:type="spellStart"/>
      <w:r w:rsidR="00C77398" w:rsidRPr="00C77398">
        <w:rPr>
          <w:rFonts w:ascii="Arial" w:hAnsi="Arial" w:cs="Arial"/>
          <w:i/>
          <w:iCs/>
          <w:color w:val="000000"/>
          <w:sz w:val="18"/>
          <w:szCs w:val="18"/>
          <w:lang w:val="en-US"/>
        </w:rPr>
        <w:t>naročilo</w:t>
      </w:r>
      <w:proofErr w:type="spellEnd"/>
      <w:r w:rsidR="00C77398" w:rsidRPr="00C77398">
        <w:rPr>
          <w:rFonts w:ascii="Arial" w:hAnsi="Arial" w:cs="Arial"/>
          <w:i/>
          <w:iCs/>
          <w:color w:val="000000"/>
          <w:sz w:val="18"/>
          <w:szCs w:val="18"/>
          <w:lang w:val="en-US"/>
        </w:rPr>
        <w:t xml:space="preserve"> </w:t>
      </w:r>
      <w:proofErr w:type="spellStart"/>
      <w:r w:rsidR="00C77398" w:rsidRPr="00C77398">
        <w:rPr>
          <w:rFonts w:ascii="Arial" w:hAnsi="Arial" w:cs="Arial"/>
          <w:i/>
          <w:iCs/>
          <w:color w:val="000000"/>
          <w:sz w:val="18"/>
          <w:szCs w:val="18"/>
          <w:lang w:val="en-US"/>
        </w:rPr>
        <w:t>izvedeno</w:t>
      </w:r>
      <w:proofErr w:type="spellEnd"/>
      <w:r w:rsidR="00C77398" w:rsidRPr="00C77398">
        <w:rPr>
          <w:rFonts w:ascii="Arial" w:hAnsi="Arial" w:cs="Arial"/>
          <w:i/>
          <w:iCs/>
          <w:color w:val="000000"/>
          <w:sz w:val="18"/>
          <w:szCs w:val="18"/>
          <w:lang w:val="en-US"/>
        </w:rPr>
        <w:t xml:space="preserve"> v </w:t>
      </w:r>
      <w:proofErr w:type="spellStart"/>
      <w:r w:rsidR="00C77398" w:rsidRPr="00C77398">
        <w:rPr>
          <w:rFonts w:ascii="Arial" w:hAnsi="Arial" w:cs="Arial"/>
          <w:i/>
          <w:iCs/>
          <w:color w:val="000000"/>
          <w:sz w:val="18"/>
          <w:szCs w:val="18"/>
          <w:lang w:val="en-US"/>
        </w:rPr>
        <w:t>manjšem</w:t>
      </w:r>
      <w:proofErr w:type="spellEnd"/>
      <w:r w:rsidR="00C77398" w:rsidRPr="00C77398">
        <w:rPr>
          <w:rFonts w:ascii="Arial" w:hAnsi="Arial" w:cs="Arial"/>
          <w:i/>
          <w:iCs/>
          <w:color w:val="000000"/>
          <w:sz w:val="18"/>
          <w:szCs w:val="18"/>
          <w:lang w:val="en-US"/>
        </w:rPr>
        <w:t xml:space="preserve"> </w:t>
      </w:r>
      <w:proofErr w:type="spellStart"/>
      <w:r w:rsidR="00C77398" w:rsidRPr="00C77398">
        <w:rPr>
          <w:rFonts w:ascii="Arial" w:hAnsi="Arial" w:cs="Arial"/>
          <w:i/>
          <w:iCs/>
          <w:color w:val="000000"/>
          <w:sz w:val="18"/>
          <w:szCs w:val="18"/>
          <w:lang w:val="en-US"/>
        </w:rPr>
        <w:t>obsegu</w:t>
      </w:r>
      <w:proofErr w:type="spellEnd"/>
      <w:r w:rsidR="00C77398" w:rsidRPr="00C77398">
        <w:rPr>
          <w:rFonts w:ascii="Arial" w:hAnsi="Arial" w:cs="Arial"/>
          <w:i/>
          <w:iCs/>
          <w:color w:val="000000"/>
          <w:sz w:val="18"/>
          <w:szCs w:val="18"/>
          <w:lang w:val="en-US"/>
        </w:rPr>
        <w:t xml:space="preserve"> </w:t>
      </w:r>
      <w:proofErr w:type="spellStart"/>
      <w:r w:rsidR="00C77398" w:rsidRPr="00C77398">
        <w:rPr>
          <w:rFonts w:ascii="Arial" w:hAnsi="Arial" w:cs="Arial"/>
          <w:i/>
          <w:iCs/>
          <w:color w:val="000000"/>
          <w:sz w:val="18"/>
          <w:szCs w:val="18"/>
          <w:lang w:val="en-US"/>
        </w:rPr>
        <w:t>od</w:t>
      </w:r>
      <w:proofErr w:type="spellEnd"/>
      <w:r w:rsidR="00C77398" w:rsidRPr="00C77398">
        <w:rPr>
          <w:rFonts w:ascii="Arial" w:hAnsi="Arial" w:cs="Arial"/>
          <w:i/>
          <w:iCs/>
          <w:color w:val="000000"/>
          <w:sz w:val="18"/>
          <w:szCs w:val="18"/>
          <w:lang w:val="en-US"/>
        </w:rPr>
        <w:t xml:space="preserve"> </w:t>
      </w:r>
      <w:proofErr w:type="spellStart"/>
      <w:r w:rsidR="00C77398" w:rsidRPr="00C77398">
        <w:rPr>
          <w:rFonts w:ascii="Arial" w:hAnsi="Arial" w:cs="Arial"/>
          <w:i/>
          <w:iCs/>
          <w:color w:val="000000"/>
          <w:sz w:val="18"/>
          <w:szCs w:val="18"/>
          <w:lang w:val="en-US"/>
        </w:rPr>
        <w:t>ocenjenega</w:t>
      </w:r>
      <w:proofErr w:type="spellEnd"/>
      <w:r w:rsidR="0073702A">
        <w:rPr>
          <w:rFonts w:ascii="Arial" w:hAnsi="Arial" w:cs="Arial"/>
          <w:i/>
          <w:iCs/>
          <w:color w:val="000000"/>
          <w:sz w:val="18"/>
          <w:szCs w:val="18"/>
          <w:lang w:val="en-US"/>
        </w:rPr>
        <w:t xml:space="preserve"> (</w:t>
      </w:r>
      <w:proofErr w:type="spellStart"/>
      <w:r w:rsidR="0073702A">
        <w:rPr>
          <w:rFonts w:ascii="Arial" w:hAnsi="Arial" w:cs="Arial"/>
          <w:i/>
          <w:iCs/>
          <w:color w:val="000000"/>
          <w:sz w:val="18"/>
          <w:szCs w:val="18"/>
          <w:lang w:val="en-US"/>
        </w:rPr>
        <w:t>mogoče</w:t>
      </w:r>
      <w:proofErr w:type="spellEnd"/>
      <w:r w:rsidR="0073702A">
        <w:rPr>
          <w:rFonts w:ascii="Arial" w:hAnsi="Arial" w:cs="Arial"/>
          <w:i/>
          <w:iCs/>
          <w:color w:val="000000"/>
          <w:sz w:val="18"/>
          <w:szCs w:val="18"/>
          <w:lang w:val="en-US"/>
        </w:rPr>
        <w:t xml:space="preserve"> je </w:t>
      </w:r>
      <w:proofErr w:type="spellStart"/>
      <w:r w:rsidR="0073702A">
        <w:rPr>
          <w:rFonts w:ascii="Arial" w:hAnsi="Arial" w:cs="Arial"/>
          <w:i/>
          <w:iCs/>
          <w:color w:val="000000"/>
          <w:sz w:val="18"/>
          <w:szCs w:val="18"/>
          <w:lang w:val="en-US"/>
        </w:rPr>
        <w:t>tudi</w:t>
      </w:r>
      <w:proofErr w:type="spellEnd"/>
      <w:r w:rsidR="0073702A">
        <w:rPr>
          <w:rFonts w:ascii="Arial" w:hAnsi="Arial" w:cs="Arial"/>
          <w:i/>
          <w:iCs/>
          <w:color w:val="000000"/>
          <w:sz w:val="18"/>
          <w:szCs w:val="18"/>
          <w:lang w:val="en-US"/>
        </w:rPr>
        <w:t xml:space="preserve">, da </w:t>
      </w:r>
      <w:proofErr w:type="spellStart"/>
      <w:r w:rsidR="0073702A">
        <w:rPr>
          <w:rFonts w:ascii="Arial" w:hAnsi="Arial" w:cs="Arial"/>
          <w:i/>
          <w:iCs/>
          <w:color w:val="000000"/>
          <w:sz w:val="18"/>
          <w:szCs w:val="18"/>
          <w:lang w:val="en-US"/>
        </w:rPr>
        <w:t>nobena</w:t>
      </w:r>
      <w:proofErr w:type="spellEnd"/>
      <w:r w:rsidR="0073702A">
        <w:rPr>
          <w:rFonts w:ascii="Arial" w:hAnsi="Arial" w:cs="Arial"/>
          <w:i/>
          <w:iCs/>
          <w:color w:val="000000"/>
          <w:sz w:val="18"/>
          <w:szCs w:val="18"/>
          <w:lang w:val="en-US"/>
        </w:rPr>
        <w:t xml:space="preserve"> </w:t>
      </w:r>
      <w:proofErr w:type="spellStart"/>
      <w:r w:rsidR="0073702A">
        <w:rPr>
          <w:rFonts w:ascii="Arial" w:hAnsi="Arial" w:cs="Arial"/>
          <w:i/>
          <w:iCs/>
          <w:color w:val="000000"/>
          <w:sz w:val="18"/>
          <w:szCs w:val="18"/>
          <w:lang w:val="en-US"/>
        </w:rPr>
        <w:t>dodatna</w:t>
      </w:r>
      <w:proofErr w:type="spellEnd"/>
      <w:r w:rsidR="0073702A">
        <w:rPr>
          <w:rFonts w:ascii="Arial" w:hAnsi="Arial" w:cs="Arial"/>
          <w:i/>
          <w:iCs/>
          <w:color w:val="000000"/>
          <w:sz w:val="18"/>
          <w:szCs w:val="18"/>
          <w:lang w:val="en-US"/>
        </w:rPr>
        <w:t xml:space="preserve"> nadgradnja ne bo izvedena)</w:t>
      </w:r>
      <w:r w:rsidR="00C77398" w:rsidRPr="00C77398">
        <w:rPr>
          <w:rFonts w:ascii="Arial" w:hAnsi="Arial" w:cs="Arial"/>
          <w:i/>
          <w:iCs/>
          <w:color w:val="000000"/>
          <w:sz w:val="18"/>
          <w:szCs w:val="18"/>
          <w:lang w:val="en-US"/>
        </w:rPr>
        <w:t xml:space="preserve">, hkrati pa ni povsem izključeno, da bo izvedeno tudi v </w:t>
      </w:r>
      <w:r w:rsidR="00FC58EA">
        <w:rPr>
          <w:rFonts w:ascii="Arial" w:hAnsi="Arial" w:cs="Arial"/>
          <w:i/>
          <w:iCs/>
          <w:color w:val="000000"/>
          <w:sz w:val="18"/>
          <w:szCs w:val="18"/>
          <w:lang w:val="en-US"/>
        </w:rPr>
        <w:t xml:space="preserve">celotnem </w:t>
      </w:r>
      <w:r w:rsidR="00C77398" w:rsidRPr="00C77398">
        <w:rPr>
          <w:rFonts w:ascii="Arial" w:hAnsi="Arial" w:cs="Arial"/>
          <w:i/>
          <w:iCs/>
          <w:color w:val="000000"/>
          <w:sz w:val="18"/>
          <w:szCs w:val="18"/>
          <w:lang w:val="en-US"/>
        </w:rPr>
        <w:t>ocenjenem obsegu.</w:t>
      </w:r>
      <w:r w:rsidR="00C77398">
        <w:rPr>
          <w:rFonts w:ascii="Arial" w:hAnsi="Arial" w:cs="Arial"/>
          <w:i/>
          <w:iCs/>
          <w:color w:val="000000"/>
          <w:sz w:val="18"/>
          <w:szCs w:val="18"/>
          <w:lang w:val="en-US"/>
        </w:rPr>
        <w:t xml:space="preserve"> Brez podrobnih predhodnih specifikacij ni mogoče natančno določiti cene za predvidene dodatne nadgradnje, hkrati pa bi bila drugačna ocena (npr. število delovnih ur, delovnih dni) prepuščena popolni špekulaciji ponudnika, ki bi moral v takšno oceno enote vključiti </w:t>
      </w:r>
      <w:r w:rsidR="00F06FA8">
        <w:rPr>
          <w:rFonts w:ascii="Arial" w:hAnsi="Arial" w:cs="Arial"/>
          <w:i/>
          <w:iCs/>
          <w:color w:val="000000"/>
          <w:sz w:val="18"/>
          <w:szCs w:val="18"/>
          <w:lang w:val="en-US"/>
        </w:rPr>
        <w:t xml:space="preserve">tudi </w:t>
      </w:r>
      <w:r w:rsidR="00C77398">
        <w:rPr>
          <w:rFonts w:ascii="Arial" w:hAnsi="Arial" w:cs="Arial"/>
          <w:i/>
          <w:iCs/>
          <w:color w:val="000000"/>
          <w:sz w:val="18"/>
          <w:szCs w:val="18"/>
          <w:lang w:val="en-US"/>
        </w:rPr>
        <w:t>postavke za različne kadre in različne storitve</w:t>
      </w:r>
      <w:r w:rsidR="00F06FA8">
        <w:rPr>
          <w:rFonts w:ascii="Arial" w:hAnsi="Arial" w:cs="Arial"/>
          <w:i/>
          <w:iCs/>
          <w:color w:val="000000"/>
          <w:sz w:val="18"/>
          <w:szCs w:val="18"/>
          <w:lang w:val="en-US"/>
        </w:rPr>
        <w:t xml:space="preserve"> brez</w:t>
      </w:r>
      <w:r w:rsidR="0073702A">
        <w:rPr>
          <w:rFonts w:ascii="Arial" w:hAnsi="Arial" w:cs="Arial"/>
          <w:i/>
          <w:iCs/>
          <w:color w:val="000000"/>
          <w:sz w:val="18"/>
          <w:szCs w:val="18"/>
          <w:lang w:val="en-US"/>
        </w:rPr>
        <w:t xml:space="preserve"> znanega</w:t>
      </w:r>
      <w:r w:rsidR="00F06FA8">
        <w:rPr>
          <w:rFonts w:ascii="Arial" w:hAnsi="Arial" w:cs="Arial"/>
          <w:i/>
          <w:iCs/>
          <w:color w:val="000000"/>
          <w:sz w:val="18"/>
          <w:szCs w:val="18"/>
          <w:lang w:val="en-US"/>
        </w:rPr>
        <w:t xml:space="preserve"> opisa </w:t>
      </w:r>
      <w:r w:rsidR="0073702A">
        <w:rPr>
          <w:rFonts w:ascii="Arial" w:hAnsi="Arial" w:cs="Arial"/>
          <w:i/>
          <w:iCs/>
          <w:color w:val="000000"/>
          <w:sz w:val="18"/>
          <w:szCs w:val="18"/>
          <w:lang w:val="en-US"/>
        </w:rPr>
        <w:t xml:space="preserve">in obsega </w:t>
      </w:r>
      <w:r w:rsidR="00F06FA8">
        <w:rPr>
          <w:rFonts w:ascii="Arial" w:hAnsi="Arial" w:cs="Arial"/>
          <w:i/>
          <w:iCs/>
          <w:color w:val="000000"/>
          <w:sz w:val="18"/>
          <w:szCs w:val="18"/>
          <w:lang w:val="en-US"/>
        </w:rPr>
        <w:t>del</w:t>
      </w:r>
      <w:r w:rsidR="00C77398">
        <w:rPr>
          <w:rFonts w:ascii="Arial" w:hAnsi="Arial" w:cs="Arial"/>
          <w:i/>
          <w:iCs/>
          <w:color w:val="000000"/>
          <w:sz w:val="18"/>
          <w:szCs w:val="18"/>
          <w:lang w:val="en-US"/>
        </w:rPr>
        <w:t>. Posledično je najbližji približek</w:t>
      </w:r>
      <w:r w:rsidR="00F06FA8">
        <w:rPr>
          <w:rFonts w:ascii="Arial" w:hAnsi="Arial" w:cs="Arial"/>
          <w:i/>
          <w:iCs/>
          <w:color w:val="000000"/>
          <w:sz w:val="18"/>
          <w:szCs w:val="18"/>
          <w:lang w:val="en-US"/>
        </w:rPr>
        <w:t xml:space="preserve"> vrednosti bodočih nadgradenj </w:t>
      </w:r>
      <w:r w:rsidR="0073702A">
        <w:rPr>
          <w:rFonts w:ascii="Arial" w:hAnsi="Arial" w:cs="Arial"/>
          <w:i/>
          <w:iCs/>
          <w:color w:val="000000"/>
          <w:sz w:val="18"/>
          <w:szCs w:val="18"/>
          <w:lang w:val="en-US"/>
        </w:rPr>
        <w:t>cena</w:t>
      </w:r>
      <w:r w:rsidR="00C75327">
        <w:rPr>
          <w:rFonts w:ascii="Arial" w:hAnsi="Arial" w:cs="Arial"/>
          <w:i/>
          <w:iCs/>
          <w:color w:val="000000"/>
          <w:sz w:val="18"/>
          <w:szCs w:val="18"/>
          <w:lang w:val="en-US"/>
        </w:rPr>
        <w:t xml:space="preserve"> za 2. fazo, zato naročnik šteje, da bo ocena le-te lahko najbolj relevantna podlaga za oceno vseh nadaljnjih nadgradenj. Ker mora naročnik skladno z določ</w:t>
      </w:r>
      <w:r w:rsidR="00831A34">
        <w:rPr>
          <w:rFonts w:ascii="Arial" w:hAnsi="Arial" w:cs="Arial"/>
          <w:i/>
          <w:iCs/>
          <w:color w:val="000000"/>
          <w:sz w:val="18"/>
          <w:szCs w:val="18"/>
          <w:lang w:val="en-US"/>
        </w:rPr>
        <w:t xml:space="preserve">bo četrtega odstavka 67. </w:t>
      </w:r>
      <w:r w:rsidR="00264866">
        <w:rPr>
          <w:rFonts w:ascii="Arial" w:hAnsi="Arial" w:cs="Arial"/>
          <w:i/>
          <w:iCs/>
          <w:color w:val="000000"/>
          <w:sz w:val="18"/>
          <w:szCs w:val="18"/>
          <w:lang w:val="en-US"/>
        </w:rPr>
        <w:t>Č</w:t>
      </w:r>
      <w:r w:rsidR="00831A34">
        <w:rPr>
          <w:rFonts w:ascii="Arial" w:hAnsi="Arial" w:cs="Arial"/>
          <w:i/>
          <w:iCs/>
          <w:color w:val="000000"/>
          <w:sz w:val="18"/>
          <w:szCs w:val="18"/>
          <w:lang w:val="en-US"/>
        </w:rPr>
        <w:t>lena</w:t>
      </w:r>
      <w:r w:rsidR="00C75327">
        <w:rPr>
          <w:rFonts w:ascii="Arial" w:hAnsi="Arial" w:cs="Arial"/>
          <w:i/>
          <w:iCs/>
          <w:color w:val="000000"/>
          <w:sz w:val="18"/>
          <w:szCs w:val="18"/>
          <w:lang w:val="en-US"/>
        </w:rPr>
        <w:t xml:space="preserve"> ZJN-3 določiti </w:t>
      </w:r>
      <w:r w:rsidR="00831A34">
        <w:rPr>
          <w:rFonts w:ascii="Arial" w:hAnsi="Arial" w:cs="Arial"/>
          <w:i/>
          <w:iCs/>
          <w:color w:val="000000"/>
          <w:sz w:val="18"/>
          <w:szCs w:val="18"/>
          <w:lang w:val="en-US"/>
        </w:rPr>
        <w:t xml:space="preserve">vsaj </w:t>
      </w:r>
      <w:r w:rsidR="00C75327">
        <w:rPr>
          <w:rFonts w:ascii="Arial" w:hAnsi="Arial" w:cs="Arial"/>
          <w:i/>
          <w:iCs/>
          <w:color w:val="000000"/>
          <w:sz w:val="18"/>
          <w:szCs w:val="18"/>
          <w:lang w:val="en-US"/>
        </w:rPr>
        <w:t xml:space="preserve">ocenjeno vrednost </w:t>
      </w:r>
      <w:r w:rsidR="00F06FA8">
        <w:rPr>
          <w:rFonts w:ascii="Arial" w:hAnsi="Arial" w:cs="Arial"/>
          <w:i/>
          <w:iCs/>
          <w:color w:val="000000"/>
          <w:sz w:val="18"/>
          <w:szCs w:val="18"/>
          <w:lang w:val="en-US"/>
        </w:rPr>
        <w:t>okvirnega sporazuma</w:t>
      </w:r>
      <w:r w:rsidR="00C75327">
        <w:rPr>
          <w:rFonts w:ascii="Arial" w:hAnsi="Arial" w:cs="Arial"/>
          <w:i/>
          <w:iCs/>
          <w:color w:val="000000"/>
          <w:sz w:val="18"/>
          <w:szCs w:val="18"/>
          <w:lang w:val="en-US"/>
        </w:rPr>
        <w:t xml:space="preserve"> na podlagi prejetih ponudb, je naročnik kot del ponudbe vključil tudi navedeno oceno, ki je objektivno določena kot </w:t>
      </w:r>
      <w:r w:rsidR="00CA3100">
        <w:rPr>
          <w:rFonts w:ascii="Arial" w:hAnsi="Arial" w:cs="Arial"/>
          <w:i/>
          <w:iCs/>
          <w:color w:val="000000"/>
          <w:sz w:val="18"/>
          <w:szCs w:val="18"/>
          <w:lang w:val="en-US"/>
        </w:rPr>
        <w:t>6</w:t>
      </w:r>
      <w:r w:rsidR="00C75327">
        <w:rPr>
          <w:rFonts w:ascii="Arial" w:hAnsi="Arial" w:cs="Arial"/>
          <w:i/>
          <w:iCs/>
          <w:color w:val="000000"/>
          <w:sz w:val="18"/>
          <w:szCs w:val="18"/>
          <w:lang w:val="en-US"/>
        </w:rPr>
        <w:t xml:space="preserve">-kratnik vrednosti 2. faze (ZORA), saj naročnik ocenjuje, da več </w:t>
      </w:r>
      <w:r w:rsidR="00F06FA8">
        <w:rPr>
          <w:rFonts w:ascii="Arial" w:hAnsi="Arial" w:cs="Arial"/>
          <w:i/>
          <w:iCs/>
          <w:color w:val="000000"/>
          <w:sz w:val="18"/>
          <w:szCs w:val="18"/>
          <w:lang w:val="en-US"/>
        </w:rPr>
        <w:t xml:space="preserve">kot </w:t>
      </w:r>
      <w:r w:rsidR="00CA3100">
        <w:rPr>
          <w:rFonts w:ascii="Arial" w:hAnsi="Arial" w:cs="Arial"/>
          <w:i/>
          <w:iCs/>
          <w:color w:val="000000"/>
          <w:sz w:val="18"/>
          <w:szCs w:val="18"/>
          <w:lang w:val="en-US"/>
        </w:rPr>
        <w:t>6</w:t>
      </w:r>
      <w:r w:rsidR="00F06FA8">
        <w:rPr>
          <w:rFonts w:ascii="Arial" w:hAnsi="Arial" w:cs="Arial"/>
          <w:i/>
          <w:iCs/>
          <w:color w:val="000000"/>
          <w:sz w:val="18"/>
          <w:szCs w:val="18"/>
          <w:lang w:val="en-US"/>
        </w:rPr>
        <w:t xml:space="preserve"> dodatnih </w:t>
      </w:r>
      <w:r w:rsidR="00C75327">
        <w:rPr>
          <w:rFonts w:ascii="Arial" w:hAnsi="Arial" w:cs="Arial"/>
          <w:i/>
          <w:iCs/>
          <w:color w:val="000000"/>
          <w:sz w:val="18"/>
          <w:szCs w:val="18"/>
          <w:lang w:val="en-US"/>
        </w:rPr>
        <w:t>področij v času okvirnega sporazuma objektivno ne bo mogoče izvesti.</w:t>
      </w:r>
      <w:r w:rsidR="0073702A">
        <w:rPr>
          <w:rFonts w:ascii="Arial" w:hAnsi="Arial" w:cs="Arial"/>
          <w:i/>
          <w:iCs/>
          <w:color w:val="000000"/>
          <w:sz w:val="18"/>
          <w:szCs w:val="18"/>
          <w:lang w:val="en-US"/>
        </w:rPr>
        <w:t xml:space="preserve"> Navedena ocena je preko cene za 2. fazo posredno vključena tudi kot del meril, saj se relativna utež glede na oceno ne spreminja.</w:t>
      </w:r>
      <w:r w:rsidR="00112A54">
        <w:rPr>
          <w:rFonts w:ascii="Arial" w:hAnsi="Arial" w:cs="Arial"/>
          <w:i/>
          <w:iCs/>
          <w:color w:val="000000"/>
          <w:sz w:val="18"/>
          <w:szCs w:val="18"/>
          <w:lang w:val="en-US"/>
        </w:rPr>
        <w:t xml:space="preserve"> V </w:t>
      </w:r>
      <w:proofErr w:type="spellStart"/>
      <w:r w:rsidR="00112A54">
        <w:rPr>
          <w:rFonts w:ascii="Arial" w:hAnsi="Arial" w:cs="Arial"/>
          <w:i/>
          <w:iCs/>
          <w:color w:val="000000"/>
          <w:sz w:val="18"/>
          <w:szCs w:val="18"/>
          <w:lang w:val="en-US"/>
        </w:rPr>
        <w:t>izogib</w:t>
      </w:r>
      <w:proofErr w:type="spellEnd"/>
      <w:r w:rsidR="00112A54">
        <w:rPr>
          <w:rFonts w:ascii="Arial" w:hAnsi="Arial" w:cs="Arial"/>
          <w:i/>
          <w:iCs/>
          <w:color w:val="000000"/>
          <w:sz w:val="18"/>
          <w:szCs w:val="18"/>
          <w:lang w:val="en-US"/>
        </w:rPr>
        <w:t xml:space="preserve"> </w:t>
      </w:r>
      <w:proofErr w:type="spellStart"/>
      <w:r w:rsidR="00112A54">
        <w:rPr>
          <w:rFonts w:ascii="Arial" w:hAnsi="Arial" w:cs="Arial"/>
          <w:i/>
          <w:iCs/>
          <w:color w:val="000000"/>
          <w:sz w:val="18"/>
          <w:szCs w:val="18"/>
          <w:lang w:val="en-US"/>
        </w:rPr>
        <w:t>špekulacijam</w:t>
      </w:r>
      <w:proofErr w:type="spellEnd"/>
      <w:r w:rsidR="00112A54">
        <w:rPr>
          <w:rFonts w:ascii="Arial" w:hAnsi="Arial" w:cs="Arial"/>
          <w:i/>
          <w:iCs/>
          <w:color w:val="000000"/>
          <w:sz w:val="18"/>
          <w:szCs w:val="18"/>
          <w:lang w:val="en-US"/>
        </w:rPr>
        <w:t xml:space="preserve"> je </w:t>
      </w:r>
      <w:proofErr w:type="spellStart"/>
      <w:r w:rsidR="00112A54">
        <w:rPr>
          <w:rFonts w:ascii="Arial" w:hAnsi="Arial" w:cs="Arial"/>
          <w:i/>
          <w:iCs/>
          <w:color w:val="000000"/>
          <w:sz w:val="18"/>
          <w:szCs w:val="18"/>
          <w:lang w:val="en-US"/>
        </w:rPr>
        <w:t>določen</w:t>
      </w:r>
      <w:proofErr w:type="spellEnd"/>
      <w:r w:rsidR="00112A54">
        <w:rPr>
          <w:rFonts w:ascii="Arial" w:hAnsi="Arial" w:cs="Arial"/>
          <w:i/>
          <w:iCs/>
          <w:color w:val="000000"/>
          <w:sz w:val="18"/>
          <w:szCs w:val="18"/>
          <w:lang w:val="en-US"/>
        </w:rPr>
        <w:t xml:space="preserve"> ponder posebej za 1. </w:t>
      </w:r>
      <w:r w:rsidR="00CD6491">
        <w:rPr>
          <w:rFonts w:ascii="Arial" w:hAnsi="Arial" w:cs="Arial"/>
          <w:i/>
          <w:iCs/>
          <w:color w:val="000000"/>
          <w:sz w:val="18"/>
          <w:szCs w:val="18"/>
          <w:lang w:val="en-US"/>
        </w:rPr>
        <w:t>i</w:t>
      </w:r>
      <w:r w:rsidR="00112A54">
        <w:rPr>
          <w:rFonts w:ascii="Arial" w:hAnsi="Arial" w:cs="Arial"/>
          <w:i/>
          <w:iCs/>
          <w:color w:val="000000"/>
          <w:sz w:val="18"/>
          <w:szCs w:val="18"/>
          <w:lang w:val="en-US"/>
        </w:rPr>
        <w:t>n</w:t>
      </w:r>
      <w:r w:rsidR="00CD6491">
        <w:rPr>
          <w:rFonts w:ascii="Arial" w:hAnsi="Arial" w:cs="Arial"/>
          <w:i/>
          <w:iCs/>
          <w:color w:val="000000"/>
          <w:sz w:val="18"/>
          <w:szCs w:val="18"/>
          <w:lang w:val="en-US"/>
        </w:rPr>
        <w:t xml:space="preserve"> posebej za</w:t>
      </w:r>
      <w:r w:rsidR="00112A54">
        <w:rPr>
          <w:rFonts w:ascii="Arial" w:hAnsi="Arial" w:cs="Arial"/>
          <w:i/>
          <w:iCs/>
          <w:color w:val="000000"/>
          <w:sz w:val="18"/>
          <w:szCs w:val="18"/>
          <w:lang w:val="en-US"/>
        </w:rPr>
        <w:t xml:space="preserve"> 2. fazo.</w:t>
      </w:r>
    </w:p>
    <w:p w14:paraId="0D44292A" w14:textId="67B4DC30" w:rsidR="006F5341" w:rsidRPr="007344CA" w:rsidRDefault="008D2FA5" w:rsidP="005F156D">
      <w:pPr>
        <w:spacing w:before="225" w:after="225" w:line="240" w:lineRule="auto"/>
        <w:jc w:val="both"/>
        <w:rPr>
          <w:rFonts w:ascii="Arial" w:hAnsi="Arial" w:cs="Arial"/>
          <w:color w:val="000000"/>
          <w:sz w:val="18"/>
          <w:szCs w:val="18"/>
          <w:lang w:val="en-US"/>
        </w:rPr>
      </w:pPr>
      <w:r w:rsidRPr="007344CA">
        <w:rPr>
          <w:rFonts w:ascii="Arial" w:hAnsi="Arial" w:cs="Arial"/>
          <w:color w:val="000000"/>
          <w:sz w:val="18"/>
          <w:szCs w:val="18"/>
          <w:lang w:val="en-US"/>
        </w:rPr>
        <w:t xml:space="preserve">Zavezujemo se, da bomo vsa dela izvršili skladno z zahtevami naročnika, najkasneje v roku </w:t>
      </w:r>
      <w:r w:rsidR="00295C9A" w:rsidRPr="007344CA">
        <w:rPr>
          <w:rFonts w:ascii="Arial" w:hAnsi="Arial" w:cs="Arial"/>
          <w:color w:val="000000"/>
          <w:sz w:val="18"/>
          <w:szCs w:val="18"/>
          <w:lang w:val="en-US"/>
        </w:rPr>
        <w:t>spodaj izbranih rokih</w:t>
      </w:r>
      <w:r w:rsidR="00C77398">
        <w:rPr>
          <w:rFonts w:ascii="Arial" w:hAnsi="Arial" w:cs="Arial"/>
          <w:color w:val="000000"/>
          <w:sz w:val="18"/>
          <w:szCs w:val="18"/>
          <w:lang w:val="en-US"/>
        </w:rPr>
        <w:t xml:space="preserve"> (ustrezno označiti eno od opcij)</w:t>
      </w:r>
      <w:r w:rsidR="00295C9A" w:rsidRPr="007344CA">
        <w:rPr>
          <w:rFonts w:ascii="Arial" w:hAnsi="Arial" w:cs="Arial"/>
          <w:color w:val="000000"/>
          <w:sz w:val="18"/>
          <w:szCs w:val="18"/>
          <w:lang w:val="en-US"/>
        </w:rPr>
        <w:t>:</w:t>
      </w:r>
    </w:p>
    <w:p w14:paraId="60FAD02B" w14:textId="250A5BE7" w:rsidR="00295C9A" w:rsidRPr="005418B4" w:rsidRDefault="00295C9A">
      <w:pPr>
        <w:spacing w:before="225" w:after="225" w:line="240" w:lineRule="auto"/>
        <w:jc w:val="both"/>
        <w:rPr>
          <w:rFonts w:ascii="Arial" w:hAnsi="Arial" w:cs="Arial"/>
          <w:b/>
          <w:bCs/>
          <w:color w:val="000000"/>
          <w:sz w:val="18"/>
          <w:szCs w:val="18"/>
          <w:lang w:val="en-US"/>
        </w:rPr>
      </w:pPr>
      <w:r w:rsidRPr="005418B4">
        <w:rPr>
          <w:rFonts w:ascii="Arial" w:hAnsi="Arial" w:cs="Arial"/>
          <w:color w:val="000000"/>
          <w:sz w:val="18"/>
          <w:szCs w:val="18"/>
          <w:lang w:val="en-US"/>
        </w:rPr>
        <w:fldChar w:fldCharType="begin">
          <w:ffData>
            <w:name w:val="Check1"/>
            <w:enabled/>
            <w:calcOnExit w:val="0"/>
            <w:checkBox>
              <w:sizeAuto/>
              <w:default w:val="0"/>
            </w:checkBox>
          </w:ffData>
        </w:fldChar>
      </w:r>
      <w:bookmarkStart w:id="4" w:name="Check1"/>
      <w:r w:rsidRPr="005418B4">
        <w:rPr>
          <w:rFonts w:ascii="Arial" w:hAnsi="Arial" w:cs="Arial"/>
          <w:color w:val="000000"/>
          <w:sz w:val="18"/>
          <w:szCs w:val="18"/>
          <w:lang w:val="en-US"/>
        </w:rPr>
        <w:instrText xml:space="preserve"> FORMCHECKBOX </w:instrText>
      </w:r>
      <w:r w:rsidR="00004F79">
        <w:rPr>
          <w:rFonts w:ascii="Arial" w:hAnsi="Arial" w:cs="Arial"/>
          <w:color w:val="000000"/>
          <w:sz w:val="18"/>
          <w:szCs w:val="18"/>
          <w:lang w:val="en-US"/>
        </w:rPr>
      </w:r>
      <w:r w:rsidR="00004F79">
        <w:rPr>
          <w:rFonts w:ascii="Arial" w:hAnsi="Arial" w:cs="Arial"/>
          <w:color w:val="000000"/>
          <w:sz w:val="18"/>
          <w:szCs w:val="18"/>
          <w:lang w:val="en-US"/>
        </w:rPr>
        <w:fldChar w:fldCharType="separate"/>
      </w:r>
      <w:r w:rsidRPr="005418B4">
        <w:rPr>
          <w:rFonts w:ascii="Arial" w:hAnsi="Arial" w:cs="Arial"/>
          <w:color w:val="000000"/>
          <w:sz w:val="18"/>
          <w:szCs w:val="18"/>
          <w:lang w:val="en-US"/>
        </w:rPr>
        <w:fldChar w:fldCharType="end"/>
      </w:r>
      <w:bookmarkEnd w:id="4"/>
      <w:r w:rsidRPr="005418B4">
        <w:rPr>
          <w:rFonts w:ascii="Arial" w:hAnsi="Arial" w:cs="Arial"/>
          <w:color w:val="000000"/>
          <w:sz w:val="18"/>
          <w:szCs w:val="18"/>
          <w:lang w:val="en-US"/>
        </w:rPr>
        <w:t xml:space="preserve"> </w:t>
      </w:r>
      <w:r w:rsidRPr="005418B4">
        <w:rPr>
          <w:rFonts w:ascii="Arial" w:hAnsi="Arial" w:cs="Arial"/>
          <w:b/>
          <w:bCs/>
          <w:color w:val="000000"/>
          <w:sz w:val="18"/>
          <w:szCs w:val="18"/>
          <w:lang w:val="en-US"/>
        </w:rPr>
        <w:t>OPCIJA 1 – KRAJŠI ROKI (</w:t>
      </w:r>
      <w:r w:rsidR="00C77398" w:rsidRPr="005418B4">
        <w:rPr>
          <w:rFonts w:ascii="Arial" w:hAnsi="Arial" w:cs="Arial"/>
          <w:b/>
          <w:bCs/>
          <w:color w:val="000000"/>
          <w:sz w:val="18"/>
          <w:szCs w:val="18"/>
          <w:lang w:val="en-US"/>
        </w:rPr>
        <w:t>2</w:t>
      </w:r>
      <w:r w:rsidRPr="005418B4">
        <w:rPr>
          <w:rFonts w:ascii="Arial" w:hAnsi="Arial" w:cs="Arial"/>
          <w:b/>
          <w:bCs/>
          <w:color w:val="000000"/>
          <w:sz w:val="18"/>
          <w:szCs w:val="18"/>
          <w:lang w:val="en-US"/>
        </w:rPr>
        <w:t>/</w:t>
      </w:r>
      <w:r w:rsidR="00C77398" w:rsidRPr="005418B4">
        <w:rPr>
          <w:rFonts w:ascii="Arial" w:hAnsi="Arial" w:cs="Arial"/>
          <w:b/>
          <w:bCs/>
          <w:color w:val="000000"/>
          <w:sz w:val="18"/>
          <w:szCs w:val="18"/>
          <w:lang w:val="en-US"/>
        </w:rPr>
        <w:t>6</w:t>
      </w:r>
      <w:r w:rsidRPr="005418B4">
        <w:rPr>
          <w:rFonts w:ascii="Arial" w:hAnsi="Arial" w:cs="Arial"/>
          <w:b/>
          <w:bCs/>
          <w:color w:val="000000"/>
          <w:sz w:val="18"/>
          <w:szCs w:val="18"/>
          <w:lang w:val="en-US"/>
        </w:rPr>
        <w:t xml:space="preserve"> mesecev)</w:t>
      </w:r>
    </w:p>
    <w:p w14:paraId="19FF8D38" w14:textId="5F17E177" w:rsidR="00295C9A" w:rsidRPr="005418B4" w:rsidRDefault="00295C9A" w:rsidP="00295C9A">
      <w:pPr>
        <w:spacing w:before="225" w:after="225" w:line="240" w:lineRule="auto"/>
        <w:jc w:val="both"/>
        <w:rPr>
          <w:rFonts w:ascii="Arial" w:hAnsi="Arial" w:cs="Arial"/>
          <w:b/>
          <w:bCs/>
          <w:color w:val="000000"/>
          <w:sz w:val="18"/>
          <w:szCs w:val="18"/>
          <w:lang w:val="en-US"/>
        </w:rPr>
      </w:pPr>
      <w:r w:rsidRPr="005418B4">
        <w:rPr>
          <w:rFonts w:ascii="Arial" w:hAnsi="Arial" w:cs="Arial"/>
          <w:color w:val="000000"/>
          <w:sz w:val="18"/>
          <w:szCs w:val="18"/>
          <w:lang w:val="en-US"/>
        </w:rPr>
        <w:lastRenderedPageBreak/>
        <w:fldChar w:fldCharType="begin">
          <w:ffData>
            <w:name w:val="Check1"/>
            <w:enabled/>
            <w:calcOnExit w:val="0"/>
            <w:checkBox>
              <w:sizeAuto/>
              <w:default w:val="0"/>
            </w:checkBox>
          </w:ffData>
        </w:fldChar>
      </w:r>
      <w:r w:rsidRPr="005418B4">
        <w:rPr>
          <w:rFonts w:ascii="Arial" w:hAnsi="Arial" w:cs="Arial"/>
          <w:color w:val="000000"/>
          <w:sz w:val="18"/>
          <w:szCs w:val="18"/>
          <w:lang w:val="en-US"/>
        </w:rPr>
        <w:instrText xml:space="preserve"> FORMCHECKBOX </w:instrText>
      </w:r>
      <w:r w:rsidR="00004F79">
        <w:rPr>
          <w:rFonts w:ascii="Arial" w:hAnsi="Arial" w:cs="Arial"/>
          <w:color w:val="000000"/>
          <w:sz w:val="18"/>
          <w:szCs w:val="18"/>
          <w:lang w:val="en-US"/>
        </w:rPr>
      </w:r>
      <w:r w:rsidR="00004F79">
        <w:rPr>
          <w:rFonts w:ascii="Arial" w:hAnsi="Arial" w:cs="Arial"/>
          <w:color w:val="000000"/>
          <w:sz w:val="18"/>
          <w:szCs w:val="18"/>
          <w:lang w:val="en-US"/>
        </w:rPr>
        <w:fldChar w:fldCharType="separate"/>
      </w:r>
      <w:r w:rsidRPr="005418B4">
        <w:rPr>
          <w:rFonts w:ascii="Arial" w:hAnsi="Arial" w:cs="Arial"/>
          <w:color w:val="000000"/>
          <w:sz w:val="18"/>
          <w:szCs w:val="18"/>
          <w:lang w:val="en-US"/>
        </w:rPr>
        <w:fldChar w:fldCharType="end"/>
      </w:r>
      <w:r w:rsidRPr="005418B4">
        <w:rPr>
          <w:rFonts w:ascii="Arial" w:hAnsi="Arial" w:cs="Arial"/>
          <w:color w:val="000000"/>
          <w:sz w:val="18"/>
          <w:szCs w:val="18"/>
          <w:lang w:val="en-US"/>
        </w:rPr>
        <w:t xml:space="preserve"> </w:t>
      </w:r>
      <w:r w:rsidRPr="005418B4">
        <w:rPr>
          <w:rFonts w:ascii="Arial" w:hAnsi="Arial" w:cs="Arial"/>
          <w:b/>
          <w:bCs/>
          <w:color w:val="000000"/>
          <w:sz w:val="18"/>
          <w:szCs w:val="18"/>
          <w:lang w:val="en-US"/>
        </w:rPr>
        <w:t>OPCIJA 2 – DALJŠI ROKI (</w:t>
      </w:r>
      <w:r w:rsidR="00C77398" w:rsidRPr="005418B4">
        <w:rPr>
          <w:rFonts w:ascii="Arial" w:hAnsi="Arial" w:cs="Arial"/>
          <w:b/>
          <w:bCs/>
          <w:color w:val="000000"/>
          <w:sz w:val="18"/>
          <w:szCs w:val="18"/>
          <w:lang w:val="en-US"/>
        </w:rPr>
        <w:t>3</w:t>
      </w:r>
      <w:r w:rsidRPr="005418B4">
        <w:rPr>
          <w:rFonts w:ascii="Arial" w:hAnsi="Arial" w:cs="Arial"/>
          <w:b/>
          <w:bCs/>
          <w:color w:val="000000"/>
          <w:sz w:val="18"/>
          <w:szCs w:val="18"/>
          <w:lang w:val="en-US"/>
        </w:rPr>
        <w:t>/</w:t>
      </w:r>
      <w:r w:rsidR="00C77398" w:rsidRPr="005418B4">
        <w:rPr>
          <w:rFonts w:ascii="Arial" w:hAnsi="Arial" w:cs="Arial"/>
          <w:b/>
          <w:bCs/>
          <w:color w:val="000000"/>
          <w:sz w:val="18"/>
          <w:szCs w:val="18"/>
          <w:lang w:val="en-US"/>
        </w:rPr>
        <w:t>7</w:t>
      </w:r>
      <w:r w:rsidRPr="005418B4">
        <w:rPr>
          <w:rFonts w:ascii="Arial" w:hAnsi="Arial" w:cs="Arial"/>
          <w:b/>
          <w:bCs/>
          <w:color w:val="000000"/>
          <w:sz w:val="18"/>
          <w:szCs w:val="18"/>
          <w:lang w:val="en-US"/>
        </w:rPr>
        <w:t xml:space="preserve"> mesecev)</w:t>
      </w:r>
    </w:p>
    <w:p w14:paraId="438D1769" w14:textId="1EBF9140" w:rsidR="00295C9A" w:rsidRPr="005418B4" w:rsidRDefault="00295C9A" w:rsidP="00295C9A">
      <w:pPr>
        <w:spacing w:before="225" w:after="225" w:line="240" w:lineRule="auto"/>
        <w:jc w:val="both"/>
        <w:rPr>
          <w:rFonts w:ascii="Arial" w:hAnsi="Arial" w:cs="Arial"/>
          <w:b/>
          <w:bCs/>
          <w:color w:val="000000"/>
          <w:sz w:val="18"/>
          <w:szCs w:val="18"/>
          <w:lang w:val="en-US"/>
        </w:rPr>
      </w:pPr>
      <w:r w:rsidRPr="005418B4">
        <w:rPr>
          <w:rFonts w:ascii="Arial" w:hAnsi="Arial" w:cs="Arial"/>
          <w:color w:val="000000"/>
          <w:sz w:val="18"/>
          <w:szCs w:val="18"/>
          <w:lang w:val="en-US"/>
        </w:rPr>
        <w:fldChar w:fldCharType="begin">
          <w:ffData>
            <w:name w:val="Check1"/>
            <w:enabled/>
            <w:calcOnExit w:val="0"/>
            <w:checkBox>
              <w:sizeAuto/>
              <w:default w:val="0"/>
            </w:checkBox>
          </w:ffData>
        </w:fldChar>
      </w:r>
      <w:r w:rsidRPr="005418B4">
        <w:rPr>
          <w:rFonts w:ascii="Arial" w:hAnsi="Arial" w:cs="Arial"/>
          <w:color w:val="000000"/>
          <w:sz w:val="18"/>
          <w:szCs w:val="18"/>
          <w:lang w:val="en-US"/>
        </w:rPr>
        <w:instrText xml:space="preserve"> FORMCHECKBOX </w:instrText>
      </w:r>
      <w:r w:rsidR="00004F79">
        <w:rPr>
          <w:rFonts w:ascii="Arial" w:hAnsi="Arial" w:cs="Arial"/>
          <w:color w:val="000000"/>
          <w:sz w:val="18"/>
          <w:szCs w:val="18"/>
          <w:lang w:val="en-US"/>
        </w:rPr>
      </w:r>
      <w:r w:rsidR="00004F79">
        <w:rPr>
          <w:rFonts w:ascii="Arial" w:hAnsi="Arial" w:cs="Arial"/>
          <w:color w:val="000000"/>
          <w:sz w:val="18"/>
          <w:szCs w:val="18"/>
          <w:lang w:val="en-US"/>
        </w:rPr>
        <w:fldChar w:fldCharType="separate"/>
      </w:r>
      <w:r w:rsidRPr="005418B4">
        <w:rPr>
          <w:rFonts w:ascii="Arial" w:hAnsi="Arial" w:cs="Arial"/>
          <w:color w:val="000000"/>
          <w:sz w:val="18"/>
          <w:szCs w:val="18"/>
          <w:lang w:val="en-US"/>
        </w:rPr>
        <w:fldChar w:fldCharType="end"/>
      </w:r>
      <w:r w:rsidRPr="005418B4">
        <w:rPr>
          <w:rFonts w:ascii="Arial" w:hAnsi="Arial" w:cs="Arial"/>
          <w:color w:val="000000"/>
          <w:sz w:val="18"/>
          <w:szCs w:val="18"/>
          <w:lang w:val="en-US"/>
        </w:rPr>
        <w:t xml:space="preserve"> </w:t>
      </w:r>
      <w:r w:rsidRPr="005418B4">
        <w:rPr>
          <w:rFonts w:ascii="Arial" w:hAnsi="Arial" w:cs="Arial"/>
          <w:b/>
          <w:bCs/>
          <w:color w:val="000000"/>
          <w:sz w:val="18"/>
          <w:szCs w:val="18"/>
          <w:lang w:val="en-US"/>
        </w:rPr>
        <w:t>OPCIJA 1 – NAJDALJŠI ROKI (</w:t>
      </w:r>
      <w:r w:rsidR="00C77398" w:rsidRPr="005418B4">
        <w:rPr>
          <w:rFonts w:ascii="Arial" w:hAnsi="Arial" w:cs="Arial"/>
          <w:b/>
          <w:bCs/>
          <w:color w:val="000000"/>
          <w:sz w:val="18"/>
          <w:szCs w:val="18"/>
          <w:lang w:val="en-US"/>
        </w:rPr>
        <w:t>4</w:t>
      </w:r>
      <w:r w:rsidRPr="005418B4">
        <w:rPr>
          <w:rFonts w:ascii="Arial" w:hAnsi="Arial" w:cs="Arial"/>
          <w:b/>
          <w:bCs/>
          <w:color w:val="000000"/>
          <w:sz w:val="18"/>
          <w:szCs w:val="18"/>
          <w:lang w:val="en-US"/>
        </w:rPr>
        <w:t>/</w:t>
      </w:r>
      <w:r w:rsidR="00C77398" w:rsidRPr="005418B4">
        <w:rPr>
          <w:rFonts w:ascii="Arial" w:hAnsi="Arial" w:cs="Arial"/>
          <w:b/>
          <w:bCs/>
          <w:color w:val="000000"/>
          <w:sz w:val="18"/>
          <w:szCs w:val="18"/>
          <w:lang w:val="en-US"/>
        </w:rPr>
        <w:t>8</w:t>
      </w:r>
      <w:r w:rsidRPr="005418B4">
        <w:rPr>
          <w:rFonts w:ascii="Arial" w:hAnsi="Arial" w:cs="Arial"/>
          <w:b/>
          <w:bCs/>
          <w:color w:val="000000"/>
          <w:sz w:val="18"/>
          <w:szCs w:val="18"/>
          <w:lang w:val="en-US"/>
        </w:rPr>
        <w:t xml:space="preserve"> mesecev)</w:t>
      </w:r>
    </w:p>
    <w:tbl>
      <w:tblPr>
        <w:tblStyle w:val="TableGridPHPDOCX"/>
        <w:tblW w:w="4869"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98"/>
        <w:gridCol w:w="2205"/>
        <w:gridCol w:w="2206"/>
        <w:gridCol w:w="2206"/>
      </w:tblGrid>
      <w:tr w:rsidR="00264866" w:rsidRPr="005418B4" w14:paraId="06C261AF" w14:textId="77777777" w:rsidTr="009938A6">
        <w:tc>
          <w:tcPr>
            <w:tcW w:w="2198" w:type="dxa"/>
            <w:tcBorders>
              <w:top w:val="inset" w:sz="7" w:space="0" w:color="000000"/>
              <w:left w:val="inset" w:sz="7" w:space="0" w:color="000000"/>
              <w:bottom w:val="inset" w:sz="7" w:space="0" w:color="000000"/>
              <w:right w:val="inset" w:sz="7" w:space="0" w:color="000000"/>
            </w:tcBorders>
          </w:tcPr>
          <w:p w14:paraId="5D378105" w14:textId="719A5A08" w:rsidR="00264866" w:rsidRPr="005418B4" w:rsidRDefault="00264866" w:rsidP="00C77398">
            <w:pPr>
              <w:spacing w:before="225" w:after="225"/>
              <w:jc w:val="both"/>
              <w:rPr>
                <w:rFonts w:ascii="Arial" w:hAnsi="Arial" w:cs="Arial"/>
                <w:b/>
                <w:bCs/>
                <w:color w:val="000000"/>
                <w:position w:val="-2"/>
                <w:sz w:val="18"/>
                <w:szCs w:val="18"/>
                <w:lang w:val="en-US"/>
              </w:rPr>
            </w:pPr>
            <w:r w:rsidRPr="005418B4">
              <w:rPr>
                <w:rFonts w:ascii="Arial" w:hAnsi="Arial" w:cs="Arial"/>
                <w:b/>
                <w:bCs/>
                <w:color w:val="000000"/>
                <w:position w:val="-2"/>
                <w:sz w:val="18"/>
                <w:szCs w:val="18"/>
                <w:lang w:val="en-US"/>
              </w:rPr>
              <w:t>Faza</w:t>
            </w:r>
          </w:p>
        </w:tc>
        <w:tc>
          <w:tcPr>
            <w:tcW w:w="22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116E77" w14:textId="2EDF0AE1" w:rsidR="00264866" w:rsidRPr="005418B4" w:rsidRDefault="00264866" w:rsidP="00C77398">
            <w:pPr>
              <w:spacing w:before="225" w:after="225"/>
              <w:jc w:val="both"/>
              <w:rPr>
                <w:rFonts w:ascii="Arial" w:hAnsi="Arial" w:cs="Arial"/>
                <w:b/>
                <w:bCs/>
                <w:color w:val="000000"/>
                <w:sz w:val="18"/>
                <w:szCs w:val="18"/>
                <w:lang w:val="en-US"/>
              </w:rPr>
            </w:pPr>
            <w:r w:rsidRPr="005418B4">
              <w:rPr>
                <w:rFonts w:ascii="Arial" w:hAnsi="Arial" w:cs="Arial"/>
                <w:b/>
                <w:bCs/>
                <w:color w:val="000000"/>
                <w:position w:val="-2"/>
                <w:sz w:val="18"/>
                <w:szCs w:val="18"/>
                <w:lang w:val="en-US"/>
              </w:rPr>
              <w:t>OPCIJA 1 – KRAJŠI ROKI</w:t>
            </w:r>
          </w:p>
        </w:tc>
        <w:tc>
          <w:tcPr>
            <w:tcW w:w="22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C786CD" w14:textId="700B25C4" w:rsidR="00264866" w:rsidRPr="005418B4" w:rsidRDefault="00264866" w:rsidP="00C77398">
            <w:pPr>
              <w:spacing w:before="225" w:after="225"/>
              <w:jc w:val="both"/>
              <w:rPr>
                <w:rFonts w:ascii="Arial" w:hAnsi="Arial" w:cs="Arial"/>
                <w:b/>
                <w:bCs/>
                <w:color w:val="000000"/>
                <w:sz w:val="18"/>
                <w:szCs w:val="18"/>
                <w:lang w:val="en-US"/>
              </w:rPr>
            </w:pPr>
            <w:r w:rsidRPr="005418B4">
              <w:rPr>
                <w:rFonts w:ascii="Arial" w:hAnsi="Arial" w:cs="Arial"/>
                <w:b/>
                <w:bCs/>
                <w:color w:val="000000"/>
                <w:position w:val="-2"/>
                <w:sz w:val="18"/>
                <w:szCs w:val="18"/>
                <w:lang w:val="en-US"/>
              </w:rPr>
              <w:t>OPCIJA 2 – DALJŠI ROKI</w:t>
            </w:r>
          </w:p>
        </w:tc>
        <w:tc>
          <w:tcPr>
            <w:tcW w:w="2206" w:type="dxa"/>
            <w:tcBorders>
              <w:top w:val="inset" w:sz="7" w:space="0" w:color="000000"/>
              <w:left w:val="inset" w:sz="7" w:space="0" w:color="000000"/>
              <w:bottom w:val="inset" w:sz="7" w:space="0" w:color="000000"/>
              <w:right w:val="inset" w:sz="7" w:space="0" w:color="000000"/>
            </w:tcBorders>
          </w:tcPr>
          <w:p w14:paraId="458B2976" w14:textId="45241A4A" w:rsidR="00264866" w:rsidRPr="005418B4" w:rsidRDefault="00264866" w:rsidP="00C77398">
            <w:pPr>
              <w:spacing w:before="225" w:after="225"/>
              <w:jc w:val="both"/>
              <w:rPr>
                <w:rFonts w:ascii="Arial" w:hAnsi="Arial" w:cs="Arial"/>
                <w:b/>
                <w:bCs/>
                <w:color w:val="000000"/>
                <w:sz w:val="18"/>
                <w:szCs w:val="18"/>
                <w:lang w:val="en-US"/>
              </w:rPr>
            </w:pPr>
            <w:r w:rsidRPr="005418B4">
              <w:rPr>
                <w:rFonts w:ascii="Arial" w:hAnsi="Arial" w:cs="Arial"/>
                <w:b/>
                <w:bCs/>
                <w:color w:val="000000"/>
                <w:position w:val="-2"/>
                <w:sz w:val="18"/>
                <w:szCs w:val="18"/>
                <w:lang w:val="en-US"/>
              </w:rPr>
              <w:t>OPCIJA 3 – NAJDALJŠI ROKI</w:t>
            </w:r>
          </w:p>
        </w:tc>
      </w:tr>
      <w:tr w:rsidR="00264866" w:rsidRPr="005418B4" w14:paraId="0222D3D9" w14:textId="77777777" w:rsidTr="009938A6">
        <w:tc>
          <w:tcPr>
            <w:tcW w:w="2198" w:type="dxa"/>
            <w:tcBorders>
              <w:top w:val="inset" w:sz="7" w:space="0" w:color="000000"/>
              <w:left w:val="inset" w:sz="7" w:space="0" w:color="000000"/>
              <w:bottom w:val="inset" w:sz="7" w:space="0" w:color="000000"/>
              <w:right w:val="inset" w:sz="7" w:space="0" w:color="000000"/>
            </w:tcBorders>
          </w:tcPr>
          <w:p w14:paraId="113523A6" w14:textId="62679A5A" w:rsidR="00264866" w:rsidRPr="005418B4" w:rsidRDefault="00264866" w:rsidP="009938A6">
            <w:pPr>
              <w:pStyle w:val="ListParagraph"/>
              <w:numPr>
                <w:ilvl w:val="0"/>
                <w:numId w:val="97"/>
              </w:numPr>
              <w:spacing w:before="225" w:after="225"/>
              <w:jc w:val="both"/>
              <w:rPr>
                <w:rFonts w:ascii="Arial" w:hAnsi="Arial" w:cs="Arial"/>
                <w:color w:val="000000"/>
                <w:position w:val="-2"/>
                <w:sz w:val="18"/>
                <w:szCs w:val="18"/>
                <w:lang w:val="en-US"/>
              </w:rPr>
            </w:pPr>
            <w:r w:rsidRPr="005418B4">
              <w:rPr>
                <w:rFonts w:ascii="Arial" w:hAnsi="Arial" w:cs="Arial"/>
                <w:color w:val="000000"/>
                <w:position w:val="-2"/>
                <w:sz w:val="18"/>
                <w:szCs w:val="18"/>
                <w:lang w:val="en-US"/>
              </w:rPr>
              <w:t>Faza (implementacija platforme)</w:t>
            </w:r>
          </w:p>
        </w:tc>
        <w:tc>
          <w:tcPr>
            <w:tcW w:w="22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2A2F38" w14:textId="35C03F5E" w:rsidR="00264866" w:rsidRPr="005418B4" w:rsidRDefault="00264866" w:rsidP="00C77398">
            <w:pPr>
              <w:spacing w:before="225" w:after="225"/>
              <w:jc w:val="both"/>
              <w:rPr>
                <w:rFonts w:ascii="Arial" w:hAnsi="Arial" w:cs="Arial"/>
                <w:color w:val="000000"/>
                <w:sz w:val="18"/>
                <w:szCs w:val="18"/>
                <w:lang w:val="en-US"/>
              </w:rPr>
            </w:pPr>
            <w:r w:rsidRPr="005418B4">
              <w:rPr>
                <w:rFonts w:ascii="Arial" w:hAnsi="Arial" w:cs="Arial"/>
                <w:color w:val="000000"/>
                <w:position w:val="-2"/>
                <w:sz w:val="18"/>
                <w:szCs w:val="18"/>
                <w:lang w:val="en-US"/>
              </w:rPr>
              <w:t xml:space="preserve">2 </w:t>
            </w:r>
            <w:proofErr w:type="spellStart"/>
            <w:r w:rsidRPr="005418B4">
              <w:rPr>
                <w:rFonts w:ascii="Arial" w:hAnsi="Arial" w:cs="Arial"/>
                <w:color w:val="000000"/>
                <w:position w:val="-2"/>
                <w:sz w:val="18"/>
                <w:szCs w:val="18"/>
                <w:lang w:val="en-US"/>
              </w:rPr>
              <w:t>meseca</w:t>
            </w:r>
            <w:proofErr w:type="spellEnd"/>
            <w:r w:rsidRPr="005418B4">
              <w:rPr>
                <w:rFonts w:ascii="Arial" w:hAnsi="Arial" w:cs="Arial"/>
                <w:color w:val="000000"/>
                <w:position w:val="-2"/>
                <w:sz w:val="18"/>
                <w:szCs w:val="18"/>
                <w:lang w:val="en-US"/>
              </w:rPr>
              <w:t xml:space="preserve"> </w:t>
            </w:r>
            <w:proofErr w:type="spellStart"/>
            <w:r w:rsidRPr="005418B4">
              <w:rPr>
                <w:rFonts w:ascii="Arial" w:hAnsi="Arial" w:cs="Arial"/>
                <w:color w:val="000000"/>
                <w:position w:val="-2"/>
                <w:sz w:val="18"/>
                <w:szCs w:val="18"/>
                <w:lang w:val="en-US"/>
              </w:rPr>
              <w:t>od</w:t>
            </w:r>
            <w:proofErr w:type="spellEnd"/>
            <w:r w:rsidRPr="005418B4">
              <w:rPr>
                <w:rFonts w:ascii="Arial" w:hAnsi="Arial" w:cs="Arial"/>
                <w:color w:val="000000"/>
                <w:position w:val="-2"/>
                <w:sz w:val="18"/>
                <w:szCs w:val="18"/>
                <w:lang w:val="en-US"/>
              </w:rPr>
              <w:t xml:space="preserve"> </w:t>
            </w:r>
            <w:proofErr w:type="spellStart"/>
            <w:r w:rsidRPr="005418B4">
              <w:rPr>
                <w:rFonts w:ascii="Arial" w:hAnsi="Arial" w:cs="Arial"/>
                <w:color w:val="000000"/>
                <w:position w:val="-2"/>
                <w:sz w:val="18"/>
                <w:szCs w:val="18"/>
                <w:lang w:val="en-US"/>
              </w:rPr>
              <w:t>podpisa</w:t>
            </w:r>
            <w:proofErr w:type="spellEnd"/>
            <w:r w:rsidRPr="005418B4">
              <w:rPr>
                <w:rFonts w:ascii="Arial" w:hAnsi="Arial" w:cs="Arial"/>
                <w:color w:val="000000"/>
                <w:position w:val="-2"/>
                <w:sz w:val="18"/>
                <w:szCs w:val="18"/>
                <w:lang w:val="en-US"/>
              </w:rPr>
              <w:t xml:space="preserve"> </w:t>
            </w:r>
            <w:proofErr w:type="spellStart"/>
            <w:r w:rsidRPr="005418B4">
              <w:rPr>
                <w:rFonts w:ascii="Arial" w:hAnsi="Arial" w:cs="Arial"/>
                <w:color w:val="000000"/>
                <w:position w:val="-2"/>
                <w:sz w:val="18"/>
                <w:szCs w:val="18"/>
                <w:lang w:val="en-US"/>
              </w:rPr>
              <w:t>okvirnega</w:t>
            </w:r>
            <w:proofErr w:type="spellEnd"/>
            <w:r w:rsidRPr="005418B4">
              <w:rPr>
                <w:rFonts w:ascii="Arial" w:hAnsi="Arial" w:cs="Arial"/>
                <w:color w:val="000000"/>
                <w:position w:val="-2"/>
                <w:sz w:val="18"/>
                <w:szCs w:val="18"/>
                <w:lang w:val="en-US"/>
              </w:rPr>
              <w:t xml:space="preserve"> </w:t>
            </w:r>
            <w:proofErr w:type="spellStart"/>
            <w:r w:rsidRPr="005418B4">
              <w:rPr>
                <w:rFonts w:ascii="Arial" w:hAnsi="Arial" w:cs="Arial"/>
                <w:color w:val="000000"/>
                <w:position w:val="-2"/>
                <w:sz w:val="18"/>
                <w:szCs w:val="18"/>
                <w:lang w:val="en-US"/>
              </w:rPr>
              <w:t>sporazuma</w:t>
            </w:r>
            <w:proofErr w:type="spellEnd"/>
            <w:r w:rsidRPr="005418B4">
              <w:rPr>
                <w:rFonts w:ascii="Arial" w:hAnsi="Arial" w:cs="Arial"/>
                <w:color w:val="000000"/>
                <w:position w:val="-2"/>
                <w:sz w:val="18"/>
                <w:szCs w:val="18"/>
                <w:lang w:val="en-US"/>
              </w:rPr>
              <w:t xml:space="preserve"> in </w:t>
            </w:r>
            <w:proofErr w:type="spellStart"/>
            <w:r w:rsidRPr="005418B4">
              <w:rPr>
                <w:rFonts w:ascii="Arial" w:hAnsi="Arial" w:cs="Arial"/>
                <w:color w:val="000000"/>
                <w:position w:val="-2"/>
                <w:sz w:val="18"/>
                <w:szCs w:val="18"/>
                <w:lang w:val="en-US"/>
              </w:rPr>
              <w:t>omogočitve</w:t>
            </w:r>
            <w:proofErr w:type="spellEnd"/>
            <w:r w:rsidRPr="005418B4">
              <w:rPr>
                <w:rFonts w:ascii="Arial" w:hAnsi="Arial" w:cs="Arial"/>
                <w:color w:val="000000"/>
                <w:position w:val="-2"/>
                <w:sz w:val="18"/>
                <w:szCs w:val="18"/>
                <w:lang w:val="en-US"/>
              </w:rPr>
              <w:t xml:space="preserve"> </w:t>
            </w:r>
            <w:proofErr w:type="spellStart"/>
            <w:r w:rsidRPr="005418B4">
              <w:rPr>
                <w:rFonts w:ascii="Arial" w:hAnsi="Arial" w:cs="Arial"/>
                <w:color w:val="000000"/>
                <w:position w:val="-2"/>
                <w:sz w:val="18"/>
                <w:szCs w:val="18"/>
                <w:lang w:val="en-US"/>
              </w:rPr>
              <w:t>dostopa</w:t>
            </w:r>
            <w:proofErr w:type="spellEnd"/>
          </w:p>
        </w:tc>
        <w:tc>
          <w:tcPr>
            <w:tcW w:w="2206" w:type="dxa"/>
            <w:tcBorders>
              <w:top w:val="inset" w:sz="7" w:space="0" w:color="000000"/>
              <w:left w:val="inset" w:sz="7" w:space="0" w:color="000000"/>
              <w:bottom w:val="inset" w:sz="7" w:space="0" w:color="000000"/>
              <w:right w:val="inset" w:sz="7" w:space="0" w:color="000000"/>
            </w:tcBorders>
            <w:tcMar>
              <w:top w:w="0" w:type="auto"/>
              <w:bottom w:w="0" w:type="auto"/>
            </w:tcMar>
          </w:tcPr>
          <w:p w14:paraId="6F625D78" w14:textId="39B8B543" w:rsidR="00264866" w:rsidRPr="005418B4" w:rsidRDefault="00264866" w:rsidP="00C77398">
            <w:pPr>
              <w:spacing w:before="225" w:after="225"/>
              <w:jc w:val="both"/>
              <w:rPr>
                <w:rFonts w:ascii="Arial" w:hAnsi="Arial" w:cs="Arial"/>
                <w:color w:val="000000"/>
                <w:sz w:val="18"/>
                <w:szCs w:val="18"/>
                <w:lang w:val="en-US"/>
              </w:rPr>
            </w:pPr>
            <w:r w:rsidRPr="005418B4">
              <w:rPr>
                <w:rFonts w:ascii="Arial" w:hAnsi="Arial" w:cs="Arial"/>
                <w:color w:val="000000"/>
                <w:position w:val="-2"/>
                <w:sz w:val="18"/>
                <w:szCs w:val="18"/>
                <w:lang w:val="en-US"/>
              </w:rPr>
              <w:t xml:space="preserve">3 </w:t>
            </w:r>
            <w:proofErr w:type="spellStart"/>
            <w:r w:rsidRPr="005418B4">
              <w:rPr>
                <w:rFonts w:ascii="Arial" w:hAnsi="Arial" w:cs="Arial"/>
                <w:color w:val="000000"/>
                <w:position w:val="-2"/>
                <w:sz w:val="18"/>
                <w:szCs w:val="18"/>
                <w:lang w:val="en-US"/>
              </w:rPr>
              <w:t>mesece</w:t>
            </w:r>
            <w:proofErr w:type="spellEnd"/>
            <w:r w:rsidRPr="005418B4">
              <w:rPr>
                <w:rFonts w:ascii="Arial" w:hAnsi="Arial" w:cs="Arial"/>
                <w:color w:val="000000"/>
                <w:position w:val="-2"/>
                <w:sz w:val="18"/>
                <w:szCs w:val="18"/>
                <w:lang w:val="en-US"/>
              </w:rPr>
              <w:t xml:space="preserve"> </w:t>
            </w:r>
            <w:proofErr w:type="spellStart"/>
            <w:r w:rsidRPr="005418B4">
              <w:rPr>
                <w:rFonts w:ascii="Arial" w:hAnsi="Arial" w:cs="Arial"/>
                <w:color w:val="000000"/>
                <w:position w:val="-2"/>
                <w:sz w:val="18"/>
                <w:szCs w:val="18"/>
                <w:lang w:val="en-US"/>
              </w:rPr>
              <w:t>od</w:t>
            </w:r>
            <w:proofErr w:type="spellEnd"/>
            <w:r w:rsidRPr="005418B4">
              <w:rPr>
                <w:rFonts w:ascii="Arial" w:hAnsi="Arial" w:cs="Arial"/>
                <w:color w:val="000000"/>
                <w:position w:val="-2"/>
                <w:sz w:val="18"/>
                <w:szCs w:val="18"/>
                <w:lang w:val="en-US"/>
              </w:rPr>
              <w:t xml:space="preserve"> </w:t>
            </w:r>
            <w:proofErr w:type="spellStart"/>
            <w:r w:rsidRPr="005418B4">
              <w:rPr>
                <w:rFonts w:ascii="Arial" w:hAnsi="Arial" w:cs="Arial"/>
                <w:color w:val="000000"/>
                <w:position w:val="-2"/>
                <w:sz w:val="18"/>
                <w:szCs w:val="18"/>
                <w:lang w:val="en-US"/>
              </w:rPr>
              <w:t>podpisa</w:t>
            </w:r>
            <w:proofErr w:type="spellEnd"/>
            <w:r w:rsidRPr="005418B4">
              <w:rPr>
                <w:rFonts w:ascii="Arial" w:hAnsi="Arial" w:cs="Arial"/>
                <w:color w:val="000000"/>
                <w:position w:val="-2"/>
                <w:sz w:val="18"/>
                <w:szCs w:val="18"/>
                <w:lang w:val="en-US"/>
              </w:rPr>
              <w:t xml:space="preserve"> </w:t>
            </w:r>
            <w:proofErr w:type="spellStart"/>
            <w:r w:rsidRPr="005418B4">
              <w:rPr>
                <w:rFonts w:ascii="Arial" w:hAnsi="Arial" w:cs="Arial"/>
                <w:color w:val="000000"/>
                <w:position w:val="-2"/>
                <w:sz w:val="18"/>
                <w:szCs w:val="18"/>
                <w:lang w:val="en-US"/>
              </w:rPr>
              <w:t>okvirnega</w:t>
            </w:r>
            <w:proofErr w:type="spellEnd"/>
            <w:r w:rsidRPr="005418B4">
              <w:rPr>
                <w:rFonts w:ascii="Arial" w:hAnsi="Arial" w:cs="Arial"/>
                <w:color w:val="000000"/>
                <w:position w:val="-2"/>
                <w:sz w:val="18"/>
                <w:szCs w:val="18"/>
                <w:lang w:val="en-US"/>
              </w:rPr>
              <w:t xml:space="preserve"> </w:t>
            </w:r>
            <w:proofErr w:type="spellStart"/>
            <w:r w:rsidRPr="005418B4">
              <w:rPr>
                <w:rFonts w:ascii="Arial" w:hAnsi="Arial" w:cs="Arial"/>
                <w:color w:val="000000"/>
                <w:position w:val="-2"/>
                <w:sz w:val="18"/>
                <w:szCs w:val="18"/>
                <w:lang w:val="en-US"/>
              </w:rPr>
              <w:t>sporazuma</w:t>
            </w:r>
            <w:proofErr w:type="spellEnd"/>
            <w:r w:rsidRPr="005418B4">
              <w:rPr>
                <w:rFonts w:ascii="Arial" w:hAnsi="Arial" w:cs="Arial"/>
                <w:color w:val="000000"/>
                <w:position w:val="-2"/>
                <w:sz w:val="18"/>
                <w:szCs w:val="18"/>
                <w:lang w:val="en-US"/>
              </w:rPr>
              <w:t xml:space="preserve"> in </w:t>
            </w:r>
            <w:proofErr w:type="spellStart"/>
            <w:r w:rsidRPr="005418B4">
              <w:rPr>
                <w:rFonts w:ascii="Arial" w:hAnsi="Arial" w:cs="Arial"/>
                <w:color w:val="000000"/>
                <w:position w:val="-2"/>
                <w:sz w:val="18"/>
                <w:szCs w:val="18"/>
                <w:lang w:val="en-US"/>
              </w:rPr>
              <w:t>omogočitve</w:t>
            </w:r>
            <w:proofErr w:type="spellEnd"/>
            <w:r w:rsidRPr="005418B4">
              <w:rPr>
                <w:rFonts w:ascii="Arial" w:hAnsi="Arial" w:cs="Arial"/>
                <w:color w:val="000000"/>
                <w:position w:val="-2"/>
                <w:sz w:val="18"/>
                <w:szCs w:val="18"/>
                <w:lang w:val="en-US"/>
              </w:rPr>
              <w:t xml:space="preserve"> </w:t>
            </w:r>
            <w:proofErr w:type="spellStart"/>
            <w:r w:rsidRPr="005418B4">
              <w:rPr>
                <w:rFonts w:ascii="Arial" w:hAnsi="Arial" w:cs="Arial"/>
                <w:color w:val="000000"/>
                <w:position w:val="-2"/>
                <w:sz w:val="18"/>
                <w:szCs w:val="18"/>
                <w:lang w:val="en-US"/>
              </w:rPr>
              <w:t>dostopa</w:t>
            </w:r>
            <w:proofErr w:type="spellEnd"/>
          </w:p>
        </w:tc>
        <w:tc>
          <w:tcPr>
            <w:tcW w:w="2206" w:type="dxa"/>
            <w:tcBorders>
              <w:top w:val="inset" w:sz="7" w:space="0" w:color="000000"/>
              <w:left w:val="inset" w:sz="7" w:space="0" w:color="000000"/>
              <w:bottom w:val="inset" w:sz="7" w:space="0" w:color="000000"/>
              <w:right w:val="inset" w:sz="7" w:space="0" w:color="000000"/>
            </w:tcBorders>
          </w:tcPr>
          <w:p w14:paraId="2BA8B48A" w14:textId="2E5F651E" w:rsidR="00264866" w:rsidRPr="005418B4" w:rsidRDefault="00264866" w:rsidP="00C77398">
            <w:pPr>
              <w:spacing w:before="225" w:after="225"/>
              <w:jc w:val="both"/>
              <w:rPr>
                <w:rFonts w:ascii="Arial" w:hAnsi="Arial" w:cs="Arial"/>
                <w:color w:val="000000"/>
                <w:sz w:val="18"/>
                <w:szCs w:val="18"/>
                <w:lang w:val="en-US"/>
              </w:rPr>
            </w:pPr>
            <w:r w:rsidRPr="005418B4">
              <w:rPr>
                <w:rFonts w:ascii="Arial" w:hAnsi="Arial" w:cs="Arial"/>
                <w:color w:val="000000"/>
                <w:position w:val="-2"/>
                <w:sz w:val="18"/>
                <w:szCs w:val="18"/>
                <w:lang w:val="en-US"/>
              </w:rPr>
              <w:t xml:space="preserve">4 </w:t>
            </w:r>
            <w:proofErr w:type="spellStart"/>
            <w:r w:rsidRPr="005418B4">
              <w:rPr>
                <w:rFonts w:ascii="Arial" w:hAnsi="Arial" w:cs="Arial"/>
                <w:color w:val="000000"/>
                <w:position w:val="-2"/>
                <w:sz w:val="18"/>
                <w:szCs w:val="18"/>
                <w:lang w:val="en-US"/>
              </w:rPr>
              <w:t>mesece</w:t>
            </w:r>
            <w:proofErr w:type="spellEnd"/>
            <w:r w:rsidRPr="005418B4">
              <w:rPr>
                <w:rFonts w:ascii="Arial" w:hAnsi="Arial" w:cs="Arial"/>
                <w:color w:val="000000"/>
                <w:position w:val="-2"/>
                <w:sz w:val="18"/>
                <w:szCs w:val="18"/>
                <w:lang w:val="en-US"/>
              </w:rPr>
              <w:t xml:space="preserve"> </w:t>
            </w:r>
            <w:proofErr w:type="spellStart"/>
            <w:r w:rsidRPr="005418B4">
              <w:rPr>
                <w:rFonts w:ascii="Arial" w:hAnsi="Arial" w:cs="Arial"/>
                <w:color w:val="000000"/>
                <w:position w:val="-2"/>
                <w:sz w:val="18"/>
                <w:szCs w:val="18"/>
                <w:lang w:val="en-US"/>
              </w:rPr>
              <w:t>od</w:t>
            </w:r>
            <w:proofErr w:type="spellEnd"/>
            <w:r w:rsidRPr="005418B4">
              <w:rPr>
                <w:rFonts w:ascii="Arial" w:hAnsi="Arial" w:cs="Arial"/>
                <w:color w:val="000000"/>
                <w:position w:val="-2"/>
                <w:sz w:val="18"/>
                <w:szCs w:val="18"/>
                <w:lang w:val="en-US"/>
              </w:rPr>
              <w:t xml:space="preserve"> </w:t>
            </w:r>
            <w:proofErr w:type="spellStart"/>
            <w:r w:rsidRPr="005418B4">
              <w:rPr>
                <w:rFonts w:ascii="Arial" w:hAnsi="Arial" w:cs="Arial"/>
                <w:color w:val="000000"/>
                <w:position w:val="-2"/>
                <w:sz w:val="18"/>
                <w:szCs w:val="18"/>
                <w:lang w:val="en-US"/>
              </w:rPr>
              <w:t>podpisa</w:t>
            </w:r>
            <w:proofErr w:type="spellEnd"/>
            <w:r w:rsidRPr="005418B4">
              <w:rPr>
                <w:rFonts w:ascii="Arial" w:hAnsi="Arial" w:cs="Arial"/>
                <w:color w:val="000000"/>
                <w:position w:val="-2"/>
                <w:sz w:val="18"/>
                <w:szCs w:val="18"/>
                <w:lang w:val="en-US"/>
              </w:rPr>
              <w:t xml:space="preserve"> </w:t>
            </w:r>
            <w:proofErr w:type="spellStart"/>
            <w:r w:rsidRPr="005418B4">
              <w:rPr>
                <w:rFonts w:ascii="Arial" w:hAnsi="Arial" w:cs="Arial"/>
                <w:color w:val="000000"/>
                <w:position w:val="-2"/>
                <w:sz w:val="18"/>
                <w:szCs w:val="18"/>
                <w:lang w:val="en-US"/>
              </w:rPr>
              <w:t>okvirnega</w:t>
            </w:r>
            <w:proofErr w:type="spellEnd"/>
            <w:r w:rsidRPr="005418B4">
              <w:rPr>
                <w:rFonts w:ascii="Arial" w:hAnsi="Arial" w:cs="Arial"/>
                <w:color w:val="000000"/>
                <w:position w:val="-2"/>
                <w:sz w:val="18"/>
                <w:szCs w:val="18"/>
                <w:lang w:val="en-US"/>
              </w:rPr>
              <w:t xml:space="preserve"> </w:t>
            </w:r>
            <w:proofErr w:type="spellStart"/>
            <w:r w:rsidRPr="005418B4">
              <w:rPr>
                <w:rFonts w:ascii="Arial" w:hAnsi="Arial" w:cs="Arial"/>
                <w:color w:val="000000"/>
                <w:position w:val="-2"/>
                <w:sz w:val="18"/>
                <w:szCs w:val="18"/>
                <w:lang w:val="en-US"/>
              </w:rPr>
              <w:t>sporazuma</w:t>
            </w:r>
            <w:proofErr w:type="spellEnd"/>
            <w:r w:rsidRPr="005418B4">
              <w:rPr>
                <w:rFonts w:ascii="Arial" w:hAnsi="Arial" w:cs="Arial"/>
                <w:color w:val="000000"/>
                <w:position w:val="-2"/>
                <w:sz w:val="18"/>
                <w:szCs w:val="18"/>
                <w:lang w:val="en-US"/>
              </w:rPr>
              <w:t xml:space="preserve"> in </w:t>
            </w:r>
            <w:proofErr w:type="spellStart"/>
            <w:r w:rsidRPr="005418B4">
              <w:rPr>
                <w:rFonts w:ascii="Arial" w:hAnsi="Arial" w:cs="Arial"/>
                <w:color w:val="000000"/>
                <w:position w:val="-2"/>
                <w:sz w:val="18"/>
                <w:szCs w:val="18"/>
                <w:lang w:val="en-US"/>
              </w:rPr>
              <w:t>omogočitve</w:t>
            </w:r>
            <w:proofErr w:type="spellEnd"/>
            <w:r w:rsidRPr="005418B4">
              <w:rPr>
                <w:rFonts w:ascii="Arial" w:hAnsi="Arial" w:cs="Arial"/>
                <w:color w:val="000000"/>
                <w:position w:val="-2"/>
                <w:sz w:val="18"/>
                <w:szCs w:val="18"/>
                <w:lang w:val="en-US"/>
              </w:rPr>
              <w:t xml:space="preserve"> </w:t>
            </w:r>
            <w:proofErr w:type="spellStart"/>
            <w:r w:rsidRPr="005418B4">
              <w:rPr>
                <w:rFonts w:ascii="Arial" w:hAnsi="Arial" w:cs="Arial"/>
                <w:color w:val="000000"/>
                <w:position w:val="-2"/>
                <w:sz w:val="18"/>
                <w:szCs w:val="18"/>
                <w:lang w:val="en-US"/>
              </w:rPr>
              <w:t>dostopa</w:t>
            </w:r>
            <w:proofErr w:type="spellEnd"/>
          </w:p>
        </w:tc>
      </w:tr>
      <w:tr w:rsidR="00264866" w:rsidRPr="007344CA" w14:paraId="6C8B5B7B" w14:textId="77777777" w:rsidTr="009938A6">
        <w:tc>
          <w:tcPr>
            <w:tcW w:w="2198" w:type="dxa"/>
            <w:tcBorders>
              <w:top w:val="inset" w:sz="7" w:space="0" w:color="000000"/>
              <w:left w:val="inset" w:sz="7" w:space="0" w:color="000000"/>
              <w:bottom w:val="inset" w:sz="7" w:space="0" w:color="000000"/>
              <w:right w:val="inset" w:sz="7" w:space="0" w:color="000000"/>
            </w:tcBorders>
          </w:tcPr>
          <w:p w14:paraId="22977F5A" w14:textId="2C9AE53B" w:rsidR="00264866" w:rsidRPr="005418B4" w:rsidRDefault="00264866" w:rsidP="009938A6">
            <w:pPr>
              <w:pStyle w:val="ListParagraph"/>
              <w:numPr>
                <w:ilvl w:val="0"/>
                <w:numId w:val="97"/>
              </w:numPr>
              <w:spacing w:before="225" w:after="225"/>
              <w:jc w:val="both"/>
              <w:rPr>
                <w:rFonts w:ascii="Arial" w:hAnsi="Arial" w:cs="Arial"/>
                <w:color w:val="000000"/>
                <w:position w:val="-2"/>
                <w:sz w:val="18"/>
                <w:szCs w:val="18"/>
                <w:lang w:val="en-US"/>
              </w:rPr>
            </w:pPr>
            <w:r w:rsidRPr="005418B4">
              <w:rPr>
                <w:rFonts w:ascii="Arial" w:hAnsi="Arial" w:cs="Arial"/>
                <w:color w:val="000000"/>
                <w:position w:val="-2"/>
                <w:sz w:val="18"/>
                <w:szCs w:val="18"/>
                <w:lang w:val="en-US"/>
              </w:rPr>
              <w:t>Faza (implementacija ZORA)</w:t>
            </w:r>
          </w:p>
        </w:tc>
        <w:tc>
          <w:tcPr>
            <w:tcW w:w="22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25EAC6" w14:textId="35162C0B" w:rsidR="00264866" w:rsidRPr="005418B4" w:rsidRDefault="00264866" w:rsidP="00C77398">
            <w:pPr>
              <w:spacing w:before="225" w:after="225"/>
              <w:jc w:val="both"/>
              <w:rPr>
                <w:rFonts w:ascii="Arial" w:hAnsi="Arial" w:cs="Arial"/>
                <w:color w:val="000000"/>
                <w:sz w:val="18"/>
                <w:szCs w:val="18"/>
                <w:lang w:val="en-US"/>
              </w:rPr>
            </w:pPr>
            <w:r w:rsidRPr="005418B4">
              <w:rPr>
                <w:rFonts w:ascii="Arial" w:hAnsi="Arial" w:cs="Arial"/>
                <w:color w:val="000000"/>
                <w:position w:val="-2"/>
                <w:sz w:val="18"/>
                <w:szCs w:val="18"/>
                <w:lang w:val="en-US"/>
              </w:rPr>
              <w:t xml:space="preserve">6 </w:t>
            </w:r>
            <w:proofErr w:type="spellStart"/>
            <w:r w:rsidRPr="005418B4">
              <w:rPr>
                <w:rFonts w:ascii="Arial" w:hAnsi="Arial" w:cs="Arial"/>
                <w:color w:val="000000"/>
                <w:position w:val="-2"/>
                <w:sz w:val="18"/>
                <w:szCs w:val="18"/>
                <w:lang w:val="en-US"/>
              </w:rPr>
              <w:t>mesecev</w:t>
            </w:r>
            <w:proofErr w:type="spellEnd"/>
            <w:r w:rsidRPr="005418B4">
              <w:rPr>
                <w:rFonts w:ascii="Arial" w:hAnsi="Arial" w:cs="Arial"/>
                <w:color w:val="000000"/>
                <w:position w:val="-2"/>
                <w:sz w:val="18"/>
                <w:szCs w:val="18"/>
                <w:lang w:val="en-US"/>
              </w:rPr>
              <w:t xml:space="preserve"> od </w:t>
            </w:r>
            <w:proofErr w:type="spellStart"/>
            <w:r w:rsidRPr="005418B4">
              <w:rPr>
                <w:rFonts w:ascii="Arial" w:hAnsi="Arial" w:cs="Arial"/>
                <w:color w:val="000000"/>
                <w:position w:val="-2"/>
                <w:sz w:val="18"/>
                <w:szCs w:val="18"/>
                <w:lang w:val="en-US"/>
              </w:rPr>
              <w:t>zaključka</w:t>
            </w:r>
            <w:proofErr w:type="spellEnd"/>
            <w:r w:rsidRPr="005418B4">
              <w:rPr>
                <w:rFonts w:ascii="Arial" w:hAnsi="Arial" w:cs="Arial"/>
                <w:color w:val="000000"/>
                <w:position w:val="-2"/>
                <w:sz w:val="18"/>
                <w:szCs w:val="18"/>
                <w:lang w:val="en-US"/>
              </w:rPr>
              <w:t xml:space="preserve"> 1. faze</w:t>
            </w:r>
          </w:p>
        </w:tc>
        <w:tc>
          <w:tcPr>
            <w:tcW w:w="2206" w:type="dxa"/>
            <w:tcBorders>
              <w:top w:val="inset" w:sz="7" w:space="0" w:color="000000"/>
              <w:left w:val="inset" w:sz="7" w:space="0" w:color="000000"/>
              <w:bottom w:val="inset" w:sz="7" w:space="0" w:color="000000"/>
              <w:right w:val="inset" w:sz="7" w:space="0" w:color="000000"/>
            </w:tcBorders>
            <w:tcMar>
              <w:top w:w="0" w:type="auto"/>
              <w:bottom w:w="0" w:type="auto"/>
            </w:tcMar>
          </w:tcPr>
          <w:p w14:paraId="02AC7797" w14:textId="6A6C5C39" w:rsidR="00264866" w:rsidRPr="005418B4" w:rsidRDefault="00264866" w:rsidP="00C77398">
            <w:pPr>
              <w:spacing w:before="225" w:after="225"/>
              <w:jc w:val="both"/>
              <w:rPr>
                <w:rFonts w:ascii="Arial" w:hAnsi="Arial" w:cs="Arial"/>
                <w:color w:val="000000"/>
                <w:sz w:val="18"/>
                <w:szCs w:val="18"/>
                <w:lang w:val="en-US"/>
              </w:rPr>
            </w:pPr>
            <w:r w:rsidRPr="005418B4">
              <w:rPr>
                <w:rFonts w:ascii="Arial" w:hAnsi="Arial" w:cs="Arial"/>
                <w:color w:val="000000"/>
                <w:position w:val="-2"/>
                <w:sz w:val="18"/>
                <w:szCs w:val="18"/>
                <w:lang w:val="en-US"/>
              </w:rPr>
              <w:t xml:space="preserve">7 </w:t>
            </w:r>
            <w:proofErr w:type="spellStart"/>
            <w:r w:rsidRPr="005418B4">
              <w:rPr>
                <w:rFonts w:ascii="Arial" w:hAnsi="Arial" w:cs="Arial"/>
                <w:color w:val="000000"/>
                <w:position w:val="-2"/>
                <w:sz w:val="18"/>
                <w:szCs w:val="18"/>
                <w:lang w:val="en-US"/>
              </w:rPr>
              <w:t>mesecev</w:t>
            </w:r>
            <w:proofErr w:type="spellEnd"/>
            <w:r w:rsidRPr="005418B4">
              <w:rPr>
                <w:rFonts w:ascii="Arial" w:hAnsi="Arial" w:cs="Arial"/>
                <w:color w:val="000000"/>
                <w:position w:val="-2"/>
                <w:sz w:val="18"/>
                <w:szCs w:val="18"/>
                <w:lang w:val="en-US"/>
              </w:rPr>
              <w:t xml:space="preserve"> od </w:t>
            </w:r>
            <w:proofErr w:type="spellStart"/>
            <w:r w:rsidRPr="005418B4">
              <w:rPr>
                <w:rFonts w:ascii="Arial" w:hAnsi="Arial" w:cs="Arial"/>
                <w:color w:val="000000"/>
                <w:position w:val="-2"/>
                <w:sz w:val="18"/>
                <w:szCs w:val="18"/>
                <w:lang w:val="en-US"/>
              </w:rPr>
              <w:t>zaključka</w:t>
            </w:r>
            <w:proofErr w:type="spellEnd"/>
            <w:r w:rsidRPr="005418B4">
              <w:rPr>
                <w:rFonts w:ascii="Arial" w:hAnsi="Arial" w:cs="Arial"/>
                <w:color w:val="000000"/>
                <w:position w:val="-2"/>
                <w:sz w:val="18"/>
                <w:szCs w:val="18"/>
                <w:lang w:val="en-US"/>
              </w:rPr>
              <w:t xml:space="preserve"> 1. faze</w:t>
            </w:r>
          </w:p>
        </w:tc>
        <w:tc>
          <w:tcPr>
            <w:tcW w:w="2206" w:type="dxa"/>
            <w:tcBorders>
              <w:top w:val="inset" w:sz="7" w:space="0" w:color="000000"/>
              <w:left w:val="inset" w:sz="7" w:space="0" w:color="000000"/>
              <w:bottom w:val="inset" w:sz="7" w:space="0" w:color="000000"/>
              <w:right w:val="inset" w:sz="7" w:space="0" w:color="000000"/>
            </w:tcBorders>
          </w:tcPr>
          <w:p w14:paraId="2D74952B" w14:textId="4BD54943" w:rsidR="00264866" w:rsidRPr="007344CA" w:rsidRDefault="00264866" w:rsidP="00C77398">
            <w:pPr>
              <w:spacing w:before="225" w:after="225"/>
              <w:jc w:val="both"/>
              <w:rPr>
                <w:rFonts w:ascii="Arial" w:hAnsi="Arial" w:cs="Arial"/>
                <w:color w:val="000000"/>
                <w:sz w:val="18"/>
                <w:szCs w:val="18"/>
                <w:lang w:val="en-US"/>
              </w:rPr>
            </w:pPr>
            <w:r w:rsidRPr="005418B4">
              <w:rPr>
                <w:rFonts w:ascii="Arial" w:hAnsi="Arial" w:cs="Arial"/>
                <w:color w:val="000000"/>
                <w:position w:val="-2"/>
                <w:sz w:val="18"/>
                <w:szCs w:val="18"/>
                <w:lang w:val="en-US"/>
              </w:rPr>
              <w:t xml:space="preserve">8 </w:t>
            </w:r>
            <w:proofErr w:type="spellStart"/>
            <w:r w:rsidRPr="005418B4">
              <w:rPr>
                <w:rFonts w:ascii="Arial" w:hAnsi="Arial" w:cs="Arial"/>
                <w:color w:val="000000"/>
                <w:position w:val="-2"/>
                <w:sz w:val="18"/>
                <w:szCs w:val="18"/>
                <w:lang w:val="en-US"/>
              </w:rPr>
              <w:t>mesecev</w:t>
            </w:r>
            <w:proofErr w:type="spellEnd"/>
            <w:r w:rsidRPr="005418B4">
              <w:rPr>
                <w:rFonts w:ascii="Arial" w:hAnsi="Arial" w:cs="Arial"/>
                <w:color w:val="000000"/>
                <w:position w:val="-2"/>
                <w:sz w:val="18"/>
                <w:szCs w:val="18"/>
                <w:lang w:val="en-US"/>
              </w:rPr>
              <w:t xml:space="preserve"> od </w:t>
            </w:r>
            <w:proofErr w:type="spellStart"/>
            <w:r w:rsidRPr="005418B4">
              <w:rPr>
                <w:rFonts w:ascii="Arial" w:hAnsi="Arial" w:cs="Arial"/>
                <w:color w:val="000000"/>
                <w:position w:val="-2"/>
                <w:sz w:val="18"/>
                <w:szCs w:val="18"/>
                <w:lang w:val="en-US"/>
              </w:rPr>
              <w:t>zaključka</w:t>
            </w:r>
            <w:proofErr w:type="spellEnd"/>
            <w:r w:rsidRPr="005418B4">
              <w:rPr>
                <w:rFonts w:ascii="Arial" w:hAnsi="Arial" w:cs="Arial"/>
                <w:color w:val="000000"/>
                <w:position w:val="-2"/>
                <w:sz w:val="18"/>
                <w:szCs w:val="18"/>
                <w:lang w:val="en-US"/>
              </w:rPr>
              <w:t xml:space="preserve"> 1. faze</w:t>
            </w:r>
          </w:p>
        </w:tc>
      </w:tr>
    </w:tbl>
    <w:p w14:paraId="10F2C1A6" w14:textId="77777777" w:rsidR="00301E34" w:rsidRDefault="008D2FA5">
      <w:pPr>
        <w:spacing w:before="225" w:after="225" w:line="240" w:lineRule="auto"/>
        <w:jc w:val="both"/>
        <w:rPr>
          <w:rFonts w:ascii="Arial" w:hAnsi="Arial" w:cs="Arial"/>
          <w:color w:val="000000"/>
          <w:sz w:val="18"/>
          <w:szCs w:val="18"/>
          <w:lang w:val="en-US"/>
        </w:rPr>
      </w:pPr>
      <w:r w:rsidRPr="007344CA">
        <w:rPr>
          <w:rFonts w:ascii="Arial" w:hAnsi="Arial" w:cs="Arial"/>
          <w:b/>
          <w:bCs/>
          <w:color w:val="000000"/>
          <w:sz w:val="18"/>
          <w:szCs w:val="18"/>
          <w:lang w:val="en-US"/>
        </w:rPr>
        <w:t>III. Rok veljavnosti ponud</w:t>
      </w:r>
      <w:r w:rsidRPr="00301E34">
        <w:rPr>
          <w:rFonts w:ascii="Arial" w:hAnsi="Arial" w:cs="Arial"/>
          <w:b/>
          <w:bCs/>
          <w:color w:val="000000"/>
          <w:sz w:val="18"/>
          <w:szCs w:val="18"/>
          <w:lang w:val="en-US"/>
        </w:rPr>
        <w:t>be </w:t>
      </w:r>
    </w:p>
    <w:p w14:paraId="0AEBE8C2" w14:textId="0BA4E581" w:rsidR="006F5341" w:rsidRPr="007344CA" w:rsidRDefault="008D2FA5">
      <w:pPr>
        <w:spacing w:before="225" w:after="225" w:line="240" w:lineRule="auto"/>
        <w:jc w:val="both"/>
        <w:rPr>
          <w:lang w:val="en-US"/>
        </w:rPr>
      </w:pPr>
      <w:proofErr w:type="spellStart"/>
      <w:r w:rsidRPr="007344CA">
        <w:rPr>
          <w:rFonts w:ascii="Arial" w:hAnsi="Arial" w:cs="Arial"/>
          <w:color w:val="000000"/>
          <w:sz w:val="18"/>
          <w:szCs w:val="18"/>
          <w:lang w:val="en-US"/>
        </w:rPr>
        <w:t>Ponudba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velja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najmanj</w:t>
      </w:r>
      <w:proofErr w:type="spellEnd"/>
      <w:r w:rsidR="00623A69">
        <w:rPr>
          <w:rFonts w:ascii="Arial" w:hAnsi="Arial" w:cs="Arial"/>
          <w:color w:val="000000"/>
          <w:sz w:val="18"/>
          <w:szCs w:val="18"/>
          <w:lang w:val="en-US"/>
        </w:rPr>
        <w:t xml:space="preserve"> 120</w:t>
      </w:r>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dni</w:t>
      </w:r>
      <w:proofErr w:type="spellEnd"/>
      <w:r w:rsidRPr="007344CA">
        <w:rPr>
          <w:rFonts w:ascii="Arial" w:hAnsi="Arial" w:cs="Arial"/>
          <w:color w:val="000000"/>
          <w:sz w:val="18"/>
          <w:szCs w:val="18"/>
          <w:lang w:val="en-US"/>
        </w:rPr>
        <w:t xml:space="preserve"> od </w:t>
      </w:r>
      <w:proofErr w:type="spellStart"/>
      <w:r w:rsidRPr="007344CA">
        <w:rPr>
          <w:rFonts w:ascii="Arial" w:hAnsi="Arial" w:cs="Arial"/>
          <w:color w:val="000000"/>
          <w:sz w:val="18"/>
          <w:szCs w:val="18"/>
          <w:lang w:val="en-US"/>
        </w:rPr>
        <w:t>roka</w:t>
      </w:r>
      <w:proofErr w:type="spellEnd"/>
      <w:r w:rsidRPr="007344CA">
        <w:rPr>
          <w:rFonts w:ascii="Arial" w:hAnsi="Arial" w:cs="Arial"/>
          <w:color w:val="000000"/>
          <w:sz w:val="18"/>
          <w:szCs w:val="18"/>
          <w:lang w:val="en-US"/>
        </w:rPr>
        <w:t xml:space="preserve"> za predložitev ponudb.</w:t>
      </w:r>
    </w:p>
    <w:p w14:paraId="174D0C4F"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Ponudba mora biti veljavna najmanj do navedenega roka. Prekratka veljavnost ponudbe pomeni razlog za zavrnitev ponudbe.</w:t>
      </w:r>
    </w:p>
    <w:p w14:paraId="01DDDE29"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w:t>
      </w:r>
      <w:r w:rsidRPr="007344CA">
        <w:rPr>
          <w:rFonts w:ascii="Arial" w:hAnsi="Arial" w:cs="Arial"/>
          <w:b/>
          <w:bCs/>
          <w:color w:val="000000"/>
          <w:sz w:val="18"/>
          <w:szCs w:val="18"/>
          <w:lang w:val="en-US"/>
        </w:rPr>
        <w:t>IV. Podatki o plačilu </w:t>
      </w:r>
    </w:p>
    <w:p w14:paraId="37A08BDC"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xml:space="preserve">Plačila se opravijo na podlagi izdanih računov. Če ni z zakonom ali drugim predpisom določeno </w:t>
      </w:r>
      <w:proofErr w:type="spellStart"/>
      <w:r w:rsidRPr="007344CA">
        <w:rPr>
          <w:rFonts w:ascii="Arial" w:hAnsi="Arial" w:cs="Arial"/>
          <w:color w:val="000000"/>
          <w:sz w:val="18"/>
          <w:szCs w:val="18"/>
          <w:lang w:val="en-US"/>
        </w:rPr>
        <w:t>drugače</w:t>
      </w:r>
      <w:proofErr w:type="spellEnd"/>
      <w:r w:rsidRPr="007344CA">
        <w:rPr>
          <w:rFonts w:ascii="Arial" w:hAnsi="Arial" w:cs="Arial"/>
          <w:color w:val="000000"/>
          <w:sz w:val="18"/>
          <w:szCs w:val="18"/>
          <w:lang w:val="en-US"/>
        </w:rPr>
        <w:t xml:space="preserve">, je </w:t>
      </w:r>
      <w:proofErr w:type="spellStart"/>
      <w:r w:rsidRPr="007344CA">
        <w:rPr>
          <w:rFonts w:ascii="Arial" w:hAnsi="Arial" w:cs="Arial"/>
          <w:color w:val="000000"/>
          <w:sz w:val="18"/>
          <w:szCs w:val="18"/>
          <w:lang w:val="en-US"/>
        </w:rPr>
        <w:t>rok</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plačila</w:t>
      </w:r>
      <w:proofErr w:type="spellEnd"/>
      <w:r w:rsidRPr="007344CA">
        <w:rPr>
          <w:rFonts w:ascii="Arial" w:hAnsi="Arial" w:cs="Arial"/>
          <w:color w:val="000000"/>
          <w:sz w:val="18"/>
          <w:szCs w:val="18"/>
          <w:lang w:val="en-US"/>
        </w:rPr>
        <w:t xml:space="preserve"> je 30 </w:t>
      </w:r>
      <w:proofErr w:type="spellStart"/>
      <w:r w:rsidRPr="007344CA">
        <w:rPr>
          <w:rFonts w:ascii="Arial" w:hAnsi="Arial" w:cs="Arial"/>
          <w:color w:val="000000"/>
          <w:sz w:val="18"/>
          <w:szCs w:val="18"/>
          <w:lang w:val="en-US"/>
        </w:rPr>
        <w:t>dni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datuma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prejema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računa</w:t>
      </w:r>
      <w:proofErr w:type="spellEnd"/>
      <w:r w:rsidRPr="007344CA">
        <w:rPr>
          <w:rFonts w:ascii="Arial" w:hAnsi="Arial" w:cs="Arial"/>
          <w:color w:val="000000"/>
          <w:sz w:val="18"/>
          <w:szCs w:val="18"/>
          <w:lang w:val="en-US"/>
        </w:rPr>
        <w:t>. Če naročnik izpodbija del zneska, je dolžan plačati nesporni del zneska. Roki plačil podizvajalcem so enaki kot za izvajalca.</w:t>
      </w:r>
    </w:p>
    <w:p w14:paraId="25223CE9" w14:textId="77777777" w:rsidR="006F5341" w:rsidRPr="007344CA" w:rsidRDefault="008D2FA5">
      <w:pPr>
        <w:spacing w:before="225" w:after="225" w:line="240" w:lineRule="auto"/>
        <w:jc w:val="both"/>
        <w:rPr>
          <w:lang w:val="en-US"/>
        </w:rPr>
      </w:pPr>
      <w:proofErr w:type="spellStart"/>
      <w:r w:rsidRPr="007344CA">
        <w:rPr>
          <w:rFonts w:ascii="Arial" w:hAnsi="Arial" w:cs="Arial"/>
          <w:color w:val="000000"/>
          <w:sz w:val="18"/>
          <w:szCs w:val="18"/>
          <w:lang w:val="en-US"/>
        </w:rPr>
        <w:t>Izvajalec</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izstavi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račun</w:t>
      </w:r>
      <w:proofErr w:type="spellEnd"/>
      <w:r w:rsidRPr="007344CA">
        <w:rPr>
          <w:rFonts w:ascii="Arial" w:hAnsi="Arial" w:cs="Arial"/>
          <w:color w:val="000000"/>
          <w:sz w:val="18"/>
          <w:szCs w:val="18"/>
          <w:lang w:val="en-US"/>
        </w:rPr>
        <w:t xml:space="preserve"> v </w:t>
      </w:r>
      <w:proofErr w:type="spellStart"/>
      <w:r w:rsidRPr="007344CA">
        <w:rPr>
          <w:rFonts w:ascii="Arial" w:hAnsi="Arial" w:cs="Arial"/>
          <w:color w:val="000000"/>
          <w:sz w:val="18"/>
          <w:szCs w:val="18"/>
          <w:lang w:val="en-US"/>
        </w:rPr>
        <w:t>elektronski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obliki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eRačun</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preko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spletnega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portala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UJPnet</w:t>
      </w:r>
      <w:proofErr w:type="spellEnd"/>
      <w:r w:rsidRPr="007344CA">
        <w:rPr>
          <w:rFonts w:ascii="Arial" w:hAnsi="Arial" w:cs="Arial"/>
          <w:color w:val="000000"/>
          <w:sz w:val="18"/>
          <w:szCs w:val="18"/>
          <w:lang w:val="en-US"/>
        </w:rPr>
        <w:t xml:space="preserve">. Kot uradni </w:t>
      </w:r>
      <w:proofErr w:type="spellStart"/>
      <w:r w:rsidRPr="007344CA">
        <w:rPr>
          <w:rFonts w:ascii="Arial" w:hAnsi="Arial" w:cs="Arial"/>
          <w:color w:val="000000"/>
          <w:sz w:val="18"/>
          <w:szCs w:val="18"/>
          <w:lang w:val="en-US"/>
        </w:rPr>
        <w:t>prejem</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računa</w:t>
      </w:r>
      <w:proofErr w:type="spellEnd"/>
      <w:r w:rsidRPr="007344CA">
        <w:rPr>
          <w:rFonts w:ascii="Arial" w:hAnsi="Arial" w:cs="Arial"/>
          <w:color w:val="000000"/>
          <w:sz w:val="18"/>
          <w:szCs w:val="18"/>
          <w:lang w:val="en-US"/>
        </w:rPr>
        <w:t xml:space="preserve"> se </w:t>
      </w:r>
      <w:proofErr w:type="spellStart"/>
      <w:r w:rsidRPr="007344CA">
        <w:rPr>
          <w:rFonts w:ascii="Arial" w:hAnsi="Arial" w:cs="Arial"/>
          <w:color w:val="000000"/>
          <w:sz w:val="18"/>
          <w:szCs w:val="18"/>
          <w:lang w:val="en-US"/>
        </w:rPr>
        <w:t>šteje</w:t>
      </w:r>
      <w:proofErr w:type="spellEnd"/>
      <w:r w:rsidRPr="007344CA">
        <w:rPr>
          <w:rFonts w:ascii="Arial" w:hAnsi="Arial" w:cs="Arial"/>
          <w:color w:val="000000"/>
          <w:sz w:val="18"/>
          <w:szCs w:val="18"/>
          <w:lang w:val="en-US"/>
        </w:rPr>
        <w:t xml:space="preserve"> datum </w:t>
      </w:r>
      <w:proofErr w:type="spellStart"/>
      <w:r w:rsidRPr="007344CA">
        <w:rPr>
          <w:rFonts w:ascii="Arial" w:hAnsi="Arial" w:cs="Arial"/>
          <w:color w:val="000000"/>
          <w:sz w:val="18"/>
          <w:szCs w:val="18"/>
          <w:lang w:val="en-US"/>
        </w:rPr>
        <w:t>vnosa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računa</w:t>
      </w:r>
      <w:proofErr w:type="spellEnd"/>
      <w:r w:rsidRPr="007344CA">
        <w:rPr>
          <w:rFonts w:ascii="Arial" w:hAnsi="Arial" w:cs="Arial"/>
          <w:color w:val="000000"/>
          <w:sz w:val="18"/>
          <w:szCs w:val="18"/>
          <w:lang w:val="en-US"/>
        </w:rPr>
        <w:t xml:space="preserve"> v </w:t>
      </w:r>
      <w:proofErr w:type="spellStart"/>
      <w:r w:rsidRPr="007344CA">
        <w:rPr>
          <w:rFonts w:ascii="Arial" w:hAnsi="Arial" w:cs="Arial"/>
          <w:color w:val="000000"/>
          <w:sz w:val="18"/>
          <w:szCs w:val="18"/>
          <w:lang w:val="en-US"/>
        </w:rPr>
        <w:t>sistem</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UJPnet</w:t>
      </w:r>
      <w:proofErr w:type="spellEnd"/>
      <w:r w:rsidRPr="007344CA">
        <w:rPr>
          <w:rFonts w:ascii="Arial" w:hAnsi="Arial" w:cs="Arial"/>
          <w:color w:val="000000"/>
          <w:sz w:val="18"/>
          <w:szCs w:val="18"/>
          <w:lang w:val="en-US"/>
        </w:rPr>
        <w:t>.</w:t>
      </w:r>
    </w:p>
    <w:p w14:paraId="58EFF6BF" w14:textId="77777777" w:rsidR="00EE2A1E" w:rsidRPr="007344CA" w:rsidRDefault="008D2FA5" w:rsidP="00EE2A1E">
      <w:pPr>
        <w:spacing w:after="0" w:line="240" w:lineRule="auto"/>
        <w:jc w:val="both"/>
        <w:rPr>
          <w:rFonts w:ascii="Arial" w:hAnsi="Arial" w:cs="Arial"/>
          <w:color w:val="000000"/>
          <w:sz w:val="18"/>
          <w:szCs w:val="18"/>
          <w:lang w:val="en-US"/>
        </w:rPr>
      </w:pPr>
      <w:proofErr w:type="spellStart"/>
      <w:r w:rsidRPr="007344CA">
        <w:rPr>
          <w:rFonts w:ascii="Arial" w:hAnsi="Arial" w:cs="Arial"/>
          <w:color w:val="000000"/>
          <w:sz w:val="18"/>
          <w:szCs w:val="18"/>
          <w:lang w:val="en-US"/>
        </w:rPr>
        <w:t>Strinjamo</w:t>
      </w:r>
      <w:proofErr w:type="spellEnd"/>
      <w:r w:rsidRPr="007344CA">
        <w:rPr>
          <w:rFonts w:ascii="Arial" w:hAnsi="Arial" w:cs="Arial"/>
          <w:color w:val="000000"/>
          <w:sz w:val="18"/>
          <w:szCs w:val="18"/>
          <w:lang w:val="en-US"/>
        </w:rPr>
        <w:t xml:space="preserve"> se, da </w:t>
      </w:r>
      <w:proofErr w:type="spellStart"/>
      <w:r w:rsidRPr="007344CA">
        <w:rPr>
          <w:rFonts w:ascii="Arial" w:hAnsi="Arial" w:cs="Arial"/>
          <w:color w:val="000000"/>
          <w:sz w:val="18"/>
          <w:szCs w:val="18"/>
          <w:lang w:val="en-US"/>
        </w:rPr>
        <w:t>naročnik</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zavezan</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sprejeti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nobene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ponudb</w:t>
      </w:r>
      <w:proofErr w:type="spellEnd"/>
      <w:r w:rsidRPr="007344CA">
        <w:rPr>
          <w:rFonts w:ascii="Arial" w:hAnsi="Arial" w:cs="Arial"/>
          <w:color w:val="000000"/>
          <w:sz w:val="18"/>
          <w:szCs w:val="18"/>
          <w:lang w:val="en-US"/>
        </w:rPr>
        <w:t xml:space="preserve">, ki </w:t>
      </w:r>
      <w:proofErr w:type="spellStart"/>
      <w:r w:rsidRPr="007344CA">
        <w:rPr>
          <w:rFonts w:ascii="Arial" w:hAnsi="Arial" w:cs="Arial"/>
          <w:color w:val="000000"/>
          <w:sz w:val="18"/>
          <w:szCs w:val="18"/>
          <w:lang w:val="en-US"/>
        </w:rPr>
        <w:t>jih</w:t>
      </w:r>
      <w:proofErr w:type="spellEnd"/>
      <w:r w:rsidRPr="007344CA">
        <w:rPr>
          <w:rFonts w:ascii="Arial" w:hAnsi="Arial" w:cs="Arial"/>
          <w:color w:val="000000"/>
          <w:sz w:val="18"/>
          <w:szCs w:val="18"/>
          <w:lang w:val="en-US"/>
        </w:rPr>
        <w:t xml:space="preserve"> je </w:t>
      </w:r>
      <w:proofErr w:type="spellStart"/>
      <w:r w:rsidRPr="007344CA">
        <w:rPr>
          <w:rFonts w:ascii="Arial" w:hAnsi="Arial" w:cs="Arial"/>
          <w:color w:val="000000"/>
          <w:sz w:val="18"/>
          <w:szCs w:val="18"/>
          <w:lang w:val="en-US"/>
        </w:rPr>
        <w:t>prejel</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ter</w:t>
      </w:r>
      <w:proofErr w:type="spellEnd"/>
      <w:r w:rsidRPr="007344CA">
        <w:rPr>
          <w:rFonts w:ascii="Arial" w:hAnsi="Arial" w:cs="Arial"/>
          <w:color w:val="000000"/>
          <w:sz w:val="18"/>
          <w:szCs w:val="18"/>
          <w:lang w:val="en-US"/>
        </w:rPr>
        <w:t xml:space="preserve"> da v </w:t>
      </w:r>
      <w:proofErr w:type="spellStart"/>
      <w:r w:rsidRPr="007344CA">
        <w:rPr>
          <w:rFonts w:ascii="Arial" w:hAnsi="Arial" w:cs="Arial"/>
          <w:color w:val="000000"/>
          <w:sz w:val="18"/>
          <w:szCs w:val="18"/>
          <w:lang w:val="en-US"/>
        </w:rPr>
        <w:t>primeru</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odstopa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naročnika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oddaje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javnega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naročila</w:t>
      </w:r>
      <w:proofErr w:type="spellEnd"/>
      <w:r w:rsidRPr="007344CA">
        <w:rPr>
          <w:rFonts w:ascii="Arial" w:hAnsi="Arial" w:cs="Arial"/>
          <w:color w:val="000000"/>
          <w:sz w:val="18"/>
          <w:szCs w:val="18"/>
          <w:lang w:val="en-US"/>
        </w:rPr>
        <w:t xml:space="preserve"> ne bodo povrnjeni ponudniku nobeni stroški v zvezi z izdelavo ponudb.</w:t>
      </w:r>
    </w:p>
    <w:p w14:paraId="2A7B62B7" w14:textId="77777777" w:rsidR="00EE2A1E" w:rsidRPr="007344CA" w:rsidRDefault="00EE2A1E" w:rsidP="00EE2A1E">
      <w:pPr>
        <w:spacing w:after="0" w:line="240" w:lineRule="auto"/>
        <w:jc w:val="both"/>
        <w:rPr>
          <w:rFonts w:ascii="Arial" w:hAnsi="Arial" w:cs="Arial"/>
          <w:b/>
          <w:bCs/>
          <w:color w:val="000000"/>
          <w:sz w:val="18"/>
          <w:szCs w:val="18"/>
          <w:lang w:val="en-US"/>
        </w:rPr>
      </w:pPr>
    </w:p>
    <w:p w14:paraId="19BBF05D" w14:textId="08D9E6E4" w:rsidR="006F5341" w:rsidRPr="007344CA" w:rsidRDefault="008D2FA5" w:rsidP="00EE2A1E">
      <w:pPr>
        <w:spacing w:after="0" w:line="240" w:lineRule="auto"/>
        <w:jc w:val="both"/>
        <w:rPr>
          <w:lang w:val="en-US"/>
        </w:rPr>
      </w:pPr>
      <w:r w:rsidRPr="007344CA">
        <w:rPr>
          <w:rFonts w:ascii="Arial" w:hAnsi="Arial" w:cs="Arial"/>
          <w:b/>
          <w:bCs/>
          <w:color w:val="000000"/>
          <w:sz w:val="18"/>
          <w:szCs w:val="18"/>
          <w:lang w:val="en-US"/>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6F5341" w:rsidRPr="007344CA" w14:paraId="7FD5693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00F19B" w14:textId="77777777" w:rsidR="006F5341" w:rsidRPr="007344CA" w:rsidRDefault="008D2FA5">
            <w:pPr>
              <w:jc w:val="right"/>
              <w:rPr>
                <w:lang w:val="en-US"/>
              </w:rPr>
            </w:pPr>
            <w:r w:rsidRPr="007344CA">
              <w:rPr>
                <w:rFonts w:ascii="Arial" w:hAnsi="Arial" w:cs="Arial"/>
                <w:b/>
                <w:bCs/>
                <w:color w:val="000000"/>
                <w:position w:val="-2"/>
                <w:sz w:val="18"/>
                <w:szCs w:val="18"/>
                <w:shd w:val="clear" w:color="auto" w:fill="CCCCCC"/>
                <w:lang w:val="en-US"/>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41AEA2" w14:textId="77777777" w:rsidR="006F5341" w:rsidRPr="007344CA" w:rsidRDefault="008D2FA5">
            <w:pPr>
              <w:rPr>
                <w:lang w:val="en-US"/>
              </w:rPr>
            </w:pPr>
            <w:r w:rsidRPr="007344CA">
              <w:rPr>
                <w:rFonts w:ascii="Arial" w:hAnsi="Arial" w:cs="Arial"/>
                <w:color w:val="000000"/>
                <w:position w:val="-2"/>
                <w:sz w:val="18"/>
                <w:szCs w:val="18"/>
                <w:lang w:val="en-US"/>
              </w:rPr>
              <w:t> </w:t>
            </w:r>
          </w:p>
        </w:tc>
      </w:tr>
      <w:tr w:rsidR="006F5341" w:rsidRPr="007344CA" w14:paraId="6F99770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319608" w14:textId="77777777" w:rsidR="006F5341" w:rsidRPr="007344CA" w:rsidRDefault="008D2FA5">
            <w:pPr>
              <w:jc w:val="right"/>
              <w:rPr>
                <w:lang w:val="en-US"/>
              </w:rPr>
            </w:pPr>
            <w:r w:rsidRPr="007344CA">
              <w:rPr>
                <w:rFonts w:ascii="Arial" w:hAnsi="Arial" w:cs="Arial"/>
                <w:b/>
                <w:bCs/>
                <w:color w:val="000000"/>
                <w:position w:val="-2"/>
                <w:sz w:val="18"/>
                <w:szCs w:val="18"/>
                <w:shd w:val="clear" w:color="auto" w:fill="CCCCCC"/>
                <w:lang w:val="en-US"/>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5575EA" w14:textId="77777777" w:rsidR="006F5341" w:rsidRPr="007344CA" w:rsidRDefault="008D2FA5">
            <w:pPr>
              <w:rPr>
                <w:lang w:val="en-US"/>
              </w:rPr>
            </w:pPr>
            <w:r w:rsidRPr="007344CA">
              <w:rPr>
                <w:rFonts w:ascii="Arial" w:hAnsi="Arial" w:cs="Arial"/>
                <w:color w:val="000000"/>
                <w:position w:val="-2"/>
                <w:sz w:val="18"/>
                <w:szCs w:val="18"/>
                <w:lang w:val="en-US"/>
              </w:rPr>
              <w:t> </w:t>
            </w:r>
          </w:p>
        </w:tc>
      </w:tr>
      <w:tr w:rsidR="006F5341" w:rsidRPr="007344CA" w14:paraId="5BB66CF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77823B" w14:textId="77777777" w:rsidR="006F5341" w:rsidRPr="007344CA" w:rsidRDefault="008D2FA5">
            <w:pPr>
              <w:jc w:val="right"/>
              <w:rPr>
                <w:lang w:val="en-US"/>
              </w:rPr>
            </w:pPr>
            <w:r w:rsidRPr="007344CA">
              <w:rPr>
                <w:rFonts w:ascii="Arial" w:hAnsi="Arial" w:cs="Arial"/>
                <w:b/>
                <w:bCs/>
                <w:color w:val="000000"/>
                <w:position w:val="-2"/>
                <w:sz w:val="18"/>
                <w:szCs w:val="18"/>
                <w:shd w:val="clear" w:color="auto" w:fill="CCCCCC"/>
                <w:lang w:val="en-US"/>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CC110A" w14:textId="77777777" w:rsidR="006F5341" w:rsidRPr="007344CA" w:rsidRDefault="008D2FA5">
            <w:pPr>
              <w:rPr>
                <w:lang w:val="en-US"/>
              </w:rPr>
            </w:pPr>
            <w:r w:rsidRPr="007344CA">
              <w:rPr>
                <w:rFonts w:ascii="Arial" w:hAnsi="Arial" w:cs="Arial"/>
                <w:color w:val="000000"/>
                <w:position w:val="-2"/>
                <w:sz w:val="18"/>
                <w:szCs w:val="18"/>
                <w:lang w:val="en-US"/>
              </w:rPr>
              <w:t> </w:t>
            </w:r>
          </w:p>
        </w:tc>
      </w:tr>
      <w:tr w:rsidR="006F5341" w:rsidRPr="007344CA" w14:paraId="5A2CDF0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804D9B" w14:textId="77777777" w:rsidR="006F5341" w:rsidRPr="007344CA" w:rsidRDefault="008D2FA5">
            <w:pPr>
              <w:jc w:val="right"/>
              <w:rPr>
                <w:lang w:val="en-US"/>
              </w:rPr>
            </w:pPr>
            <w:r w:rsidRPr="007344CA">
              <w:rPr>
                <w:rFonts w:ascii="Arial" w:hAnsi="Arial" w:cs="Arial"/>
                <w:b/>
                <w:bCs/>
                <w:color w:val="000000"/>
                <w:position w:val="-2"/>
                <w:sz w:val="18"/>
                <w:szCs w:val="18"/>
                <w:shd w:val="clear" w:color="auto" w:fill="CCCCCC"/>
                <w:lang w:val="en-US"/>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2DD40D" w14:textId="77777777" w:rsidR="006F5341" w:rsidRPr="007344CA" w:rsidRDefault="008D2FA5">
            <w:pPr>
              <w:rPr>
                <w:lang w:val="en-US"/>
              </w:rPr>
            </w:pPr>
            <w:r w:rsidRPr="007344CA">
              <w:rPr>
                <w:rFonts w:ascii="Arial" w:hAnsi="Arial" w:cs="Arial"/>
                <w:color w:val="000000"/>
                <w:position w:val="-2"/>
                <w:sz w:val="18"/>
                <w:szCs w:val="18"/>
                <w:lang w:val="en-US"/>
              </w:rPr>
              <w:t> </w:t>
            </w:r>
          </w:p>
        </w:tc>
      </w:tr>
      <w:tr w:rsidR="006F5341" w:rsidRPr="007344CA" w14:paraId="274B8ED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74C87E" w14:textId="77777777" w:rsidR="006F5341" w:rsidRPr="007344CA" w:rsidRDefault="008D2FA5">
            <w:pPr>
              <w:jc w:val="right"/>
              <w:rPr>
                <w:lang w:val="en-US"/>
              </w:rPr>
            </w:pPr>
            <w:r w:rsidRPr="007344CA">
              <w:rPr>
                <w:rFonts w:ascii="Arial" w:hAnsi="Arial" w:cs="Arial"/>
                <w:b/>
                <w:bCs/>
                <w:color w:val="000000"/>
                <w:position w:val="-2"/>
                <w:sz w:val="18"/>
                <w:szCs w:val="18"/>
                <w:shd w:val="clear" w:color="auto" w:fill="CCCCCC"/>
                <w:lang w:val="en-US"/>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3C3F0C" w14:textId="77777777" w:rsidR="006F5341" w:rsidRPr="007344CA" w:rsidRDefault="008D2FA5">
            <w:pPr>
              <w:rPr>
                <w:lang w:val="en-US"/>
              </w:rPr>
            </w:pPr>
            <w:r w:rsidRPr="007344CA">
              <w:rPr>
                <w:rFonts w:ascii="Arial" w:hAnsi="Arial" w:cs="Arial"/>
                <w:color w:val="000000"/>
                <w:position w:val="-2"/>
                <w:sz w:val="18"/>
                <w:szCs w:val="18"/>
                <w:lang w:val="en-US"/>
              </w:rPr>
              <w:t> </w:t>
            </w:r>
          </w:p>
        </w:tc>
      </w:tr>
      <w:tr w:rsidR="006F5341" w:rsidRPr="007344CA" w14:paraId="0E3B40C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B2D181" w14:textId="77777777" w:rsidR="006F5341" w:rsidRPr="007344CA" w:rsidRDefault="008D2FA5">
            <w:pPr>
              <w:jc w:val="right"/>
              <w:rPr>
                <w:lang w:val="en-US"/>
              </w:rPr>
            </w:pPr>
            <w:r w:rsidRPr="007344CA">
              <w:rPr>
                <w:rFonts w:ascii="Arial" w:hAnsi="Arial" w:cs="Arial"/>
                <w:b/>
                <w:bCs/>
                <w:color w:val="000000"/>
                <w:position w:val="-2"/>
                <w:sz w:val="18"/>
                <w:szCs w:val="18"/>
                <w:shd w:val="clear" w:color="auto" w:fill="CCCCCC"/>
                <w:lang w:val="en-US"/>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1BF2B8" w14:textId="77777777" w:rsidR="006F5341" w:rsidRPr="007344CA" w:rsidRDefault="008D2FA5">
            <w:pPr>
              <w:rPr>
                <w:lang w:val="en-US"/>
              </w:rPr>
            </w:pPr>
            <w:r w:rsidRPr="007344CA">
              <w:rPr>
                <w:rFonts w:ascii="Arial" w:hAnsi="Arial" w:cs="Arial"/>
                <w:color w:val="000000"/>
                <w:position w:val="-2"/>
                <w:sz w:val="18"/>
                <w:szCs w:val="18"/>
                <w:lang w:val="en-US"/>
              </w:rPr>
              <w:t> </w:t>
            </w:r>
          </w:p>
        </w:tc>
      </w:tr>
      <w:tr w:rsidR="006F5341" w:rsidRPr="007344CA" w14:paraId="5C4029C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31EF03" w14:textId="77777777" w:rsidR="006F5341" w:rsidRPr="007344CA" w:rsidRDefault="008D2FA5">
            <w:pPr>
              <w:jc w:val="right"/>
              <w:rPr>
                <w:lang w:val="en-US"/>
              </w:rPr>
            </w:pPr>
            <w:r w:rsidRPr="007344CA">
              <w:rPr>
                <w:rFonts w:ascii="Arial" w:hAnsi="Arial" w:cs="Arial"/>
                <w:b/>
                <w:bCs/>
                <w:color w:val="000000"/>
                <w:position w:val="-2"/>
                <w:sz w:val="18"/>
                <w:szCs w:val="18"/>
                <w:shd w:val="clear" w:color="auto" w:fill="CCCCCC"/>
                <w:lang w:val="en-US"/>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AB0734" w14:textId="77777777" w:rsidR="006F5341" w:rsidRPr="007344CA" w:rsidRDefault="008D2FA5">
            <w:pPr>
              <w:rPr>
                <w:lang w:val="en-US"/>
              </w:rPr>
            </w:pPr>
            <w:r w:rsidRPr="007344CA">
              <w:rPr>
                <w:rFonts w:ascii="Arial" w:hAnsi="Arial" w:cs="Arial"/>
                <w:color w:val="000000"/>
                <w:position w:val="-2"/>
                <w:sz w:val="18"/>
                <w:szCs w:val="18"/>
                <w:lang w:val="en-US"/>
              </w:rPr>
              <w:t> </w:t>
            </w:r>
          </w:p>
        </w:tc>
      </w:tr>
      <w:tr w:rsidR="006F5341" w:rsidRPr="007344CA" w14:paraId="5F4C823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90D4D3" w14:textId="77777777" w:rsidR="006F5341" w:rsidRPr="007344CA" w:rsidRDefault="008D2FA5">
            <w:pPr>
              <w:jc w:val="right"/>
              <w:rPr>
                <w:lang w:val="en-US"/>
              </w:rPr>
            </w:pPr>
            <w:r w:rsidRPr="007344CA">
              <w:rPr>
                <w:rFonts w:ascii="Arial" w:hAnsi="Arial" w:cs="Arial"/>
                <w:b/>
                <w:bCs/>
                <w:color w:val="000000"/>
                <w:position w:val="-2"/>
                <w:sz w:val="18"/>
                <w:szCs w:val="18"/>
                <w:shd w:val="clear" w:color="auto" w:fill="CCCCCC"/>
                <w:lang w:val="en-US"/>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416855" w14:textId="77777777" w:rsidR="006F5341" w:rsidRPr="007344CA" w:rsidRDefault="008D2FA5">
            <w:pPr>
              <w:rPr>
                <w:lang w:val="en-US"/>
              </w:rPr>
            </w:pPr>
            <w:r w:rsidRPr="007344CA">
              <w:rPr>
                <w:rFonts w:ascii="Arial" w:hAnsi="Arial" w:cs="Arial"/>
                <w:color w:val="000000"/>
                <w:position w:val="-2"/>
                <w:sz w:val="18"/>
                <w:szCs w:val="18"/>
                <w:lang w:val="en-US"/>
              </w:rPr>
              <w:t> </w:t>
            </w:r>
          </w:p>
        </w:tc>
      </w:tr>
      <w:tr w:rsidR="006F5341" w:rsidRPr="007344CA" w14:paraId="299F554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2D0D38" w14:textId="77777777" w:rsidR="006F5341" w:rsidRPr="007344CA" w:rsidRDefault="008D2FA5">
            <w:pPr>
              <w:jc w:val="right"/>
              <w:rPr>
                <w:lang w:val="en-US"/>
              </w:rPr>
            </w:pPr>
            <w:r w:rsidRPr="007344CA">
              <w:rPr>
                <w:rFonts w:ascii="Arial" w:hAnsi="Arial" w:cs="Arial"/>
                <w:b/>
                <w:bCs/>
                <w:color w:val="000000"/>
                <w:position w:val="-2"/>
                <w:sz w:val="18"/>
                <w:szCs w:val="18"/>
                <w:shd w:val="clear" w:color="auto" w:fill="CCCCCC"/>
                <w:lang w:val="en-US"/>
              </w:rPr>
              <w:lastRenderedPageBreak/>
              <w:t>RAZVRSTITEV DRUŽBE PO ZGD:</w:t>
            </w:r>
            <w:r w:rsidRPr="007344CA">
              <w:rPr>
                <w:rFonts w:ascii="Arial" w:hAnsi="Arial" w:cs="Arial"/>
                <w:i/>
                <w:iCs/>
                <w:color w:val="000000"/>
                <w:position w:val="-2"/>
                <w:sz w:val="18"/>
                <w:szCs w:val="18"/>
                <w:shd w:val="clear" w:color="auto" w:fill="CCCCCC"/>
                <w:lang w:val="en-US"/>
              </w:rPr>
              <w:br/>
              <w:t>(</w:t>
            </w:r>
            <w:proofErr w:type="spellStart"/>
            <w:r w:rsidRPr="007344CA">
              <w:rPr>
                <w:rFonts w:ascii="Arial" w:hAnsi="Arial" w:cs="Arial"/>
                <w:i/>
                <w:iCs/>
                <w:color w:val="000000"/>
                <w:position w:val="-2"/>
                <w:sz w:val="18"/>
                <w:szCs w:val="18"/>
                <w:shd w:val="clear" w:color="auto" w:fill="CCCCCC"/>
                <w:lang w:val="en-US"/>
              </w:rPr>
              <w:t>mikro</w:t>
            </w:r>
            <w:proofErr w:type="spellEnd"/>
            <w:r w:rsidRPr="007344CA">
              <w:rPr>
                <w:rFonts w:ascii="Arial" w:hAnsi="Arial" w:cs="Arial"/>
                <w:i/>
                <w:iCs/>
                <w:color w:val="000000"/>
                <w:position w:val="-2"/>
                <w:sz w:val="18"/>
                <w:szCs w:val="18"/>
                <w:shd w:val="clear" w:color="auto" w:fill="CCCCCC"/>
                <w:lang w:val="en-US"/>
              </w:rPr>
              <w:t xml:space="preserve">, </w:t>
            </w:r>
            <w:proofErr w:type="spellStart"/>
            <w:r w:rsidRPr="007344CA">
              <w:rPr>
                <w:rFonts w:ascii="Arial" w:hAnsi="Arial" w:cs="Arial"/>
                <w:i/>
                <w:iCs/>
                <w:color w:val="000000"/>
                <w:position w:val="-2"/>
                <w:sz w:val="18"/>
                <w:szCs w:val="18"/>
                <w:shd w:val="clear" w:color="auto" w:fill="CCCCCC"/>
                <w:lang w:val="en-US"/>
              </w:rPr>
              <w:t>majhna</w:t>
            </w:r>
            <w:proofErr w:type="spellEnd"/>
            <w:r w:rsidRPr="007344CA">
              <w:rPr>
                <w:rFonts w:ascii="Arial" w:hAnsi="Arial" w:cs="Arial"/>
                <w:i/>
                <w:iCs/>
                <w:color w:val="000000"/>
                <w:position w:val="-2"/>
                <w:sz w:val="18"/>
                <w:szCs w:val="18"/>
                <w:shd w:val="clear" w:color="auto" w:fill="CCCCCC"/>
                <w:lang w:val="en-US"/>
              </w:rPr>
              <w:t xml:space="preserve">, </w:t>
            </w:r>
            <w:proofErr w:type="spellStart"/>
            <w:r w:rsidRPr="007344CA">
              <w:rPr>
                <w:rFonts w:ascii="Arial" w:hAnsi="Arial" w:cs="Arial"/>
                <w:i/>
                <w:iCs/>
                <w:color w:val="000000"/>
                <w:position w:val="-2"/>
                <w:sz w:val="18"/>
                <w:szCs w:val="18"/>
                <w:shd w:val="clear" w:color="auto" w:fill="CCCCCC"/>
                <w:lang w:val="en-US"/>
              </w:rPr>
              <w:t>srednja</w:t>
            </w:r>
            <w:proofErr w:type="spellEnd"/>
            <w:r w:rsidRPr="007344CA">
              <w:rPr>
                <w:rFonts w:ascii="Arial" w:hAnsi="Arial" w:cs="Arial"/>
                <w:i/>
                <w:iCs/>
                <w:color w:val="000000"/>
                <w:position w:val="-2"/>
                <w:sz w:val="18"/>
                <w:szCs w:val="18"/>
                <w:shd w:val="clear" w:color="auto" w:fill="CCCCCC"/>
                <w:lang w:val="en-US"/>
              </w:rPr>
              <w:t xml:space="preserve"> </w:t>
            </w:r>
            <w:proofErr w:type="spellStart"/>
            <w:r w:rsidRPr="007344CA">
              <w:rPr>
                <w:rFonts w:ascii="Arial" w:hAnsi="Arial" w:cs="Arial"/>
                <w:i/>
                <w:iCs/>
                <w:color w:val="000000"/>
                <w:position w:val="-2"/>
                <w:sz w:val="18"/>
                <w:szCs w:val="18"/>
                <w:shd w:val="clear" w:color="auto" w:fill="CCCCCC"/>
                <w:lang w:val="en-US"/>
              </w:rPr>
              <w:t>ali</w:t>
            </w:r>
            <w:proofErr w:type="spellEnd"/>
            <w:r w:rsidRPr="007344CA">
              <w:rPr>
                <w:rFonts w:ascii="Arial" w:hAnsi="Arial" w:cs="Arial"/>
                <w:i/>
                <w:iCs/>
                <w:color w:val="000000"/>
                <w:position w:val="-2"/>
                <w:sz w:val="18"/>
                <w:szCs w:val="18"/>
                <w:shd w:val="clear" w:color="auto" w:fill="CCCCCC"/>
                <w:lang w:val="en-US"/>
              </w:rPr>
              <w:t xml:space="preserve">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60D383" w14:textId="77777777" w:rsidR="006F5341" w:rsidRPr="007344CA" w:rsidRDefault="008D2FA5">
            <w:pPr>
              <w:rPr>
                <w:lang w:val="en-US"/>
              </w:rPr>
            </w:pPr>
            <w:r w:rsidRPr="007344CA">
              <w:rPr>
                <w:rFonts w:ascii="Arial" w:hAnsi="Arial" w:cs="Arial"/>
                <w:color w:val="000000"/>
                <w:position w:val="-2"/>
                <w:sz w:val="18"/>
                <w:szCs w:val="18"/>
                <w:lang w:val="en-US"/>
              </w:rPr>
              <w:t> </w:t>
            </w:r>
          </w:p>
        </w:tc>
      </w:tr>
      <w:tr w:rsidR="006F5341" w:rsidRPr="007344CA" w14:paraId="4141916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986FD2" w14:textId="77777777" w:rsidR="006F5341" w:rsidRPr="007344CA" w:rsidRDefault="008D2FA5">
            <w:pPr>
              <w:jc w:val="right"/>
              <w:rPr>
                <w:lang w:val="en-US"/>
              </w:rPr>
            </w:pPr>
            <w:r w:rsidRPr="007344CA">
              <w:rPr>
                <w:rFonts w:ascii="Arial" w:hAnsi="Arial" w:cs="Arial"/>
                <w:b/>
                <w:bCs/>
                <w:color w:val="000000"/>
                <w:position w:val="-2"/>
                <w:sz w:val="18"/>
                <w:szCs w:val="18"/>
                <w:shd w:val="clear" w:color="auto" w:fill="CCCCCC"/>
                <w:lang w:val="en-US"/>
              </w:rPr>
              <w:t>POOBLAŠČENA OSEBA ZA VROČANJE:</w:t>
            </w:r>
            <w:r w:rsidRPr="007344CA">
              <w:rPr>
                <w:rFonts w:ascii="Arial" w:hAnsi="Arial" w:cs="Arial"/>
                <w:i/>
                <w:iCs/>
                <w:color w:val="000000"/>
                <w:position w:val="-2"/>
                <w:sz w:val="18"/>
                <w:szCs w:val="18"/>
                <w:shd w:val="clear" w:color="auto" w:fill="CCCCCC"/>
                <w:lang w:val="en-US"/>
              </w:rPr>
              <w:br/>
              <w:t>Ime in priimek, ulica in hišna številka, kraj v Republiki Sloveniji </w:t>
            </w:r>
            <w:r w:rsidRPr="007344CA">
              <w:rPr>
                <w:rFonts w:ascii="Arial" w:hAnsi="Arial" w:cs="Arial"/>
                <w:i/>
                <w:iCs/>
                <w:color w:val="000000"/>
                <w:position w:val="-2"/>
                <w:sz w:val="18"/>
                <w:szCs w:val="18"/>
                <w:shd w:val="clear" w:color="auto" w:fill="CCCCCC"/>
                <w:lang w:val="en-US"/>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06A700" w14:textId="77777777" w:rsidR="006F5341" w:rsidRPr="007344CA" w:rsidRDefault="008D2FA5">
            <w:pPr>
              <w:rPr>
                <w:lang w:val="en-US"/>
              </w:rPr>
            </w:pPr>
            <w:r w:rsidRPr="007344CA">
              <w:rPr>
                <w:rFonts w:ascii="Arial" w:hAnsi="Arial" w:cs="Arial"/>
                <w:color w:val="000000"/>
                <w:position w:val="-2"/>
                <w:sz w:val="18"/>
                <w:szCs w:val="18"/>
                <w:lang w:val="en-US"/>
              </w:rPr>
              <w:t> </w:t>
            </w:r>
          </w:p>
        </w:tc>
      </w:tr>
    </w:tbl>
    <w:p w14:paraId="0B74E80E" w14:textId="77777777" w:rsidR="006F5341" w:rsidRPr="007344CA" w:rsidRDefault="006F5341">
      <w:pPr>
        <w:rPr>
          <w:lang w:val="en-US"/>
        </w:rPr>
      </w:pPr>
    </w:p>
    <w:tbl>
      <w:tblPr>
        <w:tblStyle w:val="NormalTablePHPDOCX"/>
        <w:tblW w:w="8745" w:type="dxa"/>
        <w:tblInd w:w="108" w:type="dxa"/>
        <w:tblLook w:val="04A0" w:firstRow="1" w:lastRow="0" w:firstColumn="1" w:lastColumn="0" w:noHBand="0" w:noVBand="1"/>
      </w:tblPr>
      <w:tblGrid>
        <w:gridCol w:w="4080"/>
        <w:gridCol w:w="4665"/>
      </w:tblGrid>
      <w:tr w:rsidR="006F5341" w:rsidRPr="007344CA" w14:paraId="07866DDE" w14:textId="77777777">
        <w:tc>
          <w:tcPr>
            <w:tcW w:w="4080" w:type="dxa"/>
            <w:gridSpan w:val="2"/>
            <w:tcMar>
              <w:top w:w="75" w:type="dxa"/>
              <w:bottom w:w="75" w:type="dxa"/>
            </w:tcMar>
            <w:vAlign w:val="center"/>
          </w:tcPr>
          <w:p w14:paraId="1EF71251"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 </w:t>
            </w:r>
          </w:p>
        </w:tc>
      </w:tr>
      <w:tr w:rsidR="006F5341" w:rsidRPr="007344CA" w14:paraId="6478CB30" w14:textId="77777777">
        <w:tc>
          <w:tcPr>
            <w:tcW w:w="4080" w:type="dxa"/>
            <w:tcMar>
              <w:top w:w="75" w:type="dxa"/>
              <w:bottom w:w="75" w:type="dxa"/>
            </w:tcMar>
            <w:vAlign w:val="center"/>
          </w:tcPr>
          <w:p w14:paraId="4B319937" w14:textId="77777777" w:rsidR="006F5341" w:rsidRPr="007344CA" w:rsidRDefault="008D2FA5">
            <w:pPr>
              <w:rPr>
                <w:lang w:val="en-US"/>
              </w:rPr>
            </w:pPr>
            <w:r w:rsidRPr="007344CA">
              <w:rPr>
                <w:rFonts w:ascii="Arial" w:hAnsi="Arial" w:cs="Arial"/>
                <w:color w:val="000000"/>
                <w:position w:val="-2"/>
                <w:sz w:val="18"/>
                <w:szCs w:val="18"/>
                <w:lang w:val="en-US"/>
              </w:rPr>
              <w:t>Kraj in datum:</w:t>
            </w:r>
          </w:p>
        </w:tc>
        <w:tc>
          <w:tcPr>
            <w:tcW w:w="0" w:type="auto"/>
            <w:tcMar>
              <w:top w:w="75" w:type="dxa"/>
              <w:bottom w:w="75" w:type="dxa"/>
            </w:tcMar>
            <w:vAlign w:val="center"/>
          </w:tcPr>
          <w:p w14:paraId="48CFBC54" w14:textId="77777777" w:rsidR="006F5341" w:rsidRPr="007344CA" w:rsidRDefault="008D2FA5">
            <w:pPr>
              <w:jc w:val="center"/>
              <w:rPr>
                <w:lang w:val="en-US"/>
              </w:rPr>
            </w:pPr>
            <w:r w:rsidRPr="007344CA">
              <w:rPr>
                <w:rFonts w:ascii="Arial" w:hAnsi="Arial" w:cs="Arial"/>
                <w:color w:val="000000"/>
                <w:position w:val="-2"/>
                <w:sz w:val="18"/>
                <w:szCs w:val="18"/>
                <w:lang w:val="en-US"/>
              </w:rPr>
              <w:t>Ime in priimek: _____________________</w:t>
            </w:r>
          </w:p>
        </w:tc>
      </w:tr>
      <w:tr w:rsidR="006F5341" w:rsidRPr="007344CA" w14:paraId="1BF5450E" w14:textId="77777777">
        <w:tc>
          <w:tcPr>
            <w:tcW w:w="4080" w:type="dxa"/>
            <w:tcMar>
              <w:top w:w="75" w:type="dxa"/>
              <w:bottom w:w="75" w:type="dxa"/>
            </w:tcMar>
            <w:vAlign w:val="center"/>
          </w:tcPr>
          <w:p w14:paraId="0917E721" w14:textId="77777777" w:rsidR="006F5341" w:rsidRPr="007344CA" w:rsidRDefault="008D2FA5">
            <w:pPr>
              <w:rPr>
                <w:lang w:val="en-US"/>
              </w:rPr>
            </w:pPr>
            <w:r w:rsidRPr="007344CA">
              <w:rPr>
                <w:rFonts w:ascii="Arial" w:hAnsi="Arial" w:cs="Arial"/>
                <w:color w:val="000000"/>
                <w:position w:val="-2"/>
                <w:sz w:val="18"/>
                <w:szCs w:val="18"/>
                <w:lang w:val="en-US"/>
              </w:rPr>
              <w:t> </w:t>
            </w:r>
          </w:p>
        </w:tc>
        <w:tc>
          <w:tcPr>
            <w:tcW w:w="0" w:type="auto"/>
            <w:tcMar>
              <w:top w:w="75" w:type="dxa"/>
              <w:bottom w:w="75" w:type="dxa"/>
            </w:tcMar>
            <w:vAlign w:val="center"/>
          </w:tcPr>
          <w:p w14:paraId="750A85AC" w14:textId="77777777" w:rsidR="006F5341" w:rsidRPr="007344CA" w:rsidRDefault="006F5341">
            <w:pPr>
              <w:rPr>
                <w:lang w:val="en-US"/>
              </w:rPr>
            </w:pPr>
          </w:p>
          <w:p w14:paraId="2FB70987" w14:textId="77777777" w:rsidR="006F5341" w:rsidRPr="007344CA" w:rsidRDefault="008D2FA5">
            <w:pPr>
              <w:jc w:val="center"/>
              <w:rPr>
                <w:lang w:val="en-US"/>
              </w:rPr>
            </w:pPr>
            <w:r w:rsidRPr="007344CA">
              <w:rPr>
                <w:rFonts w:ascii="Arial" w:hAnsi="Arial" w:cs="Arial"/>
                <w:color w:val="000000"/>
                <w:position w:val="-2"/>
                <w:sz w:val="18"/>
                <w:szCs w:val="18"/>
                <w:lang w:val="en-US"/>
              </w:rPr>
              <w:t xml:space="preserve"> (žig in podpis)</w:t>
            </w:r>
            <w:r w:rsidRPr="007344CA">
              <w:rPr>
                <w:rFonts w:ascii="Arial" w:hAnsi="Arial" w:cs="Arial"/>
                <w:color w:val="000000"/>
                <w:position w:val="-2"/>
                <w:sz w:val="18"/>
                <w:szCs w:val="18"/>
                <w:lang w:val="en-US"/>
              </w:rPr>
              <w:br/>
              <w:t> </w:t>
            </w:r>
          </w:p>
        </w:tc>
      </w:tr>
    </w:tbl>
    <w:p w14:paraId="2B66E8BA" w14:textId="77777777" w:rsidR="006F5341" w:rsidRPr="007344CA" w:rsidRDefault="008D2FA5">
      <w:pPr>
        <w:spacing w:before="225" w:after="225" w:line="240" w:lineRule="auto"/>
        <w:jc w:val="both"/>
        <w:rPr>
          <w:lang w:val="en-US"/>
        </w:rPr>
        <w:sectPr w:rsidR="006F5341" w:rsidRPr="007344CA" w:rsidSect="00A250F3">
          <w:footerReference w:type="default" r:id="rId12"/>
          <w:pgSz w:w="11906" w:h="16838"/>
          <w:pgMar w:top="1418" w:right="1418" w:bottom="1418" w:left="1418" w:header="567" w:footer="596" w:gutter="0"/>
          <w:cols w:space="708"/>
          <w:docGrid w:linePitch="360"/>
        </w:sectPr>
      </w:pPr>
      <w:r w:rsidRPr="007344CA">
        <w:rPr>
          <w:rFonts w:ascii="Arial" w:hAnsi="Arial" w:cs="Arial"/>
          <w:color w:val="000000"/>
          <w:sz w:val="18"/>
          <w:szCs w:val="18"/>
          <w:lang w:val="en-US"/>
        </w:rPr>
        <w:t> </w:t>
      </w:r>
    </w:p>
    <w:p w14:paraId="25FAFBB7" w14:textId="77777777" w:rsidR="00326D07" w:rsidRPr="007344CA" w:rsidRDefault="008D2FA5" w:rsidP="00252358">
      <w:pPr>
        <w:spacing w:after="0"/>
        <w:jc w:val="right"/>
        <w:rPr>
          <w:rFonts w:ascii="Arial" w:hAnsi="Arial" w:cs="Arial"/>
          <w:sz w:val="18"/>
          <w:szCs w:val="18"/>
          <w:lang w:val="en-US"/>
        </w:rPr>
      </w:pPr>
      <w:proofErr w:type="spellStart"/>
      <w:r w:rsidRPr="007344CA">
        <w:rPr>
          <w:rFonts w:ascii="Arial" w:hAnsi="Arial" w:cs="Arial"/>
          <w:sz w:val="18"/>
          <w:szCs w:val="18"/>
          <w:lang w:val="en-US"/>
        </w:rPr>
        <w:lastRenderedPageBreak/>
        <w:t>Obrazec</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št</w:t>
      </w:r>
      <w:proofErr w:type="spellEnd"/>
      <w:r w:rsidRPr="007344CA">
        <w:rPr>
          <w:rFonts w:ascii="Arial" w:hAnsi="Arial" w:cs="Arial"/>
          <w:sz w:val="18"/>
          <w:szCs w:val="18"/>
          <w:lang w:val="en-US"/>
        </w:rPr>
        <w:t>: 2</w:t>
      </w:r>
    </w:p>
    <w:p w14:paraId="289774A6" w14:textId="77777777" w:rsidR="00326D07" w:rsidRPr="007344CA" w:rsidRDefault="00326D07" w:rsidP="00252358">
      <w:pPr>
        <w:rPr>
          <w:lang w:val="en-US"/>
        </w:rPr>
      </w:pPr>
    </w:p>
    <w:p w14:paraId="5562BDA0" w14:textId="77777777" w:rsidR="00326D07" w:rsidRPr="007344CA" w:rsidRDefault="008D2FA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US"/>
        </w:rPr>
      </w:pPr>
      <w:r w:rsidRPr="007344CA">
        <w:rPr>
          <w:rFonts w:ascii="Arial" w:hAnsi="Arial" w:cs="Arial"/>
          <w:lang w:val="en-US"/>
        </w:rPr>
        <w:t>Krovna izjava</w:t>
      </w:r>
    </w:p>
    <w:p w14:paraId="48117B3E" w14:textId="77777777" w:rsidR="00326D07" w:rsidRPr="007344CA" w:rsidRDefault="00326D07" w:rsidP="00EB2A75">
      <w:pPr>
        <w:spacing w:after="120"/>
        <w:rPr>
          <w:rFonts w:ascii="Arial" w:hAnsi="Arial" w:cs="Arial"/>
          <w:lang w:val="en-US"/>
        </w:rPr>
      </w:pPr>
    </w:p>
    <w:p w14:paraId="61B1C460"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xml:space="preserve">V zvezi z </w:t>
      </w:r>
      <w:proofErr w:type="spellStart"/>
      <w:r w:rsidRPr="007344CA">
        <w:rPr>
          <w:rFonts w:ascii="Arial" w:hAnsi="Arial" w:cs="Arial"/>
          <w:color w:val="000000"/>
          <w:sz w:val="18"/>
          <w:szCs w:val="18"/>
          <w:lang w:val="en-US"/>
        </w:rPr>
        <w:t>javnim</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naročilom</w:t>
      </w:r>
      <w:proofErr w:type="spellEnd"/>
      <w:r w:rsidRPr="007344CA">
        <w:rPr>
          <w:rFonts w:ascii="Arial" w:hAnsi="Arial" w:cs="Arial"/>
          <w:color w:val="000000"/>
          <w:sz w:val="18"/>
          <w:szCs w:val="18"/>
          <w:lang w:val="en-US"/>
        </w:rPr>
        <w:t xml:space="preserve"> »</w:t>
      </w:r>
      <w:proofErr w:type="spellStart"/>
      <w:r w:rsidRPr="007344CA">
        <w:rPr>
          <w:rFonts w:ascii="Arial" w:hAnsi="Arial" w:cs="Arial"/>
          <w:b/>
          <w:bCs/>
          <w:color w:val="000000"/>
          <w:sz w:val="18"/>
          <w:szCs w:val="18"/>
          <w:lang w:val="en-US"/>
        </w:rPr>
        <w:t>Uvedba</w:t>
      </w:r>
      <w:proofErr w:type="spellEnd"/>
      <w:r w:rsidRPr="007344CA">
        <w:rPr>
          <w:rFonts w:ascii="Arial" w:hAnsi="Arial" w:cs="Arial"/>
          <w:b/>
          <w:bCs/>
          <w:color w:val="000000"/>
          <w:sz w:val="18"/>
          <w:szCs w:val="18"/>
          <w:lang w:val="en-US"/>
        </w:rPr>
        <w:t xml:space="preserve"> </w:t>
      </w:r>
      <w:proofErr w:type="spellStart"/>
      <w:r w:rsidRPr="007344CA">
        <w:rPr>
          <w:rFonts w:ascii="Arial" w:hAnsi="Arial" w:cs="Arial"/>
          <w:b/>
          <w:bCs/>
          <w:color w:val="000000"/>
          <w:sz w:val="18"/>
          <w:szCs w:val="18"/>
          <w:lang w:val="en-US"/>
        </w:rPr>
        <w:t>sistema</w:t>
      </w:r>
      <w:proofErr w:type="spellEnd"/>
      <w:r w:rsidRPr="007344CA">
        <w:rPr>
          <w:rFonts w:ascii="Arial" w:hAnsi="Arial" w:cs="Arial"/>
          <w:b/>
          <w:bCs/>
          <w:color w:val="000000"/>
          <w:sz w:val="18"/>
          <w:szCs w:val="18"/>
          <w:lang w:val="en-US"/>
        </w:rPr>
        <w:t xml:space="preserve"> za </w:t>
      </w:r>
      <w:proofErr w:type="spellStart"/>
      <w:r w:rsidRPr="007344CA">
        <w:rPr>
          <w:rFonts w:ascii="Arial" w:hAnsi="Arial" w:cs="Arial"/>
          <w:b/>
          <w:bCs/>
          <w:color w:val="000000"/>
          <w:sz w:val="18"/>
          <w:szCs w:val="18"/>
          <w:lang w:val="en-US"/>
        </w:rPr>
        <w:t>podatkovno</w:t>
      </w:r>
      <w:proofErr w:type="spellEnd"/>
      <w:r w:rsidRPr="007344CA">
        <w:rPr>
          <w:rFonts w:ascii="Arial" w:hAnsi="Arial" w:cs="Arial"/>
          <w:b/>
          <w:bCs/>
          <w:color w:val="000000"/>
          <w:sz w:val="18"/>
          <w:szCs w:val="18"/>
          <w:lang w:val="en-US"/>
        </w:rPr>
        <w:t xml:space="preserve"> in </w:t>
      </w:r>
      <w:proofErr w:type="spellStart"/>
      <w:r w:rsidRPr="007344CA">
        <w:rPr>
          <w:rFonts w:ascii="Arial" w:hAnsi="Arial" w:cs="Arial"/>
          <w:b/>
          <w:bCs/>
          <w:color w:val="000000"/>
          <w:sz w:val="18"/>
          <w:szCs w:val="18"/>
          <w:lang w:val="en-US"/>
        </w:rPr>
        <w:t>poslovno</w:t>
      </w:r>
      <w:proofErr w:type="spellEnd"/>
      <w:r w:rsidRPr="007344CA">
        <w:rPr>
          <w:rFonts w:ascii="Arial" w:hAnsi="Arial" w:cs="Arial"/>
          <w:b/>
          <w:bCs/>
          <w:color w:val="000000"/>
          <w:sz w:val="18"/>
          <w:szCs w:val="18"/>
          <w:lang w:val="en-US"/>
        </w:rPr>
        <w:t xml:space="preserve"> </w:t>
      </w:r>
      <w:proofErr w:type="spellStart"/>
      <w:r w:rsidRPr="007344CA">
        <w:rPr>
          <w:rFonts w:ascii="Arial" w:hAnsi="Arial" w:cs="Arial"/>
          <w:b/>
          <w:bCs/>
          <w:color w:val="000000"/>
          <w:sz w:val="18"/>
          <w:szCs w:val="18"/>
          <w:lang w:val="en-US"/>
        </w:rPr>
        <w:t>analitiko</w:t>
      </w:r>
      <w:proofErr w:type="spellEnd"/>
      <w:r w:rsidRPr="007344CA">
        <w:rPr>
          <w:rFonts w:ascii="Arial" w:hAnsi="Arial" w:cs="Arial"/>
          <w:color w:val="000000"/>
          <w:sz w:val="18"/>
          <w:szCs w:val="18"/>
          <w:lang w:val="en-US"/>
        </w:rPr>
        <w:t>«,</w:t>
      </w:r>
    </w:p>
    <w:p w14:paraId="7BC78252"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u w:val="single"/>
          <w:lang w:val="en-US"/>
        </w:rPr>
        <w:t>____________________________________</w:t>
      </w:r>
      <w:r w:rsidRPr="007344CA">
        <w:rPr>
          <w:rFonts w:ascii="Arial" w:hAnsi="Arial" w:cs="Arial"/>
          <w:color w:val="000000"/>
          <w:sz w:val="18"/>
          <w:szCs w:val="18"/>
          <w:lang w:val="en-US"/>
        </w:rPr>
        <w:t>,</w:t>
      </w:r>
    </w:p>
    <w:p w14:paraId="2FDF6FC3" w14:textId="77777777" w:rsidR="006F5341" w:rsidRPr="007344CA" w:rsidRDefault="008D2FA5">
      <w:pPr>
        <w:spacing w:before="225" w:after="225" w:line="240" w:lineRule="auto"/>
        <w:jc w:val="both"/>
        <w:rPr>
          <w:lang w:val="en-US"/>
        </w:rPr>
      </w:pPr>
      <w:r w:rsidRPr="007344CA">
        <w:rPr>
          <w:rFonts w:ascii="Arial" w:hAnsi="Arial" w:cs="Arial"/>
          <w:i/>
          <w:iCs/>
          <w:color w:val="000000"/>
          <w:sz w:val="18"/>
          <w:szCs w:val="18"/>
          <w:lang w:val="en-US"/>
        </w:rPr>
        <w:t>(naziv ponudnika, partnerja v skupni ponudbi)</w:t>
      </w:r>
    </w:p>
    <w:p w14:paraId="29CF5BF1"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s polno odgovornostjo izjavljamo, da:</w:t>
      </w:r>
    </w:p>
    <w:tbl>
      <w:tblPr>
        <w:tblStyle w:val="NormalTablePHPDOCX"/>
        <w:tblW w:w="0" w:type="auto"/>
        <w:tblInd w:w="108" w:type="dxa"/>
        <w:tblLook w:val="04A0" w:firstRow="1" w:lastRow="0" w:firstColumn="1" w:lastColumn="0" w:noHBand="0" w:noVBand="1"/>
      </w:tblPr>
      <w:tblGrid>
        <w:gridCol w:w="8962"/>
      </w:tblGrid>
      <w:tr w:rsidR="006F5341" w:rsidRPr="007344CA" w14:paraId="4BFEED75" w14:textId="77777777">
        <w:tc>
          <w:tcPr>
            <w:tcW w:w="0" w:type="auto"/>
            <w:tcMar>
              <w:top w:w="0" w:type="auto"/>
              <w:bottom w:w="0" w:type="auto"/>
            </w:tcMar>
          </w:tcPr>
          <w:p w14:paraId="1306E6B3" w14:textId="77777777" w:rsidR="006F5341" w:rsidRPr="007344CA" w:rsidRDefault="008D2FA5">
            <w:pPr>
              <w:numPr>
                <w:ilvl w:val="0"/>
                <w:numId w:val="32"/>
              </w:numPr>
              <w:jc w:val="both"/>
              <w:rPr>
                <w:rFonts w:ascii="Arial" w:hAnsi="Arial" w:cs="Arial"/>
                <w:color w:val="000000"/>
                <w:sz w:val="18"/>
                <w:szCs w:val="18"/>
                <w:lang w:val="en-US"/>
              </w:rPr>
            </w:pPr>
            <w:r w:rsidRPr="007344CA">
              <w:rPr>
                <w:rFonts w:ascii="Arial" w:hAnsi="Arial" w:cs="Arial"/>
                <w:color w:val="000000"/>
                <w:sz w:val="18"/>
                <w:szCs w:val="18"/>
                <w:lang w:val="en-US"/>
              </w:rPr>
              <w:t>vse kopije dokumentov, ki so priloženi ponudbi, ustrezajo originalom;</w:t>
            </w:r>
          </w:p>
          <w:p w14:paraId="0ACD12B5" w14:textId="77777777" w:rsidR="006F5341" w:rsidRPr="007344CA" w:rsidRDefault="008D2FA5">
            <w:pPr>
              <w:numPr>
                <w:ilvl w:val="0"/>
                <w:numId w:val="32"/>
              </w:numPr>
              <w:jc w:val="both"/>
              <w:rPr>
                <w:rFonts w:ascii="Arial" w:hAnsi="Arial" w:cs="Arial"/>
                <w:color w:val="000000"/>
                <w:sz w:val="18"/>
                <w:szCs w:val="18"/>
                <w:lang w:val="en-US"/>
              </w:rPr>
            </w:pPr>
            <w:r w:rsidRPr="007344CA">
              <w:rPr>
                <w:rFonts w:ascii="Arial" w:hAnsi="Arial" w:cs="Arial"/>
                <w:color w:val="000000"/>
                <w:sz w:val="18"/>
                <w:szCs w:val="18"/>
                <w:lang w:val="en-US"/>
              </w:rPr>
              <w:t xml:space="preserve">ne bomo imeli do naročnika predmetnega razpisa nobenega odškodninskega zahtevka, če ne bomo izbrani kot najugodnejši ponudnik, oz. da v </w:t>
            </w:r>
            <w:proofErr w:type="spellStart"/>
            <w:r w:rsidRPr="007344CA">
              <w:rPr>
                <w:rFonts w:ascii="Arial" w:hAnsi="Arial" w:cs="Arial"/>
                <w:color w:val="000000"/>
                <w:sz w:val="18"/>
                <w:szCs w:val="18"/>
                <w:lang w:val="en-US"/>
              </w:rPr>
              <w:t>primeru</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ustavitve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postopka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zavrnitve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vseh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ponudb</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ali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odstopa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izvedbe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javnega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naročila</w:t>
            </w:r>
            <w:proofErr w:type="spellEnd"/>
            <w:r w:rsidRPr="007344CA">
              <w:rPr>
                <w:rFonts w:ascii="Arial" w:hAnsi="Arial" w:cs="Arial"/>
                <w:color w:val="000000"/>
                <w:sz w:val="18"/>
                <w:szCs w:val="18"/>
                <w:lang w:val="en-US"/>
              </w:rPr>
              <w:t xml:space="preserve"> ne </w:t>
            </w:r>
            <w:proofErr w:type="spellStart"/>
            <w:r w:rsidRPr="007344CA">
              <w:rPr>
                <w:rFonts w:ascii="Arial" w:hAnsi="Arial" w:cs="Arial"/>
                <w:color w:val="000000"/>
                <w:sz w:val="18"/>
                <w:szCs w:val="18"/>
                <w:lang w:val="en-US"/>
              </w:rPr>
              <w:t>bomo</w:t>
            </w:r>
            <w:proofErr w:type="spellEnd"/>
            <w:r w:rsidRPr="007344CA">
              <w:rPr>
                <w:rFonts w:ascii="Arial" w:hAnsi="Arial" w:cs="Arial"/>
                <w:color w:val="000000"/>
                <w:sz w:val="18"/>
                <w:szCs w:val="18"/>
                <w:lang w:val="en-US"/>
              </w:rPr>
              <w:t xml:space="preserve"> zahtevali povrnitve nobenih stroškov, ki smo jih imeli s pripravo ponudbene dokumentacije;</w:t>
            </w:r>
          </w:p>
          <w:p w14:paraId="78536DA3" w14:textId="77777777" w:rsidR="006F5341" w:rsidRPr="007344CA" w:rsidRDefault="008D2FA5">
            <w:pPr>
              <w:numPr>
                <w:ilvl w:val="0"/>
                <w:numId w:val="32"/>
              </w:numPr>
              <w:jc w:val="both"/>
              <w:rPr>
                <w:rFonts w:ascii="Arial" w:hAnsi="Arial" w:cs="Arial"/>
                <w:color w:val="000000"/>
                <w:sz w:val="18"/>
                <w:szCs w:val="18"/>
                <w:lang w:val="en-US"/>
              </w:rPr>
            </w:pPr>
            <w:r w:rsidRPr="007344CA">
              <w:rPr>
                <w:rFonts w:ascii="Arial" w:hAnsi="Arial" w:cs="Arial"/>
                <w:color w:val="000000"/>
                <w:sz w:val="18"/>
                <w:szCs w:val="18"/>
                <w:lang w:val="en-US"/>
              </w:rPr>
              <w:t>vse navedbe iz ponudbe ustrezajo dejanskemu stanju - ponudnik naročniku daje pooblastilo, da jih preveri pri pristojnih organih, za kar bomo na naročnikovo zahtevo predložili ustrezna pooblastila, če jih bo ta zahteval;</w:t>
            </w:r>
          </w:p>
          <w:p w14:paraId="33A1F5C9" w14:textId="4B6C99EC" w:rsidR="006F5341" w:rsidRPr="007344CA" w:rsidRDefault="008D2FA5">
            <w:pPr>
              <w:numPr>
                <w:ilvl w:val="0"/>
                <w:numId w:val="32"/>
              </w:numPr>
              <w:jc w:val="both"/>
              <w:rPr>
                <w:rFonts w:ascii="Arial" w:hAnsi="Arial" w:cs="Arial"/>
                <w:color w:val="000000"/>
                <w:sz w:val="18"/>
                <w:szCs w:val="18"/>
                <w:lang w:val="en-US"/>
              </w:rPr>
            </w:pPr>
            <w:r w:rsidRPr="007344CA">
              <w:rPr>
                <w:rFonts w:ascii="Arial" w:hAnsi="Arial" w:cs="Arial"/>
                <w:color w:val="000000"/>
                <w:sz w:val="18"/>
                <w:szCs w:val="18"/>
                <w:lang w:val="en-US"/>
              </w:rPr>
              <w:t xml:space="preserve">v celoti sprejemamo pogoje javnega razpisa in vse pogoje, navedene v razpisni dokumentaciji, pod katerimi dajemo svojo ponudbo, ter soglašamo, da bodo ti pogoji v celoti sestavni del </w:t>
            </w:r>
            <w:r w:rsidR="003568E3">
              <w:rPr>
                <w:rFonts w:ascii="Arial" w:hAnsi="Arial" w:cs="Arial"/>
                <w:color w:val="000000"/>
                <w:sz w:val="18"/>
                <w:szCs w:val="18"/>
                <w:lang w:val="en-US"/>
              </w:rPr>
              <w:t>okvirnega sporazuma</w:t>
            </w:r>
            <w:r w:rsidRPr="007344CA">
              <w:rPr>
                <w:rFonts w:ascii="Arial" w:hAnsi="Arial" w:cs="Arial"/>
                <w:color w:val="000000"/>
                <w:sz w:val="18"/>
                <w:szCs w:val="18"/>
                <w:lang w:val="en-US"/>
              </w:rPr>
              <w:t>;</w:t>
            </w:r>
          </w:p>
          <w:p w14:paraId="675EE553" w14:textId="77777777" w:rsidR="006F5341" w:rsidRPr="007344CA" w:rsidRDefault="008D2FA5">
            <w:pPr>
              <w:numPr>
                <w:ilvl w:val="0"/>
                <w:numId w:val="32"/>
              </w:numPr>
              <w:jc w:val="both"/>
              <w:rPr>
                <w:rFonts w:ascii="Arial" w:hAnsi="Arial" w:cs="Arial"/>
                <w:color w:val="000000"/>
                <w:sz w:val="18"/>
                <w:szCs w:val="18"/>
                <w:lang w:val="en-US"/>
              </w:rPr>
            </w:pPr>
            <w:r w:rsidRPr="007344CA">
              <w:rPr>
                <w:rFonts w:ascii="Arial" w:hAnsi="Arial" w:cs="Arial"/>
                <w:color w:val="000000"/>
                <w:sz w:val="18"/>
                <w:szCs w:val="18"/>
                <w:lang w:val="en-US"/>
              </w:rPr>
              <w:t>smo pri pripravi ponudbe in bomo pri izvajanju pogodbe spoštovali obveznosti, ki izhajajo iz predpisov o varstvu pri delu, zaposlovanju in delovnih pogojih, veljavnih v Republiki Sloveniji;</w:t>
            </w:r>
          </w:p>
          <w:p w14:paraId="3E90A208" w14:textId="77777777" w:rsidR="006F5341" w:rsidRPr="007344CA" w:rsidRDefault="008D2FA5">
            <w:pPr>
              <w:numPr>
                <w:ilvl w:val="0"/>
                <w:numId w:val="32"/>
              </w:numPr>
              <w:jc w:val="both"/>
              <w:rPr>
                <w:rFonts w:ascii="Arial" w:hAnsi="Arial" w:cs="Arial"/>
                <w:color w:val="000000"/>
                <w:sz w:val="18"/>
                <w:szCs w:val="18"/>
                <w:lang w:val="en-US"/>
              </w:rPr>
            </w:pPr>
            <w:r w:rsidRPr="007344CA">
              <w:rPr>
                <w:rFonts w:ascii="Arial" w:hAnsi="Arial" w:cs="Arial"/>
                <w:color w:val="000000"/>
                <w:sz w:val="18"/>
                <w:szCs w:val="18"/>
                <w:lang w:val="en-US"/>
              </w:rPr>
              <w:t>smo zanesljiv ponudnik, sposoben upravljanja, z izkušnjami, ugledom in zaposlenimi, ki so sposobni izvesti razpisana dela, ter da razpolagamo z zadostnimi tehničnimi in kadrovskimi zmogljivostmi za izvedbo javnega naročila;</w:t>
            </w:r>
          </w:p>
          <w:p w14:paraId="4DA4D091" w14:textId="77777777" w:rsidR="006F5341" w:rsidRPr="007344CA" w:rsidRDefault="008D2FA5">
            <w:pPr>
              <w:numPr>
                <w:ilvl w:val="0"/>
                <w:numId w:val="32"/>
              </w:numPr>
              <w:jc w:val="both"/>
              <w:rPr>
                <w:rFonts w:ascii="Arial" w:hAnsi="Arial" w:cs="Arial"/>
                <w:color w:val="000000"/>
                <w:sz w:val="18"/>
                <w:szCs w:val="18"/>
                <w:lang w:val="en-US"/>
              </w:rPr>
            </w:pPr>
            <w:r w:rsidRPr="007344CA">
              <w:rPr>
                <w:rFonts w:ascii="Arial" w:hAnsi="Arial" w:cs="Arial"/>
                <w:color w:val="000000"/>
                <w:sz w:val="18"/>
                <w:szCs w:val="18"/>
                <w:lang w:val="en-US"/>
              </w:rPr>
              <w:t>bomo vsa zahtevana dela izvajali strokovno in kvalitetno po pravilih stroke v skladu z veljavnimi predpisi (zakoni, pravilniki, standardi, tehničnimi soglasji), tehničnimi navodili, priporočili in normativi ter okoljevarstvenimi predpisi;</w:t>
            </w:r>
          </w:p>
          <w:p w14:paraId="46E22557" w14:textId="77777777" w:rsidR="006F5341" w:rsidRPr="007344CA" w:rsidRDefault="008D2FA5">
            <w:pPr>
              <w:numPr>
                <w:ilvl w:val="0"/>
                <w:numId w:val="32"/>
              </w:numPr>
              <w:jc w:val="both"/>
              <w:rPr>
                <w:rFonts w:ascii="Arial" w:hAnsi="Arial" w:cs="Arial"/>
                <w:color w:val="000000"/>
                <w:sz w:val="18"/>
                <w:szCs w:val="18"/>
                <w:lang w:val="en-US"/>
              </w:rPr>
            </w:pPr>
            <w:r w:rsidRPr="007344CA">
              <w:rPr>
                <w:rFonts w:ascii="Arial" w:hAnsi="Arial" w:cs="Arial"/>
                <w:color w:val="000000"/>
                <w:sz w:val="18"/>
                <w:szCs w:val="18"/>
                <w:lang w:val="en-US"/>
              </w:rPr>
              <w:t>bomo javno naročilo izvajali s strokovno usposobljenimi delavci oziroma kadrom;</w:t>
            </w:r>
          </w:p>
          <w:p w14:paraId="6CBF4C33" w14:textId="77777777" w:rsidR="006F5341" w:rsidRPr="007344CA" w:rsidRDefault="008D2FA5">
            <w:pPr>
              <w:numPr>
                <w:ilvl w:val="0"/>
                <w:numId w:val="32"/>
              </w:numPr>
              <w:jc w:val="both"/>
              <w:rPr>
                <w:rFonts w:ascii="Arial" w:hAnsi="Arial" w:cs="Arial"/>
                <w:color w:val="000000"/>
                <w:sz w:val="18"/>
                <w:szCs w:val="18"/>
                <w:lang w:val="en-US"/>
              </w:rPr>
            </w:pPr>
            <w:r w:rsidRPr="007344CA">
              <w:rPr>
                <w:rFonts w:ascii="Arial" w:hAnsi="Arial" w:cs="Arial"/>
                <w:color w:val="000000"/>
                <w:sz w:val="18"/>
                <w:szCs w:val="18"/>
                <w:lang w:val="en-US"/>
              </w:rPr>
              <w:t>bomo v primeru zamenjave priglašenih podizvajalcev ali priglašenih kadrov pred njihovo menjavo pridobili pisno soglasje naročnika;</w:t>
            </w:r>
          </w:p>
          <w:p w14:paraId="01DB3951" w14:textId="77777777" w:rsidR="006F5341" w:rsidRPr="007344CA" w:rsidRDefault="008D2FA5">
            <w:pPr>
              <w:numPr>
                <w:ilvl w:val="0"/>
                <w:numId w:val="32"/>
              </w:numPr>
              <w:jc w:val="both"/>
              <w:rPr>
                <w:rFonts w:ascii="Arial" w:hAnsi="Arial" w:cs="Arial"/>
                <w:color w:val="000000"/>
                <w:sz w:val="18"/>
                <w:szCs w:val="18"/>
                <w:lang w:val="en-US"/>
              </w:rPr>
            </w:pPr>
            <w:r w:rsidRPr="007344CA">
              <w:rPr>
                <w:rFonts w:ascii="Arial" w:hAnsi="Arial" w:cs="Arial"/>
                <w:color w:val="000000"/>
                <w:sz w:val="18"/>
                <w:szCs w:val="18"/>
                <w:lang w:val="en-US"/>
              </w:rPr>
              <w:t>bomo v primeru uvedbe novih podizvajalcev, ki niso priglašeni v ponudbi, predhodno pridobili pisno soglasje naročnika;</w:t>
            </w:r>
          </w:p>
          <w:p w14:paraId="52328468" w14:textId="77777777" w:rsidR="006F5341" w:rsidRPr="007344CA" w:rsidRDefault="008D2FA5">
            <w:pPr>
              <w:numPr>
                <w:ilvl w:val="0"/>
                <w:numId w:val="32"/>
              </w:numPr>
              <w:jc w:val="both"/>
              <w:rPr>
                <w:rFonts w:ascii="Arial" w:hAnsi="Arial" w:cs="Arial"/>
                <w:color w:val="000000"/>
                <w:sz w:val="18"/>
                <w:szCs w:val="18"/>
                <w:lang w:val="en-US"/>
              </w:rPr>
            </w:pPr>
            <w:r w:rsidRPr="007344CA">
              <w:rPr>
                <w:rFonts w:ascii="Arial" w:hAnsi="Arial" w:cs="Arial"/>
                <w:color w:val="000000"/>
                <w:sz w:val="18"/>
                <w:szCs w:val="18"/>
                <w:lang w:val="en-US"/>
              </w:rPr>
              <w:t>bodo vsi novi podizvajalci, ki niso navedeni v ponudbi, izpolnjevali vse naročnikove pogoje, ki jih morajo izpolnjevati podizvajalci;</w:t>
            </w:r>
          </w:p>
          <w:p w14:paraId="770E7B86" w14:textId="77777777" w:rsidR="006F5341" w:rsidRPr="007344CA" w:rsidRDefault="008D2FA5">
            <w:pPr>
              <w:numPr>
                <w:ilvl w:val="0"/>
                <w:numId w:val="32"/>
              </w:numPr>
              <w:jc w:val="both"/>
              <w:rPr>
                <w:rFonts w:ascii="Arial" w:hAnsi="Arial" w:cs="Arial"/>
                <w:color w:val="000000"/>
                <w:sz w:val="18"/>
                <w:szCs w:val="18"/>
                <w:lang w:val="en-US"/>
              </w:rPr>
            </w:pPr>
            <w:r w:rsidRPr="007344CA">
              <w:rPr>
                <w:rFonts w:ascii="Arial" w:hAnsi="Arial" w:cs="Arial"/>
                <w:color w:val="000000"/>
                <w:sz w:val="18"/>
                <w:szCs w:val="18"/>
                <w:lang w:val="en-US"/>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1A5AA30" w14:textId="77777777" w:rsidR="006F5341" w:rsidRPr="007344CA" w:rsidRDefault="008D2FA5">
            <w:pPr>
              <w:numPr>
                <w:ilvl w:val="0"/>
                <w:numId w:val="32"/>
              </w:numPr>
              <w:jc w:val="both"/>
              <w:rPr>
                <w:rFonts w:ascii="Arial" w:hAnsi="Arial" w:cs="Arial"/>
                <w:color w:val="000000"/>
                <w:sz w:val="18"/>
                <w:szCs w:val="18"/>
                <w:lang w:val="en-US"/>
              </w:rPr>
            </w:pPr>
            <w:r w:rsidRPr="007344CA">
              <w:rPr>
                <w:rFonts w:ascii="Arial" w:hAnsi="Arial" w:cs="Arial"/>
                <w:color w:val="000000"/>
                <w:sz w:val="18"/>
                <w:szCs w:val="18"/>
                <w:lang w:val="en-US"/>
              </w:rPr>
              <w:t>bodo vsi zamenjani kadri ob morebitni menjavi izpolnjevali kadrovske pogoje, ki jih je določil naročnik v razpisni dokumentaciji;</w:t>
            </w:r>
          </w:p>
          <w:p w14:paraId="4B7E9322" w14:textId="77777777" w:rsidR="006F5341" w:rsidRPr="007344CA" w:rsidRDefault="008D2FA5">
            <w:pPr>
              <w:numPr>
                <w:ilvl w:val="0"/>
                <w:numId w:val="32"/>
              </w:numPr>
              <w:jc w:val="both"/>
              <w:rPr>
                <w:rFonts w:ascii="Arial" w:hAnsi="Arial" w:cs="Arial"/>
                <w:color w:val="000000"/>
                <w:sz w:val="18"/>
                <w:szCs w:val="18"/>
                <w:lang w:val="en-US"/>
              </w:rPr>
            </w:pPr>
            <w:r w:rsidRPr="007344CA">
              <w:rPr>
                <w:rFonts w:ascii="Arial" w:hAnsi="Arial" w:cs="Arial"/>
                <w:color w:val="000000"/>
                <w:sz w:val="18"/>
                <w:szCs w:val="18"/>
                <w:lang w:val="en-US"/>
              </w:rPr>
              <w:t>se v celoti strinjamo in sprejemamo pogoje naročnika, navedene v tej razpisni dokumentaciji, da po njih dajemo svojo ponudbo za izvedbo razpisnih del ter da pod navedenimi pogoji pristopamo k izvedbi predmeta javnega naročila;</w:t>
            </w:r>
          </w:p>
          <w:p w14:paraId="51DF52D2" w14:textId="77777777" w:rsidR="006F5341" w:rsidRPr="007344CA" w:rsidRDefault="008D2FA5">
            <w:pPr>
              <w:numPr>
                <w:ilvl w:val="0"/>
                <w:numId w:val="32"/>
              </w:numPr>
              <w:jc w:val="both"/>
              <w:rPr>
                <w:rFonts w:ascii="Arial" w:hAnsi="Arial" w:cs="Arial"/>
                <w:color w:val="000000"/>
                <w:sz w:val="18"/>
                <w:szCs w:val="18"/>
                <w:lang w:val="en-US"/>
              </w:rPr>
            </w:pPr>
            <w:r w:rsidRPr="007344CA">
              <w:rPr>
                <w:rFonts w:ascii="Arial" w:hAnsi="Arial" w:cs="Arial"/>
                <w:color w:val="000000"/>
                <w:sz w:val="18"/>
                <w:szCs w:val="18"/>
                <w:lang w:val="en-US"/>
              </w:rPr>
              <w:t>bomo predložili vsa zahtevana zavarovanja posla;</w:t>
            </w:r>
          </w:p>
          <w:p w14:paraId="7F7934ED" w14:textId="77777777" w:rsidR="006F5341" w:rsidRPr="007344CA" w:rsidRDefault="008D2FA5">
            <w:pPr>
              <w:numPr>
                <w:ilvl w:val="0"/>
                <w:numId w:val="32"/>
              </w:numPr>
              <w:jc w:val="both"/>
              <w:rPr>
                <w:rFonts w:ascii="Arial" w:hAnsi="Arial" w:cs="Arial"/>
                <w:color w:val="000000"/>
                <w:sz w:val="18"/>
                <w:szCs w:val="18"/>
                <w:lang w:val="en-US"/>
              </w:rPr>
            </w:pPr>
            <w:r w:rsidRPr="007344CA">
              <w:rPr>
                <w:rFonts w:ascii="Arial" w:hAnsi="Arial" w:cs="Arial"/>
                <w:color w:val="000000"/>
                <w:sz w:val="18"/>
                <w:szCs w:val="18"/>
                <w:lang w:val="en-US"/>
              </w:rPr>
              <w:t>smo ob izdelavi ponudbe pregledali vso razpoložljivo razpisno dokumentacijo;</w:t>
            </w:r>
          </w:p>
          <w:p w14:paraId="67F064DA" w14:textId="77777777" w:rsidR="006F5341" w:rsidRPr="007344CA" w:rsidRDefault="008D2FA5">
            <w:pPr>
              <w:numPr>
                <w:ilvl w:val="0"/>
                <w:numId w:val="32"/>
              </w:numPr>
              <w:jc w:val="both"/>
              <w:rPr>
                <w:rFonts w:ascii="Arial" w:hAnsi="Arial" w:cs="Arial"/>
                <w:color w:val="000000"/>
                <w:sz w:val="18"/>
                <w:szCs w:val="18"/>
                <w:lang w:val="en-US"/>
              </w:rPr>
            </w:pPr>
            <w:r w:rsidRPr="007344CA">
              <w:rPr>
                <w:rFonts w:ascii="Arial" w:hAnsi="Arial" w:cs="Arial"/>
                <w:color w:val="000000"/>
                <w:sz w:val="18"/>
                <w:szCs w:val="18"/>
                <w:lang w:val="en-US"/>
              </w:rPr>
              <w:t>smo v celoti seznanjeni z vso relevantno zakonodajo, ki se upošteva pri oddaji tega javnega naročila;</w:t>
            </w:r>
          </w:p>
          <w:p w14:paraId="0C59E9AC" w14:textId="77777777" w:rsidR="006F5341" w:rsidRPr="007344CA" w:rsidRDefault="008D2FA5">
            <w:pPr>
              <w:numPr>
                <w:ilvl w:val="0"/>
                <w:numId w:val="32"/>
              </w:numPr>
              <w:jc w:val="both"/>
              <w:rPr>
                <w:rFonts w:ascii="Arial" w:hAnsi="Arial" w:cs="Arial"/>
                <w:color w:val="000000"/>
                <w:sz w:val="18"/>
                <w:szCs w:val="18"/>
                <w:lang w:val="en-US"/>
              </w:rPr>
            </w:pPr>
            <w:r w:rsidRPr="007344CA">
              <w:rPr>
                <w:rFonts w:ascii="Arial" w:hAnsi="Arial" w:cs="Arial"/>
                <w:color w:val="000000"/>
                <w:sz w:val="18"/>
                <w:szCs w:val="18"/>
                <w:lang w:val="en-US"/>
              </w:rPr>
              <w:t>smo v celoti seznanjeni z obsegom in zahtevnostjo javnega naročila;</w:t>
            </w:r>
          </w:p>
          <w:p w14:paraId="7066233A" w14:textId="77777777" w:rsidR="006F5341" w:rsidRPr="007344CA" w:rsidRDefault="008D2FA5">
            <w:pPr>
              <w:numPr>
                <w:ilvl w:val="0"/>
                <w:numId w:val="32"/>
              </w:numPr>
              <w:jc w:val="both"/>
              <w:rPr>
                <w:rFonts w:ascii="Arial" w:hAnsi="Arial" w:cs="Arial"/>
                <w:color w:val="000000"/>
                <w:sz w:val="18"/>
                <w:szCs w:val="18"/>
                <w:lang w:val="en-US"/>
              </w:rPr>
            </w:pPr>
            <w:r w:rsidRPr="007344CA">
              <w:rPr>
                <w:rFonts w:ascii="Arial" w:hAnsi="Arial" w:cs="Arial"/>
                <w:color w:val="000000"/>
                <w:sz w:val="18"/>
                <w:szCs w:val="18"/>
                <w:lang w:val="en-US"/>
              </w:rPr>
              <w:t>bomo vse prevzete obveznosti izpolnili v predpisani količini, kvaliteti in rokih, kot to izhaja iz razpisne dokumentacije za oddajo tega javnega naročila;</w:t>
            </w:r>
          </w:p>
          <w:p w14:paraId="19626DAC" w14:textId="77777777" w:rsidR="006F5341" w:rsidRPr="007344CA" w:rsidRDefault="008D2FA5">
            <w:pPr>
              <w:numPr>
                <w:ilvl w:val="0"/>
                <w:numId w:val="32"/>
              </w:numPr>
              <w:jc w:val="both"/>
              <w:rPr>
                <w:rFonts w:ascii="Arial" w:hAnsi="Arial" w:cs="Arial"/>
                <w:color w:val="000000"/>
                <w:sz w:val="18"/>
                <w:szCs w:val="18"/>
                <w:lang w:val="en-US"/>
              </w:rPr>
            </w:pPr>
            <w:r w:rsidRPr="007344CA">
              <w:rPr>
                <w:rFonts w:ascii="Arial" w:hAnsi="Arial" w:cs="Arial"/>
                <w:color w:val="000000"/>
                <w:sz w:val="18"/>
                <w:szCs w:val="18"/>
                <w:lang w:val="en-US"/>
              </w:rPr>
              <w:t>smo pri sestavi ponudbe upoštevali obveznosti do svojih morebitnih podizvajalcev;</w:t>
            </w:r>
          </w:p>
          <w:p w14:paraId="70160DDD" w14:textId="77777777" w:rsidR="006F5341" w:rsidRPr="007344CA" w:rsidRDefault="008D2FA5">
            <w:pPr>
              <w:numPr>
                <w:ilvl w:val="0"/>
                <w:numId w:val="32"/>
              </w:numPr>
              <w:jc w:val="both"/>
              <w:rPr>
                <w:rFonts w:ascii="Arial" w:hAnsi="Arial" w:cs="Arial"/>
                <w:color w:val="000000"/>
                <w:sz w:val="18"/>
                <w:szCs w:val="18"/>
                <w:lang w:val="en-US"/>
              </w:rPr>
            </w:pPr>
            <w:r w:rsidRPr="007344CA">
              <w:rPr>
                <w:rFonts w:ascii="Arial" w:hAnsi="Arial" w:cs="Arial"/>
                <w:color w:val="000000"/>
                <w:sz w:val="18"/>
                <w:szCs w:val="18"/>
                <w:lang w:val="en-US"/>
              </w:rPr>
              <w:t xml:space="preserve">za nas ne obstaja absolutna prepoved poslovanja z naročnikom, kot izhaja iz 35. </w:t>
            </w:r>
            <w:proofErr w:type="spellStart"/>
            <w:r w:rsidRPr="007344CA">
              <w:rPr>
                <w:rFonts w:ascii="Arial" w:hAnsi="Arial" w:cs="Arial"/>
                <w:color w:val="000000"/>
                <w:sz w:val="18"/>
                <w:szCs w:val="18"/>
                <w:lang w:val="en-US"/>
              </w:rPr>
              <w:t>člena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ZIntPK</w:t>
            </w:r>
            <w:proofErr w:type="spellEnd"/>
            <w:r w:rsidRPr="007344CA">
              <w:rPr>
                <w:rFonts w:ascii="Arial" w:hAnsi="Arial" w:cs="Arial"/>
                <w:color w:val="000000"/>
                <w:sz w:val="18"/>
                <w:szCs w:val="18"/>
                <w:lang w:val="en-US"/>
              </w:rPr>
              <w:t>;</w:t>
            </w:r>
          </w:p>
          <w:p w14:paraId="191EC1D6" w14:textId="77777777" w:rsidR="006F5341" w:rsidRPr="007344CA" w:rsidRDefault="008D2FA5">
            <w:pPr>
              <w:numPr>
                <w:ilvl w:val="0"/>
                <w:numId w:val="32"/>
              </w:numPr>
              <w:jc w:val="both"/>
              <w:rPr>
                <w:rFonts w:ascii="Arial" w:hAnsi="Arial" w:cs="Arial"/>
                <w:color w:val="000000"/>
                <w:sz w:val="18"/>
                <w:szCs w:val="18"/>
                <w:lang w:val="en-US"/>
              </w:rPr>
            </w:pPr>
            <w:r w:rsidRPr="007344CA">
              <w:rPr>
                <w:rFonts w:ascii="Arial" w:hAnsi="Arial" w:cs="Arial"/>
                <w:color w:val="000000"/>
                <w:sz w:val="18"/>
                <w:szCs w:val="18"/>
                <w:lang w:val="en-US"/>
              </w:rPr>
              <w:t>so navedeni podatki v ponudbi in prilogah resnični in verodostojni.</w:t>
            </w:r>
          </w:p>
        </w:tc>
      </w:tr>
    </w:tbl>
    <w:p w14:paraId="0DE87C9F"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6F5341" w:rsidRPr="007344CA" w14:paraId="06A6C0C8" w14:textId="77777777">
        <w:tc>
          <w:tcPr>
            <w:tcW w:w="0" w:type="auto"/>
            <w:tcMar>
              <w:top w:w="0" w:type="auto"/>
              <w:bottom w:w="0" w:type="auto"/>
            </w:tcMar>
          </w:tcPr>
          <w:p w14:paraId="2B018E72" w14:textId="77777777" w:rsidR="006F5341" w:rsidRPr="007344CA" w:rsidRDefault="008D2FA5">
            <w:pPr>
              <w:numPr>
                <w:ilvl w:val="0"/>
                <w:numId w:val="33"/>
              </w:numPr>
              <w:jc w:val="both"/>
              <w:rPr>
                <w:rFonts w:ascii="Arial" w:hAnsi="Arial" w:cs="Arial"/>
                <w:color w:val="000000"/>
                <w:sz w:val="18"/>
                <w:szCs w:val="18"/>
                <w:lang w:val="en-US"/>
              </w:rPr>
            </w:pPr>
            <w:r w:rsidRPr="007344CA">
              <w:rPr>
                <w:rFonts w:ascii="Arial" w:hAnsi="Arial" w:cs="Arial"/>
                <w:color w:val="000000"/>
                <w:sz w:val="18"/>
                <w:szCs w:val="18"/>
                <w:lang w:val="en-US"/>
              </w:rPr>
              <w:t>imamo dovoljenje za opravljanje dejavnosti, ki je predmet javnega naročila,</w:t>
            </w:r>
          </w:p>
          <w:p w14:paraId="75C2651B" w14:textId="77777777" w:rsidR="006F5341" w:rsidRPr="007344CA" w:rsidRDefault="008D2FA5">
            <w:pPr>
              <w:numPr>
                <w:ilvl w:val="0"/>
                <w:numId w:val="33"/>
              </w:numPr>
              <w:jc w:val="both"/>
              <w:rPr>
                <w:rFonts w:ascii="Arial" w:hAnsi="Arial" w:cs="Arial"/>
                <w:color w:val="000000"/>
                <w:sz w:val="18"/>
                <w:szCs w:val="18"/>
                <w:lang w:val="en-US"/>
              </w:rPr>
            </w:pPr>
            <w:r w:rsidRPr="007344CA">
              <w:rPr>
                <w:rFonts w:ascii="Arial" w:hAnsi="Arial" w:cs="Arial"/>
                <w:color w:val="000000"/>
                <w:sz w:val="18"/>
                <w:szCs w:val="18"/>
                <w:lang w:val="en-US"/>
              </w:rPr>
              <w:t>smo vpisani v sodni, poklicni oziroma poslovni register v državi sedeža,</w:t>
            </w:r>
          </w:p>
          <w:p w14:paraId="3DADB7C4" w14:textId="77777777" w:rsidR="006F5341" w:rsidRPr="007344CA" w:rsidRDefault="008D2FA5">
            <w:pPr>
              <w:numPr>
                <w:ilvl w:val="0"/>
                <w:numId w:val="33"/>
              </w:numPr>
              <w:jc w:val="both"/>
              <w:rPr>
                <w:rFonts w:ascii="Arial" w:hAnsi="Arial" w:cs="Arial"/>
                <w:color w:val="000000"/>
                <w:sz w:val="18"/>
                <w:szCs w:val="18"/>
                <w:lang w:val="en-US"/>
              </w:rPr>
            </w:pPr>
            <w:r w:rsidRPr="007344CA">
              <w:rPr>
                <w:rFonts w:ascii="Arial" w:hAnsi="Arial" w:cs="Arial"/>
                <w:color w:val="000000"/>
                <w:sz w:val="18"/>
                <w:szCs w:val="18"/>
                <w:lang w:val="en-US"/>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C6FB6E4" w14:textId="77777777" w:rsidR="006F5341" w:rsidRPr="007344CA" w:rsidRDefault="008D2FA5">
            <w:pPr>
              <w:numPr>
                <w:ilvl w:val="0"/>
                <w:numId w:val="33"/>
              </w:numPr>
              <w:jc w:val="both"/>
              <w:rPr>
                <w:rFonts w:ascii="Arial" w:hAnsi="Arial" w:cs="Arial"/>
                <w:color w:val="000000"/>
                <w:sz w:val="18"/>
                <w:szCs w:val="18"/>
                <w:lang w:val="en-US"/>
              </w:rPr>
            </w:pPr>
            <w:r w:rsidRPr="007344CA">
              <w:rPr>
                <w:rFonts w:ascii="Arial" w:hAnsi="Arial" w:cs="Arial"/>
                <w:color w:val="000000"/>
                <w:sz w:val="18"/>
                <w:szCs w:val="18"/>
                <w:lang w:val="en-US"/>
              </w:rPr>
              <w:t>nismo izločeni iz postopkov javnih naročil zaradi uvrstitve v evidenco gospodarskih subjektov z izrečenimi stranskimi sankcijami izločitve iz postopkov javnega naročanj,</w:t>
            </w:r>
          </w:p>
          <w:p w14:paraId="74C816C0" w14:textId="77777777" w:rsidR="006F5341" w:rsidRPr="007344CA" w:rsidRDefault="008D2FA5">
            <w:pPr>
              <w:numPr>
                <w:ilvl w:val="0"/>
                <w:numId w:val="33"/>
              </w:numPr>
              <w:jc w:val="both"/>
              <w:rPr>
                <w:rFonts w:ascii="Arial" w:hAnsi="Arial" w:cs="Arial"/>
                <w:color w:val="000000"/>
                <w:sz w:val="18"/>
                <w:szCs w:val="18"/>
                <w:lang w:val="en-US"/>
              </w:rPr>
            </w:pPr>
            <w:r w:rsidRPr="007344CA">
              <w:rPr>
                <w:rFonts w:ascii="Arial" w:hAnsi="Arial" w:cs="Arial"/>
                <w:color w:val="000000"/>
                <w:sz w:val="18"/>
                <w:szCs w:val="18"/>
                <w:lang w:val="en-US"/>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B1DC05B" w14:textId="77777777" w:rsidR="006F5341" w:rsidRPr="007344CA" w:rsidRDefault="008D2FA5">
            <w:pPr>
              <w:numPr>
                <w:ilvl w:val="0"/>
                <w:numId w:val="33"/>
              </w:numPr>
              <w:jc w:val="both"/>
              <w:rPr>
                <w:rFonts w:ascii="Arial" w:hAnsi="Arial" w:cs="Arial"/>
                <w:color w:val="000000"/>
                <w:sz w:val="18"/>
                <w:szCs w:val="18"/>
                <w:lang w:val="en-US"/>
              </w:rPr>
            </w:pPr>
            <w:r w:rsidRPr="007344CA">
              <w:rPr>
                <w:rFonts w:ascii="Arial" w:hAnsi="Arial" w:cs="Arial"/>
                <w:color w:val="000000"/>
                <w:sz w:val="18"/>
                <w:szCs w:val="18"/>
                <w:lang w:val="en-US"/>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F693F97" w14:textId="77777777" w:rsidR="006F5341" w:rsidRPr="007344CA" w:rsidRDefault="008D2FA5">
            <w:pPr>
              <w:numPr>
                <w:ilvl w:val="0"/>
                <w:numId w:val="33"/>
              </w:numPr>
              <w:jc w:val="both"/>
              <w:rPr>
                <w:rFonts w:ascii="Arial" w:hAnsi="Arial" w:cs="Arial"/>
                <w:color w:val="000000"/>
                <w:sz w:val="18"/>
                <w:szCs w:val="18"/>
                <w:lang w:val="en-US"/>
              </w:rPr>
            </w:pPr>
            <w:proofErr w:type="spellStart"/>
            <w:r w:rsidRPr="007344CA">
              <w:rPr>
                <w:rFonts w:ascii="Arial" w:hAnsi="Arial" w:cs="Arial"/>
                <w:color w:val="000000"/>
                <w:sz w:val="18"/>
                <w:szCs w:val="18"/>
                <w:lang w:val="en-US"/>
              </w:rPr>
              <w:t>nimamo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nepredloženih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obračunov</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davčnih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odtegljajev</w:t>
            </w:r>
            <w:proofErr w:type="spellEnd"/>
            <w:r w:rsidRPr="007344CA">
              <w:rPr>
                <w:rFonts w:ascii="Arial" w:hAnsi="Arial" w:cs="Arial"/>
                <w:color w:val="000000"/>
                <w:sz w:val="18"/>
                <w:szCs w:val="18"/>
                <w:lang w:val="en-US"/>
              </w:rPr>
              <w:t xml:space="preserve"> za </w:t>
            </w:r>
            <w:proofErr w:type="spellStart"/>
            <w:r w:rsidRPr="007344CA">
              <w:rPr>
                <w:rFonts w:ascii="Arial" w:hAnsi="Arial" w:cs="Arial"/>
                <w:color w:val="000000"/>
                <w:sz w:val="18"/>
                <w:szCs w:val="18"/>
                <w:lang w:val="en-US"/>
              </w:rPr>
              <w:t>dohodke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iz</w:t>
            </w:r>
            <w:proofErr w:type="spellEnd"/>
            <w:r w:rsidRPr="007344CA">
              <w:rPr>
                <w:rFonts w:ascii="Arial" w:hAnsi="Arial" w:cs="Arial"/>
                <w:color w:val="000000"/>
                <w:sz w:val="18"/>
                <w:szCs w:val="18"/>
                <w:lang w:val="en-US"/>
              </w:rPr>
              <w:t xml:space="preserve"> delovnega razmerja za obdobje zadnjih petih let do dne oddaje ponudbe ali prijave,</w:t>
            </w:r>
          </w:p>
          <w:p w14:paraId="03B99093" w14:textId="77777777" w:rsidR="006F5341" w:rsidRPr="007344CA" w:rsidRDefault="008D2FA5">
            <w:pPr>
              <w:numPr>
                <w:ilvl w:val="0"/>
                <w:numId w:val="33"/>
              </w:numPr>
              <w:jc w:val="both"/>
              <w:rPr>
                <w:rFonts w:ascii="Arial" w:hAnsi="Arial" w:cs="Arial"/>
                <w:color w:val="000000"/>
                <w:sz w:val="18"/>
                <w:szCs w:val="18"/>
                <w:lang w:val="en-US"/>
              </w:rPr>
            </w:pPr>
            <w:r w:rsidRPr="007344CA">
              <w:rPr>
                <w:rFonts w:ascii="Arial" w:hAnsi="Arial" w:cs="Arial"/>
                <w:color w:val="000000"/>
                <w:sz w:val="18"/>
                <w:szCs w:val="18"/>
                <w:lang w:val="en-US"/>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0EC0F87" w14:textId="77777777" w:rsidR="006F5341" w:rsidRPr="007344CA" w:rsidRDefault="008D2FA5">
            <w:pPr>
              <w:numPr>
                <w:ilvl w:val="0"/>
                <w:numId w:val="33"/>
              </w:numPr>
              <w:jc w:val="both"/>
              <w:rPr>
                <w:rFonts w:ascii="Arial" w:hAnsi="Arial" w:cs="Arial"/>
                <w:color w:val="000000"/>
                <w:sz w:val="18"/>
                <w:szCs w:val="18"/>
                <w:lang w:val="en-US"/>
              </w:rPr>
            </w:pPr>
            <w:r w:rsidRPr="007344CA">
              <w:rPr>
                <w:rFonts w:ascii="Arial" w:hAnsi="Arial" w:cs="Arial"/>
                <w:color w:val="000000"/>
                <w:sz w:val="18"/>
                <w:szCs w:val="18"/>
                <w:lang w:val="en-US"/>
              </w:rPr>
              <w:t>z drugimi gospodarskimi subjekti nismo sklenili dogovora, katerega cilj ali učinek je preprečevati, omejevati ali izkrivljati konkurenco,</w:t>
            </w:r>
          </w:p>
          <w:p w14:paraId="7B1C6363" w14:textId="77777777" w:rsidR="006F5341" w:rsidRPr="007344CA" w:rsidRDefault="008D2FA5">
            <w:pPr>
              <w:numPr>
                <w:ilvl w:val="0"/>
                <w:numId w:val="33"/>
              </w:numPr>
              <w:jc w:val="both"/>
              <w:rPr>
                <w:rFonts w:ascii="Arial" w:hAnsi="Arial" w:cs="Arial"/>
                <w:color w:val="000000"/>
                <w:sz w:val="18"/>
                <w:szCs w:val="18"/>
                <w:lang w:val="en-US"/>
              </w:rPr>
            </w:pPr>
            <w:r w:rsidRPr="007344CA">
              <w:rPr>
                <w:rFonts w:ascii="Arial" w:hAnsi="Arial" w:cs="Arial"/>
                <w:color w:val="000000"/>
                <w:sz w:val="18"/>
                <w:szCs w:val="18"/>
                <w:lang w:val="en-US"/>
              </w:rPr>
              <w:t>nismo bili s pravnomočno sodbo v katerikoli državi obsojeni za prestopek v zvezi s poklicnim ravnanjem,</w:t>
            </w:r>
          </w:p>
          <w:p w14:paraId="0B1DD9C3" w14:textId="77777777" w:rsidR="006F5341" w:rsidRPr="007344CA" w:rsidRDefault="008D2FA5">
            <w:pPr>
              <w:numPr>
                <w:ilvl w:val="0"/>
                <w:numId w:val="33"/>
              </w:numPr>
              <w:jc w:val="both"/>
              <w:rPr>
                <w:rFonts w:ascii="Arial" w:hAnsi="Arial" w:cs="Arial"/>
                <w:color w:val="000000"/>
                <w:sz w:val="18"/>
                <w:szCs w:val="18"/>
                <w:lang w:val="en-US"/>
              </w:rPr>
            </w:pPr>
            <w:r w:rsidRPr="007344CA">
              <w:rPr>
                <w:rFonts w:ascii="Arial" w:hAnsi="Arial" w:cs="Arial"/>
                <w:color w:val="000000"/>
                <w:sz w:val="18"/>
                <w:szCs w:val="18"/>
                <w:lang w:val="en-US"/>
              </w:rPr>
              <w:t>pri dajanju informacij v tem ali predhodnih postopkih, nismo namerno podali zavajajoče razlage ali teh informacij nismo zagotovili,</w:t>
            </w:r>
          </w:p>
          <w:p w14:paraId="1337B209" w14:textId="77777777" w:rsidR="006F5341" w:rsidRPr="007344CA" w:rsidRDefault="008D2FA5">
            <w:pPr>
              <w:numPr>
                <w:ilvl w:val="0"/>
                <w:numId w:val="33"/>
              </w:numPr>
              <w:jc w:val="both"/>
              <w:rPr>
                <w:rFonts w:ascii="Arial" w:hAnsi="Arial" w:cs="Arial"/>
                <w:color w:val="000000"/>
                <w:sz w:val="18"/>
                <w:szCs w:val="18"/>
                <w:lang w:val="en-US"/>
              </w:rPr>
            </w:pPr>
            <w:r w:rsidRPr="007344CA">
              <w:rPr>
                <w:rFonts w:ascii="Arial" w:hAnsi="Arial" w:cs="Arial"/>
                <w:color w:val="000000"/>
                <w:sz w:val="18"/>
                <w:szCs w:val="18"/>
                <w:lang w:val="en-US"/>
              </w:rPr>
              <w:t xml:space="preserve">poslovni subjekt ni povezan s funkcionarjem in po njenem vedenju ni povezan z družinskim članom funkcionarja naročnika na način, določen v prvem odstavku 35. </w:t>
            </w:r>
            <w:proofErr w:type="spellStart"/>
            <w:r w:rsidRPr="007344CA">
              <w:rPr>
                <w:rFonts w:ascii="Arial" w:hAnsi="Arial" w:cs="Arial"/>
                <w:color w:val="000000"/>
                <w:sz w:val="18"/>
                <w:szCs w:val="18"/>
                <w:lang w:val="en-US"/>
              </w:rPr>
              <w:t>člena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ZIntPK</w:t>
            </w:r>
            <w:proofErr w:type="spellEnd"/>
            <w:r w:rsidRPr="007344CA">
              <w:rPr>
                <w:rFonts w:ascii="Arial" w:hAnsi="Arial" w:cs="Arial"/>
                <w:color w:val="000000"/>
                <w:sz w:val="18"/>
                <w:szCs w:val="18"/>
                <w:lang w:val="en-US"/>
              </w:rPr>
              <w:t>,</w:t>
            </w:r>
          </w:p>
          <w:p w14:paraId="5AB5AC7B" w14:textId="77777777" w:rsidR="006F5341" w:rsidRPr="007344CA" w:rsidRDefault="008D2FA5">
            <w:pPr>
              <w:numPr>
                <w:ilvl w:val="0"/>
                <w:numId w:val="33"/>
              </w:numPr>
              <w:jc w:val="both"/>
              <w:rPr>
                <w:rFonts w:ascii="Arial" w:hAnsi="Arial" w:cs="Arial"/>
                <w:color w:val="000000"/>
                <w:sz w:val="18"/>
                <w:szCs w:val="18"/>
                <w:lang w:val="en-US"/>
              </w:rPr>
            </w:pPr>
            <w:r w:rsidRPr="007344CA">
              <w:rPr>
                <w:rFonts w:ascii="Arial" w:hAnsi="Arial" w:cs="Arial"/>
                <w:color w:val="000000"/>
                <w:sz w:val="18"/>
                <w:szCs w:val="18"/>
                <w:lang w:val="en-US"/>
              </w:rPr>
              <w:t>izpolnjujemo vse ostale pogoje za izvedbo naročila, ki jih določa razpisna dokumentacija.</w:t>
            </w:r>
          </w:p>
        </w:tc>
      </w:tr>
    </w:tbl>
    <w:p w14:paraId="463E60D1"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u w:val="single"/>
          <w:lang w:val="en-US"/>
        </w:rPr>
        <w:t>S podpisom te izjave izjavljamo, da izpolnjujemo vse pogoje iz razpisne dokumentacije, za katere je navedeno, da se izpolnjevanje izkazuje s podpisom te izjave!</w:t>
      </w:r>
    </w:p>
    <w:p w14:paraId="6215198D"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Spodaj podpisani dajem/o uradno soglasje, da </w:t>
      </w:r>
      <w:r w:rsidRPr="007344CA">
        <w:rPr>
          <w:rFonts w:ascii="Arial" w:hAnsi="Arial" w:cs="Arial"/>
          <w:b/>
          <w:bCs/>
          <w:color w:val="000000"/>
          <w:sz w:val="18"/>
          <w:szCs w:val="18"/>
          <w:lang w:val="en-US"/>
        </w:rPr>
        <w:t xml:space="preserve">Onkološki inštitut Ljubljana, Zaloška cesta 2, 1000 </w:t>
      </w:r>
      <w:proofErr w:type="gramStart"/>
      <w:r w:rsidRPr="007344CA">
        <w:rPr>
          <w:rFonts w:ascii="Arial" w:hAnsi="Arial" w:cs="Arial"/>
          <w:b/>
          <w:bCs/>
          <w:color w:val="000000"/>
          <w:sz w:val="18"/>
          <w:szCs w:val="18"/>
          <w:lang w:val="en-US"/>
        </w:rPr>
        <w:t>Ljubljana</w:t>
      </w:r>
      <w:r w:rsidRPr="007344CA">
        <w:rPr>
          <w:rFonts w:ascii="Arial" w:hAnsi="Arial" w:cs="Arial"/>
          <w:color w:val="000000"/>
          <w:sz w:val="18"/>
          <w:szCs w:val="18"/>
          <w:lang w:val="en-US"/>
        </w:rPr>
        <w:t>  v</w:t>
      </w:r>
      <w:proofErr w:type="gram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zvezi</w:t>
      </w:r>
      <w:proofErr w:type="spellEnd"/>
      <w:r w:rsidRPr="007344CA">
        <w:rPr>
          <w:rFonts w:ascii="Arial" w:hAnsi="Arial" w:cs="Arial"/>
          <w:color w:val="000000"/>
          <w:sz w:val="18"/>
          <w:szCs w:val="18"/>
          <w:lang w:val="en-US"/>
        </w:rPr>
        <w:t xml:space="preserve"> z </w:t>
      </w:r>
      <w:proofErr w:type="spellStart"/>
      <w:r w:rsidRPr="007344CA">
        <w:rPr>
          <w:rFonts w:ascii="Arial" w:hAnsi="Arial" w:cs="Arial"/>
          <w:color w:val="000000"/>
          <w:sz w:val="18"/>
          <w:szCs w:val="18"/>
          <w:lang w:val="en-US"/>
        </w:rPr>
        <w:t>oddajo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javnega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naročila</w:t>
      </w:r>
      <w:proofErr w:type="spellEnd"/>
      <w:r w:rsidRPr="007344CA">
        <w:rPr>
          <w:rFonts w:ascii="Arial" w:hAnsi="Arial" w:cs="Arial"/>
          <w:color w:val="000000"/>
          <w:sz w:val="18"/>
          <w:szCs w:val="18"/>
          <w:lang w:val="en-US"/>
        </w:rPr>
        <w:t xml:space="preserve"> za </w:t>
      </w:r>
      <w:proofErr w:type="spellStart"/>
      <w:r w:rsidRPr="007344CA">
        <w:rPr>
          <w:rFonts w:ascii="Arial" w:hAnsi="Arial" w:cs="Arial"/>
          <w:color w:val="000000"/>
          <w:sz w:val="18"/>
          <w:szCs w:val="18"/>
          <w:lang w:val="en-US"/>
        </w:rPr>
        <w:t>namene</w:t>
      </w:r>
      <w:proofErr w:type="spellEnd"/>
      <w:r w:rsidRPr="007344CA">
        <w:rPr>
          <w:rFonts w:ascii="Arial" w:hAnsi="Arial" w:cs="Arial"/>
          <w:color w:val="000000"/>
          <w:sz w:val="18"/>
          <w:szCs w:val="18"/>
          <w:lang w:val="en-US"/>
        </w:rPr>
        <w:t> </w:t>
      </w:r>
      <w:proofErr w:type="spellStart"/>
      <w:r w:rsidRPr="007344CA">
        <w:rPr>
          <w:rFonts w:ascii="Arial" w:hAnsi="Arial" w:cs="Arial"/>
          <w:b/>
          <w:bCs/>
          <w:color w:val="000000"/>
          <w:sz w:val="18"/>
          <w:szCs w:val="18"/>
          <w:lang w:val="en-US"/>
        </w:rPr>
        <w:t>Uvedba</w:t>
      </w:r>
      <w:proofErr w:type="spellEnd"/>
      <w:r w:rsidRPr="007344CA">
        <w:rPr>
          <w:rFonts w:ascii="Arial" w:hAnsi="Arial" w:cs="Arial"/>
          <w:b/>
          <w:bCs/>
          <w:color w:val="000000"/>
          <w:sz w:val="18"/>
          <w:szCs w:val="18"/>
          <w:lang w:val="en-US"/>
        </w:rPr>
        <w:t xml:space="preserve"> </w:t>
      </w:r>
      <w:proofErr w:type="spellStart"/>
      <w:r w:rsidRPr="007344CA">
        <w:rPr>
          <w:rFonts w:ascii="Arial" w:hAnsi="Arial" w:cs="Arial"/>
          <w:b/>
          <w:bCs/>
          <w:color w:val="000000"/>
          <w:sz w:val="18"/>
          <w:szCs w:val="18"/>
          <w:lang w:val="en-US"/>
        </w:rPr>
        <w:t>sistema</w:t>
      </w:r>
      <w:proofErr w:type="spellEnd"/>
      <w:r w:rsidRPr="007344CA">
        <w:rPr>
          <w:rFonts w:ascii="Arial" w:hAnsi="Arial" w:cs="Arial"/>
          <w:b/>
          <w:bCs/>
          <w:color w:val="000000"/>
          <w:sz w:val="18"/>
          <w:szCs w:val="18"/>
          <w:lang w:val="en-US"/>
        </w:rPr>
        <w:t xml:space="preserve"> za </w:t>
      </w:r>
      <w:proofErr w:type="spellStart"/>
      <w:r w:rsidRPr="007344CA">
        <w:rPr>
          <w:rFonts w:ascii="Arial" w:hAnsi="Arial" w:cs="Arial"/>
          <w:b/>
          <w:bCs/>
          <w:color w:val="000000"/>
          <w:sz w:val="18"/>
          <w:szCs w:val="18"/>
          <w:lang w:val="en-US"/>
        </w:rPr>
        <w:t>podatkovno</w:t>
      </w:r>
      <w:proofErr w:type="spellEnd"/>
      <w:r w:rsidRPr="007344CA">
        <w:rPr>
          <w:rFonts w:ascii="Arial" w:hAnsi="Arial" w:cs="Arial"/>
          <w:b/>
          <w:bCs/>
          <w:color w:val="000000"/>
          <w:sz w:val="18"/>
          <w:szCs w:val="18"/>
          <w:lang w:val="en-US"/>
        </w:rPr>
        <w:t xml:space="preserve"> in </w:t>
      </w:r>
      <w:proofErr w:type="spellStart"/>
      <w:r w:rsidRPr="007344CA">
        <w:rPr>
          <w:rFonts w:ascii="Arial" w:hAnsi="Arial" w:cs="Arial"/>
          <w:b/>
          <w:bCs/>
          <w:color w:val="000000"/>
          <w:sz w:val="18"/>
          <w:szCs w:val="18"/>
          <w:lang w:val="en-US"/>
        </w:rPr>
        <w:t>poslovno</w:t>
      </w:r>
      <w:proofErr w:type="spellEnd"/>
      <w:r w:rsidRPr="007344CA">
        <w:rPr>
          <w:rFonts w:ascii="Arial" w:hAnsi="Arial" w:cs="Arial"/>
          <w:b/>
          <w:bCs/>
          <w:color w:val="000000"/>
          <w:sz w:val="18"/>
          <w:szCs w:val="18"/>
          <w:lang w:val="en-US"/>
        </w:rPr>
        <w:t xml:space="preserve"> </w:t>
      </w:r>
      <w:proofErr w:type="spellStart"/>
      <w:r w:rsidRPr="007344CA">
        <w:rPr>
          <w:rFonts w:ascii="Arial" w:hAnsi="Arial" w:cs="Arial"/>
          <w:b/>
          <w:bCs/>
          <w:color w:val="000000"/>
          <w:sz w:val="18"/>
          <w:szCs w:val="18"/>
          <w:lang w:val="en-US"/>
        </w:rPr>
        <w:t>analitiko</w:t>
      </w:r>
      <w:proofErr w:type="spellEnd"/>
      <w:r w:rsidRPr="007344CA">
        <w:rPr>
          <w:rFonts w:ascii="Arial" w:hAnsi="Arial" w:cs="Arial"/>
          <w:b/>
          <w:bCs/>
          <w:color w:val="000000"/>
          <w:sz w:val="18"/>
          <w:szCs w:val="18"/>
          <w:lang w:val="en-US"/>
        </w:rPr>
        <w:t>, </w:t>
      </w:r>
      <w:proofErr w:type="spellStart"/>
      <w:r w:rsidRPr="007344CA">
        <w:rPr>
          <w:rFonts w:ascii="Arial" w:hAnsi="Arial" w:cs="Arial"/>
          <w:b/>
          <w:bCs/>
          <w:color w:val="000000"/>
          <w:sz w:val="18"/>
          <w:szCs w:val="18"/>
          <w:lang w:val="en-US"/>
        </w:rPr>
        <w:t>objavljen</w:t>
      </w:r>
      <w:proofErr w:type="spellEnd"/>
      <w:r w:rsidRPr="007344CA">
        <w:rPr>
          <w:rFonts w:ascii="Arial" w:hAnsi="Arial" w:cs="Arial"/>
          <w:b/>
          <w:bCs/>
          <w:color w:val="000000"/>
          <w:sz w:val="18"/>
          <w:szCs w:val="18"/>
          <w:lang w:val="en-US"/>
        </w:rPr>
        <w:t xml:space="preserve"> </w:t>
      </w:r>
      <w:proofErr w:type="spellStart"/>
      <w:r w:rsidRPr="007344CA">
        <w:rPr>
          <w:rFonts w:ascii="Arial" w:hAnsi="Arial" w:cs="Arial"/>
          <w:b/>
          <w:bCs/>
          <w:color w:val="000000"/>
          <w:sz w:val="18"/>
          <w:szCs w:val="18"/>
          <w:lang w:val="en-US"/>
        </w:rPr>
        <w:t>na</w:t>
      </w:r>
      <w:proofErr w:type="spellEnd"/>
      <w:r w:rsidRPr="007344CA">
        <w:rPr>
          <w:rFonts w:ascii="Arial" w:hAnsi="Arial" w:cs="Arial"/>
          <w:b/>
          <w:bCs/>
          <w:color w:val="000000"/>
          <w:sz w:val="18"/>
          <w:szCs w:val="18"/>
          <w:lang w:val="en-US"/>
        </w:rPr>
        <w:t xml:space="preserve"> </w:t>
      </w:r>
      <w:proofErr w:type="spellStart"/>
      <w:r w:rsidRPr="007344CA">
        <w:rPr>
          <w:rFonts w:ascii="Arial" w:hAnsi="Arial" w:cs="Arial"/>
          <w:b/>
          <w:bCs/>
          <w:color w:val="000000"/>
          <w:sz w:val="18"/>
          <w:szCs w:val="18"/>
          <w:lang w:val="en-US"/>
        </w:rPr>
        <w:t>Portalu</w:t>
      </w:r>
      <w:proofErr w:type="spellEnd"/>
      <w:r w:rsidRPr="007344CA">
        <w:rPr>
          <w:rFonts w:ascii="Arial" w:hAnsi="Arial" w:cs="Arial"/>
          <w:b/>
          <w:bCs/>
          <w:color w:val="000000"/>
          <w:sz w:val="18"/>
          <w:szCs w:val="18"/>
          <w:lang w:val="en-US"/>
        </w:rPr>
        <w:t xml:space="preserve"> </w:t>
      </w:r>
      <w:proofErr w:type="spellStart"/>
      <w:r w:rsidRPr="007344CA">
        <w:rPr>
          <w:rFonts w:ascii="Arial" w:hAnsi="Arial" w:cs="Arial"/>
          <w:b/>
          <w:bCs/>
          <w:color w:val="000000"/>
          <w:sz w:val="18"/>
          <w:szCs w:val="18"/>
          <w:lang w:val="en-US"/>
        </w:rPr>
        <w:t>javnih</w:t>
      </w:r>
      <w:proofErr w:type="spellEnd"/>
      <w:r w:rsidRPr="007344CA">
        <w:rPr>
          <w:rFonts w:ascii="Arial" w:hAnsi="Arial" w:cs="Arial"/>
          <w:b/>
          <w:bCs/>
          <w:color w:val="000000"/>
          <w:sz w:val="18"/>
          <w:szCs w:val="18"/>
          <w:lang w:val="en-US"/>
        </w:rPr>
        <w:t xml:space="preserve"> </w:t>
      </w:r>
      <w:proofErr w:type="spellStart"/>
      <w:r w:rsidRPr="007344CA">
        <w:rPr>
          <w:rFonts w:ascii="Arial" w:hAnsi="Arial" w:cs="Arial"/>
          <w:b/>
          <w:bCs/>
          <w:color w:val="000000"/>
          <w:sz w:val="18"/>
          <w:szCs w:val="18"/>
          <w:lang w:val="en-US"/>
        </w:rPr>
        <w:t>naročil</w:t>
      </w:r>
      <w:proofErr w:type="spellEnd"/>
      <w:r w:rsidRPr="007344CA">
        <w:rPr>
          <w:rFonts w:ascii="Arial" w:hAnsi="Arial" w:cs="Arial"/>
          <w:b/>
          <w:bCs/>
          <w:color w:val="000000"/>
          <w:sz w:val="18"/>
          <w:szCs w:val="18"/>
          <w:lang w:val="en-US"/>
        </w:rPr>
        <w:t xml:space="preserve"> pod </w:t>
      </w:r>
      <w:proofErr w:type="spellStart"/>
      <w:r w:rsidRPr="007344CA">
        <w:rPr>
          <w:rFonts w:ascii="Arial" w:hAnsi="Arial" w:cs="Arial"/>
          <w:b/>
          <w:bCs/>
          <w:color w:val="000000"/>
          <w:sz w:val="18"/>
          <w:szCs w:val="18"/>
          <w:lang w:val="en-US"/>
        </w:rPr>
        <w:t>številko</w:t>
      </w:r>
      <w:proofErr w:type="spellEnd"/>
      <w:r w:rsidRPr="007344CA">
        <w:rPr>
          <w:rFonts w:ascii="Arial" w:hAnsi="Arial" w:cs="Arial"/>
          <w:b/>
          <w:bCs/>
          <w:color w:val="000000"/>
          <w:sz w:val="18"/>
          <w:szCs w:val="18"/>
          <w:lang w:val="en-US"/>
        </w:rPr>
        <w:t xml:space="preserve"> _____________ </w:t>
      </w:r>
      <w:proofErr w:type="spellStart"/>
      <w:r w:rsidRPr="007344CA">
        <w:rPr>
          <w:rFonts w:ascii="Arial" w:hAnsi="Arial" w:cs="Arial"/>
          <w:color w:val="000000"/>
          <w:sz w:val="18"/>
          <w:szCs w:val="18"/>
          <w:lang w:val="en-US"/>
        </w:rPr>
        <w:t>pridobi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podatke</w:t>
      </w:r>
      <w:proofErr w:type="spellEnd"/>
      <w:r w:rsidRPr="007344CA">
        <w:rPr>
          <w:rFonts w:ascii="Arial" w:hAnsi="Arial" w:cs="Arial"/>
          <w:color w:val="000000"/>
          <w:sz w:val="18"/>
          <w:szCs w:val="18"/>
          <w:lang w:val="en-US"/>
        </w:rPr>
        <w:t xml:space="preserve"> za preveritev ponudbe v skladu 89. </w:t>
      </w:r>
      <w:proofErr w:type="spellStart"/>
      <w:r w:rsidRPr="007344CA">
        <w:rPr>
          <w:rFonts w:ascii="Arial" w:hAnsi="Arial" w:cs="Arial"/>
          <w:color w:val="000000"/>
          <w:sz w:val="18"/>
          <w:szCs w:val="18"/>
          <w:lang w:val="en-US"/>
        </w:rPr>
        <w:t>členom</w:t>
      </w:r>
      <w:proofErr w:type="spellEnd"/>
      <w:r w:rsidRPr="007344CA">
        <w:rPr>
          <w:rFonts w:ascii="Arial" w:hAnsi="Arial" w:cs="Arial"/>
          <w:color w:val="000000"/>
          <w:sz w:val="18"/>
          <w:szCs w:val="18"/>
          <w:lang w:val="en-US"/>
        </w:rPr>
        <w:t xml:space="preserve"> ZJN-3 v </w:t>
      </w:r>
      <w:proofErr w:type="spellStart"/>
      <w:r w:rsidRPr="007344CA">
        <w:rPr>
          <w:rFonts w:ascii="Arial" w:hAnsi="Arial" w:cs="Arial"/>
          <w:color w:val="000000"/>
          <w:sz w:val="18"/>
          <w:szCs w:val="18"/>
          <w:lang w:val="en-US"/>
        </w:rPr>
        <w:t>enotnem</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informacijskem</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sistemu</w:t>
      </w:r>
      <w:proofErr w:type="spellEnd"/>
      <w:r w:rsidRPr="007344CA">
        <w:rPr>
          <w:rFonts w:ascii="Arial" w:hAnsi="Arial" w:cs="Arial"/>
          <w:color w:val="000000"/>
          <w:sz w:val="18"/>
          <w:szCs w:val="18"/>
          <w:lang w:val="en-US"/>
        </w:rPr>
        <w:t xml:space="preserve"> – </w:t>
      </w:r>
      <w:proofErr w:type="spellStart"/>
      <w:r w:rsidRPr="007344CA">
        <w:rPr>
          <w:rFonts w:ascii="Arial" w:hAnsi="Arial" w:cs="Arial"/>
          <w:color w:val="000000"/>
          <w:sz w:val="18"/>
          <w:szCs w:val="18"/>
          <w:lang w:val="en-US"/>
        </w:rPr>
        <w:t>eDosje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iz</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devetega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odstavka</w:t>
      </w:r>
      <w:proofErr w:type="spellEnd"/>
      <w:r w:rsidRPr="007344CA">
        <w:rPr>
          <w:rFonts w:ascii="Arial" w:hAnsi="Arial" w:cs="Arial"/>
          <w:color w:val="000000"/>
          <w:sz w:val="18"/>
          <w:szCs w:val="18"/>
          <w:lang w:val="en-US"/>
        </w:rPr>
        <w:t xml:space="preserve"> 77. </w:t>
      </w:r>
      <w:proofErr w:type="spellStart"/>
      <w:r w:rsidRPr="007344CA">
        <w:rPr>
          <w:rFonts w:ascii="Arial" w:hAnsi="Arial" w:cs="Arial"/>
          <w:color w:val="000000"/>
          <w:sz w:val="18"/>
          <w:szCs w:val="18"/>
          <w:lang w:val="en-US"/>
        </w:rPr>
        <w:t>člena</w:t>
      </w:r>
      <w:proofErr w:type="spellEnd"/>
      <w:r w:rsidRPr="007344CA">
        <w:rPr>
          <w:rFonts w:ascii="Arial" w:hAnsi="Arial" w:cs="Arial"/>
          <w:color w:val="000000"/>
          <w:sz w:val="18"/>
          <w:szCs w:val="18"/>
          <w:lang w:val="en-US"/>
        </w:rPr>
        <w:t xml:space="preserve"> ZJN-3.</w:t>
      </w:r>
    </w:p>
    <w:p w14:paraId="5E821814"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w:t>
      </w:r>
    </w:p>
    <w:tbl>
      <w:tblPr>
        <w:tblStyle w:val="NormalTablePHPDOCX"/>
        <w:tblW w:w="5000" w:type="pct"/>
        <w:tblInd w:w="108" w:type="dxa"/>
        <w:tblLook w:val="04A0" w:firstRow="1" w:lastRow="0" w:firstColumn="1" w:lastColumn="0" w:noHBand="0" w:noVBand="1"/>
      </w:tblPr>
      <w:tblGrid>
        <w:gridCol w:w="4535"/>
        <w:gridCol w:w="4535"/>
      </w:tblGrid>
      <w:tr w:rsidR="006F5341" w:rsidRPr="007344CA" w14:paraId="2959919C" w14:textId="77777777">
        <w:tc>
          <w:tcPr>
            <w:tcW w:w="2500" w:type="pct"/>
            <w:tcMar>
              <w:top w:w="75" w:type="dxa"/>
              <w:bottom w:w="75" w:type="dxa"/>
            </w:tcMar>
            <w:vAlign w:val="center"/>
          </w:tcPr>
          <w:p w14:paraId="3FE299A6" w14:textId="77777777" w:rsidR="006F5341" w:rsidRPr="007344CA" w:rsidRDefault="008D2FA5">
            <w:pPr>
              <w:rPr>
                <w:lang w:val="en-US"/>
              </w:rPr>
            </w:pPr>
            <w:r w:rsidRPr="007344CA">
              <w:rPr>
                <w:rFonts w:ascii="Arial" w:hAnsi="Arial" w:cs="Arial"/>
                <w:color w:val="000000"/>
                <w:position w:val="-2"/>
                <w:sz w:val="18"/>
                <w:szCs w:val="18"/>
                <w:lang w:val="en-US"/>
              </w:rPr>
              <w:t>Kraj in datum:</w:t>
            </w:r>
          </w:p>
        </w:tc>
        <w:tc>
          <w:tcPr>
            <w:tcW w:w="0" w:type="auto"/>
            <w:tcMar>
              <w:top w:w="75" w:type="dxa"/>
              <w:bottom w:w="75" w:type="dxa"/>
            </w:tcMar>
            <w:vAlign w:val="center"/>
          </w:tcPr>
          <w:p w14:paraId="732D3BBC" w14:textId="77777777" w:rsidR="006F5341" w:rsidRPr="007344CA" w:rsidRDefault="008D2FA5">
            <w:pPr>
              <w:rPr>
                <w:lang w:val="en-US"/>
              </w:rPr>
            </w:pPr>
            <w:r w:rsidRPr="007344CA">
              <w:rPr>
                <w:rFonts w:ascii="Arial" w:hAnsi="Arial" w:cs="Arial"/>
                <w:color w:val="000000"/>
                <w:position w:val="-2"/>
                <w:sz w:val="18"/>
                <w:szCs w:val="18"/>
                <w:lang w:val="en-US"/>
              </w:rPr>
              <w:t>Ime in priimek: _____________________</w:t>
            </w:r>
          </w:p>
        </w:tc>
      </w:tr>
      <w:tr w:rsidR="006F5341" w:rsidRPr="007344CA" w14:paraId="386A05B2" w14:textId="77777777">
        <w:tc>
          <w:tcPr>
            <w:tcW w:w="2500" w:type="pct"/>
            <w:tcMar>
              <w:top w:w="75" w:type="dxa"/>
              <w:bottom w:w="75" w:type="dxa"/>
            </w:tcMar>
            <w:vAlign w:val="center"/>
          </w:tcPr>
          <w:p w14:paraId="6C33E051" w14:textId="77777777" w:rsidR="006F5341" w:rsidRPr="007344CA" w:rsidRDefault="008D2FA5">
            <w:pPr>
              <w:rPr>
                <w:lang w:val="en-US"/>
              </w:rPr>
            </w:pPr>
            <w:r w:rsidRPr="007344CA">
              <w:rPr>
                <w:rFonts w:ascii="Arial" w:hAnsi="Arial" w:cs="Arial"/>
                <w:color w:val="000000"/>
                <w:position w:val="-2"/>
                <w:sz w:val="18"/>
                <w:szCs w:val="18"/>
                <w:lang w:val="en-US"/>
              </w:rPr>
              <w:t> </w:t>
            </w:r>
          </w:p>
        </w:tc>
        <w:tc>
          <w:tcPr>
            <w:tcW w:w="0" w:type="auto"/>
            <w:tcMar>
              <w:top w:w="75" w:type="dxa"/>
              <w:bottom w:w="75" w:type="dxa"/>
            </w:tcMar>
            <w:vAlign w:val="center"/>
          </w:tcPr>
          <w:p w14:paraId="1D316AAE" w14:textId="77777777" w:rsidR="006F5341" w:rsidRPr="007344CA" w:rsidRDefault="006F5341">
            <w:pPr>
              <w:rPr>
                <w:lang w:val="en-US"/>
              </w:rPr>
            </w:pPr>
          </w:p>
          <w:p w14:paraId="0BD6543B" w14:textId="77777777" w:rsidR="006F5341" w:rsidRPr="007344CA" w:rsidRDefault="008D2FA5">
            <w:pPr>
              <w:jc w:val="center"/>
              <w:rPr>
                <w:lang w:val="en-US"/>
              </w:rPr>
            </w:pPr>
            <w:r w:rsidRPr="007344CA">
              <w:rPr>
                <w:rFonts w:ascii="Arial" w:hAnsi="Arial" w:cs="Arial"/>
                <w:color w:val="A9A9A9"/>
                <w:position w:val="-2"/>
                <w:sz w:val="18"/>
                <w:szCs w:val="18"/>
                <w:lang w:val="en-US"/>
              </w:rPr>
              <w:t>(žig in podpis)</w:t>
            </w:r>
          </w:p>
        </w:tc>
      </w:tr>
    </w:tbl>
    <w:p w14:paraId="56694239"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w:t>
      </w:r>
    </w:p>
    <w:p w14:paraId="1F1E6644" w14:textId="77777777" w:rsidR="006F5341" w:rsidRPr="007344CA" w:rsidRDefault="006F5341">
      <w:pPr>
        <w:rPr>
          <w:lang w:val="en-US"/>
        </w:rPr>
        <w:sectPr w:rsidR="006F5341" w:rsidRPr="007344CA" w:rsidSect="00A250F3">
          <w:footerReference w:type="default" r:id="rId13"/>
          <w:pgSz w:w="11906" w:h="16838"/>
          <w:pgMar w:top="1418" w:right="1418" w:bottom="1418" w:left="1418" w:header="567" w:footer="596" w:gutter="0"/>
          <w:cols w:space="708"/>
          <w:docGrid w:linePitch="360"/>
        </w:sectPr>
      </w:pPr>
    </w:p>
    <w:p w14:paraId="6C460535" w14:textId="77777777" w:rsidR="00326D07" w:rsidRPr="007344CA" w:rsidRDefault="008D2FA5" w:rsidP="00252358">
      <w:pPr>
        <w:spacing w:after="0"/>
        <w:jc w:val="right"/>
        <w:rPr>
          <w:rFonts w:ascii="Arial" w:hAnsi="Arial" w:cs="Arial"/>
          <w:sz w:val="18"/>
          <w:szCs w:val="18"/>
          <w:lang w:val="en-US"/>
        </w:rPr>
      </w:pPr>
      <w:proofErr w:type="spellStart"/>
      <w:r w:rsidRPr="007344CA">
        <w:rPr>
          <w:rFonts w:ascii="Arial" w:hAnsi="Arial" w:cs="Arial"/>
          <w:sz w:val="18"/>
          <w:szCs w:val="18"/>
          <w:lang w:val="en-US"/>
        </w:rPr>
        <w:lastRenderedPageBreak/>
        <w:t>Obrazec</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št</w:t>
      </w:r>
      <w:proofErr w:type="spellEnd"/>
      <w:r w:rsidRPr="007344CA">
        <w:rPr>
          <w:rFonts w:ascii="Arial" w:hAnsi="Arial" w:cs="Arial"/>
          <w:sz w:val="18"/>
          <w:szCs w:val="18"/>
          <w:lang w:val="en-US"/>
        </w:rPr>
        <w:t>: 3</w:t>
      </w:r>
    </w:p>
    <w:p w14:paraId="5542BF88" w14:textId="77777777" w:rsidR="00326D07" w:rsidRPr="007344CA" w:rsidRDefault="00326D07" w:rsidP="00252358">
      <w:pPr>
        <w:rPr>
          <w:lang w:val="en-US"/>
        </w:rPr>
      </w:pPr>
    </w:p>
    <w:p w14:paraId="7CBAB937" w14:textId="77777777" w:rsidR="00326D07" w:rsidRPr="007344CA" w:rsidRDefault="008D2FA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US"/>
        </w:rPr>
      </w:pPr>
      <w:r w:rsidRPr="007344CA">
        <w:rPr>
          <w:rFonts w:ascii="Arial" w:hAnsi="Arial" w:cs="Arial"/>
          <w:lang w:val="en-US"/>
        </w:rPr>
        <w:t>ESPD</w:t>
      </w:r>
    </w:p>
    <w:p w14:paraId="22607A01" w14:textId="77777777" w:rsidR="00326D07" w:rsidRPr="007344CA" w:rsidRDefault="00326D07" w:rsidP="00EB2A75">
      <w:pPr>
        <w:spacing w:after="120"/>
        <w:rPr>
          <w:rFonts w:ascii="Arial" w:hAnsi="Arial" w:cs="Arial"/>
          <w:lang w:val="en-US"/>
        </w:rPr>
      </w:pPr>
    </w:p>
    <w:p w14:paraId="6A3537FA"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Ponudnik pri elektronski oddaji ponudbe v razdelek »ESPD – ponudnik« uvozi *.xml obliko datoteke obrazca ESPD, ki je priložen razpisni dokumentaciji.</w:t>
      </w:r>
    </w:p>
    <w:p w14:paraId="16B153D4"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xml:space="preserve">Na portalu e-JN je na spletni povezavi https://ejn.gov.si/espd/ dostopna aplikacija za ESDP, s </w:t>
      </w:r>
      <w:proofErr w:type="spellStart"/>
      <w:r w:rsidRPr="007344CA">
        <w:rPr>
          <w:rFonts w:ascii="Arial" w:hAnsi="Arial" w:cs="Arial"/>
          <w:color w:val="000000"/>
          <w:sz w:val="18"/>
          <w:szCs w:val="18"/>
          <w:lang w:val="en-US"/>
        </w:rPr>
        <w:t>katero</w:t>
      </w:r>
      <w:proofErr w:type="spellEnd"/>
      <w:r w:rsidRPr="007344CA">
        <w:rPr>
          <w:rFonts w:ascii="Arial" w:hAnsi="Arial" w:cs="Arial"/>
          <w:color w:val="000000"/>
          <w:sz w:val="18"/>
          <w:szCs w:val="18"/>
          <w:lang w:val="en-US"/>
        </w:rPr>
        <w:t xml:space="preserve"> se </w:t>
      </w:r>
      <w:proofErr w:type="spellStart"/>
      <w:r w:rsidRPr="007344CA">
        <w:rPr>
          <w:rFonts w:ascii="Arial" w:hAnsi="Arial" w:cs="Arial"/>
          <w:color w:val="000000"/>
          <w:sz w:val="18"/>
          <w:szCs w:val="18"/>
          <w:lang w:val="en-US"/>
        </w:rPr>
        <w:t>zagotavlja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brezplačna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elektronska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storitev</w:t>
      </w:r>
      <w:proofErr w:type="spellEnd"/>
      <w:r w:rsidRPr="007344CA">
        <w:rPr>
          <w:rFonts w:ascii="Arial" w:hAnsi="Arial" w:cs="Arial"/>
          <w:color w:val="000000"/>
          <w:sz w:val="18"/>
          <w:szCs w:val="18"/>
          <w:lang w:val="en-US"/>
        </w:rPr>
        <w:t xml:space="preserve"> ESPD. </w:t>
      </w:r>
      <w:proofErr w:type="spellStart"/>
      <w:r w:rsidRPr="007344CA">
        <w:rPr>
          <w:rFonts w:ascii="Arial" w:hAnsi="Arial" w:cs="Arial"/>
          <w:color w:val="000000"/>
          <w:sz w:val="18"/>
          <w:szCs w:val="18"/>
          <w:lang w:val="en-US"/>
        </w:rPr>
        <w:t>Gospodarski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subjekt</w:t>
      </w:r>
      <w:proofErr w:type="spellEnd"/>
      <w:r w:rsidRPr="007344CA">
        <w:rPr>
          <w:rFonts w:ascii="Arial" w:hAnsi="Arial" w:cs="Arial"/>
          <w:color w:val="000000"/>
          <w:sz w:val="18"/>
          <w:szCs w:val="18"/>
          <w:lang w:val="en-US"/>
        </w:rPr>
        <w:t xml:space="preserve"> v to </w:t>
      </w:r>
      <w:proofErr w:type="spellStart"/>
      <w:r w:rsidRPr="007344CA">
        <w:rPr>
          <w:rFonts w:ascii="Arial" w:hAnsi="Arial" w:cs="Arial"/>
          <w:color w:val="000000"/>
          <w:sz w:val="18"/>
          <w:szCs w:val="18"/>
          <w:lang w:val="en-US"/>
        </w:rPr>
        <w:t>aplikacijo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uvozi</w:t>
      </w:r>
      <w:proofErr w:type="spellEnd"/>
      <w:r w:rsidRPr="007344CA">
        <w:rPr>
          <w:rFonts w:ascii="Arial" w:hAnsi="Arial" w:cs="Arial"/>
          <w:color w:val="000000"/>
          <w:sz w:val="18"/>
          <w:szCs w:val="18"/>
          <w:lang w:val="en-US"/>
        </w:rPr>
        <w:t xml:space="preserve"> s </w:t>
      </w:r>
      <w:proofErr w:type="spellStart"/>
      <w:r w:rsidRPr="007344CA">
        <w:rPr>
          <w:rFonts w:ascii="Arial" w:hAnsi="Arial" w:cs="Arial"/>
          <w:color w:val="000000"/>
          <w:sz w:val="18"/>
          <w:szCs w:val="18"/>
          <w:lang w:val="en-US"/>
        </w:rPr>
        <w:t>strani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naročnika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pripravljen</w:t>
      </w:r>
      <w:proofErr w:type="spellEnd"/>
      <w:r w:rsidRPr="007344CA">
        <w:rPr>
          <w:rFonts w:ascii="Arial" w:hAnsi="Arial" w:cs="Arial"/>
          <w:color w:val="000000"/>
          <w:sz w:val="18"/>
          <w:szCs w:val="18"/>
          <w:lang w:val="en-US"/>
        </w:rPr>
        <w:t xml:space="preserve"> ESPD </w:t>
      </w:r>
      <w:proofErr w:type="spellStart"/>
      <w:r w:rsidRPr="007344CA">
        <w:rPr>
          <w:rFonts w:ascii="Arial" w:hAnsi="Arial" w:cs="Arial"/>
          <w:color w:val="000000"/>
          <w:sz w:val="18"/>
          <w:szCs w:val="18"/>
          <w:lang w:val="en-US"/>
        </w:rPr>
        <w:t>ali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enega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svojih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predhodno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izpolnjenih</w:t>
      </w:r>
      <w:proofErr w:type="spellEnd"/>
      <w:r w:rsidRPr="007344CA">
        <w:rPr>
          <w:rFonts w:ascii="Arial" w:hAnsi="Arial" w:cs="Arial"/>
          <w:color w:val="000000"/>
          <w:sz w:val="18"/>
          <w:szCs w:val="18"/>
          <w:lang w:val="en-US"/>
        </w:rPr>
        <w:t xml:space="preserve"> ESPD, ga </w:t>
      </w:r>
      <w:proofErr w:type="spellStart"/>
      <w:r w:rsidRPr="007344CA">
        <w:rPr>
          <w:rFonts w:ascii="Arial" w:hAnsi="Arial" w:cs="Arial"/>
          <w:color w:val="000000"/>
          <w:sz w:val="18"/>
          <w:szCs w:val="18"/>
          <w:lang w:val="en-US"/>
        </w:rPr>
        <w:t>izpolni</w:t>
      </w:r>
      <w:proofErr w:type="spellEnd"/>
      <w:r w:rsidRPr="007344CA">
        <w:rPr>
          <w:rFonts w:ascii="Arial" w:hAnsi="Arial" w:cs="Arial"/>
          <w:color w:val="000000"/>
          <w:sz w:val="18"/>
          <w:szCs w:val="18"/>
          <w:lang w:val="en-US"/>
        </w:rPr>
        <w:t xml:space="preserve"> s </w:t>
      </w:r>
      <w:proofErr w:type="spellStart"/>
      <w:r w:rsidRPr="007344CA">
        <w:rPr>
          <w:rFonts w:ascii="Arial" w:hAnsi="Arial" w:cs="Arial"/>
          <w:color w:val="000000"/>
          <w:sz w:val="18"/>
          <w:szCs w:val="18"/>
          <w:lang w:val="en-US"/>
        </w:rPr>
        <w:t>svojimi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osnovnimi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poslovnimi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podatki</w:t>
      </w:r>
      <w:proofErr w:type="spellEnd"/>
      <w:r w:rsidRPr="007344CA">
        <w:rPr>
          <w:rFonts w:ascii="Arial" w:hAnsi="Arial" w:cs="Arial"/>
          <w:color w:val="000000"/>
          <w:sz w:val="18"/>
          <w:szCs w:val="18"/>
          <w:lang w:val="en-US"/>
        </w:rPr>
        <w:t xml:space="preserve"> in </w:t>
      </w:r>
      <w:proofErr w:type="spellStart"/>
      <w:r w:rsidRPr="007344CA">
        <w:rPr>
          <w:rFonts w:ascii="Arial" w:hAnsi="Arial" w:cs="Arial"/>
          <w:color w:val="000000"/>
          <w:sz w:val="18"/>
          <w:szCs w:val="18"/>
          <w:lang w:val="en-US"/>
        </w:rPr>
        <w:t>podatki</w:t>
      </w:r>
      <w:proofErr w:type="spellEnd"/>
      <w:r w:rsidRPr="007344CA">
        <w:rPr>
          <w:rFonts w:ascii="Arial" w:hAnsi="Arial" w:cs="Arial"/>
          <w:color w:val="000000"/>
          <w:sz w:val="18"/>
          <w:szCs w:val="18"/>
          <w:lang w:val="en-US"/>
        </w:rPr>
        <w:t xml:space="preserve"> o </w:t>
      </w:r>
      <w:proofErr w:type="spellStart"/>
      <w:r w:rsidRPr="007344CA">
        <w:rPr>
          <w:rFonts w:ascii="Arial" w:hAnsi="Arial" w:cs="Arial"/>
          <w:color w:val="000000"/>
          <w:sz w:val="18"/>
          <w:szCs w:val="18"/>
          <w:lang w:val="en-US"/>
        </w:rPr>
        <w:t>načinu</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predložitve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ponudbe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samostojna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ponudba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ponudba</w:t>
      </w:r>
      <w:proofErr w:type="spellEnd"/>
      <w:r w:rsidRPr="007344CA">
        <w:rPr>
          <w:rFonts w:ascii="Arial" w:hAnsi="Arial" w:cs="Arial"/>
          <w:color w:val="000000"/>
          <w:sz w:val="18"/>
          <w:szCs w:val="18"/>
          <w:lang w:val="en-US"/>
        </w:rPr>
        <w:t xml:space="preserve"> s </w:t>
      </w:r>
      <w:proofErr w:type="spellStart"/>
      <w:r w:rsidRPr="007344CA">
        <w:rPr>
          <w:rFonts w:ascii="Arial" w:hAnsi="Arial" w:cs="Arial"/>
          <w:color w:val="000000"/>
          <w:sz w:val="18"/>
          <w:szCs w:val="18"/>
          <w:lang w:val="en-US"/>
        </w:rPr>
        <w:t>sklicevanjem</w:t>
      </w:r>
      <w:proofErr w:type="spellEnd"/>
      <w:r w:rsidRPr="007344CA">
        <w:rPr>
          <w:rFonts w:ascii="Arial" w:hAnsi="Arial" w:cs="Arial"/>
          <w:color w:val="000000"/>
          <w:sz w:val="18"/>
          <w:szCs w:val="18"/>
          <w:lang w:val="en-US"/>
        </w:rPr>
        <w:t xml:space="preserve"> na zmogljivosti </w:t>
      </w:r>
      <w:proofErr w:type="spellStart"/>
      <w:r w:rsidRPr="007344CA">
        <w:rPr>
          <w:rFonts w:ascii="Arial" w:hAnsi="Arial" w:cs="Arial"/>
          <w:color w:val="000000"/>
          <w:sz w:val="18"/>
          <w:szCs w:val="18"/>
          <w:lang w:val="en-US"/>
        </w:rPr>
        <w:t>drugih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gospodarskih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subjektov</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ponudba</w:t>
      </w:r>
      <w:proofErr w:type="spellEnd"/>
      <w:r w:rsidRPr="007344CA">
        <w:rPr>
          <w:rFonts w:ascii="Arial" w:hAnsi="Arial" w:cs="Arial"/>
          <w:color w:val="000000"/>
          <w:sz w:val="18"/>
          <w:szCs w:val="18"/>
          <w:lang w:val="en-US"/>
        </w:rPr>
        <w:t xml:space="preserve"> s </w:t>
      </w:r>
      <w:proofErr w:type="spellStart"/>
      <w:r w:rsidRPr="007344CA">
        <w:rPr>
          <w:rFonts w:ascii="Arial" w:hAnsi="Arial" w:cs="Arial"/>
          <w:color w:val="000000"/>
          <w:sz w:val="18"/>
          <w:szCs w:val="18"/>
          <w:lang w:val="en-US"/>
        </w:rPr>
        <w:t>podizvajalci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ponudba</w:t>
      </w:r>
      <w:proofErr w:type="spellEnd"/>
      <w:r w:rsidRPr="007344CA">
        <w:rPr>
          <w:rFonts w:ascii="Arial" w:hAnsi="Arial" w:cs="Arial"/>
          <w:color w:val="000000"/>
          <w:sz w:val="18"/>
          <w:szCs w:val="18"/>
          <w:lang w:val="en-US"/>
        </w:rPr>
        <w:t xml:space="preserve"> za </w:t>
      </w:r>
      <w:proofErr w:type="spellStart"/>
      <w:r w:rsidRPr="007344CA">
        <w:rPr>
          <w:rFonts w:ascii="Arial" w:hAnsi="Arial" w:cs="Arial"/>
          <w:color w:val="000000"/>
          <w:sz w:val="18"/>
          <w:szCs w:val="18"/>
          <w:lang w:val="en-US"/>
        </w:rPr>
        <w:t>en</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vec</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ali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vse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sklope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ter</w:t>
      </w:r>
      <w:proofErr w:type="spellEnd"/>
      <w:r w:rsidRPr="007344CA">
        <w:rPr>
          <w:rFonts w:ascii="Arial" w:hAnsi="Arial" w:cs="Arial"/>
          <w:color w:val="000000"/>
          <w:sz w:val="18"/>
          <w:szCs w:val="18"/>
          <w:lang w:val="en-US"/>
        </w:rPr>
        <w:t xml:space="preserve"> se </w:t>
      </w:r>
      <w:proofErr w:type="spellStart"/>
      <w:r w:rsidRPr="007344CA">
        <w:rPr>
          <w:rFonts w:ascii="Arial" w:hAnsi="Arial" w:cs="Arial"/>
          <w:color w:val="000000"/>
          <w:sz w:val="18"/>
          <w:szCs w:val="18"/>
          <w:lang w:val="en-US"/>
        </w:rPr>
        <w:t>opredeli</w:t>
      </w:r>
      <w:proofErr w:type="spellEnd"/>
      <w:r w:rsidRPr="007344CA">
        <w:rPr>
          <w:rFonts w:ascii="Arial" w:hAnsi="Arial" w:cs="Arial"/>
          <w:color w:val="000000"/>
          <w:sz w:val="18"/>
          <w:szCs w:val="18"/>
          <w:lang w:val="en-US"/>
        </w:rPr>
        <w:t xml:space="preserve"> do </w:t>
      </w:r>
      <w:proofErr w:type="spellStart"/>
      <w:r w:rsidRPr="007344CA">
        <w:rPr>
          <w:rFonts w:ascii="Arial" w:hAnsi="Arial" w:cs="Arial"/>
          <w:color w:val="000000"/>
          <w:sz w:val="18"/>
          <w:szCs w:val="18"/>
          <w:lang w:val="en-US"/>
        </w:rPr>
        <w:t>zahtevanih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pogojev</w:t>
      </w:r>
      <w:proofErr w:type="spellEnd"/>
      <w:r w:rsidRPr="007344CA">
        <w:rPr>
          <w:rFonts w:ascii="Arial" w:hAnsi="Arial" w:cs="Arial"/>
          <w:color w:val="000000"/>
          <w:sz w:val="18"/>
          <w:szCs w:val="18"/>
          <w:lang w:val="en-US"/>
        </w:rPr>
        <w:t xml:space="preserve"> za </w:t>
      </w:r>
      <w:proofErr w:type="spellStart"/>
      <w:r w:rsidRPr="007344CA">
        <w:rPr>
          <w:rFonts w:ascii="Arial" w:hAnsi="Arial" w:cs="Arial"/>
          <w:color w:val="000000"/>
          <w:sz w:val="18"/>
          <w:szCs w:val="18"/>
          <w:lang w:val="en-US"/>
        </w:rPr>
        <w:t>sodelovanje</w:t>
      </w:r>
      <w:proofErr w:type="spellEnd"/>
      <w:r w:rsidRPr="007344CA">
        <w:rPr>
          <w:rFonts w:ascii="Arial" w:hAnsi="Arial" w:cs="Arial"/>
          <w:color w:val="000000"/>
          <w:sz w:val="18"/>
          <w:szCs w:val="18"/>
          <w:lang w:val="en-US"/>
        </w:rPr>
        <w:t xml:space="preserve"> in </w:t>
      </w:r>
      <w:proofErr w:type="spellStart"/>
      <w:r w:rsidRPr="007344CA">
        <w:rPr>
          <w:rFonts w:ascii="Arial" w:hAnsi="Arial" w:cs="Arial"/>
          <w:color w:val="000000"/>
          <w:sz w:val="18"/>
          <w:szCs w:val="18"/>
          <w:lang w:val="en-US"/>
        </w:rPr>
        <w:t>uporabljenih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razlogov</w:t>
      </w:r>
      <w:proofErr w:type="spellEnd"/>
      <w:r w:rsidRPr="007344CA">
        <w:rPr>
          <w:rFonts w:ascii="Arial" w:hAnsi="Arial" w:cs="Arial"/>
          <w:color w:val="000000"/>
          <w:sz w:val="18"/>
          <w:szCs w:val="18"/>
          <w:lang w:val="en-US"/>
        </w:rPr>
        <w:t xml:space="preserve"> za </w:t>
      </w:r>
      <w:proofErr w:type="spellStart"/>
      <w:r w:rsidRPr="007344CA">
        <w:rPr>
          <w:rFonts w:ascii="Arial" w:hAnsi="Arial" w:cs="Arial"/>
          <w:color w:val="000000"/>
          <w:sz w:val="18"/>
          <w:szCs w:val="18"/>
          <w:lang w:val="en-US"/>
        </w:rPr>
        <w:t>izključitev</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Gospodarski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subjekt</w:t>
      </w:r>
      <w:proofErr w:type="spellEnd"/>
      <w:r w:rsidRPr="007344CA">
        <w:rPr>
          <w:rFonts w:ascii="Arial" w:hAnsi="Arial" w:cs="Arial"/>
          <w:color w:val="000000"/>
          <w:sz w:val="18"/>
          <w:szCs w:val="18"/>
          <w:lang w:val="en-US"/>
        </w:rPr>
        <w:t xml:space="preserve"> z ESPD </w:t>
      </w:r>
      <w:proofErr w:type="spellStart"/>
      <w:r w:rsidRPr="007344CA">
        <w:rPr>
          <w:rFonts w:ascii="Arial" w:hAnsi="Arial" w:cs="Arial"/>
          <w:color w:val="000000"/>
          <w:sz w:val="18"/>
          <w:szCs w:val="18"/>
          <w:lang w:val="en-US"/>
        </w:rPr>
        <w:t>soglaša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tudi</w:t>
      </w:r>
      <w:proofErr w:type="spellEnd"/>
      <w:r w:rsidRPr="007344CA">
        <w:rPr>
          <w:rFonts w:ascii="Arial" w:hAnsi="Arial" w:cs="Arial"/>
          <w:color w:val="000000"/>
          <w:sz w:val="18"/>
          <w:szCs w:val="18"/>
          <w:lang w:val="en-US"/>
        </w:rPr>
        <w:t xml:space="preserve">, da se </w:t>
      </w:r>
      <w:proofErr w:type="spellStart"/>
      <w:r w:rsidRPr="007344CA">
        <w:rPr>
          <w:rFonts w:ascii="Arial" w:hAnsi="Arial" w:cs="Arial"/>
          <w:color w:val="000000"/>
          <w:sz w:val="18"/>
          <w:szCs w:val="18"/>
          <w:lang w:val="en-US"/>
        </w:rPr>
        <w:t>njegov</w:t>
      </w:r>
      <w:proofErr w:type="spellEnd"/>
      <w:r w:rsidRPr="007344CA">
        <w:rPr>
          <w:rFonts w:ascii="Arial" w:hAnsi="Arial" w:cs="Arial"/>
          <w:color w:val="000000"/>
          <w:sz w:val="18"/>
          <w:szCs w:val="18"/>
          <w:lang w:val="en-US"/>
        </w:rPr>
        <w:t xml:space="preserve"> status </w:t>
      </w:r>
      <w:proofErr w:type="spellStart"/>
      <w:r w:rsidRPr="007344CA">
        <w:rPr>
          <w:rFonts w:ascii="Arial" w:hAnsi="Arial" w:cs="Arial"/>
          <w:color w:val="000000"/>
          <w:sz w:val="18"/>
          <w:szCs w:val="18"/>
          <w:lang w:val="en-US"/>
        </w:rPr>
        <w:t>preveri</w:t>
      </w:r>
      <w:proofErr w:type="spellEnd"/>
      <w:r w:rsidRPr="007344CA">
        <w:rPr>
          <w:rFonts w:ascii="Arial" w:hAnsi="Arial" w:cs="Arial"/>
          <w:color w:val="000000"/>
          <w:sz w:val="18"/>
          <w:szCs w:val="18"/>
          <w:lang w:val="en-US"/>
        </w:rPr>
        <w:t xml:space="preserve"> v posamezni uradni evidenci in da se preverjanje izvede v enotnem informacijskem sistemu (aplikacija e-Dosje).</w:t>
      </w:r>
    </w:p>
    <w:p w14:paraId="2BE9B5F9"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xml:space="preserve">Za uporabo aplikacije ESPD, ki v </w:t>
      </w:r>
      <w:proofErr w:type="spellStart"/>
      <w:r w:rsidRPr="007344CA">
        <w:rPr>
          <w:rFonts w:ascii="Arial" w:hAnsi="Arial" w:cs="Arial"/>
          <w:color w:val="000000"/>
          <w:sz w:val="18"/>
          <w:szCs w:val="18"/>
          <w:lang w:val="en-US"/>
        </w:rPr>
        <w:t>okviru</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portala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javnih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naročil</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zagotavlja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elektronsko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storitev</w:t>
      </w:r>
      <w:proofErr w:type="spellEnd"/>
      <w:r w:rsidRPr="007344CA">
        <w:rPr>
          <w:rFonts w:ascii="Arial" w:hAnsi="Arial" w:cs="Arial"/>
          <w:color w:val="000000"/>
          <w:sz w:val="18"/>
          <w:szCs w:val="18"/>
          <w:lang w:val="en-US"/>
        </w:rPr>
        <w:t xml:space="preserve"> ESPD, registracija uporabnika ni potrebna. </w:t>
      </w:r>
      <w:proofErr w:type="spellStart"/>
      <w:r w:rsidRPr="007344CA">
        <w:rPr>
          <w:rFonts w:ascii="Arial" w:hAnsi="Arial" w:cs="Arial"/>
          <w:color w:val="000000"/>
          <w:sz w:val="18"/>
          <w:szCs w:val="18"/>
          <w:lang w:val="en-US"/>
        </w:rPr>
        <w:t>Dostop</w:t>
      </w:r>
      <w:proofErr w:type="spellEnd"/>
      <w:r w:rsidRPr="007344CA">
        <w:rPr>
          <w:rFonts w:ascii="Arial" w:hAnsi="Arial" w:cs="Arial"/>
          <w:color w:val="000000"/>
          <w:sz w:val="18"/>
          <w:szCs w:val="18"/>
          <w:lang w:val="en-US"/>
        </w:rPr>
        <w:t xml:space="preserve"> do </w:t>
      </w:r>
      <w:proofErr w:type="spellStart"/>
      <w:r w:rsidRPr="007344CA">
        <w:rPr>
          <w:rFonts w:ascii="Arial" w:hAnsi="Arial" w:cs="Arial"/>
          <w:color w:val="000000"/>
          <w:sz w:val="18"/>
          <w:szCs w:val="18"/>
          <w:lang w:val="en-US"/>
        </w:rPr>
        <w:t>aplikacije</w:t>
      </w:r>
      <w:proofErr w:type="spellEnd"/>
      <w:r w:rsidRPr="007344CA">
        <w:rPr>
          <w:rFonts w:ascii="Arial" w:hAnsi="Arial" w:cs="Arial"/>
          <w:color w:val="000000"/>
          <w:sz w:val="18"/>
          <w:szCs w:val="18"/>
          <w:lang w:val="en-US"/>
        </w:rPr>
        <w:t xml:space="preserve"> je </w:t>
      </w:r>
      <w:proofErr w:type="spellStart"/>
      <w:r w:rsidRPr="007344CA">
        <w:rPr>
          <w:rFonts w:ascii="Arial" w:hAnsi="Arial" w:cs="Arial"/>
          <w:color w:val="000000"/>
          <w:sz w:val="18"/>
          <w:szCs w:val="18"/>
          <w:lang w:val="en-US"/>
        </w:rPr>
        <w:t>mogoc</w:t>
      </w:r>
      <w:proofErr w:type="spellEnd"/>
      <w:r w:rsidRPr="007344CA">
        <w:rPr>
          <w:rFonts w:ascii="Arial" w:hAnsi="Arial" w:cs="Arial"/>
          <w:color w:val="000000"/>
          <w:sz w:val="18"/>
          <w:szCs w:val="18"/>
          <w:lang w:val="en-US"/>
        </w:rPr>
        <w:t xml:space="preserve">̌ v </w:t>
      </w:r>
      <w:proofErr w:type="spellStart"/>
      <w:r w:rsidRPr="007344CA">
        <w:rPr>
          <w:rFonts w:ascii="Arial" w:hAnsi="Arial" w:cs="Arial"/>
          <w:color w:val="000000"/>
          <w:sz w:val="18"/>
          <w:szCs w:val="18"/>
          <w:lang w:val="en-US"/>
        </w:rPr>
        <w:t>vseh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najbolj</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razširjenih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spletnih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brskalnikih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npr</w:t>
      </w:r>
      <w:proofErr w:type="spellEnd"/>
      <w:r w:rsidRPr="007344CA">
        <w:rPr>
          <w:rFonts w:ascii="Arial" w:hAnsi="Arial" w:cs="Arial"/>
          <w:color w:val="000000"/>
          <w:sz w:val="18"/>
          <w:szCs w:val="18"/>
          <w:lang w:val="en-US"/>
        </w:rPr>
        <w:t xml:space="preserve">. Microsoft Edge, Google Chrome, Mozilla Firefox). Gospodarski subjekt lahko ESPD pripravlja oziroma izpolnjuje postopoma. To stori tako, da ESPD po </w:t>
      </w:r>
      <w:proofErr w:type="spellStart"/>
      <w:r w:rsidRPr="007344CA">
        <w:rPr>
          <w:rFonts w:ascii="Arial" w:hAnsi="Arial" w:cs="Arial"/>
          <w:color w:val="000000"/>
          <w:sz w:val="18"/>
          <w:szCs w:val="18"/>
          <w:lang w:val="en-US"/>
        </w:rPr>
        <w:t>zaključku</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vsakokratne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priprave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oziroma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izpolnjevanja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izvozi</w:t>
      </w:r>
      <w:proofErr w:type="spellEnd"/>
      <w:r w:rsidRPr="007344CA">
        <w:rPr>
          <w:rFonts w:ascii="Arial" w:hAnsi="Arial" w:cs="Arial"/>
          <w:color w:val="000000"/>
          <w:sz w:val="18"/>
          <w:szCs w:val="18"/>
          <w:lang w:val="en-US"/>
        </w:rPr>
        <w:t xml:space="preserve"> in </w:t>
      </w:r>
      <w:proofErr w:type="spellStart"/>
      <w:r w:rsidRPr="007344CA">
        <w:rPr>
          <w:rFonts w:ascii="Arial" w:hAnsi="Arial" w:cs="Arial"/>
          <w:color w:val="000000"/>
          <w:sz w:val="18"/>
          <w:szCs w:val="18"/>
          <w:lang w:val="en-US"/>
        </w:rPr>
        <w:t>shrani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svojem</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računalniku</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ali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drugem</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elektronskem</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mediju</w:t>
      </w:r>
      <w:proofErr w:type="spellEnd"/>
      <w:r w:rsidRPr="007344CA">
        <w:rPr>
          <w:rFonts w:ascii="Arial" w:hAnsi="Arial" w:cs="Arial"/>
          <w:color w:val="000000"/>
          <w:sz w:val="18"/>
          <w:szCs w:val="18"/>
          <w:lang w:val="en-US"/>
        </w:rPr>
        <w:t xml:space="preserve"> (.xml oblika).</w:t>
      </w:r>
    </w:p>
    <w:p w14:paraId="4D858410" w14:textId="77777777" w:rsidR="006F5341" w:rsidRDefault="006F5341">
      <w:pPr>
        <w:rPr>
          <w:lang w:val="en-US"/>
        </w:rPr>
      </w:pPr>
    </w:p>
    <w:p w14:paraId="4A9E47E5" w14:textId="77777777" w:rsidR="00A866F2" w:rsidRDefault="00A866F2" w:rsidP="00A866F2">
      <w:pPr>
        <w:rPr>
          <w:color w:val="FF0000"/>
        </w:rPr>
      </w:pPr>
    </w:p>
    <w:p w14:paraId="3538EED7" w14:textId="77777777" w:rsidR="00A866F2" w:rsidRDefault="00A866F2" w:rsidP="00A866F2">
      <w:pPr>
        <w:rPr>
          <w:color w:val="FF0000"/>
        </w:rPr>
      </w:pPr>
    </w:p>
    <w:p w14:paraId="3FF6CFA6" w14:textId="58CDA959" w:rsidR="00A866F2" w:rsidRPr="007344CA" w:rsidRDefault="00A866F2">
      <w:pPr>
        <w:rPr>
          <w:lang w:val="en-US"/>
        </w:rPr>
        <w:sectPr w:rsidR="00A866F2" w:rsidRPr="007344CA" w:rsidSect="00A250F3">
          <w:footerReference w:type="default" r:id="rId14"/>
          <w:pgSz w:w="11906" w:h="16838"/>
          <w:pgMar w:top="1418" w:right="1418" w:bottom="1418" w:left="1418" w:header="567" w:footer="596" w:gutter="0"/>
          <w:cols w:space="708"/>
          <w:docGrid w:linePitch="360"/>
        </w:sectPr>
      </w:pPr>
    </w:p>
    <w:p w14:paraId="5998C2F6" w14:textId="2EC7C8B5" w:rsidR="00326D07" w:rsidRPr="007344CA" w:rsidRDefault="008D2FA5" w:rsidP="00252358">
      <w:pPr>
        <w:spacing w:after="0"/>
        <w:jc w:val="right"/>
        <w:rPr>
          <w:rFonts w:ascii="Arial" w:hAnsi="Arial" w:cs="Arial"/>
          <w:sz w:val="18"/>
          <w:szCs w:val="18"/>
          <w:lang w:val="en-US"/>
        </w:rPr>
      </w:pPr>
      <w:proofErr w:type="spellStart"/>
      <w:r w:rsidRPr="007344CA">
        <w:rPr>
          <w:rFonts w:ascii="Arial" w:hAnsi="Arial" w:cs="Arial"/>
          <w:sz w:val="18"/>
          <w:szCs w:val="18"/>
          <w:lang w:val="en-US"/>
        </w:rPr>
        <w:lastRenderedPageBreak/>
        <w:t>Obrazec</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št</w:t>
      </w:r>
      <w:proofErr w:type="spellEnd"/>
      <w:r w:rsidRPr="007344CA">
        <w:rPr>
          <w:rFonts w:ascii="Arial" w:hAnsi="Arial" w:cs="Arial"/>
          <w:sz w:val="18"/>
          <w:szCs w:val="18"/>
          <w:lang w:val="en-US"/>
        </w:rPr>
        <w:t xml:space="preserve">: </w:t>
      </w:r>
      <w:r w:rsidR="000571E8">
        <w:rPr>
          <w:rFonts w:ascii="Arial" w:hAnsi="Arial" w:cs="Arial"/>
          <w:sz w:val="18"/>
          <w:szCs w:val="18"/>
          <w:lang w:val="en-US"/>
        </w:rPr>
        <w:t>4</w:t>
      </w:r>
    </w:p>
    <w:p w14:paraId="547C45F6" w14:textId="77777777" w:rsidR="00326D07" w:rsidRPr="007344CA" w:rsidRDefault="00326D07" w:rsidP="00252358">
      <w:pPr>
        <w:rPr>
          <w:lang w:val="en-US"/>
        </w:rPr>
      </w:pPr>
    </w:p>
    <w:p w14:paraId="3E94CC1A" w14:textId="77777777" w:rsidR="00326D07" w:rsidRPr="007344CA" w:rsidRDefault="008D2FA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US"/>
        </w:rPr>
      </w:pPr>
      <w:r w:rsidRPr="007344CA">
        <w:rPr>
          <w:rFonts w:ascii="Arial" w:hAnsi="Arial" w:cs="Arial"/>
          <w:lang w:val="en-US"/>
        </w:rPr>
        <w:t>Seznam članov organov in zastopnikov gospodarskega subjekta</w:t>
      </w:r>
    </w:p>
    <w:p w14:paraId="6D66E433" w14:textId="77777777" w:rsidR="00326D07" w:rsidRPr="007344CA" w:rsidRDefault="00326D07" w:rsidP="00EB2A75">
      <w:pPr>
        <w:spacing w:after="120"/>
        <w:rPr>
          <w:rFonts w:ascii="Arial" w:hAnsi="Arial" w:cs="Arial"/>
          <w:lang w:val="en-US"/>
        </w:rPr>
      </w:pPr>
    </w:p>
    <w:p w14:paraId="1F4D61CE" w14:textId="77777777" w:rsidR="006F5341" w:rsidRPr="007344CA" w:rsidRDefault="008D2FA5">
      <w:pPr>
        <w:spacing w:before="225" w:after="225" w:line="240" w:lineRule="auto"/>
        <w:jc w:val="center"/>
        <w:rPr>
          <w:lang w:val="en-US"/>
        </w:rPr>
      </w:pPr>
      <w:r w:rsidRPr="007344CA">
        <w:rPr>
          <w:rFonts w:ascii="Arial" w:hAnsi="Arial" w:cs="Arial"/>
          <w:b/>
          <w:bCs/>
          <w:color w:val="000000"/>
          <w:sz w:val="18"/>
          <w:szCs w:val="18"/>
          <w:lang w:val="en-US"/>
        </w:rPr>
        <w:t>SEZNAM ČLANOV ORGANOV IN ZASTOPNIKOV GOSPODARSKEGA SUBJEKTA</w:t>
      </w:r>
    </w:p>
    <w:p w14:paraId="76ADD740"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6F5341" w:rsidRPr="007344CA" w14:paraId="6E11FDA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27B408" w14:textId="77777777" w:rsidR="006F5341" w:rsidRPr="007344CA" w:rsidRDefault="008D2FA5">
            <w:pPr>
              <w:jc w:val="right"/>
              <w:rPr>
                <w:lang w:val="en-US"/>
              </w:rPr>
            </w:pPr>
            <w:r w:rsidRPr="007344CA">
              <w:rPr>
                <w:rFonts w:ascii="Arial" w:hAnsi="Arial" w:cs="Arial"/>
                <w:color w:val="000000"/>
                <w:position w:val="-2"/>
                <w:sz w:val="18"/>
                <w:szCs w:val="18"/>
                <w:lang w:val="en-US"/>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23B19" w14:textId="77777777" w:rsidR="006F5341" w:rsidRPr="007344CA" w:rsidRDefault="008D2FA5">
            <w:pPr>
              <w:rPr>
                <w:lang w:val="en-US"/>
              </w:rPr>
            </w:pPr>
            <w:r w:rsidRPr="007344CA">
              <w:rPr>
                <w:rFonts w:ascii="Arial" w:hAnsi="Arial" w:cs="Arial"/>
                <w:color w:val="000000"/>
                <w:position w:val="-2"/>
                <w:sz w:val="18"/>
                <w:szCs w:val="18"/>
                <w:lang w:val="en-US"/>
              </w:rPr>
              <w:t> </w:t>
            </w:r>
          </w:p>
        </w:tc>
      </w:tr>
      <w:tr w:rsidR="006F5341" w:rsidRPr="007344CA" w14:paraId="6667B74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3CEC20" w14:textId="77777777" w:rsidR="006F5341" w:rsidRPr="007344CA" w:rsidRDefault="008D2FA5">
            <w:pPr>
              <w:jc w:val="right"/>
              <w:rPr>
                <w:lang w:val="en-US"/>
              </w:rPr>
            </w:pPr>
            <w:r w:rsidRPr="007344CA">
              <w:rPr>
                <w:rFonts w:ascii="Arial" w:hAnsi="Arial" w:cs="Arial"/>
                <w:color w:val="000000"/>
                <w:position w:val="-2"/>
                <w:sz w:val="18"/>
                <w:szCs w:val="18"/>
                <w:lang w:val="en-US"/>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3B563A" w14:textId="77777777" w:rsidR="006F5341" w:rsidRPr="007344CA" w:rsidRDefault="008D2FA5">
            <w:pPr>
              <w:rPr>
                <w:lang w:val="en-US"/>
              </w:rPr>
            </w:pPr>
            <w:r w:rsidRPr="007344CA">
              <w:rPr>
                <w:rFonts w:ascii="Arial" w:hAnsi="Arial" w:cs="Arial"/>
                <w:color w:val="000000"/>
                <w:position w:val="-2"/>
                <w:sz w:val="18"/>
                <w:szCs w:val="18"/>
                <w:lang w:val="en-US"/>
              </w:rPr>
              <w:t> </w:t>
            </w:r>
          </w:p>
        </w:tc>
      </w:tr>
      <w:tr w:rsidR="006F5341" w:rsidRPr="007344CA" w14:paraId="6827908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EFE2B6" w14:textId="77777777" w:rsidR="006F5341" w:rsidRPr="007344CA" w:rsidRDefault="008D2FA5">
            <w:pPr>
              <w:jc w:val="right"/>
              <w:rPr>
                <w:lang w:val="en-US"/>
              </w:rPr>
            </w:pPr>
            <w:r w:rsidRPr="007344CA">
              <w:rPr>
                <w:rFonts w:ascii="Arial" w:hAnsi="Arial" w:cs="Arial"/>
                <w:color w:val="000000"/>
                <w:position w:val="-2"/>
                <w:sz w:val="18"/>
                <w:szCs w:val="18"/>
                <w:lang w:val="en-US"/>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D91C83" w14:textId="77777777" w:rsidR="006F5341" w:rsidRPr="007344CA" w:rsidRDefault="008D2FA5">
            <w:pPr>
              <w:rPr>
                <w:lang w:val="en-US"/>
              </w:rPr>
            </w:pPr>
            <w:r w:rsidRPr="007344CA">
              <w:rPr>
                <w:rFonts w:ascii="Arial" w:hAnsi="Arial" w:cs="Arial"/>
                <w:color w:val="000000"/>
                <w:position w:val="-2"/>
                <w:sz w:val="18"/>
                <w:szCs w:val="18"/>
                <w:lang w:val="en-US"/>
              </w:rPr>
              <w:t> </w:t>
            </w:r>
          </w:p>
        </w:tc>
      </w:tr>
      <w:tr w:rsidR="006F5341" w:rsidRPr="007344CA" w14:paraId="103392B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F6035" w14:textId="77777777" w:rsidR="006F5341" w:rsidRPr="007344CA" w:rsidRDefault="008D2FA5">
            <w:pPr>
              <w:jc w:val="right"/>
              <w:rPr>
                <w:lang w:val="en-US"/>
              </w:rPr>
            </w:pPr>
            <w:r w:rsidRPr="007344CA">
              <w:rPr>
                <w:rFonts w:ascii="Arial" w:hAnsi="Arial" w:cs="Arial"/>
                <w:color w:val="000000"/>
                <w:position w:val="-2"/>
                <w:sz w:val="18"/>
                <w:szCs w:val="18"/>
                <w:lang w:val="en-US"/>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7AA5B3" w14:textId="77777777" w:rsidR="006F5341" w:rsidRPr="007344CA" w:rsidRDefault="008D2FA5">
            <w:pPr>
              <w:rPr>
                <w:lang w:val="en-US"/>
              </w:rPr>
            </w:pPr>
            <w:r w:rsidRPr="007344CA">
              <w:rPr>
                <w:rFonts w:ascii="Arial" w:hAnsi="Arial" w:cs="Arial"/>
                <w:color w:val="000000"/>
                <w:position w:val="-2"/>
                <w:sz w:val="18"/>
                <w:szCs w:val="18"/>
                <w:lang w:val="en-US"/>
              </w:rPr>
              <w:t> </w:t>
            </w:r>
          </w:p>
        </w:tc>
      </w:tr>
    </w:tbl>
    <w:p w14:paraId="258FD297"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w:t>
      </w:r>
    </w:p>
    <w:p w14:paraId="198EC479" w14:textId="77777777" w:rsidR="006F5341" w:rsidRPr="007344CA" w:rsidRDefault="008D2FA5">
      <w:pPr>
        <w:spacing w:before="225" w:after="225" w:line="240" w:lineRule="auto"/>
        <w:jc w:val="both"/>
        <w:rPr>
          <w:lang w:val="en-US"/>
        </w:rPr>
      </w:pPr>
      <w:r w:rsidRPr="007344CA">
        <w:rPr>
          <w:rFonts w:ascii="Arial" w:hAnsi="Arial" w:cs="Arial"/>
          <w:b/>
          <w:bCs/>
          <w:color w:val="000000"/>
          <w:sz w:val="18"/>
          <w:szCs w:val="18"/>
          <w:lang w:val="en-US"/>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6F5341" w:rsidRPr="007344CA" w14:paraId="7A63FBE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1412BA" w14:textId="77777777" w:rsidR="006F5341" w:rsidRPr="007344CA" w:rsidRDefault="008D2FA5">
            <w:pPr>
              <w:rPr>
                <w:lang w:val="en-US"/>
              </w:rPr>
            </w:pPr>
            <w:r w:rsidRPr="007344CA">
              <w:rPr>
                <w:rFonts w:ascii="Arial" w:hAnsi="Arial" w:cs="Arial"/>
                <w:color w:val="000000"/>
                <w:position w:val="-2"/>
                <w:sz w:val="18"/>
                <w:szCs w:val="18"/>
                <w:lang w:val="en-US"/>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1F28F6" w14:textId="77777777" w:rsidR="006F5341" w:rsidRPr="007344CA" w:rsidRDefault="008D2FA5">
            <w:pPr>
              <w:rPr>
                <w:lang w:val="en-US"/>
              </w:rPr>
            </w:pPr>
            <w:r w:rsidRPr="007344CA">
              <w:rPr>
                <w:rFonts w:ascii="Arial" w:hAnsi="Arial" w:cs="Arial"/>
                <w:color w:val="000000"/>
                <w:position w:val="-2"/>
                <w:sz w:val="18"/>
                <w:szCs w:val="18"/>
                <w:lang w:val="en-US"/>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733278" w14:textId="77777777" w:rsidR="006F5341" w:rsidRPr="007344CA" w:rsidRDefault="008D2FA5">
            <w:pPr>
              <w:rPr>
                <w:lang w:val="en-US"/>
              </w:rPr>
            </w:pPr>
            <w:r w:rsidRPr="007344CA">
              <w:rPr>
                <w:rFonts w:ascii="Arial" w:hAnsi="Arial" w:cs="Arial"/>
                <w:color w:val="000000"/>
                <w:position w:val="-2"/>
                <w:sz w:val="18"/>
                <w:szCs w:val="18"/>
                <w:lang w:val="en-US"/>
              </w:rPr>
              <w:t>EMŠO*</w:t>
            </w:r>
          </w:p>
        </w:tc>
      </w:tr>
      <w:tr w:rsidR="006F5341" w:rsidRPr="007344CA" w14:paraId="0BDC60D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C3FD12" w14:textId="77777777" w:rsidR="006F5341" w:rsidRPr="007344CA" w:rsidRDefault="008D2FA5">
            <w:pPr>
              <w:rPr>
                <w:lang w:val="en-US"/>
              </w:rPr>
            </w:pPr>
            <w:r w:rsidRPr="007344CA">
              <w:rPr>
                <w:rFonts w:ascii="Arial" w:hAnsi="Arial" w:cs="Arial"/>
                <w:color w:val="000000"/>
                <w:position w:val="-2"/>
                <w:sz w:val="18"/>
                <w:szCs w:val="18"/>
                <w:lang w:val="en-US"/>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D09D3D" w14:textId="77777777" w:rsidR="006F5341" w:rsidRPr="007344CA" w:rsidRDefault="008D2FA5">
            <w:pPr>
              <w:rPr>
                <w:lang w:val="en-US"/>
              </w:rPr>
            </w:pPr>
            <w:r w:rsidRPr="007344CA">
              <w:rPr>
                <w:rFonts w:ascii="Arial" w:hAnsi="Arial" w:cs="Arial"/>
                <w:color w:val="000000"/>
                <w:position w:val="-2"/>
                <w:sz w:val="18"/>
                <w:szCs w:val="18"/>
                <w:lang w:val="en-US"/>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2D171B" w14:textId="77777777" w:rsidR="006F5341" w:rsidRPr="007344CA" w:rsidRDefault="008D2FA5">
            <w:pPr>
              <w:rPr>
                <w:lang w:val="en-US"/>
              </w:rPr>
            </w:pPr>
            <w:r w:rsidRPr="007344CA">
              <w:rPr>
                <w:rFonts w:ascii="Arial" w:hAnsi="Arial" w:cs="Arial"/>
                <w:color w:val="000000"/>
                <w:position w:val="-2"/>
                <w:sz w:val="18"/>
                <w:szCs w:val="18"/>
                <w:lang w:val="en-US"/>
              </w:rPr>
              <w:t> </w:t>
            </w:r>
          </w:p>
        </w:tc>
      </w:tr>
      <w:tr w:rsidR="006F5341" w:rsidRPr="007344CA" w14:paraId="0A5DF1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7CFA72" w14:textId="77777777" w:rsidR="006F5341" w:rsidRPr="007344CA" w:rsidRDefault="008D2FA5">
            <w:pPr>
              <w:rPr>
                <w:lang w:val="en-US"/>
              </w:rPr>
            </w:pPr>
            <w:r w:rsidRPr="007344CA">
              <w:rPr>
                <w:rFonts w:ascii="Arial" w:hAnsi="Arial" w:cs="Arial"/>
                <w:color w:val="000000"/>
                <w:position w:val="-2"/>
                <w:sz w:val="18"/>
                <w:szCs w:val="18"/>
                <w:lang w:val="en-US"/>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A09A10" w14:textId="77777777" w:rsidR="006F5341" w:rsidRPr="007344CA" w:rsidRDefault="008D2FA5">
            <w:pPr>
              <w:rPr>
                <w:lang w:val="en-US"/>
              </w:rPr>
            </w:pPr>
            <w:r w:rsidRPr="007344CA">
              <w:rPr>
                <w:rFonts w:ascii="Arial" w:hAnsi="Arial" w:cs="Arial"/>
                <w:color w:val="000000"/>
                <w:position w:val="-2"/>
                <w:sz w:val="18"/>
                <w:szCs w:val="18"/>
                <w:lang w:val="en-US"/>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434FED" w14:textId="77777777" w:rsidR="006F5341" w:rsidRPr="007344CA" w:rsidRDefault="008D2FA5">
            <w:pPr>
              <w:rPr>
                <w:lang w:val="en-US"/>
              </w:rPr>
            </w:pPr>
            <w:r w:rsidRPr="007344CA">
              <w:rPr>
                <w:rFonts w:ascii="Arial" w:hAnsi="Arial" w:cs="Arial"/>
                <w:color w:val="000000"/>
                <w:position w:val="-2"/>
                <w:sz w:val="18"/>
                <w:szCs w:val="18"/>
                <w:lang w:val="en-US"/>
              </w:rPr>
              <w:t> </w:t>
            </w:r>
          </w:p>
        </w:tc>
      </w:tr>
      <w:tr w:rsidR="006F5341" w:rsidRPr="007344CA" w14:paraId="0B8BFE2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F9CFB1" w14:textId="77777777" w:rsidR="006F5341" w:rsidRPr="007344CA" w:rsidRDefault="008D2FA5">
            <w:pPr>
              <w:rPr>
                <w:lang w:val="en-US"/>
              </w:rPr>
            </w:pPr>
            <w:r w:rsidRPr="007344CA">
              <w:rPr>
                <w:rFonts w:ascii="Arial" w:hAnsi="Arial" w:cs="Arial"/>
                <w:color w:val="000000"/>
                <w:position w:val="-2"/>
                <w:sz w:val="18"/>
                <w:szCs w:val="18"/>
                <w:lang w:val="en-US"/>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A1A7AC" w14:textId="77777777" w:rsidR="006F5341" w:rsidRPr="007344CA" w:rsidRDefault="008D2FA5">
            <w:pPr>
              <w:rPr>
                <w:lang w:val="en-US"/>
              </w:rPr>
            </w:pPr>
            <w:r w:rsidRPr="007344CA">
              <w:rPr>
                <w:rFonts w:ascii="Arial" w:hAnsi="Arial" w:cs="Arial"/>
                <w:color w:val="000000"/>
                <w:position w:val="-2"/>
                <w:sz w:val="18"/>
                <w:szCs w:val="18"/>
                <w:lang w:val="en-US"/>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AA3A51" w14:textId="77777777" w:rsidR="006F5341" w:rsidRPr="007344CA" w:rsidRDefault="008D2FA5">
            <w:pPr>
              <w:rPr>
                <w:lang w:val="en-US"/>
              </w:rPr>
            </w:pPr>
            <w:r w:rsidRPr="007344CA">
              <w:rPr>
                <w:rFonts w:ascii="Arial" w:hAnsi="Arial" w:cs="Arial"/>
                <w:color w:val="000000"/>
                <w:position w:val="-2"/>
                <w:sz w:val="18"/>
                <w:szCs w:val="18"/>
                <w:lang w:val="en-US"/>
              </w:rPr>
              <w:t> </w:t>
            </w:r>
          </w:p>
        </w:tc>
      </w:tr>
      <w:tr w:rsidR="006F5341" w:rsidRPr="007344CA" w14:paraId="6B11511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A312DD" w14:textId="77777777" w:rsidR="006F5341" w:rsidRPr="007344CA" w:rsidRDefault="008D2FA5">
            <w:pPr>
              <w:rPr>
                <w:lang w:val="en-US"/>
              </w:rPr>
            </w:pPr>
            <w:r w:rsidRPr="007344CA">
              <w:rPr>
                <w:rFonts w:ascii="Arial" w:hAnsi="Arial" w:cs="Arial"/>
                <w:color w:val="000000"/>
                <w:position w:val="-2"/>
                <w:sz w:val="18"/>
                <w:szCs w:val="18"/>
                <w:lang w:val="en-US"/>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176E31" w14:textId="77777777" w:rsidR="006F5341" w:rsidRPr="007344CA" w:rsidRDefault="008D2FA5">
            <w:pPr>
              <w:rPr>
                <w:lang w:val="en-US"/>
              </w:rPr>
            </w:pPr>
            <w:r w:rsidRPr="007344CA">
              <w:rPr>
                <w:rFonts w:ascii="Arial" w:hAnsi="Arial" w:cs="Arial"/>
                <w:color w:val="000000"/>
                <w:position w:val="-2"/>
                <w:sz w:val="18"/>
                <w:szCs w:val="18"/>
                <w:lang w:val="en-US"/>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EB39B2" w14:textId="77777777" w:rsidR="006F5341" w:rsidRPr="007344CA" w:rsidRDefault="008D2FA5">
            <w:pPr>
              <w:rPr>
                <w:lang w:val="en-US"/>
              </w:rPr>
            </w:pPr>
            <w:r w:rsidRPr="007344CA">
              <w:rPr>
                <w:rFonts w:ascii="Arial" w:hAnsi="Arial" w:cs="Arial"/>
                <w:color w:val="000000"/>
                <w:position w:val="-2"/>
                <w:sz w:val="18"/>
                <w:szCs w:val="18"/>
                <w:lang w:val="en-US"/>
              </w:rPr>
              <w:t> </w:t>
            </w:r>
          </w:p>
        </w:tc>
      </w:tr>
      <w:tr w:rsidR="006F5341" w:rsidRPr="007344CA" w14:paraId="35E9144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60704B" w14:textId="77777777" w:rsidR="006F5341" w:rsidRPr="007344CA" w:rsidRDefault="008D2FA5">
            <w:pPr>
              <w:rPr>
                <w:lang w:val="en-US"/>
              </w:rPr>
            </w:pPr>
            <w:r w:rsidRPr="007344CA">
              <w:rPr>
                <w:rFonts w:ascii="Arial" w:hAnsi="Arial" w:cs="Arial"/>
                <w:color w:val="000000"/>
                <w:position w:val="-2"/>
                <w:sz w:val="18"/>
                <w:szCs w:val="18"/>
                <w:lang w:val="en-US"/>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C0A2AC" w14:textId="77777777" w:rsidR="006F5341" w:rsidRPr="007344CA" w:rsidRDefault="008D2FA5">
            <w:pPr>
              <w:rPr>
                <w:lang w:val="en-US"/>
              </w:rPr>
            </w:pPr>
            <w:r w:rsidRPr="007344CA">
              <w:rPr>
                <w:rFonts w:ascii="Arial" w:hAnsi="Arial" w:cs="Arial"/>
                <w:color w:val="000000"/>
                <w:position w:val="-2"/>
                <w:sz w:val="18"/>
                <w:szCs w:val="18"/>
                <w:lang w:val="en-US"/>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2D6785" w14:textId="77777777" w:rsidR="006F5341" w:rsidRPr="007344CA" w:rsidRDefault="008D2FA5">
            <w:pPr>
              <w:rPr>
                <w:lang w:val="en-US"/>
              </w:rPr>
            </w:pPr>
            <w:r w:rsidRPr="007344CA">
              <w:rPr>
                <w:rFonts w:ascii="Arial" w:hAnsi="Arial" w:cs="Arial"/>
                <w:color w:val="000000"/>
                <w:position w:val="-2"/>
                <w:sz w:val="18"/>
                <w:szCs w:val="18"/>
                <w:lang w:val="en-US"/>
              </w:rPr>
              <w:t> </w:t>
            </w:r>
          </w:p>
        </w:tc>
      </w:tr>
      <w:tr w:rsidR="006F5341" w:rsidRPr="007344CA" w14:paraId="05718E5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BC0C7C" w14:textId="77777777" w:rsidR="006F5341" w:rsidRPr="007344CA" w:rsidRDefault="008D2FA5">
            <w:pPr>
              <w:rPr>
                <w:lang w:val="en-US"/>
              </w:rPr>
            </w:pPr>
            <w:r w:rsidRPr="007344CA">
              <w:rPr>
                <w:rFonts w:ascii="Arial" w:hAnsi="Arial" w:cs="Arial"/>
                <w:color w:val="000000"/>
                <w:position w:val="-2"/>
                <w:sz w:val="18"/>
                <w:szCs w:val="18"/>
                <w:lang w:val="en-US"/>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37D454" w14:textId="77777777" w:rsidR="006F5341" w:rsidRPr="007344CA" w:rsidRDefault="008D2FA5">
            <w:pPr>
              <w:rPr>
                <w:lang w:val="en-US"/>
              </w:rPr>
            </w:pPr>
            <w:r w:rsidRPr="007344CA">
              <w:rPr>
                <w:rFonts w:ascii="Arial" w:hAnsi="Arial" w:cs="Arial"/>
                <w:color w:val="000000"/>
                <w:position w:val="-2"/>
                <w:sz w:val="18"/>
                <w:szCs w:val="18"/>
                <w:lang w:val="en-US"/>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D967D7" w14:textId="77777777" w:rsidR="006F5341" w:rsidRPr="007344CA" w:rsidRDefault="008D2FA5">
            <w:pPr>
              <w:rPr>
                <w:lang w:val="en-US"/>
              </w:rPr>
            </w:pPr>
            <w:r w:rsidRPr="007344CA">
              <w:rPr>
                <w:rFonts w:ascii="Arial" w:hAnsi="Arial" w:cs="Arial"/>
                <w:color w:val="000000"/>
                <w:position w:val="-2"/>
                <w:sz w:val="18"/>
                <w:szCs w:val="18"/>
                <w:lang w:val="en-US"/>
              </w:rPr>
              <w:t> </w:t>
            </w:r>
          </w:p>
        </w:tc>
      </w:tr>
      <w:tr w:rsidR="006F5341" w:rsidRPr="007344CA" w14:paraId="0446BBC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6E0394" w14:textId="77777777" w:rsidR="006F5341" w:rsidRPr="007344CA" w:rsidRDefault="008D2FA5">
            <w:pPr>
              <w:rPr>
                <w:lang w:val="en-US"/>
              </w:rPr>
            </w:pPr>
            <w:r w:rsidRPr="007344CA">
              <w:rPr>
                <w:rFonts w:ascii="Arial" w:hAnsi="Arial" w:cs="Arial"/>
                <w:color w:val="000000"/>
                <w:position w:val="-2"/>
                <w:sz w:val="18"/>
                <w:szCs w:val="18"/>
                <w:lang w:val="en-US"/>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8C4784" w14:textId="77777777" w:rsidR="006F5341" w:rsidRPr="007344CA" w:rsidRDefault="008D2FA5">
            <w:pPr>
              <w:rPr>
                <w:lang w:val="en-US"/>
              </w:rPr>
            </w:pPr>
            <w:r w:rsidRPr="007344CA">
              <w:rPr>
                <w:rFonts w:ascii="Arial" w:hAnsi="Arial" w:cs="Arial"/>
                <w:color w:val="000000"/>
                <w:position w:val="-2"/>
                <w:sz w:val="18"/>
                <w:szCs w:val="18"/>
                <w:lang w:val="en-US"/>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A06B71" w14:textId="77777777" w:rsidR="006F5341" w:rsidRPr="007344CA" w:rsidRDefault="008D2FA5">
            <w:pPr>
              <w:rPr>
                <w:lang w:val="en-US"/>
              </w:rPr>
            </w:pPr>
            <w:r w:rsidRPr="007344CA">
              <w:rPr>
                <w:rFonts w:ascii="Arial" w:hAnsi="Arial" w:cs="Arial"/>
                <w:color w:val="000000"/>
                <w:position w:val="-2"/>
                <w:sz w:val="18"/>
                <w:szCs w:val="18"/>
                <w:lang w:val="en-US"/>
              </w:rPr>
              <w:t> </w:t>
            </w:r>
          </w:p>
        </w:tc>
      </w:tr>
      <w:tr w:rsidR="006F5341" w:rsidRPr="007344CA" w14:paraId="368F0CA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9D653B" w14:textId="77777777" w:rsidR="006F5341" w:rsidRPr="007344CA" w:rsidRDefault="008D2FA5">
            <w:pPr>
              <w:rPr>
                <w:lang w:val="en-US"/>
              </w:rPr>
            </w:pPr>
            <w:r w:rsidRPr="007344CA">
              <w:rPr>
                <w:rFonts w:ascii="Arial" w:hAnsi="Arial" w:cs="Arial"/>
                <w:color w:val="000000"/>
                <w:position w:val="-2"/>
                <w:sz w:val="18"/>
                <w:szCs w:val="18"/>
                <w:lang w:val="en-US"/>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414FEA" w14:textId="77777777" w:rsidR="006F5341" w:rsidRPr="007344CA" w:rsidRDefault="008D2FA5">
            <w:pPr>
              <w:rPr>
                <w:lang w:val="en-US"/>
              </w:rPr>
            </w:pPr>
            <w:r w:rsidRPr="007344CA">
              <w:rPr>
                <w:rFonts w:ascii="Arial" w:hAnsi="Arial" w:cs="Arial"/>
                <w:color w:val="000000"/>
                <w:position w:val="-2"/>
                <w:sz w:val="18"/>
                <w:szCs w:val="18"/>
                <w:lang w:val="en-US"/>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A3A8CA" w14:textId="77777777" w:rsidR="006F5341" w:rsidRPr="007344CA" w:rsidRDefault="008D2FA5">
            <w:pPr>
              <w:rPr>
                <w:lang w:val="en-US"/>
              </w:rPr>
            </w:pPr>
            <w:r w:rsidRPr="007344CA">
              <w:rPr>
                <w:rFonts w:ascii="Arial" w:hAnsi="Arial" w:cs="Arial"/>
                <w:color w:val="000000"/>
                <w:position w:val="-2"/>
                <w:sz w:val="18"/>
                <w:szCs w:val="18"/>
                <w:lang w:val="en-US"/>
              </w:rPr>
              <w:t> </w:t>
            </w:r>
          </w:p>
        </w:tc>
      </w:tr>
      <w:tr w:rsidR="006F5341" w:rsidRPr="007344CA" w14:paraId="6E909B3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E4154B" w14:textId="77777777" w:rsidR="006F5341" w:rsidRPr="007344CA" w:rsidRDefault="008D2FA5">
            <w:pPr>
              <w:rPr>
                <w:lang w:val="en-US"/>
              </w:rPr>
            </w:pPr>
            <w:r w:rsidRPr="007344CA">
              <w:rPr>
                <w:rFonts w:ascii="Arial" w:hAnsi="Arial" w:cs="Arial"/>
                <w:color w:val="000000"/>
                <w:position w:val="-2"/>
                <w:sz w:val="18"/>
                <w:szCs w:val="18"/>
                <w:lang w:val="en-US"/>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119671" w14:textId="77777777" w:rsidR="006F5341" w:rsidRPr="007344CA" w:rsidRDefault="008D2FA5">
            <w:pPr>
              <w:rPr>
                <w:lang w:val="en-US"/>
              </w:rPr>
            </w:pPr>
            <w:r w:rsidRPr="007344CA">
              <w:rPr>
                <w:rFonts w:ascii="Arial" w:hAnsi="Arial" w:cs="Arial"/>
                <w:color w:val="000000"/>
                <w:position w:val="-2"/>
                <w:sz w:val="18"/>
                <w:szCs w:val="18"/>
                <w:lang w:val="en-US"/>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C54FBC" w14:textId="77777777" w:rsidR="006F5341" w:rsidRPr="007344CA" w:rsidRDefault="008D2FA5">
            <w:pPr>
              <w:rPr>
                <w:lang w:val="en-US"/>
              </w:rPr>
            </w:pPr>
            <w:r w:rsidRPr="007344CA">
              <w:rPr>
                <w:rFonts w:ascii="Arial" w:hAnsi="Arial" w:cs="Arial"/>
                <w:color w:val="000000"/>
                <w:position w:val="-2"/>
                <w:sz w:val="18"/>
                <w:szCs w:val="18"/>
                <w:lang w:val="en-US"/>
              </w:rPr>
              <w:t> </w:t>
            </w:r>
          </w:p>
        </w:tc>
      </w:tr>
    </w:tbl>
    <w:p w14:paraId="3CA058FD"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xml:space="preserve">* </w:t>
      </w:r>
      <w:proofErr w:type="spellStart"/>
      <w:proofErr w:type="gramStart"/>
      <w:r w:rsidRPr="007344CA">
        <w:rPr>
          <w:rFonts w:ascii="Arial" w:hAnsi="Arial" w:cs="Arial"/>
          <w:color w:val="000000"/>
          <w:sz w:val="18"/>
          <w:szCs w:val="18"/>
          <w:lang w:val="en-US"/>
        </w:rPr>
        <w:t>podatek</w:t>
      </w:r>
      <w:proofErr w:type="spellEnd"/>
      <w:proofErr w:type="gramEnd"/>
      <w:r w:rsidRPr="007344CA">
        <w:rPr>
          <w:rFonts w:ascii="Arial" w:hAnsi="Arial" w:cs="Arial"/>
          <w:color w:val="000000"/>
          <w:sz w:val="18"/>
          <w:szCs w:val="18"/>
          <w:lang w:val="en-US"/>
        </w:rPr>
        <w:t xml:space="preserve"> je </w:t>
      </w:r>
      <w:proofErr w:type="spellStart"/>
      <w:r w:rsidRPr="007344CA">
        <w:rPr>
          <w:rFonts w:ascii="Arial" w:hAnsi="Arial" w:cs="Arial"/>
          <w:color w:val="000000"/>
          <w:sz w:val="18"/>
          <w:szCs w:val="18"/>
          <w:lang w:val="en-US"/>
        </w:rPr>
        <w:t>potreben</w:t>
      </w:r>
      <w:proofErr w:type="spellEnd"/>
      <w:r w:rsidRPr="007344CA">
        <w:rPr>
          <w:rFonts w:ascii="Arial" w:hAnsi="Arial" w:cs="Arial"/>
          <w:color w:val="000000"/>
          <w:sz w:val="18"/>
          <w:szCs w:val="18"/>
          <w:lang w:val="en-US"/>
        </w:rPr>
        <w:t xml:space="preserve"> za </w:t>
      </w:r>
      <w:proofErr w:type="spellStart"/>
      <w:r w:rsidRPr="007344CA">
        <w:rPr>
          <w:rFonts w:ascii="Arial" w:hAnsi="Arial" w:cs="Arial"/>
          <w:color w:val="000000"/>
          <w:sz w:val="18"/>
          <w:szCs w:val="18"/>
          <w:lang w:val="en-US"/>
        </w:rPr>
        <w:t>preverbo</w:t>
      </w:r>
      <w:proofErr w:type="spellEnd"/>
      <w:r w:rsidRPr="007344CA">
        <w:rPr>
          <w:rFonts w:ascii="Arial" w:hAnsi="Arial" w:cs="Arial"/>
          <w:color w:val="000000"/>
          <w:sz w:val="18"/>
          <w:szCs w:val="18"/>
          <w:lang w:val="en-US"/>
        </w:rPr>
        <w:t xml:space="preserve"> v e-</w:t>
      </w:r>
      <w:proofErr w:type="spellStart"/>
      <w:r w:rsidRPr="007344CA">
        <w:rPr>
          <w:rFonts w:ascii="Arial" w:hAnsi="Arial" w:cs="Arial"/>
          <w:color w:val="000000"/>
          <w:sz w:val="18"/>
          <w:szCs w:val="18"/>
          <w:lang w:val="en-US"/>
        </w:rPr>
        <w:t>Dosje</w:t>
      </w:r>
      <w:proofErr w:type="spellEnd"/>
    </w:p>
    <w:p w14:paraId="6E82B60D"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6F5341" w:rsidRPr="007344CA" w14:paraId="660116F0" w14:textId="77777777">
        <w:tc>
          <w:tcPr>
            <w:tcW w:w="2500" w:type="pct"/>
            <w:tcMar>
              <w:top w:w="75" w:type="dxa"/>
              <w:bottom w:w="75" w:type="dxa"/>
            </w:tcMar>
            <w:vAlign w:val="center"/>
          </w:tcPr>
          <w:p w14:paraId="278F1041" w14:textId="77777777" w:rsidR="006F5341" w:rsidRPr="007344CA" w:rsidRDefault="008D2FA5">
            <w:pPr>
              <w:rPr>
                <w:lang w:val="en-US"/>
              </w:rPr>
            </w:pPr>
            <w:r w:rsidRPr="007344CA">
              <w:rPr>
                <w:rFonts w:ascii="Arial" w:hAnsi="Arial" w:cs="Arial"/>
                <w:color w:val="000000"/>
                <w:position w:val="-2"/>
                <w:sz w:val="18"/>
                <w:szCs w:val="18"/>
                <w:lang w:val="en-US"/>
              </w:rPr>
              <w:t>Kraj in datum:</w:t>
            </w:r>
          </w:p>
        </w:tc>
        <w:tc>
          <w:tcPr>
            <w:tcW w:w="0" w:type="auto"/>
            <w:tcMar>
              <w:top w:w="75" w:type="dxa"/>
              <w:bottom w:w="75" w:type="dxa"/>
            </w:tcMar>
            <w:vAlign w:val="center"/>
          </w:tcPr>
          <w:p w14:paraId="366F46EF" w14:textId="77777777" w:rsidR="006F5341" w:rsidRPr="007344CA" w:rsidRDefault="008D2FA5">
            <w:pPr>
              <w:rPr>
                <w:lang w:val="en-US"/>
              </w:rPr>
            </w:pPr>
            <w:r w:rsidRPr="007344CA">
              <w:rPr>
                <w:rFonts w:ascii="Arial" w:hAnsi="Arial" w:cs="Arial"/>
                <w:color w:val="000000"/>
                <w:position w:val="-2"/>
                <w:sz w:val="18"/>
                <w:szCs w:val="18"/>
                <w:lang w:val="en-US"/>
              </w:rPr>
              <w:t>Ime in priimek: _____________________</w:t>
            </w:r>
          </w:p>
        </w:tc>
      </w:tr>
      <w:tr w:rsidR="006F5341" w:rsidRPr="007344CA" w14:paraId="2FBA5242" w14:textId="77777777">
        <w:tc>
          <w:tcPr>
            <w:tcW w:w="2500" w:type="pct"/>
            <w:tcMar>
              <w:top w:w="75" w:type="dxa"/>
              <w:bottom w:w="75" w:type="dxa"/>
            </w:tcMar>
            <w:vAlign w:val="center"/>
          </w:tcPr>
          <w:p w14:paraId="52D9E667" w14:textId="77777777" w:rsidR="006F5341" w:rsidRPr="007344CA" w:rsidRDefault="008D2FA5">
            <w:pPr>
              <w:rPr>
                <w:lang w:val="en-US"/>
              </w:rPr>
            </w:pPr>
            <w:r w:rsidRPr="007344CA">
              <w:rPr>
                <w:rFonts w:ascii="Arial" w:hAnsi="Arial" w:cs="Arial"/>
                <w:color w:val="000000"/>
                <w:position w:val="-2"/>
                <w:sz w:val="18"/>
                <w:szCs w:val="18"/>
                <w:lang w:val="en-US"/>
              </w:rPr>
              <w:t> </w:t>
            </w:r>
          </w:p>
        </w:tc>
        <w:tc>
          <w:tcPr>
            <w:tcW w:w="0" w:type="auto"/>
            <w:tcMar>
              <w:top w:w="75" w:type="dxa"/>
              <w:bottom w:w="75" w:type="dxa"/>
            </w:tcMar>
            <w:vAlign w:val="center"/>
          </w:tcPr>
          <w:p w14:paraId="0C68E8DE" w14:textId="77777777" w:rsidR="006F5341" w:rsidRPr="007344CA" w:rsidRDefault="008D2FA5">
            <w:pPr>
              <w:jc w:val="center"/>
              <w:rPr>
                <w:lang w:val="en-US"/>
              </w:rPr>
            </w:pPr>
            <w:r w:rsidRPr="007344CA">
              <w:rPr>
                <w:rFonts w:ascii="Arial" w:hAnsi="Arial" w:cs="Arial"/>
                <w:color w:val="A9A9A9"/>
                <w:position w:val="-2"/>
                <w:sz w:val="18"/>
                <w:szCs w:val="18"/>
                <w:lang w:val="en-US"/>
              </w:rPr>
              <w:t>(podpis)</w:t>
            </w:r>
          </w:p>
        </w:tc>
      </w:tr>
    </w:tbl>
    <w:p w14:paraId="19F27E01"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w:t>
      </w:r>
    </w:p>
    <w:p w14:paraId="06D89F8B" w14:textId="77777777" w:rsidR="006F5341" w:rsidRPr="007344CA" w:rsidRDefault="008D2FA5">
      <w:pPr>
        <w:spacing w:before="225" w:after="225" w:line="240" w:lineRule="auto"/>
        <w:jc w:val="both"/>
        <w:rPr>
          <w:lang w:val="en-US"/>
        </w:rPr>
      </w:pPr>
      <w:r w:rsidRPr="007344CA">
        <w:rPr>
          <w:rFonts w:ascii="Arial" w:hAnsi="Arial" w:cs="Arial"/>
          <w:b/>
          <w:bCs/>
          <w:i/>
          <w:iCs/>
          <w:color w:val="000000"/>
          <w:sz w:val="18"/>
          <w:szCs w:val="18"/>
          <w:u w:val="single"/>
          <w:lang w:val="en-US"/>
        </w:rPr>
        <w:t>V primeru nastopa s partnerji in/ali podizvajalci, je potrebno seznam predložiti tudi za PARTNERJE in PODIZVAJALCE. </w:t>
      </w:r>
    </w:p>
    <w:p w14:paraId="3F6D4D4C"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w:t>
      </w:r>
    </w:p>
    <w:p w14:paraId="5F3B201E" w14:textId="77777777" w:rsidR="006F5341" w:rsidRPr="007344CA" w:rsidRDefault="006F5341">
      <w:pPr>
        <w:rPr>
          <w:lang w:val="en-US"/>
        </w:rPr>
        <w:sectPr w:rsidR="006F5341" w:rsidRPr="007344CA" w:rsidSect="00A250F3">
          <w:footerReference w:type="default" r:id="rId15"/>
          <w:pgSz w:w="11906" w:h="16838"/>
          <w:pgMar w:top="1418" w:right="1418" w:bottom="1418" w:left="1418" w:header="567" w:footer="596" w:gutter="0"/>
          <w:cols w:space="708"/>
          <w:docGrid w:linePitch="360"/>
        </w:sectPr>
      </w:pPr>
    </w:p>
    <w:p w14:paraId="05B87939" w14:textId="3DE74E13" w:rsidR="00326D07" w:rsidRPr="007344CA" w:rsidRDefault="008D2FA5" w:rsidP="00252358">
      <w:pPr>
        <w:spacing w:after="0"/>
        <w:jc w:val="right"/>
        <w:rPr>
          <w:rFonts w:ascii="Arial" w:hAnsi="Arial" w:cs="Arial"/>
          <w:sz w:val="18"/>
          <w:szCs w:val="18"/>
          <w:lang w:val="en-US"/>
        </w:rPr>
      </w:pPr>
      <w:proofErr w:type="spellStart"/>
      <w:r w:rsidRPr="007344CA">
        <w:rPr>
          <w:rFonts w:ascii="Arial" w:hAnsi="Arial" w:cs="Arial"/>
          <w:sz w:val="18"/>
          <w:szCs w:val="18"/>
          <w:lang w:val="en-US"/>
        </w:rPr>
        <w:lastRenderedPageBreak/>
        <w:t>Obrazec</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št</w:t>
      </w:r>
      <w:proofErr w:type="spellEnd"/>
      <w:r w:rsidRPr="007344CA">
        <w:rPr>
          <w:rFonts w:ascii="Arial" w:hAnsi="Arial" w:cs="Arial"/>
          <w:sz w:val="18"/>
          <w:szCs w:val="18"/>
          <w:lang w:val="en-US"/>
        </w:rPr>
        <w:t xml:space="preserve">: </w:t>
      </w:r>
      <w:r w:rsidR="000571E8">
        <w:rPr>
          <w:rFonts w:ascii="Arial" w:hAnsi="Arial" w:cs="Arial"/>
          <w:sz w:val="18"/>
          <w:szCs w:val="18"/>
          <w:lang w:val="en-US"/>
        </w:rPr>
        <w:t>5</w:t>
      </w:r>
    </w:p>
    <w:p w14:paraId="110F3EF3" w14:textId="77777777" w:rsidR="00326D07" w:rsidRPr="007344CA" w:rsidRDefault="00326D07" w:rsidP="00252358">
      <w:pPr>
        <w:rPr>
          <w:lang w:val="en-US"/>
        </w:rPr>
      </w:pPr>
    </w:p>
    <w:p w14:paraId="10EEAF72" w14:textId="77777777" w:rsidR="00326D07" w:rsidRPr="007344CA" w:rsidRDefault="008D2FA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US"/>
        </w:rPr>
      </w:pPr>
      <w:r w:rsidRPr="007344CA">
        <w:rPr>
          <w:rFonts w:ascii="Arial" w:hAnsi="Arial" w:cs="Arial"/>
          <w:lang w:val="en-US"/>
        </w:rPr>
        <w:t>Potrdilo o dobro opravljenem delu</w:t>
      </w:r>
    </w:p>
    <w:p w14:paraId="2FCD609D" w14:textId="77777777" w:rsidR="00326D07" w:rsidRPr="007344CA" w:rsidRDefault="00326D07" w:rsidP="00EB2A75">
      <w:pPr>
        <w:spacing w:after="120"/>
        <w:rPr>
          <w:rFonts w:ascii="Arial" w:hAnsi="Arial" w:cs="Arial"/>
          <w:lang w:val="en-US"/>
        </w:rPr>
      </w:pPr>
    </w:p>
    <w:p w14:paraId="75002359" w14:textId="77777777" w:rsidR="006F5341" w:rsidRPr="007344CA" w:rsidRDefault="008D2FA5">
      <w:pPr>
        <w:shd w:val="clear" w:color="auto" w:fill="FFFFFF"/>
        <w:spacing w:before="225" w:after="375" w:line="333" w:lineRule="auto"/>
        <w:jc w:val="both"/>
        <w:rPr>
          <w:lang w:val="en-US"/>
        </w:rPr>
      </w:pPr>
      <w:proofErr w:type="spellStart"/>
      <w:r w:rsidRPr="007344CA">
        <w:rPr>
          <w:rFonts w:ascii="Arial" w:hAnsi="Arial" w:cs="Arial"/>
          <w:b/>
          <w:bCs/>
          <w:color w:val="444444"/>
          <w:sz w:val="18"/>
          <w:szCs w:val="18"/>
          <w:shd w:val="clear" w:color="auto" w:fill="FFFFFF"/>
          <w:lang w:val="en-US"/>
        </w:rPr>
        <w:t>Naziv</w:t>
      </w:r>
      <w:proofErr w:type="spellEnd"/>
      <w:r w:rsidRPr="007344CA">
        <w:rPr>
          <w:rFonts w:ascii="Arial" w:hAnsi="Arial" w:cs="Arial"/>
          <w:b/>
          <w:bCs/>
          <w:color w:val="444444"/>
          <w:sz w:val="18"/>
          <w:szCs w:val="18"/>
          <w:shd w:val="clear" w:color="auto" w:fill="FFFFFF"/>
          <w:lang w:val="en-US"/>
        </w:rPr>
        <w:t xml:space="preserve"> in </w:t>
      </w:r>
      <w:proofErr w:type="spellStart"/>
      <w:r w:rsidRPr="007344CA">
        <w:rPr>
          <w:rFonts w:ascii="Arial" w:hAnsi="Arial" w:cs="Arial"/>
          <w:b/>
          <w:bCs/>
          <w:color w:val="444444"/>
          <w:sz w:val="18"/>
          <w:szCs w:val="18"/>
          <w:shd w:val="clear" w:color="auto" w:fill="FFFFFF"/>
          <w:lang w:val="en-US"/>
        </w:rPr>
        <w:t>naslov</w:t>
      </w:r>
      <w:proofErr w:type="spellEnd"/>
      <w:r w:rsidRPr="007344CA">
        <w:rPr>
          <w:rFonts w:ascii="Arial" w:hAnsi="Arial" w:cs="Arial"/>
          <w:b/>
          <w:bCs/>
          <w:color w:val="444444"/>
          <w:sz w:val="18"/>
          <w:szCs w:val="18"/>
          <w:shd w:val="clear" w:color="auto" w:fill="FFFFFF"/>
          <w:lang w:val="en-US"/>
        </w:rPr>
        <w:t xml:space="preserve"> </w:t>
      </w:r>
      <w:proofErr w:type="spellStart"/>
      <w:r w:rsidRPr="007344CA">
        <w:rPr>
          <w:rFonts w:ascii="Arial" w:hAnsi="Arial" w:cs="Arial"/>
          <w:b/>
          <w:bCs/>
          <w:color w:val="444444"/>
          <w:sz w:val="18"/>
          <w:szCs w:val="18"/>
          <w:shd w:val="clear" w:color="auto" w:fill="FFFFFF"/>
          <w:lang w:val="en-US"/>
        </w:rPr>
        <w:t>potrjevalca</w:t>
      </w:r>
      <w:proofErr w:type="spellEnd"/>
      <w:r w:rsidRPr="007344CA">
        <w:rPr>
          <w:rFonts w:ascii="Arial" w:hAnsi="Arial" w:cs="Arial"/>
          <w:b/>
          <w:bCs/>
          <w:color w:val="444444"/>
          <w:sz w:val="18"/>
          <w:szCs w:val="18"/>
          <w:shd w:val="clear" w:color="auto" w:fill="FFFFFF"/>
          <w:lang w:val="en-US"/>
        </w:rPr>
        <w:t xml:space="preserve"> reference: </w:t>
      </w:r>
      <w:r w:rsidRPr="007344CA">
        <w:rPr>
          <w:rFonts w:ascii="Arial" w:hAnsi="Arial" w:cs="Arial"/>
          <w:color w:val="444444"/>
          <w:sz w:val="18"/>
          <w:szCs w:val="18"/>
          <w:u w:val="single"/>
          <w:shd w:val="clear" w:color="auto" w:fill="FFFFFF"/>
          <w:lang w:val="en-US"/>
        </w:rPr>
        <w:t>____________________________</w:t>
      </w:r>
    </w:p>
    <w:p w14:paraId="21591601" w14:textId="77777777" w:rsidR="006F5341" w:rsidRPr="007344CA" w:rsidRDefault="008D2FA5">
      <w:pPr>
        <w:shd w:val="clear" w:color="auto" w:fill="FFFFFF"/>
        <w:spacing w:before="225" w:after="375" w:line="333" w:lineRule="auto"/>
        <w:jc w:val="center"/>
        <w:rPr>
          <w:lang w:val="en-US"/>
        </w:rPr>
      </w:pPr>
      <w:r w:rsidRPr="007344CA">
        <w:rPr>
          <w:rFonts w:ascii="Arial" w:hAnsi="Arial" w:cs="Arial"/>
          <w:b/>
          <w:bCs/>
          <w:color w:val="444444"/>
          <w:sz w:val="21"/>
          <w:szCs w:val="21"/>
          <w:shd w:val="clear" w:color="auto" w:fill="FFFFFF"/>
          <w:lang w:val="en-US"/>
        </w:rPr>
        <w:t>IZJAVA - POTRDILO REFERENCE</w:t>
      </w:r>
    </w:p>
    <w:p w14:paraId="71ADE3D3" w14:textId="77777777" w:rsidR="006F5341" w:rsidRPr="007344CA" w:rsidRDefault="008D2FA5">
      <w:pPr>
        <w:shd w:val="clear" w:color="auto" w:fill="FFFFFF"/>
        <w:spacing w:before="225" w:after="375" w:line="333" w:lineRule="auto"/>
        <w:jc w:val="both"/>
        <w:rPr>
          <w:lang w:val="en-US"/>
        </w:rPr>
      </w:pPr>
      <w:r w:rsidRPr="007344CA">
        <w:rPr>
          <w:rFonts w:ascii="Arial" w:hAnsi="Arial" w:cs="Arial"/>
          <w:color w:val="444444"/>
          <w:sz w:val="18"/>
          <w:szCs w:val="18"/>
          <w:shd w:val="clear" w:color="auto" w:fill="FFFFFF"/>
          <w:lang w:val="en-US"/>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6F5341" w:rsidRPr="007344CA" w14:paraId="69198B3D"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70A1016" w14:textId="77777777" w:rsidR="006F5341" w:rsidRPr="007344CA" w:rsidRDefault="008D2FA5">
            <w:pPr>
              <w:jc w:val="right"/>
              <w:rPr>
                <w:lang w:val="en-US"/>
              </w:rPr>
            </w:pPr>
            <w:r w:rsidRPr="007344CA">
              <w:rPr>
                <w:rFonts w:ascii="Arial" w:hAnsi="Arial" w:cs="Arial"/>
                <w:color w:val="000000"/>
                <w:position w:val="-2"/>
                <w:sz w:val="18"/>
                <w:szCs w:val="18"/>
                <w:shd w:val="clear" w:color="auto" w:fill="FFFFFF"/>
                <w:lang w:val="en-US"/>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817EE31" w14:textId="77777777" w:rsidR="006F5341" w:rsidRPr="007344CA" w:rsidRDefault="008D2FA5">
            <w:pPr>
              <w:rPr>
                <w:lang w:val="en-US"/>
              </w:rPr>
            </w:pPr>
            <w:r w:rsidRPr="007344CA">
              <w:rPr>
                <w:rFonts w:ascii="Arial" w:hAnsi="Arial" w:cs="Arial"/>
                <w:color w:val="000000"/>
                <w:position w:val="-2"/>
                <w:sz w:val="18"/>
                <w:szCs w:val="18"/>
                <w:shd w:val="clear" w:color="auto" w:fill="FFFFFF"/>
                <w:lang w:val="en-US"/>
              </w:rPr>
              <w:t> </w:t>
            </w:r>
          </w:p>
        </w:tc>
      </w:tr>
      <w:tr w:rsidR="006F5341" w:rsidRPr="007344CA" w14:paraId="68D6E4F4"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3FFA144" w14:textId="77777777" w:rsidR="006F5341" w:rsidRPr="007344CA" w:rsidRDefault="008D2FA5">
            <w:pPr>
              <w:jc w:val="right"/>
              <w:rPr>
                <w:lang w:val="en-US"/>
              </w:rPr>
            </w:pPr>
            <w:r w:rsidRPr="007344CA">
              <w:rPr>
                <w:rFonts w:ascii="Arial" w:hAnsi="Arial" w:cs="Arial"/>
                <w:color w:val="000000"/>
                <w:position w:val="-2"/>
                <w:sz w:val="18"/>
                <w:szCs w:val="18"/>
                <w:shd w:val="clear" w:color="auto" w:fill="FFFFFF"/>
                <w:lang w:val="en-US"/>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0DA7C14" w14:textId="77777777" w:rsidR="006F5341" w:rsidRPr="007344CA" w:rsidRDefault="008D2FA5">
            <w:pPr>
              <w:rPr>
                <w:lang w:val="en-US"/>
              </w:rPr>
            </w:pPr>
            <w:r w:rsidRPr="007344CA">
              <w:rPr>
                <w:rFonts w:ascii="Arial" w:hAnsi="Arial" w:cs="Arial"/>
                <w:color w:val="000000"/>
                <w:position w:val="-2"/>
                <w:sz w:val="18"/>
                <w:szCs w:val="18"/>
                <w:shd w:val="clear" w:color="auto" w:fill="FFFFFF"/>
                <w:lang w:val="en-US"/>
              </w:rPr>
              <w:t> </w:t>
            </w:r>
          </w:p>
        </w:tc>
      </w:tr>
      <w:tr w:rsidR="006F5341" w:rsidRPr="007344CA" w14:paraId="58052CB9"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71A4EBE" w14:textId="77777777" w:rsidR="006F5341" w:rsidRPr="007344CA" w:rsidRDefault="008D2FA5">
            <w:pPr>
              <w:jc w:val="right"/>
              <w:rPr>
                <w:lang w:val="en-US"/>
              </w:rPr>
            </w:pPr>
            <w:r w:rsidRPr="007344CA">
              <w:rPr>
                <w:rFonts w:ascii="Arial" w:hAnsi="Arial" w:cs="Arial"/>
                <w:color w:val="000000"/>
                <w:position w:val="-2"/>
                <w:sz w:val="18"/>
                <w:szCs w:val="18"/>
                <w:shd w:val="clear" w:color="auto" w:fill="FFFFFF"/>
                <w:lang w:val="en-US"/>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74B8A4A" w14:textId="77777777" w:rsidR="006F5341" w:rsidRPr="007344CA" w:rsidRDefault="008D2FA5">
            <w:pPr>
              <w:rPr>
                <w:lang w:val="en-US"/>
              </w:rPr>
            </w:pPr>
            <w:r w:rsidRPr="007344CA">
              <w:rPr>
                <w:rFonts w:ascii="Arial" w:hAnsi="Arial" w:cs="Arial"/>
                <w:color w:val="000000"/>
                <w:position w:val="-2"/>
                <w:sz w:val="18"/>
                <w:szCs w:val="18"/>
                <w:shd w:val="clear" w:color="auto" w:fill="FFFFFF"/>
                <w:lang w:val="en-US"/>
              </w:rPr>
              <w:t> </w:t>
            </w:r>
          </w:p>
        </w:tc>
      </w:tr>
      <w:tr w:rsidR="006F5341" w:rsidRPr="007344CA" w14:paraId="17D2D793"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9918800" w14:textId="77777777" w:rsidR="006F5341" w:rsidRPr="007344CA" w:rsidRDefault="008D2FA5">
            <w:pPr>
              <w:jc w:val="right"/>
              <w:rPr>
                <w:lang w:val="en-US"/>
              </w:rPr>
            </w:pPr>
            <w:r w:rsidRPr="007344CA">
              <w:rPr>
                <w:rFonts w:ascii="Arial" w:hAnsi="Arial" w:cs="Arial"/>
                <w:color w:val="000000"/>
                <w:position w:val="-2"/>
                <w:sz w:val="18"/>
                <w:szCs w:val="18"/>
                <w:shd w:val="clear" w:color="auto" w:fill="FFFFFF"/>
                <w:lang w:val="en-US"/>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F1B5D30" w14:textId="77777777" w:rsidR="006F5341" w:rsidRPr="007344CA" w:rsidRDefault="008D2FA5">
            <w:pPr>
              <w:rPr>
                <w:lang w:val="en-US"/>
              </w:rPr>
            </w:pPr>
            <w:r w:rsidRPr="007344CA">
              <w:rPr>
                <w:rFonts w:ascii="Arial" w:hAnsi="Arial" w:cs="Arial"/>
                <w:color w:val="000000"/>
                <w:position w:val="-2"/>
                <w:sz w:val="18"/>
                <w:szCs w:val="18"/>
                <w:shd w:val="clear" w:color="auto" w:fill="FFFFFF"/>
                <w:lang w:val="en-US"/>
              </w:rPr>
              <w:t> </w:t>
            </w:r>
          </w:p>
        </w:tc>
      </w:tr>
      <w:tr w:rsidR="006F5341" w:rsidRPr="007344CA" w14:paraId="5EC5A1E8"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EA4F3C7" w14:textId="77777777" w:rsidR="006F5341" w:rsidRPr="007344CA" w:rsidRDefault="008D2FA5">
            <w:pPr>
              <w:jc w:val="right"/>
              <w:rPr>
                <w:lang w:val="en-US"/>
              </w:rPr>
            </w:pPr>
            <w:r w:rsidRPr="007344CA">
              <w:rPr>
                <w:rFonts w:ascii="Arial" w:hAnsi="Arial" w:cs="Arial"/>
                <w:color w:val="000000"/>
                <w:position w:val="-2"/>
                <w:sz w:val="18"/>
                <w:szCs w:val="18"/>
                <w:shd w:val="clear" w:color="auto" w:fill="FFFFFF"/>
                <w:lang w:val="en-US"/>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928D6CF" w14:textId="77777777" w:rsidR="006F5341" w:rsidRPr="007344CA" w:rsidRDefault="008D2FA5">
            <w:pPr>
              <w:rPr>
                <w:lang w:val="en-US"/>
              </w:rPr>
            </w:pPr>
            <w:r w:rsidRPr="007344CA">
              <w:rPr>
                <w:rFonts w:ascii="Arial" w:hAnsi="Arial" w:cs="Arial"/>
                <w:color w:val="000000"/>
                <w:position w:val="-2"/>
                <w:sz w:val="18"/>
                <w:szCs w:val="18"/>
                <w:shd w:val="clear" w:color="auto" w:fill="FFFFFF"/>
                <w:lang w:val="en-US"/>
              </w:rPr>
              <w:t> </w:t>
            </w:r>
          </w:p>
        </w:tc>
      </w:tr>
      <w:tr w:rsidR="006F5341" w:rsidRPr="007344CA" w14:paraId="505779F9"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EE131E6" w14:textId="327938CC" w:rsidR="006F5341" w:rsidRPr="007344CA" w:rsidRDefault="008D2FA5">
            <w:pPr>
              <w:jc w:val="right"/>
              <w:rPr>
                <w:lang w:val="en-US"/>
              </w:rPr>
            </w:pPr>
            <w:r w:rsidRPr="007344CA">
              <w:rPr>
                <w:rFonts w:ascii="Arial" w:hAnsi="Arial" w:cs="Arial"/>
                <w:color w:val="000000"/>
                <w:position w:val="-2"/>
                <w:sz w:val="18"/>
                <w:szCs w:val="18"/>
                <w:shd w:val="clear" w:color="auto" w:fill="FFFFFF"/>
                <w:lang w:val="en-US"/>
              </w:rPr>
              <w:t>v obdobju od</w:t>
            </w:r>
            <w:r w:rsidR="001E23F6">
              <w:rPr>
                <w:rFonts w:ascii="Arial" w:hAnsi="Arial" w:cs="Arial"/>
                <w:color w:val="000000"/>
                <w:position w:val="-2"/>
                <w:sz w:val="18"/>
                <w:szCs w:val="18"/>
                <w:shd w:val="clear" w:color="auto" w:fill="FFFFFF"/>
                <w:lang w:val="en-US"/>
              </w:rPr>
              <w:t xml:space="preserve"> (mesec/leto)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0441E9F" w14:textId="77777777" w:rsidR="006F5341" w:rsidRPr="007344CA" w:rsidRDefault="008D2FA5">
            <w:pPr>
              <w:rPr>
                <w:lang w:val="en-US"/>
              </w:rPr>
            </w:pPr>
            <w:r w:rsidRPr="007344CA">
              <w:rPr>
                <w:rFonts w:ascii="Arial" w:hAnsi="Arial" w:cs="Arial"/>
                <w:color w:val="000000"/>
                <w:position w:val="-2"/>
                <w:sz w:val="18"/>
                <w:szCs w:val="18"/>
                <w:shd w:val="clear" w:color="auto" w:fill="FFFFFF"/>
                <w:lang w:val="en-US"/>
              </w:rPr>
              <w:t> </w:t>
            </w:r>
          </w:p>
        </w:tc>
      </w:tr>
      <w:tr w:rsidR="006F5341" w:rsidRPr="007344CA" w14:paraId="4D562F6E"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6EF38D9" w14:textId="58513056" w:rsidR="006F5341" w:rsidRPr="007344CA" w:rsidRDefault="001E23F6">
            <w:pPr>
              <w:jc w:val="right"/>
              <w:rPr>
                <w:lang w:val="en-US"/>
              </w:rPr>
            </w:pPr>
            <w:r>
              <w:rPr>
                <w:rFonts w:ascii="Arial" w:hAnsi="Arial" w:cs="Arial"/>
                <w:color w:val="000000"/>
                <w:position w:val="-2"/>
                <w:sz w:val="18"/>
                <w:szCs w:val="18"/>
                <w:shd w:val="clear" w:color="auto" w:fill="FFFFFF"/>
                <w:lang w:val="en-US"/>
              </w:rPr>
              <w:t>d</w:t>
            </w:r>
            <w:r w:rsidR="008D2FA5" w:rsidRPr="007344CA">
              <w:rPr>
                <w:rFonts w:ascii="Arial" w:hAnsi="Arial" w:cs="Arial"/>
                <w:color w:val="000000"/>
                <w:position w:val="-2"/>
                <w:sz w:val="18"/>
                <w:szCs w:val="18"/>
                <w:shd w:val="clear" w:color="auto" w:fill="FFFFFF"/>
                <w:lang w:val="en-US"/>
              </w:rPr>
              <w:t>o</w:t>
            </w:r>
            <w:r>
              <w:rPr>
                <w:rFonts w:ascii="Arial" w:hAnsi="Arial" w:cs="Arial"/>
                <w:color w:val="000000"/>
                <w:position w:val="-2"/>
                <w:sz w:val="18"/>
                <w:szCs w:val="18"/>
                <w:shd w:val="clear" w:color="auto" w:fill="FFFFFF"/>
                <w:lang w:val="en-US"/>
              </w:rPr>
              <w:t xml:space="preserve"> (mesec/leto)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264BA91" w14:textId="77777777" w:rsidR="006F5341" w:rsidRPr="007344CA" w:rsidRDefault="008D2FA5">
            <w:pPr>
              <w:rPr>
                <w:lang w:val="en-US"/>
              </w:rPr>
            </w:pPr>
            <w:r w:rsidRPr="007344CA">
              <w:rPr>
                <w:rFonts w:ascii="Arial" w:hAnsi="Arial" w:cs="Arial"/>
                <w:color w:val="000000"/>
                <w:position w:val="-2"/>
                <w:sz w:val="18"/>
                <w:szCs w:val="18"/>
                <w:shd w:val="clear" w:color="auto" w:fill="FFFFFF"/>
                <w:lang w:val="en-US"/>
              </w:rPr>
              <w:t> </w:t>
            </w:r>
          </w:p>
        </w:tc>
      </w:tr>
    </w:tbl>
    <w:p w14:paraId="3C1F7781" w14:textId="01B77AE9" w:rsidR="006F5341" w:rsidRDefault="008D2FA5">
      <w:pPr>
        <w:shd w:val="clear" w:color="auto" w:fill="FFFFFF"/>
        <w:spacing w:before="225" w:after="375" w:line="333" w:lineRule="auto"/>
        <w:jc w:val="both"/>
        <w:rPr>
          <w:rFonts w:ascii="Arial" w:hAnsi="Arial" w:cs="Arial"/>
          <w:color w:val="444444"/>
          <w:sz w:val="18"/>
          <w:szCs w:val="18"/>
          <w:shd w:val="clear" w:color="auto" w:fill="FFFFFF"/>
          <w:lang w:val="en-US"/>
        </w:rPr>
      </w:pPr>
      <w:r w:rsidRPr="007344CA">
        <w:rPr>
          <w:rFonts w:ascii="Arial" w:hAnsi="Arial" w:cs="Arial"/>
          <w:color w:val="444444"/>
          <w:sz w:val="18"/>
          <w:szCs w:val="18"/>
          <w:shd w:val="clear" w:color="auto" w:fill="FFFFFF"/>
          <w:lang w:val="en-US"/>
        </w:rPr>
        <w:t> Posel je zaključen ter je bil izvedenem pravočasno, strokovno, kvalitetno in v skladu z določili pogodbe.</w:t>
      </w:r>
    </w:p>
    <w:p w14:paraId="63E65BF3" w14:textId="4C7A7B9F" w:rsidR="005418B4" w:rsidRPr="005418B4" w:rsidRDefault="005418B4">
      <w:pPr>
        <w:shd w:val="clear" w:color="auto" w:fill="FFFFFF"/>
        <w:spacing w:before="225" w:after="375" w:line="333" w:lineRule="auto"/>
        <w:jc w:val="both"/>
        <w:rPr>
          <w:rFonts w:ascii="Arial" w:hAnsi="Arial" w:cs="Arial"/>
          <w:sz w:val="18"/>
          <w:szCs w:val="18"/>
          <w:lang w:val="en-US"/>
        </w:rPr>
      </w:pPr>
      <w:proofErr w:type="spellStart"/>
      <w:r w:rsidRPr="005418B4">
        <w:rPr>
          <w:rFonts w:ascii="Arial" w:hAnsi="Arial" w:cs="Arial"/>
          <w:color w:val="444444"/>
          <w:sz w:val="18"/>
          <w:szCs w:val="18"/>
          <w:shd w:val="clear" w:color="auto" w:fill="FFFFFF"/>
          <w:lang w:val="en-US"/>
        </w:rPr>
        <w:t>Kontaktna</w:t>
      </w:r>
      <w:proofErr w:type="spellEnd"/>
      <w:r w:rsidRPr="005418B4">
        <w:rPr>
          <w:rFonts w:ascii="Arial" w:hAnsi="Arial" w:cs="Arial"/>
          <w:color w:val="444444"/>
          <w:sz w:val="18"/>
          <w:szCs w:val="18"/>
          <w:shd w:val="clear" w:color="auto" w:fill="FFFFFF"/>
          <w:lang w:val="en-US"/>
        </w:rPr>
        <w:t xml:space="preserve"> </w:t>
      </w:r>
      <w:proofErr w:type="spellStart"/>
      <w:r w:rsidRPr="005418B4">
        <w:rPr>
          <w:rFonts w:ascii="Arial" w:hAnsi="Arial" w:cs="Arial"/>
          <w:color w:val="444444"/>
          <w:sz w:val="18"/>
          <w:szCs w:val="18"/>
          <w:shd w:val="clear" w:color="auto" w:fill="FFFFFF"/>
          <w:lang w:val="en-US"/>
        </w:rPr>
        <w:t>oseba</w:t>
      </w:r>
      <w:proofErr w:type="spellEnd"/>
      <w:r w:rsidRPr="005418B4">
        <w:rPr>
          <w:rFonts w:ascii="Arial" w:hAnsi="Arial" w:cs="Arial"/>
          <w:color w:val="444444"/>
          <w:sz w:val="18"/>
          <w:szCs w:val="18"/>
          <w:shd w:val="clear" w:color="auto" w:fill="FFFFFF"/>
          <w:lang w:val="en-US"/>
        </w:rPr>
        <w:t xml:space="preserve"> </w:t>
      </w:r>
      <w:proofErr w:type="spellStart"/>
      <w:r w:rsidRPr="005418B4">
        <w:rPr>
          <w:rFonts w:ascii="Arial" w:hAnsi="Arial" w:cs="Arial"/>
          <w:color w:val="444444"/>
          <w:sz w:val="18"/>
          <w:szCs w:val="18"/>
          <w:shd w:val="clear" w:color="auto" w:fill="FFFFFF"/>
          <w:lang w:val="en-US"/>
        </w:rPr>
        <w:t>potrjevalca</w:t>
      </w:r>
      <w:proofErr w:type="spellEnd"/>
      <w:r w:rsidRPr="005418B4">
        <w:rPr>
          <w:rFonts w:ascii="Arial" w:hAnsi="Arial" w:cs="Arial"/>
          <w:color w:val="444444"/>
          <w:sz w:val="18"/>
          <w:szCs w:val="18"/>
          <w:shd w:val="clear" w:color="auto" w:fill="FFFFFF"/>
          <w:lang w:val="en-US"/>
        </w:rPr>
        <w:t xml:space="preserve"> reference</w:t>
      </w:r>
      <w:r>
        <w:rPr>
          <w:rFonts w:ascii="Arial" w:hAnsi="Arial" w:cs="Arial"/>
          <w:color w:val="444444"/>
          <w:sz w:val="18"/>
          <w:szCs w:val="18"/>
          <w:shd w:val="clear" w:color="auto" w:fill="FFFFFF"/>
          <w:lang w:val="en-US"/>
        </w:rPr>
        <w:t xml:space="preserve"> </w:t>
      </w:r>
      <w:r w:rsidRPr="005418B4">
        <w:rPr>
          <w:rFonts w:ascii="Arial" w:hAnsi="Arial" w:cs="Arial"/>
          <w:color w:val="444444"/>
          <w:sz w:val="18"/>
          <w:szCs w:val="18"/>
          <w:shd w:val="clear" w:color="auto" w:fill="FFFFFF"/>
          <w:lang w:val="en-US"/>
        </w:rPr>
        <w:t>(</w:t>
      </w:r>
      <w:proofErr w:type="spellStart"/>
      <w:r w:rsidRPr="005418B4">
        <w:rPr>
          <w:rFonts w:ascii="Arial" w:hAnsi="Arial" w:cs="Arial"/>
          <w:color w:val="444444"/>
          <w:sz w:val="18"/>
          <w:szCs w:val="18"/>
          <w:shd w:val="clear" w:color="auto" w:fill="FFFFFF"/>
          <w:lang w:val="en-US"/>
        </w:rPr>
        <w:t>ime</w:t>
      </w:r>
      <w:proofErr w:type="spellEnd"/>
      <w:r w:rsidRPr="005418B4">
        <w:rPr>
          <w:rFonts w:ascii="Arial" w:hAnsi="Arial" w:cs="Arial"/>
          <w:color w:val="444444"/>
          <w:sz w:val="18"/>
          <w:szCs w:val="18"/>
          <w:shd w:val="clear" w:color="auto" w:fill="FFFFFF"/>
          <w:lang w:val="en-US"/>
        </w:rPr>
        <w:t xml:space="preserve"> in </w:t>
      </w:r>
      <w:proofErr w:type="spellStart"/>
      <w:r w:rsidRPr="005418B4">
        <w:rPr>
          <w:rFonts w:ascii="Arial" w:hAnsi="Arial" w:cs="Arial"/>
          <w:color w:val="444444"/>
          <w:sz w:val="18"/>
          <w:szCs w:val="18"/>
          <w:shd w:val="clear" w:color="auto" w:fill="FFFFFF"/>
          <w:lang w:val="en-US"/>
        </w:rPr>
        <w:t>priimek</w:t>
      </w:r>
      <w:proofErr w:type="spellEnd"/>
      <w:r w:rsidRPr="005418B4">
        <w:rPr>
          <w:rFonts w:ascii="Arial" w:hAnsi="Arial" w:cs="Arial"/>
          <w:color w:val="444444"/>
          <w:sz w:val="18"/>
          <w:szCs w:val="18"/>
          <w:shd w:val="clear" w:color="auto" w:fill="FFFFFF"/>
          <w:lang w:val="en-US"/>
        </w:rPr>
        <w:t>, e-</w:t>
      </w:r>
      <w:proofErr w:type="spellStart"/>
      <w:r w:rsidRPr="005418B4">
        <w:rPr>
          <w:rFonts w:ascii="Arial" w:hAnsi="Arial" w:cs="Arial"/>
          <w:color w:val="444444"/>
          <w:sz w:val="18"/>
          <w:szCs w:val="18"/>
          <w:shd w:val="clear" w:color="auto" w:fill="FFFFFF"/>
          <w:lang w:val="en-US"/>
        </w:rPr>
        <w:t>naslov</w:t>
      </w:r>
      <w:proofErr w:type="spellEnd"/>
      <w:r w:rsidRPr="005418B4">
        <w:rPr>
          <w:rFonts w:ascii="Arial" w:hAnsi="Arial" w:cs="Arial"/>
          <w:color w:val="444444"/>
          <w:sz w:val="18"/>
          <w:szCs w:val="18"/>
          <w:shd w:val="clear" w:color="auto" w:fill="FFFFFF"/>
          <w:lang w:val="en-US"/>
        </w:rPr>
        <w:t xml:space="preserve">, telefonska številka): </w:t>
      </w:r>
      <w:r>
        <w:rPr>
          <w:rFonts w:ascii="Arial" w:hAnsi="Arial" w:cs="Arial"/>
          <w:color w:val="444444"/>
          <w:sz w:val="18"/>
          <w:szCs w:val="18"/>
          <w:shd w:val="clear" w:color="auto" w:fill="FFFFFF"/>
          <w:lang w:val="en-US"/>
        </w:rPr>
        <w:t>______________</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6F5341" w:rsidRPr="007344CA" w14:paraId="21C15D98" w14:textId="77777777">
        <w:tc>
          <w:tcPr>
            <w:tcW w:w="3195" w:type="dxa"/>
            <w:shd w:val="clear" w:color="auto" w:fill="FFFFFF"/>
            <w:tcMar>
              <w:top w:w="75" w:type="dxa"/>
              <w:bottom w:w="75" w:type="dxa"/>
            </w:tcMar>
            <w:vAlign w:val="center"/>
          </w:tcPr>
          <w:p w14:paraId="1E38644F" w14:textId="77777777" w:rsidR="006F5341" w:rsidRPr="007344CA" w:rsidRDefault="008D2FA5">
            <w:pPr>
              <w:jc w:val="right"/>
              <w:rPr>
                <w:lang w:val="en-US"/>
              </w:rPr>
            </w:pPr>
            <w:r w:rsidRPr="007344CA">
              <w:rPr>
                <w:rFonts w:ascii="Arial" w:hAnsi="Arial" w:cs="Arial"/>
                <w:color w:val="000000"/>
                <w:position w:val="-2"/>
                <w:sz w:val="18"/>
                <w:szCs w:val="18"/>
                <w:shd w:val="clear" w:color="auto" w:fill="FFFFFF"/>
                <w:lang w:val="en-US"/>
              </w:rPr>
              <w:t>Kraj in datum:</w:t>
            </w:r>
          </w:p>
        </w:tc>
        <w:tc>
          <w:tcPr>
            <w:tcW w:w="2340" w:type="dxa"/>
            <w:shd w:val="clear" w:color="auto" w:fill="FFFFFF"/>
            <w:tcMar>
              <w:top w:w="75" w:type="dxa"/>
              <w:bottom w:w="75" w:type="dxa"/>
            </w:tcMar>
            <w:vAlign w:val="center"/>
          </w:tcPr>
          <w:p w14:paraId="746CF95F" w14:textId="77777777" w:rsidR="006F5341" w:rsidRPr="007344CA" w:rsidRDefault="008D2FA5">
            <w:pPr>
              <w:rPr>
                <w:lang w:val="en-US"/>
              </w:rPr>
            </w:pPr>
            <w:r w:rsidRPr="007344CA">
              <w:rPr>
                <w:rFonts w:ascii="Arial" w:hAnsi="Arial" w:cs="Arial"/>
                <w:color w:val="000000"/>
                <w:position w:val="-2"/>
                <w:sz w:val="18"/>
                <w:szCs w:val="18"/>
                <w:shd w:val="clear" w:color="auto" w:fill="FFFFFF"/>
                <w:lang w:val="en-US"/>
              </w:rPr>
              <w:t> </w:t>
            </w:r>
          </w:p>
        </w:tc>
        <w:tc>
          <w:tcPr>
            <w:tcW w:w="1620" w:type="dxa"/>
            <w:shd w:val="clear" w:color="auto" w:fill="FFFFFF"/>
            <w:tcMar>
              <w:top w:w="75" w:type="dxa"/>
              <w:bottom w:w="75" w:type="dxa"/>
            </w:tcMar>
            <w:vAlign w:val="center"/>
          </w:tcPr>
          <w:p w14:paraId="13A7A714" w14:textId="77777777" w:rsidR="006F5341" w:rsidRPr="007344CA" w:rsidRDefault="008D2FA5">
            <w:pPr>
              <w:rPr>
                <w:lang w:val="en-US"/>
              </w:rPr>
            </w:pPr>
            <w:r w:rsidRPr="007344CA">
              <w:rPr>
                <w:rFonts w:ascii="Arial" w:hAnsi="Arial" w:cs="Arial"/>
                <w:color w:val="000000"/>
                <w:position w:val="-2"/>
                <w:sz w:val="18"/>
                <w:szCs w:val="18"/>
                <w:shd w:val="clear" w:color="auto" w:fill="FFFFFF"/>
                <w:lang w:val="en-US"/>
              </w:rPr>
              <w:t> </w:t>
            </w:r>
          </w:p>
        </w:tc>
      </w:tr>
      <w:tr w:rsidR="006F5341" w:rsidRPr="007344CA" w14:paraId="028EC018" w14:textId="77777777">
        <w:tc>
          <w:tcPr>
            <w:tcW w:w="3195" w:type="dxa"/>
            <w:shd w:val="clear" w:color="auto" w:fill="FFFFFF"/>
            <w:tcMar>
              <w:top w:w="75" w:type="dxa"/>
              <w:bottom w:w="75" w:type="dxa"/>
            </w:tcMar>
            <w:vAlign w:val="center"/>
          </w:tcPr>
          <w:p w14:paraId="123053F5" w14:textId="77777777" w:rsidR="006F5341" w:rsidRPr="007344CA" w:rsidRDefault="008D2FA5">
            <w:pPr>
              <w:jc w:val="right"/>
              <w:rPr>
                <w:lang w:val="en-US"/>
              </w:rPr>
            </w:pPr>
            <w:r w:rsidRPr="007344CA">
              <w:rPr>
                <w:rFonts w:ascii="Arial" w:hAnsi="Arial" w:cs="Arial"/>
                <w:color w:val="000000"/>
                <w:position w:val="-2"/>
                <w:sz w:val="18"/>
                <w:szCs w:val="18"/>
                <w:shd w:val="clear" w:color="auto" w:fill="FFFFFF"/>
                <w:lang w:val="en-US"/>
              </w:rPr>
              <w:t xml:space="preserve">Ime in </w:t>
            </w:r>
            <w:proofErr w:type="spellStart"/>
            <w:r w:rsidRPr="007344CA">
              <w:rPr>
                <w:rFonts w:ascii="Arial" w:hAnsi="Arial" w:cs="Arial"/>
                <w:color w:val="000000"/>
                <w:position w:val="-2"/>
                <w:sz w:val="18"/>
                <w:szCs w:val="18"/>
                <w:shd w:val="clear" w:color="auto" w:fill="FFFFFF"/>
                <w:lang w:val="en-US"/>
              </w:rPr>
              <w:t>priimek</w:t>
            </w:r>
            <w:proofErr w:type="spellEnd"/>
            <w:r w:rsidRPr="007344CA">
              <w:rPr>
                <w:rFonts w:ascii="Arial" w:hAnsi="Arial" w:cs="Arial"/>
                <w:color w:val="000000"/>
                <w:position w:val="-2"/>
                <w:sz w:val="18"/>
                <w:szCs w:val="18"/>
                <w:shd w:val="clear" w:color="auto" w:fill="FFFFFF"/>
                <w:lang w:val="en-US"/>
              </w:rPr>
              <w:t xml:space="preserve"> </w:t>
            </w:r>
            <w:proofErr w:type="spellStart"/>
            <w:r w:rsidRPr="007344CA">
              <w:rPr>
                <w:rFonts w:ascii="Arial" w:hAnsi="Arial" w:cs="Arial"/>
                <w:color w:val="000000"/>
                <w:position w:val="-2"/>
                <w:sz w:val="18"/>
                <w:szCs w:val="18"/>
                <w:shd w:val="clear" w:color="auto" w:fill="FFFFFF"/>
                <w:lang w:val="en-US"/>
              </w:rPr>
              <w:t>odgovorne</w:t>
            </w:r>
            <w:proofErr w:type="spellEnd"/>
            <w:r w:rsidRPr="007344CA">
              <w:rPr>
                <w:rFonts w:ascii="Arial" w:hAnsi="Arial" w:cs="Arial"/>
                <w:color w:val="000000"/>
                <w:position w:val="-2"/>
                <w:sz w:val="18"/>
                <w:szCs w:val="18"/>
                <w:shd w:val="clear" w:color="auto" w:fill="FFFFFF"/>
                <w:lang w:val="en-US"/>
              </w:rPr>
              <w:t xml:space="preserve"> </w:t>
            </w:r>
            <w:proofErr w:type="spellStart"/>
            <w:r w:rsidRPr="007344CA">
              <w:rPr>
                <w:rFonts w:ascii="Arial" w:hAnsi="Arial" w:cs="Arial"/>
                <w:color w:val="000000"/>
                <w:position w:val="-2"/>
                <w:sz w:val="18"/>
                <w:szCs w:val="18"/>
                <w:shd w:val="clear" w:color="auto" w:fill="FFFFFF"/>
                <w:lang w:val="en-US"/>
              </w:rPr>
              <w:t>osebe</w:t>
            </w:r>
            <w:proofErr w:type="spellEnd"/>
            <w:r w:rsidRPr="007344CA">
              <w:rPr>
                <w:rFonts w:ascii="Arial" w:hAnsi="Arial" w:cs="Arial"/>
                <w:color w:val="000000"/>
                <w:position w:val="-2"/>
                <w:sz w:val="18"/>
                <w:szCs w:val="18"/>
                <w:shd w:val="clear" w:color="auto" w:fill="FFFFFF"/>
                <w:lang w:val="en-US"/>
              </w:rPr>
              <w:t xml:space="preserve"> </w:t>
            </w:r>
            <w:proofErr w:type="spellStart"/>
            <w:r w:rsidRPr="007344CA">
              <w:rPr>
                <w:rFonts w:ascii="Arial" w:hAnsi="Arial" w:cs="Arial"/>
                <w:color w:val="000000"/>
                <w:position w:val="-2"/>
                <w:sz w:val="18"/>
                <w:szCs w:val="18"/>
                <w:shd w:val="clear" w:color="auto" w:fill="FFFFFF"/>
                <w:lang w:val="en-US"/>
              </w:rPr>
              <w:t>potrjevalca</w:t>
            </w:r>
            <w:proofErr w:type="spellEnd"/>
            <w:r w:rsidRPr="007344CA">
              <w:rPr>
                <w:rFonts w:ascii="Arial" w:hAnsi="Arial" w:cs="Arial"/>
                <w:color w:val="000000"/>
                <w:position w:val="-2"/>
                <w:sz w:val="18"/>
                <w:szCs w:val="18"/>
                <w:shd w:val="clear" w:color="auto" w:fill="FFFFFF"/>
                <w:lang w:val="en-US"/>
              </w:rPr>
              <w:t xml:space="preserve"> reference:</w:t>
            </w:r>
          </w:p>
        </w:tc>
        <w:tc>
          <w:tcPr>
            <w:tcW w:w="2340" w:type="dxa"/>
            <w:shd w:val="clear" w:color="auto" w:fill="FFFFFF"/>
            <w:tcMar>
              <w:top w:w="75" w:type="dxa"/>
              <w:bottom w:w="75" w:type="dxa"/>
            </w:tcMar>
            <w:vAlign w:val="center"/>
          </w:tcPr>
          <w:p w14:paraId="63119945" w14:textId="77777777" w:rsidR="006F5341" w:rsidRPr="007344CA" w:rsidRDefault="008D2FA5">
            <w:pPr>
              <w:rPr>
                <w:lang w:val="en-US"/>
              </w:rPr>
            </w:pPr>
            <w:r w:rsidRPr="007344CA">
              <w:rPr>
                <w:rFonts w:ascii="Arial" w:hAnsi="Arial" w:cs="Arial"/>
                <w:color w:val="000000"/>
                <w:position w:val="-2"/>
                <w:sz w:val="18"/>
                <w:szCs w:val="18"/>
                <w:shd w:val="clear" w:color="auto" w:fill="FFFFFF"/>
                <w:lang w:val="en-US"/>
              </w:rPr>
              <w:t> </w:t>
            </w:r>
          </w:p>
        </w:tc>
        <w:tc>
          <w:tcPr>
            <w:tcW w:w="1620" w:type="dxa"/>
            <w:shd w:val="clear" w:color="auto" w:fill="FFFFFF"/>
            <w:tcMar>
              <w:top w:w="75" w:type="dxa"/>
              <w:bottom w:w="75" w:type="dxa"/>
            </w:tcMar>
            <w:vAlign w:val="center"/>
          </w:tcPr>
          <w:p w14:paraId="3531DFE8" w14:textId="77777777" w:rsidR="006F5341" w:rsidRPr="007344CA" w:rsidRDefault="006F5341">
            <w:pPr>
              <w:rPr>
                <w:lang w:val="en-US"/>
              </w:rPr>
            </w:pPr>
          </w:p>
          <w:p w14:paraId="55679A13" w14:textId="77777777" w:rsidR="006F5341" w:rsidRPr="007344CA" w:rsidRDefault="008D2FA5">
            <w:pPr>
              <w:jc w:val="center"/>
              <w:rPr>
                <w:lang w:val="en-US"/>
              </w:rPr>
            </w:pPr>
            <w:r w:rsidRPr="007344CA">
              <w:rPr>
                <w:rFonts w:ascii="Arial" w:hAnsi="Arial" w:cs="Arial"/>
                <w:color w:val="A9A9A9"/>
                <w:position w:val="-2"/>
                <w:sz w:val="18"/>
                <w:szCs w:val="18"/>
                <w:shd w:val="clear" w:color="auto" w:fill="FFFFFF"/>
                <w:lang w:val="en-US"/>
              </w:rPr>
              <w:t>(žig in podpis)</w:t>
            </w:r>
          </w:p>
        </w:tc>
      </w:tr>
    </w:tbl>
    <w:p w14:paraId="396C0F7E" w14:textId="77777777" w:rsidR="006F5341" w:rsidRPr="007344CA" w:rsidRDefault="008D2FA5">
      <w:pPr>
        <w:shd w:val="clear" w:color="auto" w:fill="FFFFFF"/>
        <w:spacing w:before="225" w:after="375" w:line="333" w:lineRule="auto"/>
        <w:jc w:val="both"/>
        <w:rPr>
          <w:lang w:val="en-US"/>
        </w:rPr>
      </w:pPr>
      <w:r w:rsidRPr="007344CA">
        <w:rPr>
          <w:rFonts w:ascii="Arial" w:hAnsi="Arial" w:cs="Arial"/>
          <w:b/>
          <w:bCs/>
          <w:color w:val="444444"/>
          <w:sz w:val="18"/>
          <w:szCs w:val="18"/>
          <w:u w:val="single"/>
          <w:shd w:val="clear" w:color="auto" w:fill="FFFFFF"/>
          <w:lang w:val="en-US"/>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6F5341" w:rsidRPr="007344CA" w14:paraId="2BC86DA7" w14:textId="77777777">
        <w:tc>
          <w:tcPr>
            <w:tcW w:w="0" w:type="auto"/>
            <w:tcMar>
              <w:top w:w="0" w:type="auto"/>
              <w:bottom w:w="0" w:type="auto"/>
            </w:tcMar>
          </w:tcPr>
          <w:p w14:paraId="019B2627" w14:textId="77777777" w:rsidR="006F5341" w:rsidRPr="007344CA" w:rsidRDefault="008D2FA5">
            <w:pPr>
              <w:numPr>
                <w:ilvl w:val="0"/>
                <w:numId w:val="35"/>
              </w:numPr>
              <w:shd w:val="clear" w:color="auto" w:fill="FFFFFF"/>
              <w:spacing w:line="333" w:lineRule="auto"/>
              <w:rPr>
                <w:rFonts w:ascii="Arial" w:hAnsi="Arial" w:cs="Arial"/>
                <w:color w:val="444444"/>
                <w:sz w:val="18"/>
                <w:szCs w:val="18"/>
                <w:highlight w:val="white"/>
                <w:lang w:val="en-US"/>
              </w:rPr>
            </w:pPr>
            <w:r w:rsidRPr="007344CA">
              <w:rPr>
                <w:rFonts w:ascii="Arial" w:hAnsi="Arial" w:cs="Arial"/>
                <w:i/>
                <w:iCs/>
                <w:color w:val="444444"/>
                <w:sz w:val="18"/>
                <w:szCs w:val="18"/>
                <w:shd w:val="clear" w:color="auto" w:fill="FFFFFF"/>
                <w:lang w:val="en-US"/>
              </w:rPr>
              <w:t>Naročnik bo upošteval izključno že zaključene posle.</w:t>
            </w:r>
          </w:p>
          <w:p w14:paraId="38135453" w14:textId="7608876F" w:rsidR="006F5341" w:rsidRPr="007344CA" w:rsidRDefault="008D2FA5">
            <w:pPr>
              <w:numPr>
                <w:ilvl w:val="0"/>
                <w:numId w:val="35"/>
              </w:numPr>
              <w:shd w:val="clear" w:color="auto" w:fill="FFFFFF"/>
              <w:spacing w:line="333" w:lineRule="auto"/>
              <w:rPr>
                <w:rFonts w:ascii="Arial" w:hAnsi="Arial" w:cs="Arial"/>
                <w:color w:val="444444"/>
                <w:sz w:val="18"/>
                <w:szCs w:val="18"/>
                <w:highlight w:val="white"/>
                <w:lang w:val="en-US"/>
              </w:rPr>
            </w:pPr>
            <w:r w:rsidRPr="007344CA">
              <w:rPr>
                <w:rFonts w:ascii="Arial" w:hAnsi="Arial" w:cs="Arial"/>
                <w:i/>
                <w:iCs/>
                <w:color w:val="444444"/>
                <w:sz w:val="18"/>
                <w:szCs w:val="18"/>
                <w:shd w:val="clear" w:color="auto" w:fill="FFFFFF"/>
                <w:lang w:val="en-US"/>
              </w:rPr>
              <w:t xml:space="preserve">Reference, ki ne bodo vpisane v obrazec in potrjene s strani </w:t>
            </w:r>
            <w:r w:rsidR="005B7241">
              <w:rPr>
                <w:rFonts w:ascii="Arial" w:hAnsi="Arial" w:cs="Arial"/>
                <w:i/>
                <w:iCs/>
                <w:color w:val="444444"/>
                <w:sz w:val="18"/>
                <w:szCs w:val="18"/>
                <w:shd w:val="clear" w:color="auto" w:fill="FFFFFF"/>
                <w:lang w:val="en-US"/>
              </w:rPr>
              <w:t xml:space="preserve">končnih </w:t>
            </w:r>
            <w:r w:rsidRPr="007344CA">
              <w:rPr>
                <w:rFonts w:ascii="Arial" w:hAnsi="Arial" w:cs="Arial"/>
                <w:i/>
                <w:iCs/>
                <w:color w:val="444444"/>
                <w:sz w:val="18"/>
                <w:szCs w:val="18"/>
                <w:shd w:val="clear" w:color="auto" w:fill="FFFFFF"/>
                <w:lang w:val="en-US"/>
              </w:rPr>
              <w:t>naročnikov na tem obrazcu ali na potrdilu, ki po vsebini vsebuje vse podatke iz tega obrazca, se pri ocenjevanju ne bodo upoštevale, če ne bodo predložene</w:t>
            </w:r>
            <w:r w:rsidR="004A1D6F">
              <w:rPr>
                <w:rFonts w:ascii="Arial" w:hAnsi="Arial" w:cs="Arial"/>
                <w:i/>
                <w:iCs/>
                <w:color w:val="444444"/>
                <w:sz w:val="18"/>
                <w:szCs w:val="18"/>
                <w:shd w:val="clear" w:color="auto" w:fill="FFFFFF"/>
                <w:lang w:val="en-US"/>
              </w:rPr>
              <w:t>.</w:t>
            </w:r>
          </w:p>
          <w:p w14:paraId="5896C9CC" w14:textId="77777777" w:rsidR="006F5341" w:rsidRPr="007344CA" w:rsidRDefault="008D2FA5">
            <w:pPr>
              <w:numPr>
                <w:ilvl w:val="0"/>
                <w:numId w:val="35"/>
              </w:numPr>
              <w:shd w:val="clear" w:color="auto" w:fill="FFFFFF"/>
              <w:spacing w:line="333" w:lineRule="auto"/>
              <w:rPr>
                <w:rFonts w:ascii="Arial" w:hAnsi="Arial" w:cs="Arial"/>
                <w:color w:val="444444"/>
                <w:sz w:val="18"/>
                <w:szCs w:val="18"/>
                <w:highlight w:val="white"/>
                <w:lang w:val="en-US"/>
              </w:rPr>
            </w:pPr>
            <w:r w:rsidRPr="007344CA">
              <w:rPr>
                <w:rFonts w:ascii="Arial" w:hAnsi="Arial" w:cs="Arial"/>
                <w:i/>
                <w:iCs/>
                <w:color w:val="444444"/>
                <w:sz w:val="18"/>
                <w:szCs w:val="18"/>
                <w:shd w:val="clear" w:color="auto" w:fill="FFFFFF"/>
                <w:lang w:val="en-US"/>
              </w:rPr>
              <w:t>V primeru več referenčnih potrdil se obrazec fotokopira.</w:t>
            </w:r>
          </w:p>
        </w:tc>
      </w:tr>
    </w:tbl>
    <w:p w14:paraId="432371A4" w14:textId="77777777" w:rsidR="006F5341" w:rsidRPr="007344CA" w:rsidRDefault="006F5341">
      <w:pPr>
        <w:rPr>
          <w:lang w:val="en-US"/>
        </w:rPr>
        <w:sectPr w:rsidR="006F5341" w:rsidRPr="007344CA" w:rsidSect="00A250F3">
          <w:footerReference w:type="default" r:id="rId16"/>
          <w:pgSz w:w="11906" w:h="16838"/>
          <w:pgMar w:top="1418" w:right="1418" w:bottom="1418" w:left="1418" w:header="567" w:footer="596" w:gutter="0"/>
          <w:cols w:space="708"/>
          <w:docGrid w:linePitch="360"/>
        </w:sectPr>
      </w:pPr>
    </w:p>
    <w:p w14:paraId="41CB6F7A" w14:textId="4F318024" w:rsidR="00326D07" w:rsidRPr="007344CA" w:rsidRDefault="008D2FA5" w:rsidP="00252358">
      <w:pPr>
        <w:spacing w:after="0"/>
        <w:jc w:val="right"/>
        <w:rPr>
          <w:rFonts w:ascii="Arial" w:hAnsi="Arial" w:cs="Arial"/>
          <w:sz w:val="18"/>
          <w:szCs w:val="18"/>
          <w:lang w:val="en-US"/>
        </w:rPr>
      </w:pPr>
      <w:proofErr w:type="spellStart"/>
      <w:r w:rsidRPr="007344CA">
        <w:rPr>
          <w:rFonts w:ascii="Arial" w:hAnsi="Arial" w:cs="Arial"/>
          <w:sz w:val="18"/>
          <w:szCs w:val="18"/>
          <w:lang w:val="en-US"/>
        </w:rPr>
        <w:lastRenderedPageBreak/>
        <w:t>Obrazec</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št</w:t>
      </w:r>
      <w:proofErr w:type="spellEnd"/>
      <w:r w:rsidRPr="007344CA">
        <w:rPr>
          <w:rFonts w:ascii="Arial" w:hAnsi="Arial" w:cs="Arial"/>
          <w:sz w:val="18"/>
          <w:szCs w:val="18"/>
          <w:lang w:val="en-US"/>
        </w:rPr>
        <w:t xml:space="preserve">: </w:t>
      </w:r>
      <w:r w:rsidR="000571E8">
        <w:rPr>
          <w:rFonts w:ascii="Arial" w:hAnsi="Arial" w:cs="Arial"/>
          <w:sz w:val="18"/>
          <w:szCs w:val="18"/>
          <w:lang w:val="en-US"/>
        </w:rPr>
        <w:t>6</w:t>
      </w:r>
    </w:p>
    <w:p w14:paraId="34807F6D" w14:textId="77777777" w:rsidR="00326D07" w:rsidRPr="007344CA" w:rsidRDefault="00326D07" w:rsidP="00252358">
      <w:pPr>
        <w:rPr>
          <w:lang w:val="en-US"/>
        </w:rPr>
      </w:pPr>
    </w:p>
    <w:p w14:paraId="40A545D9" w14:textId="77777777" w:rsidR="00326D07" w:rsidRPr="007344CA" w:rsidRDefault="008D2FA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US"/>
        </w:rPr>
      </w:pPr>
      <w:r w:rsidRPr="007344CA">
        <w:rPr>
          <w:rFonts w:ascii="Arial" w:hAnsi="Arial" w:cs="Arial"/>
          <w:lang w:val="en-US"/>
        </w:rPr>
        <w:t>Seznam kadrov</w:t>
      </w:r>
    </w:p>
    <w:p w14:paraId="1F757A17" w14:textId="77777777" w:rsidR="00326D07" w:rsidRPr="007344CA" w:rsidRDefault="00326D07" w:rsidP="00EB2A75">
      <w:pPr>
        <w:spacing w:after="120"/>
        <w:rPr>
          <w:rFonts w:ascii="Arial" w:hAnsi="Arial" w:cs="Arial"/>
          <w:lang w:val="en-US"/>
        </w:rPr>
      </w:pPr>
    </w:p>
    <w:p w14:paraId="78D9792D" w14:textId="4824F39B"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Izjavljamo, da bomo pri izvedbi naročila sodelovali z naslednjimi kadri, ki izpolnjujejo naročnikove zahteve</w:t>
      </w:r>
      <w:r w:rsidR="00D84B8C">
        <w:rPr>
          <w:rFonts w:ascii="Arial" w:hAnsi="Arial" w:cs="Arial"/>
          <w:color w:val="000000"/>
          <w:sz w:val="18"/>
          <w:szCs w:val="18"/>
          <w:lang w:val="en-US"/>
        </w:rPr>
        <w:t xml:space="preserve"> (Pogoj 2 Certifikati kadrov)</w:t>
      </w:r>
      <w:r w:rsidRPr="007344CA">
        <w:rPr>
          <w:rFonts w:ascii="Arial" w:hAnsi="Arial" w:cs="Arial"/>
          <w:color w:val="000000"/>
          <w:sz w:val="18"/>
          <w:szCs w:val="18"/>
          <w:lang w:val="en-US"/>
        </w:rPr>
        <w:t>:</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00"/>
        <w:gridCol w:w="2485"/>
        <w:gridCol w:w="2195"/>
        <w:gridCol w:w="3272"/>
      </w:tblGrid>
      <w:tr w:rsidR="006F5341" w:rsidRPr="007344CA" w14:paraId="11A70584" w14:textId="77777777">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A0AB5B9" w14:textId="77777777" w:rsidR="006F5341" w:rsidRPr="007344CA" w:rsidRDefault="008D2FA5">
            <w:pPr>
              <w:jc w:val="center"/>
              <w:rPr>
                <w:lang w:val="en-US"/>
              </w:rPr>
            </w:pPr>
            <w:proofErr w:type="spellStart"/>
            <w:r w:rsidRPr="007344CA">
              <w:rPr>
                <w:rFonts w:ascii="Arial" w:hAnsi="Arial" w:cs="Arial"/>
                <w:b/>
                <w:bCs/>
                <w:color w:val="000000"/>
                <w:position w:val="-2"/>
                <w:sz w:val="18"/>
                <w:szCs w:val="18"/>
                <w:shd w:val="clear" w:color="auto" w:fill="D1D1D1"/>
                <w:lang w:val="en-US"/>
              </w:rPr>
              <w:t>Zap.št</w:t>
            </w:r>
            <w:proofErr w:type="spellEnd"/>
            <w:r w:rsidRPr="007344CA">
              <w:rPr>
                <w:rFonts w:ascii="Arial" w:hAnsi="Arial" w:cs="Arial"/>
                <w:b/>
                <w:bCs/>
                <w:color w:val="000000"/>
                <w:position w:val="-2"/>
                <w:sz w:val="18"/>
                <w:szCs w:val="18"/>
                <w:shd w:val="clear" w:color="auto" w:fill="D1D1D1"/>
                <w:lang w:val="en-US"/>
              </w:rPr>
              <w:t>.</w:t>
            </w:r>
          </w:p>
        </w:tc>
        <w:tc>
          <w:tcPr>
            <w:tcW w:w="180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7EA5626" w14:textId="77777777" w:rsidR="006F5341" w:rsidRPr="007344CA" w:rsidRDefault="008D2FA5">
            <w:pPr>
              <w:jc w:val="center"/>
              <w:rPr>
                <w:lang w:val="en-US"/>
              </w:rPr>
            </w:pPr>
            <w:r w:rsidRPr="007344CA">
              <w:rPr>
                <w:rFonts w:ascii="Arial" w:hAnsi="Arial" w:cs="Arial"/>
                <w:b/>
                <w:bCs/>
                <w:color w:val="000000"/>
                <w:position w:val="-2"/>
                <w:sz w:val="18"/>
                <w:szCs w:val="18"/>
                <w:shd w:val="clear" w:color="auto" w:fill="D1D1D1"/>
                <w:lang w:val="en-US"/>
              </w:rPr>
              <w:t>Ime in priimek</w:t>
            </w:r>
          </w:p>
        </w:tc>
        <w:tc>
          <w:tcPr>
            <w:tcW w:w="159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3F79E6A" w14:textId="77777777" w:rsidR="006F5341" w:rsidRPr="007344CA" w:rsidRDefault="008D2FA5">
            <w:pPr>
              <w:jc w:val="center"/>
              <w:rPr>
                <w:lang w:val="en-US"/>
              </w:rPr>
            </w:pPr>
            <w:r w:rsidRPr="007344CA">
              <w:rPr>
                <w:rFonts w:ascii="Arial" w:hAnsi="Arial" w:cs="Arial"/>
                <w:b/>
                <w:bCs/>
                <w:color w:val="000000"/>
                <w:position w:val="-2"/>
                <w:sz w:val="18"/>
                <w:szCs w:val="18"/>
                <w:shd w:val="clear" w:color="auto" w:fill="D1D1D1"/>
                <w:lang w:val="en-US"/>
              </w:rPr>
              <w:t>Zaposlen pri</w:t>
            </w:r>
          </w:p>
        </w:tc>
        <w:tc>
          <w:tcPr>
            <w:tcW w:w="237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D84FB3D" w14:textId="77777777" w:rsidR="006F5341" w:rsidRPr="007344CA" w:rsidRDefault="008D2FA5">
            <w:pPr>
              <w:jc w:val="center"/>
              <w:rPr>
                <w:lang w:val="en-US"/>
              </w:rPr>
            </w:pPr>
            <w:r w:rsidRPr="007344CA">
              <w:rPr>
                <w:rFonts w:ascii="Arial" w:hAnsi="Arial" w:cs="Arial"/>
                <w:b/>
                <w:bCs/>
                <w:color w:val="000000"/>
                <w:position w:val="-2"/>
                <w:sz w:val="18"/>
                <w:szCs w:val="18"/>
                <w:shd w:val="clear" w:color="auto" w:fill="D1D1D1"/>
                <w:lang w:val="en-US"/>
              </w:rPr>
              <w:t>Vloga pri izvedbi naročila</w:t>
            </w:r>
          </w:p>
        </w:tc>
      </w:tr>
      <w:tr w:rsidR="006F5341" w:rsidRPr="007344CA" w14:paraId="05A8E250"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8B4ED3" w14:textId="77777777" w:rsidR="006F5341" w:rsidRPr="007344CA" w:rsidRDefault="008D2FA5">
            <w:pPr>
              <w:rPr>
                <w:lang w:val="en-US"/>
              </w:rPr>
            </w:pPr>
            <w:r w:rsidRPr="007344CA">
              <w:rPr>
                <w:rFonts w:ascii="Arial" w:hAnsi="Arial" w:cs="Arial"/>
                <w:color w:val="000000"/>
                <w:position w:val="-2"/>
                <w:sz w:val="18"/>
                <w:szCs w:val="18"/>
                <w:lang w:val="en-US"/>
              </w:rPr>
              <w:t>1.</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BE57F" w14:textId="77777777" w:rsidR="006F5341" w:rsidRPr="007344CA" w:rsidRDefault="008D2FA5">
            <w:pPr>
              <w:rPr>
                <w:lang w:val="en-US"/>
              </w:rPr>
            </w:pPr>
            <w:r w:rsidRPr="007344CA">
              <w:rPr>
                <w:rFonts w:ascii="Arial" w:hAnsi="Arial" w:cs="Arial"/>
                <w:color w:val="000000"/>
                <w:position w:val="-2"/>
                <w:sz w:val="18"/>
                <w:szCs w:val="18"/>
                <w:lang w:val="en-US"/>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8001BF" w14:textId="77777777" w:rsidR="006F5341" w:rsidRPr="007344CA" w:rsidRDefault="008D2FA5">
            <w:pPr>
              <w:rPr>
                <w:lang w:val="en-US"/>
              </w:rPr>
            </w:pPr>
            <w:r w:rsidRPr="007344CA">
              <w:rPr>
                <w:rFonts w:ascii="Arial" w:hAnsi="Arial" w:cs="Arial"/>
                <w:color w:val="000000"/>
                <w:position w:val="-2"/>
                <w:sz w:val="18"/>
                <w:szCs w:val="18"/>
                <w:lang w:val="en-US"/>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CFB03D" w14:textId="77777777" w:rsidR="006F5341" w:rsidRPr="007344CA" w:rsidRDefault="008D2FA5">
            <w:pPr>
              <w:rPr>
                <w:lang w:val="en-US"/>
              </w:rPr>
            </w:pPr>
            <w:r w:rsidRPr="007344CA">
              <w:rPr>
                <w:rFonts w:ascii="Arial" w:hAnsi="Arial" w:cs="Arial"/>
                <w:color w:val="000000"/>
                <w:position w:val="-2"/>
                <w:sz w:val="18"/>
                <w:szCs w:val="18"/>
                <w:lang w:val="en-US"/>
              </w:rPr>
              <w:t> </w:t>
            </w:r>
          </w:p>
        </w:tc>
      </w:tr>
      <w:tr w:rsidR="006F5341" w:rsidRPr="007344CA" w14:paraId="4F378599"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FEDBD9" w14:textId="77777777" w:rsidR="006F5341" w:rsidRPr="007344CA" w:rsidRDefault="008D2FA5">
            <w:pPr>
              <w:rPr>
                <w:lang w:val="en-US"/>
              </w:rPr>
            </w:pPr>
            <w:r w:rsidRPr="007344CA">
              <w:rPr>
                <w:rFonts w:ascii="Arial" w:hAnsi="Arial" w:cs="Arial"/>
                <w:color w:val="000000"/>
                <w:position w:val="-2"/>
                <w:sz w:val="18"/>
                <w:szCs w:val="18"/>
                <w:lang w:val="en-US"/>
              </w:rPr>
              <w:t>2.</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44E3EE" w14:textId="77777777" w:rsidR="006F5341" w:rsidRPr="007344CA" w:rsidRDefault="008D2FA5">
            <w:pPr>
              <w:rPr>
                <w:lang w:val="en-US"/>
              </w:rPr>
            </w:pPr>
            <w:r w:rsidRPr="007344CA">
              <w:rPr>
                <w:rFonts w:ascii="Arial" w:hAnsi="Arial" w:cs="Arial"/>
                <w:color w:val="000000"/>
                <w:position w:val="-2"/>
                <w:sz w:val="18"/>
                <w:szCs w:val="18"/>
                <w:lang w:val="en-US"/>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E901F9" w14:textId="77777777" w:rsidR="006F5341" w:rsidRPr="007344CA" w:rsidRDefault="008D2FA5">
            <w:pPr>
              <w:rPr>
                <w:lang w:val="en-US"/>
              </w:rPr>
            </w:pPr>
            <w:r w:rsidRPr="007344CA">
              <w:rPr>
                <w:rFonts w:ascii="Arial" w:hAnsi="Arial" w:cs="Arial"/>
                <w:color w:val="000000"/>
                <w:position w:val="-2"/>
                <w:sz w:val="18"/>
                <w:szCs w:val="18"/>
                <w:lang w:val="en-US"/>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FD5F22" w14:textId="77777777" w:rsidR="006F5341" w:rsidRPr="007344CA" w:rsidRDefault="008D2FA5">
            <w:pPr>
              <w:rPr>
                <w:lang w:val="en-US"/>
              </w:rPr>
            </w:pPr>
            <w:r w:rsidRPr="007344CA">
              <w:rPr>
                <w:rFonts w:ascii="Arial" w:hAnsi="Arial" w:cs="Arial"/>
                <w:color w:val="000000"/>
                <w:position w:val="-2"/>
                <w:sz w:val="18"/>
                <w:szCs w:val="18"/>
                <w:lang w:val="en-US"/>
              </w:rPr>
              <w:t> </w:t>
            </w:r>
          </w:p>
        </w:tc>
      </w:tr>
      <w:tr w:rsidR="006F5341" w:rsidRPr="007344CA" w14:paraId="758CABE0"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D2E27" w14:textId="77777777" w:rsidR="006F5341" w:rsidRPr="007344CA" w:rsidRDefault="008D2FA5">
            <w:pPr>
              <w:rPr>
                <w:lang w:val="en-US"/>
              </w:rPr>
            </w:pPr>
            <w:r w:rsidRPr="007344CA">
              <w:rPr>
                <w:rFonts w:ascii="Arial" w:hAnsi="Arial" w:cs="Arial"/>
                <w:color w:val="000000"/>
                <w:position w:val="-2"/>
                <w:sz w:val="18"/>
                <w:szCs w:val="18"/>
                <w:lang w:val="en-US"/>
              </w:rPr>
              <w:t>3.</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B05367" w14:textId="77777777" w:rsidR="006F5341" w:rsidRPr="007344CA" w:rsidRDefault="008D2FA5">
            <w:pPr>
              <w:rPr>
                <w:lang w:val="en-US"/>
              </w:rPr>
            </w:pPr>
            <w:r w:rsidRPr="007344CA">
              <w:rPr>
                <w:rFonts w:ascii="Arial" w:hAnsi="Arial" w:cs="Arial"/>
                <w:color w:val="000000"/>
                <w:position w:val="-2"/>
                <w:sz w:val="18"/>
                <w:szCs w:val="18"/>
                <w:lang w:val="en-US"/>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7C69F6" w14:textId="77777777" w:rsidR="006F5341" w:rsidRPr="007344CA" w:rsidRDefault="008D2FA5">
            <w:pPr>
              <w:rPr>
                <w:lang w:val="en-US"/>
              </w:rPr>
            </w:pPr>
            <w:r w:rsidRPr="007344CA">
              <w:rPr>
                <w:rFonts w:ascii="Arial" w:hAnsi="Arial" w:cs="Arial"/>
                <w:color w:val="000000"/>
                <w:position w:val="-2"/>
                <w:sz w:val="18"/>
                <w:szCs w:val="18"/>
                <w:lang w:val="en-US"/>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F9F084" w14:textId="77777777" w:rsidR="006F5341" w:rsidRPr="007344CA" w:rsidRDefault="008D2FA5">
            <w:pPr>
              <w:rPr>
                <w:lang w:val="en-US"/>
              </w:rPr>
            </w:pPr>
            <w:r w:rsidRPr="007344CA">
              <w:rPr>
                <w:rFonts w:ascii="Arial" w:hAnsi="Arial" w:cs="Arial"/>
                <w:color w:val="000000"/>
                <w:position w:val="-2"/>
                <w:sz w:val="18"/>
                <w:szCs w:val="18"/>
                <w:lang w:val="en-US"/>
              </w:rPr>
              <w:t> </w:t>
            </w:r>
          </w:p>
        </w:tc>
      </w:tr>
      <w:tr w:rsidR="006F5341" w:rsidRPr="007344CA" w14:paraId="23A50348"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ABDC" w14:textId="77777777" w:rsidR="006F5341" w:rsidRPr="007344CA" w:rsidRDefault="008D2FA5">
            <w:pPr>
              <w:rPr>
                <w:lang w:val="en-US"/>
              </w:rPr>
            </w:pPr>
            <w:r w:rsidRPr="007344CA">
              <w:rPr>
                <w:rFonts w:ascii="Arial" w:hAnsi="Arial" w:cs="Arial"/>
                <w:color w:val="000000"/>
                <w:position w:val="-2"/>
                <w:sz w:val="18"/>
                <w:szCs w:val="18"/>
                <w:lang w:val="en-US"/>
              </w:rPr>
              <w:t>4.</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8FD796" w14:textId="77777777" w:rsidR="006F5341" w:rsidRPr="007344CA" w:rsidRDefault="008D2FA5">
            <w:pPr>
              <w:rPr>
                <w:lang w:val="en-US"/>
              </w:rPr>
            </w:pPr>
            <w:r w:rsidRPr="007344CA">
              <w:rPr>
                <w:rFonts w:ascii="Arial" w:hAnsi="Arial" w:cs="Arial"/>
                <w:color w:val="000000"/>
                <w:position w:val="-2"/>
                <w:sz w:val="18"/>
                <w:szCs w:val="18"/>
                <w:lang w:val="en-US"/>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4E65F8" w14:textId="77777777" w:rsidR="006F5341" w:rsidRPr="007344CA" w:rsidRDefault="008D2FA5">
            <w:pPr>
              <w:rPr>
                <w:lang w:val="en-US"/>
              </w:rPr>
            </w:pPr>
            <w:r w:rsidRPr="007344CA">
              <w:rPr>
                <w:rFonts w:ascii="Arial" w:hAnsi="Arial" w:cs="Arial"/>
                <w:color w:val="000000"/>
                <w:position w:val="-2"/>
                <w:sz w:val="18"/>
                <w:szCs w:val="18"/>
                <w:lang w:val="en-US"/>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AA91B7" w14:textId="77777777" w:rsidR="006F5341" w:rsidRPr="007344CA" w:rsidRDefault="008D2FA5">
            <w:pPr>
              <w:rPr>
                <w:lang w:val="en-US"/>
              </w:rPr>
            </w:pPr>
            <w:r w:rsidRPr="007344CA">
              <w:rPr>
                <w:rFonts w:ascii="Arial" w:hAnsi="Arial" w:cs="Arial"/>
                <w:color w:val="000000"/>
                <w:position w:val="-2"/>
                <w:sz w:val="18"/>
                <w:szCs w:val="18"/>
                <w:lang w:val="en-US"/>
              </w:rPr>
              <w:t> </w:t>
            </w:r>
          </w:p>
        </w:tc>
      </w:tr>
      <w:tr w:rsidR="006F5341" w:rsidRPr="007344CA" w14:paraId="7095FADC"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7BA6EB" w14:textId="77777777" w:rsidR="006F5341" w:rsidRPr="007344CA" w:rsidRDefault="008D2FA5">
            <w:pPr>
              <w:rPr>
                <w:lang w:val="en-US"/>
              </w:rPr>
            </w:pPr>
            <w:r w:rsidRPr="007344CA">
              <w:rPr>
                <w:rFonts w:ascii="Arial" w:hAnsi="Arial" w:cs="Arial"/>
                <w:color w:val="000000"/>
                <w:position w:val="-2"/>
                <w:sz w:val="18"/>
                <w:szCs w:val="18"/>
                <w:lang w:val="en-US"/>
              </w:rPr>
              <w:t>5.</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BF3CF7" w14:textId="77777777" w:rsidR="006F5341" w:rsidRPr="007344CA" w:rsidRDefault="008D2FA5">
            <w:pPr>
              <w:rPr>
                <w:lang w:val="en-US"/>
              </w:rPr>
            </w:pPr>
            <w:r w:rsidRPr="007344CA">
              <w:rPr>
                <w:rFonts w:ascii="Arial" w:hAnsi="Arial" w:cs="Arial"/>
                <w:color w:val="000000"/>
                <w:position w:val="-2"/>
                <w:sz w:val="18"/>
                <w:szCs w:val="18"/>
                <w:lang w:val="en-US"/>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92C765" w14:textId="77777777" w:rsidR="006F5341" w:rsidRPr="007344CA" w:rsidRDefault="008D2FA5">
            <w:pPr>
              <w:rPr>
                <w:lang w:val="en-US"/>
              </w:rPr>
            </w:pPr>
            <w:r w:rsidRPr="007344CA">
              <w:rPr>
                <w:rFonts w:ascii="Arial" w:hAnsi="Arial" w:cs="Arial"/>
                <w:color w:val="000000"/>
                <w:position w:val="-2"/>
                <w:sz w:val="18"/>
                <w:szCs w:val="18"/>
                <w:lang w:val="en-US"/>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F82450" w14:textId="77777777" w:rsidR="006F5341" w:rsidRPr="007344CA" w:rsidRDefault="008D2FA5">
            <w:pPr>
              <w:rPr>
                <w:lang w:val="en-US"/>
              </w:rPr>
            </w:pPr>
            <w:r w:rsidRPr="007344CA">
              <w:rPr>
                <w:rFonts w:ascii="Arial" w:hAnsi="Arial" w:cs="Arial"/>
                <w:color w:val="000000"/>
                <w:position w:val="-2"/>
                <w:sz w:val="18"/>
                <w:szCs w:val="18"/>
                <w:lang w:val="en-US"/>
              </w:rPr>
              <w:t> </w:t>
            </w:r>
          </w:p>
        </w:tc>
      </w:tr>
      <w:tr w:rsidR="006F5341" w:rsidRPr="007344CA" w14:paraId="410C0C23"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C5B60B" w14:textId="77777777" w:rsidR="006F5341" w:rsidRPr="007344CA" w:rsidRDefault="008D2FA5">
            <w:pPr>
              <w:rPr>
                <w:lang w:val="en-US"/>
              </w:rPr>
            </w:pPr>
            <w:r w:rsidRPr="007344CA">
              <w:rPr>
                <w:rFonts w:ascii="Arial" w:hAnsi="Arial" w:cs="Arial"/>
                <w:color w:val="000000"/>
                <w:position w:val="-2"/>
                <w:sz w:val="18"/>
                <w:szCs w:val="18"/>
                <w:lang w:val="en-US"/>
              </w:rPr>
              <w:t>6.</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E5A207" w14:textId="77777777" w:rsidR="006F5341" w:rsidRPr="007344CA" w:rsidRDefault="008D2FA5">
            <w:pPr>
              <w:rPr>
                <w:lang w:val="en-US"/>
              </w:rPr>
            </w:pPr>
            <w:r w:rsidRPr="007344CA">
              <w:rPr>
                <w:rFonts w:ascii="Arial" w:hAnsi="Arial" w:cs="Arial"/>
                <w:color w:val="000000"/>
                <w:position w:val="-2"/>
                <w:sz w:val="18"/>
                <w:szCs w:val="18"/>
                <w:lang w:val="en-US"/>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85E52C" w14:textId="77777777" w:rsidR="006F5341" w:rsidRPr="007344CA" w:rsidRDefault="008D2FA5">
            <w:pPr>
              <w:rPr>
                <w:lang w:val="en-US"/>
              </w:rPr>
            </w:pPr>
            <w:r w:rsidRPr="007344CA">
              <w:rPr>
                <w:rFonts w:ascii="Arial" w:hAnsi="Arial" w:cs="Arial"/>
                <w:color w:val="000000"/>
                <w:position w:val="-2"/>
                <w:sz w:val="18"/>
                <w:szCs w:val="18"/>
                <w:lang w:val="en-US"/>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B5A1C6" w14:textId="77777777" w:rsidR="006F5341" w:rsidRPr="007344CA" w:rsidRDefault="008D2FA5">
            <w:pPr>
              <w:rPr>
                <w:lang w:val="en-US"/>
              </w:rPr>
            </w:pPr>
            <w:r w:rsidRPr="007344CA">
              <w:rPr>
                <w:rFonts w:ascii="Arial" w:hAnsi="Arial" w:cs="Arial"/>
                <w:color w:val="000000"/>
                <w:position w:val="-2"/>
                <w:sz w:val="18"/>
                <w:szCs w:val="18"/>
                <w:lang w:val="en-US"/>
              </w:rPr>
              <w:t> </w:t>
            </w:r>
          </w:p>
        </w:tc>
      </w:tr>
    </w:tbl>
    <w:p w14:paraId="36FD5C20" w14:textId="77777777" w:rsidR="00EE01CB" w:rsidRPr="007344CA" w:rsidRDefault="00EE01CB">
      <w:pPr>
        <w:spacing w:before="225" w:after="225" w:line="240" w:lineRule="auto"/>
        <w:jc w:val="both"/>
        <w:rPr>
          <w:lang w:val="en-US"/>
        </w:rPr>
      </w:pPr>
    </w:p>
    <w:tbl>
      <w:tblPr>
        <w:tblStyle w:val="NormalTablePHPDOCX"/>
        <w:tblW w:w="8745" w:type="dxa"/>
        <w:tblInd w:w="108" w:type="dxa"/>
        <w:tblLook w:val="04A0" w:firstRow="1" w:lastRow="0" w:firstColumn="1" w:lastColumn="0" w:noHBand="0" w:noVBand="1"/>
      </w:tblPr>
      <w:tblGrid>
        <w:gridCol w:w="4080"/>
        <w:gridCol w:w="4665"/>
      </w:tblGrid>
      <w:tr w:rsidR="006F5341" w:rsidRPr="007344CA" w14:paraId="7FE8FDA7" w14:textId="77777777">
        <w:tc>
          <w:tcPr>
            <w:tcW w:w="4080" w:type="dxa"/>
            <w:tcMar>
              <w:top w:w="75" w:type="dxa"/>
              <w:bottom w:w="75" w:type="dxa"/>
            </w:tcMar>
            <w:vAlign w:val="center"/>
          </w:tcPr>
          <w:p w14:paraId="08AADEE3" w14:textId="77777777" w:rsidR="006F5341" w:rsidRPr="007344CA" w:rsidRDefault="008D2FA5">
            <w:pPr>
              <w:rPr>
                <w:lang w:val="en-US"/>
              </w:rPr>
            </w:pPr>
            <w:r w:rsidRPr="007344CA">
              <w:rPr>
                <w:rFonts w:ascii="Arial" w:hAnsi="Arial" w:cs="Arial"/>
                <w:color w:val="000000"/>
                <w:position w:val="-2"/>
                <w:sz w:val="18"/>
                <w:szCs w:val="18"/>
                <w:lang w:val="en-US"/>
              </w:rPr>
              <w:t>Kraj in datum:</w:t>
            </w:r>
          </w:p>
        </w:tc>
        <w:tc>
          <w:tcPr>
            <w:tcW w:w="0" w:type="auto"/>
            <w:tcMar>
              <w:top w:w="75" w:type="dxa"/>
              <w:bottom w:w="75" w:type="dxa"/>
            </w:tcMar>
            <w:vAlign w:val="center"/>
          </w:tcPr>
          <w:p w14:paraId="1E355ACC" w14:textId="77777777" w:rsidR="006F5341" w:rsidRPr="007344CA" w:rsidRDefault="008D2FA5">
            <w:pPr>
              <w:jc w:val="center"/>
              <w:rPr>
                <w:lang w:val="en-US"/>
              </w:rPr>
            </w:pPr>
            <w:r w:rsidRPr="007344CA">
              <w:rPr>
                <w:rFonts w:ascii="Arial" w:hAnsi="Arial" w:cs="Arial"/>
                <w:color w:val="000000"/>
                <w:position w:val="-2"/>
                <w:sz w:val="18"/>
                <w:szCs w:val="18"/>
                <w:lang w:val="en-US"/>
              </w:rPr>
              <w:t>Ime in priimek: _____________________</w:t>
            </w:r>
          </w:p>
        </w:tc>
      </w:tr>
      <w:tr w:rsidR="006F5341" w:rsidRPr="007344CA" w14:paraId="7AF181D2" w14:textId="77777777">
        <w:tc>
          <w:tcPr>
            <w:tcW w:w="4080" w:type="dxa"/>
            <w:tcMar>
              <w:top w:w="75" w:type="dxa"/>
              <w:bottom w:w="75" w:type="dxa"/>
            </w:tcMar>
            <w:vAlign w:val="center"/>
          </w:tcPr>
          <w:p w14:paraId="2857DCB1" w14:textId="77777777" w:rsidR="006F5341" w:rsidRPr="007344CA" w:rsidRDefault="008D2FA5">
            <w:pPr>
              <w:rPr>
                <w:lang w:val="en-US"/>
              </w:rPr>
            </w:pPr>
            <w:r w:rsidRPr="007344CA">
              <w:rPr>
                <w:rFonts w:ascii="Arial" w:hAnsi="Arial" w:cs="Arial"/>
                <w:color w:val="000000"/>
                <w:position w:val="-2"/>
                <w:sz w:val="18"/>
                <w:szCs w:val="18"/>
                <w:lang w:val="en-US"/>
              </w:rPr>
              <w:t> </w:t>
            </w:r>
          </w:p>
        </w:tc>
        <w:tc>
          <w:tcPr>
            <w:tcW w:w="0" w:type="auto"/>
            <w:tcMar>
              <w:top w:w="75" w:type="dxa"/>
              <w:bottom w:w="75" w:type="dxa"/>
            </w:tcMar>
            <w:vAlign w:val="center"/>
          </w:tcPr>
          <w:p w14:paraId="4DBA30DE" w14:textId="77777777" w:rsidR="006F5341" w:rsidRPr="007344CA" w:rsidRDefault="008D2FA5">
            <w:pPr>
              <w:jc w:val="center"/>
              <w:rPr>
                <w:lang w:val="en-US"/>
              </w:rPr>
            </w:pPr>
            <w:r w:rsidRPr="007344CA">
              <w:rPr>
                <w:rFonts w:ascii="Arial" w:hAnsi="Arial" w:cs="Arial"/>
                <w:color w:val="000000"/>
                <w:position w:val="-2"/>
                <w:sz w:val="18"/>
                <w:szCs w:val="18"/>
                <w:lang w:val="en-US"/>
              </w:rPr>
              <w:t>(žig in podpis)</w:t>
            </w:r>
          </w:p>
        </w:tc>
      </w:tr>
    </w:tbl>
    <w:p w14:paraId="1E0E58F1" w14:textId="77777777" w:rsidR="006F5341" w:rsidRPr="007344CA" w:rsidRDefault="006F5341">
      <w:pPr>
        <w:rPr>
          <w:lang w:val="en-US"/>
        </w:rPr>
        <w:sectPr w:rsidR="006F5341" w:rsidRPr="007344CA" w:rsidSect="00A250F3">
          <w:footerReference w:type="default" r:id="rId17"/>
          <w:pgSz w:w="11906" w:h="16838"/>
          <w:pgMar w:top="1418" w:right="1418" w:bottom="1418" w:left="1418" w:header="567" w:footer="596" w:gutter="0"/>
          <w:cols w:space="708"/>
          <w:docGrid w:linePitch="360"/>
        </w:sectPr>
      </w:pPr>
    </w:p>
    <w:p w14:paraId="2776CE93" w14:textId="523E7B8A" w:rsidR="00326D07" w:rsidRPr="007344CA" w:rsidRDefault="008D2FA5" w:rsidP="00252358">
      <w:pPr>
        <w:spacing w:after="0"/>
        <w:jc w:val="right"/>
        <w:rPr>
          <w:rFonts w:ascii="Arial" w:hAnsi="Arial" w:cs="Arial"/>
          <w:sz w:val="18"/>
          <w:szCs w:val="18"/>
          <w:lang w:val="en-US"/>
        </w:rPr>
      </w:pPr>
      <w:proofErr w:type="spellStart"/>
      <w:r w:rsidRPr="007344CA">
        <w:rPr>
          <w:rFonts w:ascii="Arial" w:hAnsi="Arial" w:cs="Arial"/>
          <w:sz w:val="18"/>
          <w:szCs w:val="18"/>
          <w:lang w:val="en-US"/>
        </w:rPr>
        <w:lastRenderedPageBreak/>
        <w:t>Obrazec</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št</w:t>
      </w:r>
      <w:proofErr w:type="spellEnd"/>
      <w:r w:rsidRPr="007344CA">
        <w:rPr>
          <w:rFonts w:ascii="Arial" w:hAnsi="Arial" w:cs="Arial"/>
          <w:sz w:val="18"/>
          <w:szCs w:val="18"/>
          <w:lang w:val="en-US"/>
        </w:rPr>
        <w:t xml:space="preserve">: </w:t>
      </w:r>
      <w:r w:rsidR="000571E8">
        <w:rPr>
          <w:rFonts w:ascii="Arial" w:hAnsi="Arial" w:cs="Arial"/>
          <w:sz w:val="18"/>
          <w:szCs w:val="18"/>
          <w:lang w:val="en-US"/>
        </w:rPr>
        <w:t>7</w:t>
      </w:r>
    </w:p>
    <w:p w14:paraId="13DF99A6" w14:textId="77777777" w:rsidR="00326D07" w:rsidRPr="007344CA" w:rsidRDefault="00326D07" w:rsidP="00252358">
      <w:pPr>
        <w:rPr>
          <w:lang w:val="en-US"/>
        </w:rPr>
      </w:pPr>
    </w:p>
    <w:p w14:paraId="04162A48" w14:textId="77777777" w:rsidR="00326D07" w:rsidRPr="007344CA" w:rsidRDefault="008D2FA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US"/>
        </w:rPr>
      </w:pPr>
      <w:r w:rsidRPr="007344CA">
        <w:rPr>
          <w:rFonts w:ascii="Arial" w:hAnsi="Arial" w:cs="Arial"/>
          <w:lang w:val="en-US"/>
        </w:rPr>
        <w:t>Vzorec bančne garancije / kavcijskega zavarovanja za dobro izvedbo</w:t>
      </w:r>
    </w:p>
    <w:p w14:paraId="6160CFBD" w14:textId="77777777" w:rsidR="00326D07" w:rsidRPr="007344CA" w:rsidRDefault="00326D07" w:rsidP="00EB2A75">
      <w:pPr>
        <w:spacing w:after="120"/>
        <w:rPr>
          <w:rFonts w:ascii="Arial" w:hAnsi="Arial" w:cs="Arial"/>
          <w:lang w:val="en-US"/>
        </w:rPr>
      </w:pPr>
    </w:p>
    <w:p w14:paraId="5A0E7FB8" w14:textId="77777777" w:rsidR="006F5341" w:rsidRPr="007344CA" w:rsidRDefault="008D2FA5">
      <w:pPr>
        <w:spacing w:before="225" w:after="225" w:line="240" w:lineRule="auto"/>
        <w:jc w:val="both"/>
        <w:rPr>
          <w:lang w:val="en-US"/>
        </w:rPr>
      </w:pPr>
      <w:r w:rsidRPr="007344CA">
        <w:rPr>
          <w:rFonts w:ascii="Arial" w:hAnsi="Arial" w:cs="Arial"/>
          <w:i/>
          <w:iCs/>
          <w:color w:val="000000"/>
          <w:sz w:val="18"/>
          <w:szCs w:val="18"/>
          <w:lang w:val="en-US"/>
        </w:rPr>
        <w:t>Glava s podatki o garantu (zavarovalnici/banki) ali SWIFT ključ</w:t>
      </w:r>
    </w:p>
    <w:p w14:paraId="79468B8F"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Za: Onkološki inštitut Ljubljana, Zaloška cesta 2, 1000 Ljubljana</w:t>
      </w:r>
    </w:p>
    <w:p w14:paraId="2264E55C"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xml:space="preserve">Datum: </w:t>
      </w:r>
      <w:r w:rsidRPr="007344CA">
        <w:rPr>
          <w:rFonts w:ascii="Arial" w:hAnsi="Arial" w:cs="Arial"/>
          <w:i/>
          <w:iCs/>
          <w:color w:val="000000"/>
          <w:sz w:val="18"/>
          <w:szCs w:val="18"/>
          <w:lang w:val="en-US"/>
        </w:rPr>
        <w:t>(vpiše se datum izdaje)</w:t>
      </w:r>
    </w:p>
    <w:p w14:paraId="13BFD05E" w14:textId="77777777" w:rsidR="006F5341" w:rsidRPr="007344CA" w:rsidRDefault="008D2FA5">
      <w:pPr>
        <w:spacing w:before="225" w:after="225" w:line="240" w:lineRule="auto"/>
        <w:jc w:val="both"/>
        <w:rPr>
          <w:lang w:val="en-US"/>
        </w:rPr>
      </w:pPr>
      <w:r w:rsidRPr="007344CA">
        <w:rPr>
          <w:rFonts w:ascii="Arial" w:hAnsi="Arial" w:cs="Arial"/>
          <w:b/>
          <w:bCs/>
          <w:color w:val="000000"/>
          <w:sz w:val="18"/>
          <w:szCs w:val="18"/>
          <w:lang w:val="en-US"/>
        </w:rPr>
        <w:t>VRSTA ZAVAROVANJA:</w:t>
      </w:r>
      <w:r w:rsidRPr="007344CA">
        <w:rPr>
          <w:rFonts w:ascii="Arial" w:hAnsi="Arial" w:cs="Arial"/>
          <w:color w:val="000000"/>
          <w:sz w:val="18"/>
          <w:szCs w:val="18"/>
          <w:lang w:val="en-US"/>
        </w:rPr>
        <w:t xml:space="preserve"> </w:t>
      </w:r>
      <w:r w:rsidRPr="007344CA">
        <w:rPr>
          <w:rFonts w:ascii="Arial" w:hAnsi="Arial" w:cs="Arial"/>
          <w:i/>
          <w:iCs/>
          <w:color w:val="000000"/>
          <w:sz w:val="18"/>
          <w:szCs w:val="18"/>
          <w:lang w:val="en-US"/>
        </w:rPr>
        <w:t>(vpiše se vrsta zavarovanja: kavcijsko zavarovanje/bančna garancija)</w:t>
      </w:r>
    </w:p>
    <w:p w14:paraId="40A966BD" w14:textId="77777777" w:rsidR="006F5341" w:rsidRPr="007344CA" w:rsidRDefault="008D2FA5">
      <w:pPr>
        <w:spacing w:before="225" w:after="225" w:line="240" w:lineRule="auto"/>
        <w:jc w:val="both"/>
        <w:rPr>
          <w:lang w:val="en-US"/>
        </w:rPr>
      </w:pPr>
      <w:r w:rsidRPr="007344CA">
        <w:rPr>
          <w:rFonts w:ascii="Arial" w:hAnsi="Arial" w:cs="Arial"/>
          <w:b/>
          <w:bCs/>
          <w:color w:val="000000"/>
          <w:sz w:val="18"/>
          <w:szCs w:val="18"/>
          <w:lang w:val="en-US"/>
        </w:rPr>
        <w:t>ŠTEVILKA:</w:t>
      </w:r>
      <w:r w:rsidRPr="007344CA">
        <w:rPr>
          <w:rFonts w:ascii="Arial" w:hAnsi="Arial" w:cs="Arial"/>
          <w:color w:val="000000"/>
          <w:sz w:val="18"/>
          <w:szCs w:val="18"/>
          <w:lang w:val="en-US"/>
        </w:rPr>
        <w:t xml:space="preserve"> </w:t>
      </w:r>
      <w:r w:rsidRPr="007344CA">
        <w:rPr>
          <w:rFonts w:ascii="Arial" w:hAnsi="Arial" w:cs="Arial"/>
          <w:i/>
          <w:iCs/>
          <w:color w:val="000000"/>
          <w:sz w:val="18"/>
          <w:szCs w:val="18"/>
          <w:lang w:val="en-US"/>
        </w:rPr>
        <w:t>(vpiše se številka zavarovanja)</w:t>
      </w:r>
    </w:p>
    <w:p w14:paraId="3DD72A2A" w14:textId="77777777" w:rsidR="006F5341" w:rsidRPr="007344CA" w:rsidRDefault="008D2FA5">
      <w:pPr>
        <w:spacing w:before="225" w:after="225" w:line="240" w:lineRule="auto"/>
        <w:jc w:val="both"/>
        <w:rPr>
          <w:lang w:val="en-US"/>
        </w:rPr>
      </w:pPr>
      <w:r w:rsidRPr="007344CA">
        <w:rPr>
          <w:rFonts w:ascii="Arial" w:hAnsi="Arial" w:cs="Arial"/>
          <w:b/>
          <w:bCs/>
          <w:color w:val="000000"/>
          <w:sz w:val="18"/>
          <w:szCs w:val="18"/>
          <w:lang w:val="en-US"/>
        </w:rPr>
        <w:t>GARANT:</w:t>
      </w:r>
      <w:r w:rsidRPr="007344CA">
        <w:rPr>
          <w:rFonts w:ascii="Arial" w:hAnsi="Arial" w:cs="Arial"/>
          <w:color w:val="000000"/>
          <w:sz w:val="18"/>
          <w:szCs w:val="18"/>
          <w:lang w:val="en-US"/>
        </w:rPr>
        <w:t xml:space="preserve"> </w:t>
      </w:r>
      <w:r w:rsidRPr="007344CA">
        <w:rPr>
          <w:rFonts w:ascii="Arial" w:hAnsi="Arial" w:cs="Arial"/>
          <w:i/>
          <w:iCs/>
          <w:color w:val="000000"/>
          <w:sz w:val="18"/>
          <w:szCs w:val="18"/>
          <w:lang w:val="en-US"/>
        </w:rPr>
        <w:t>(vpiše se ime in naslov zavarovalnice/banke v kraju izdaje)</w:t>
      </w:r>
    </w:p>
    <w:p w14:paraId="02796E5E" w14:textId="77777777" w:rsidR="006F5341" w:rsidRPr="007344CA" w:rsidRDefault="008D2FA5">
      <w:pPr>
        <w:spacing w:before="225" w:after="225" w:line="240" w:lineRule="auto"/>
        <w:jc w:val="both"/>
        <w:rPr>
          <w:lang w:val="en-US"/>
        </w:rPr>
      </w:pPr>
      <w:r w:rsidRPr="007344CA">
        <w:rPr>
          <w:rFonts w:ascii="Arial" w:hAnsi="Arial" w:cs="Arial"/>
          <w:b/>
          <w:bCs/>
          <w:color w:val="000000"/>
          <w:sz w:val="18"/>
          <w:szCs w:val="18"/>
          <w:lang w:val="en-US"/>
        </w:rPr>
        <w:t>NAROČNIK:</w:t>
      </w:r>
      <w:r w:rsidRPr="007344CA">
        <w:rPr>
          <w:rFonts w:ascii="Arial" w:hAnsi="Arial" w:cs="Arial"/>
          <w:color w:val="000000"/>
          <w:sz w:val="18"/>
          <w:szCs w:val="18"/>
          <w:lang w:val="en-US"/>
        </w:rPr>
        <w:t xml:space="preserve"> </w:t>
      </w:r>
      <w:r w:rsidRPr="007344CA">
        <w:rPr>
          <w:rFonts w:ascii="Arial" w:hAnsi="Arial" w:cs="Arial"/>
          <w:i/>
          <w:iCs/>
          <w:color w:val="000000"/>
          <w:sz w:val="18"/>
          <w:szCs w:val="18"/>
          <w:lang w:val="en-US"/>
        </w:rPr>
        <w:t>(vpiše se ime in naslov naročnika zavarovanja, tj. v postopku javnega naročanja izbranega ponudnika)</w:t>
      </w:r>
    </w:p>
    <w:p w14:paraId="078BCF37" w14:textId="77777777" w:rsidR="006F5341" w:rsidRPr="007344CA" w:rsidRDefault="008D2FA5">
      <w:pPr>
        <w:spacing w:before="225" w:after="225" w:line="240" w:lineRule="auto"/>
        <w:jc w:val="both"/>
        <w:rPr>
          <w:lang w:val="en-US"/>
        </w:rPr>
      </w:pPr>
      <w:r w:rsidRPr="007344CA">
        <w:rPr>
          <w:rFonts w:ascii="Arial" w:hAnsi="Arial" w:cs="Arial"/>
          <w:b/>
          <w:bCs/>
          <w:color w:val="000000"/>
          <w:sz w:val="18"/>
          <w:szCs w:val="18"/>
          <w:lang w:val="en-US"/>
        </w:rPr>
        <w:t>UPRAVIČENEC:</w:t>
      </w:r>
      <w:r w:rsidRPr="007344CA">
        <w:rPr>
          <w:rFonts w:ascii="Arial" w:hAnsi="Arial" w:cs="Arial"/>
          <w:color w:val="000000"/>
          <w:sz w:val="18"/>
          <w:szCs w:val="18"/>
          <w:lang w:val="en-US"/>
        </w:rPr>
        <w:t xml:space="preserve"> Onkološki inštitut Ljubljana, Zaloška cesta 2, 1000 Ljubljana</w:t>
      </w:r>
    </w:p>
    <w:p w14:paraId="199913E7" w14:textId="77777777" w:rsidR="006F5341" w:rsidRPr="007344CA" w:rsidRDefault="008D2FA5">
      <w:pPr>
        <w:spacing w:before="225" w:after="225" w:line="240" w:lineRule="auto"/>
        <w:jc w:val="both"/>
        <w:rPr>
          <w:lang w:val="en-US"/>
        </w:rPr>
      </w:pPr>
      <w:r w:rsidRPr="007344CA">
        <w:rPr>
          <w:rFonts w:ascii="Arial" w:hAnsi="Arial" w:cs="Arial"/>
          <w:b/>
          <w:bCs/>
          <w:color w:val="000000"/>
          <w:sz w:val="18"/>
          <w:szCs w:val="18"/>
          <w:lang w:val="en-US"/>
        </w:rPr>
        <w:t>OSNOVNI POSEL:</w:t>
      </w:r>
      <w:r w:rsidRPr="007344CA">
        <w:rPr>
          <w:rFonts w:ascii="Arial" w:hAnsi="Arial" w:cs="Arial"/>
          <w:color w:val="000000"/>
          <w:sz w:val="18"/>
          <w:szCs w:val="18"/>
          <w:lang w:val="en-US"/>
        </w:rPr>
        <w:t xml:space="preserve"> obveznost naročnika zavarovanja iz pogodbe št. z dne </w:t>
      </w:r>
      <w:r w:rsidRPr="007344CA">
        <w:rPr>
          <w:rFonts w:ascii="Arial" w:hAnsi="Arial" w:cs="Arial"/>
          <w:i/>
          <w:iCs/>
          <w:color w:val="000000"/>
          <w:sz w:val="18"/>
          <w:szCs w:val="18"/>
          <w:lang w:val="en-US"/>
        </w:rPr>
        <w:t xml:space="preserve">(vpiše se številko in datum pogodbe o izvedbi javnega naročila, sklenjene na podlagi postopka z </w:t>
      </w:r>
      <w:proofErr w:type="spellStart"/>
      <w:r w:rsidRPr="007344CA">
        <w:rPr>
          <w:rFonts w:ascii="Arial" w:hAnsi="Arial" w:cs="Arial"/>
          <w:i/>
          <w:iCs/>
          <w:color w:val="000000"/>
          <w:sz w:val="18"/>
          <w:szCs w:val="18"/>
          <w:lang w:val="en-US"/>
        </w:rPr>
        <w:t>oznako</w:t>
      </w:r>
      <w:proofErr w:type="spellEnd"/>
      <w:r w:rsidRPr="007344CA">
        <w:rPr>
          <w:rFonts w:ascii="Arial" w:hAnsi="Arial" w:cs="Arial"/>
          <w:i/>
          <w:iCs/>
          <w:color w:val="000000"/>
          <w:sz w:val="18"/>
          <w:szCs w:val="18"/>
          <w:lang w:val="en-US"/>
        </w:rPr>
        <w:t xml:space="preserve"> XXXXXX)</w:t>
      </w:r>
      <w:r w:rsidRPr="007344CA">
        <w:rPr>
          <w:rFonts w:ascii="Arial" w:hAnsi="Arial" w:cs="Arial"/>
          <w:color w:val="000000"/>
          <w:sz w:val="18"/>
          <w:szCs w:val="18"/>
          <w:lang w:val="en-US"/>
        </w:rPr>
        <w:t xml:space="preserve"> za </w:t>
      </w:r>
      <w:proofErr w:type="spellStart"/>
      <w:r w:rsidRPr="007344CA">
        <w:rPr>
          <w:rFonts w:ascii="Arial" w:hAnsi="Arial" w:cs="Arial"/>
          <w:b/>
          <w:bCs/>
          <w:color w:val="000000"/>
          <w:sz w:val="18"/>
          <w:szCs w:val="18"/>
          <w:lang w:val="en-US"/>
        </w:rPr>
        <w:t>Uvedba</w:t>
      </w:r>
      <w:proofErr w:type="spellEnd"/>
      <w:r w:rsidRPr="007344CA">
        <w:rPr>
          <w:rFonts w:ascii="Arial" w:hAnsi="Arial" w:cs="Arial"/>
          <w:b/>
          <w:bCs/>
          <w:color w:val="000000"/>
          <w:sz w:val="18"/>
          <w:szCs w:val="18"/>
          <w:lang w:val="en-US"/>
        </w:rPr>
        <w:t xml:space="preserve"> </w:t>
      </w:r>
      <w:proofErr w:type="spellStart"/>
      <w:r w:rsidRPr="007344CA">
        <w:rPr>
          <w:rFonts w:ascii="Arial" w:hAnsi="Arial" w:cs="Arial"/>
          <w:b/>
          <w:bCs/>
          <w:color w:val="000000"/>
          <w:sz w:val="18"/>
          <w:szCs w:val="18"/>
          <w:lang w:val="en-US"/>
        </w:rPr>
        <w:t>sistema</w:t>
      </w:r>
      <w:proofErr w:type="spellEnd"/>
      <w:r w:rsidRPr="007344CA">
        <w:rPr>
          <w:rFonts w:ascii="Arial" w:hAnsi="Arial" w:cs="Arial"/>
          <w:b/>
          <w:bCs/>
          <w:color w:val="000000"/>
          <w:sz w:val="18"/>
          <w:szCs w:val="18"/>
          <w:lang w:val="en-US"/>
        </w:rPr>
        <w:t xml:space="preserve"> za </w:t>
      </w:r>
      <w:proofErr w:type="spellStart"/>
      <w:r w:rsidRPr="007344CA">
        <w:rPr>
          <w:rFonts w:ascii="Arial" w:hAnsi="Arial" w:cs="Arial"/>
          <w:b/>
          <w:bCs/>
          <w:color w:val="000000"/>
          <w:sz w:val="18"/>
          <w:szCs w:val="18"/>
          <w:lang w:val="en-US"/>
        </w:rPr>
        <w:t>podatkovno</w:t>
      </w:r>
      <w:proofErr w:type="spellEnd"/>
      <w:r w:rsidRPr="007344CA">
        <w:rPr>
          <w:rFonts w:ascii="Arial" w:hAnsi="Arial" w:cs="Arial"/>
          <w:b/>
          <w:bCs/>
          <w:color w:val="000000"/>
          <w:sz w:val="18"/>
          <w:szCs w:val="18"/>
          <w:lang w:val="en-US"/>
        </w:rPr>
        <w:t xml:space="preserve"> in </w:t>
      </w:r>
      <w:proofErr w:type="spellStart"/>
      <w:r w:rsidRPr="007344CA">
        <w:rPr>
          <w:rFonts w:ascii="Arial" w:hAnsi="Arial" w:cs="Arial"/>
          <w:b/>
          <w:bCs/>
          <w:color w:val="000000"/>
          <w:sz w:val="18"/>
          <w:szCs w:val="18"/>
          <w:lang w:val="en-US"/>
        </w:rPr>
        <w:t>poslovno</w:t>
      </w:r>
      <w:proofErr w:type="spellEnd"/>
      <w:r w:rsidRPr="007344CA">
        <w:rPr>
          <w:rFonts w:ascii="Arial" w:hAnsi="Arial" w:cs="Arial"/>
          <w:b/>
          <w:bCs/>
          <w:color w:val="000000"/>
          <w:sz w:val="18"/>
          <w:szCs w:val="18"/>
          <w:lang w:val="en-US"/>
        </w:rPr>
        <w:t xml:space="preserve"> </w:t>
      </w:r>
      <w:proofErr w:type="spellStart"/>
      <w:r w:rsidRPr="007344CA">
        <w:rPr>
          <w:rFonts w:ascii="Arial" w:hAnsi="Arial" w:cs="Arial"/>
          <w:b/>
          <w:bCs/>
          <w:color w:val="000000"/>
          <w:sz w:val="18"/>
          <w:szCs w:val="18"/>
          <w:lang w:val="en-US"/>
        </w:rPr>
        <w:t>analitiko</w:t>
      </w:r>
      <w:proofErr w:type="spellEnd"/>
    </w:p>
    <w:p w14:paraId="209D41C1" w14:textId="77777777" w:rsidR="006F5341" w:rsidRPr="007344CA" w:rsidRDefault="008D2FA5">
      <w:pPr>
        <w:spacing w:before="225" w:after="225" w:line="240" w:lineRule="auto"/>
        <w:jc w:val="both"/>
        <w:rPr>
          <w:lang w:val="en-US"/>
        </w:rPr>
      </w:pPr>
      <w:r w:rsidRPr="007344CA">
        <w:rPr>
          <w:rFonts w:ascii="Arial" w:hAnsi="Arial" w:cs="Arial"/>
          <w:b/>
          <w:bCs/>
          <w:color w:val="000000"/>
          <w:sz w:val="18"/>
          <w:szCs w:val="18"/>
          <w:lang w:val="en-US"/>
        </w:rPr>
        <w:t xml:space="preserve">ZNESEK IN VALUTA: najmanj 10,00 % pogodbene vrednosti z DDV, kar znaša </w:t>
      </w:r>
      <w:r w:rsidRPr="007344CA">
        <w:rPr>
          <w:rFonts w:ascii="Arial" w:hAnsi="Arial" w:cs="Arial"/>
          <w:b/>
          <w:bCs/>
          <w:color w:val="000000"/>
          <w:sz w:val="18"/>
          <w:szCs w:val="18"/>
          <w:u w:val="single"/>
          <w:lang w:val="en-US"/>
        </w:rPr>
        <w:t>__________</w:t>
      </w:r>
    </w:p>
    <w:p w14:paraId="4BF04039" w14:textId="77777777" w:rsidR="006F5341" w:rsidRPr="007344CA" w:rsidRDefault="008D2FA5">
      <w:pPr>
        <w:spacing w:before="225" w:after="225" w:line="240" w:lineRule="auto"/>
        <w:jc w:val="both"/>
        <w:rPr>
          <w:lang w:val="en-US"/>
        </w:rPr>
      </w:pPr>
      <w:r w:rsidRPr="007344CA">
        <w:rPr>
          <w:rFonts w:ascii="Arial" w:hAnsi="Arial" w:cs="Arial"/>
          <w:b/>
          <w:bCs/>
          <w:color w:val="000000"/>
          <w:sz w:val="18"/>
          <w:szCs w:val="18"/>
          <w:lang w:val="en-US"/>
        </w:rPr>
        <w:t>LISTINE, KI JIH JE POLEG IZJAVE TREBA PRILOŽITI ZAHTEVI ZA PLAČILO IN SE IZRECNO ZAHTEVAJO V SPODNJEM BESEDILU:</w:t>
      </w:r>
    </w:p>
    <w:p w14:paraId="5ADCA841"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1. Izjava Uprave RS za javna plačila, da so zahtevek za unovčenje podpisale osebe, ki so pooblaščene za zastopanje;</w:t>
      </w:r>
    </w:p>
    <w:p w14:paraId="5E2FAA2A"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2. Kopija garancije št. ______________</w:t>
      </w:r>
    </w:p>
    <w:p w14:paraId="65A00451" w14:textId="77777777" w:rsidR="006F5341" w:rsidRPr="007344CA" w:rsidRDefault="008D2FA5">
      <w:pPr>
        <w:spacing w:before="225" w:after="225" w:line="240" w:lineRule="auto"/>
        <w:jc w:val="both"/>
        <w:rPr>
          <w:lang w:val="en-US"/>
        </w:rPr>
      </w:pPr>
      <w:r w:rsidRPr="007344CA">
        <w:rPr>
          <w:rFonts w:ascii="Arial" w:hAnsi="Arial" w:cs="Arial"/>
          <w:b/>
          <w:bCs/>
          <w:color w:val="000000"/>
          <w:sz w:val="18"/>
          <w:szCs w:val="18"/>
          <w:lang w:val="en-US"/>
        </w:rPr>
        <w:t>JEZIK V ZAHTEVANIH LISTINAH:</w:t>
      </w:r>
      <w:r w:rsidRPr="007344CA">
        <w:rPr>
          <w:rFonts w:ascii="Arial" w:hAnsi="Arial" w:cs="Arial"/>
          <w:color w:val="000000"/>
          <w:sz w:val="18"/>
          <w:szCs w:val="18"/>
          <w:lang w:val="en-US"/>
        </w:rPr>
        <w:t xml:space="preserve"> slovenski</w:t>
      </w:r>
    </w:p>
    <w:p w14:paraId="46D28951" w14:textId="77777777" w:rsidR="006F5341" w:rsidRPr="007344CA" w:rsidRDefault="008D2FA5">
      <w:pPr>
        <w:spacing w:before="225" w:after="225" w:line="240" w:lineRule="auto"/>
        <w:jc w:val="both"/>
        <w:rPr>
          <w:lang w:val="en-US"/>
        </w:rPr>
      </w:pPr>
      <w:r w:rsidRPr="007344CA">
        <w:rPr>
          <w:rFonts w:ascii="Arial" w:hAnsi="Arial" w:cs="Arial"/>
          <w:b/>
          <w:bCs/>
          <w:color w:val="000000"/>
          <w:sz w:val="18"/>
          <w:szCs w:val="18"/>
          <w:lang w:val="en-US"/>
        </w:rPr>
        <w:t>OBLIKA PREDLOŽITVE:</w:t>
      </w:r>
      <w:r w:rsidRPr="007344CA">
        <w:rPr>
          <w:rFonts w:ascii="Arial" w:hAnsi="Arial" w:cs="Arial"/>
          <w:color w:val="000000"/>
          <w:sz w:val="18"/>
          <w:szCs w:val="18"/>
          <w:lang w:val="en-US"/>
        </w:rPr>
        <w:t xml:space="preserve"> v papirni obliki s priporočeno pošto</w:t>
      </w:r>
    </w:p>
    <w:p w14:paraId="15EAC5DD" w14:textId="77777777" w:rsidR="006F5341" w:rsidRPr="007344CA" w:rsidRDefault="008D2FA5">
      <w:pPr>
        <w:spacing w:before="225" w:after="225" w:line="240" w:lineRule="auto"/>
        <w:jc w:val="both"/>
        <w:rPr>
          <w:lang w:val="en-US"/>
        </w:rPr>
      </w:pPr>
      <w:r w:rsidRPr="007344CA">
        <w:rPr>
          <w:rFonts w:ascii="Arial" w:hAnsi="Arial" w:cs="Arial"/>
          <w:b/>
          <w:bCs/>
          <w:color w:val="000000"/>
          <w:sz w:val="18"/>
          <w:szCs w:val="18"/>
          <w:lang w:val="en-US"/>
        </w:rPr>
        <w:t>KRAJ PREDLOŽITVE:</w:t>
      </w:r>
      <w:r w:rsidRPr="007344CA">
        <w:rPr>
          <w:rFonts w:ascii="Arial" w:hAnsi="Arial" w:cs="Arial"/>
          <w:color w:val="000000"/>
          <w:sz w:val="18"/>
          <w:szCs w:val="18"/>
          <w:lang w:val="en-US"/>
        </w:rPr>
        <w:t xml:space="preserve"> </w:t>
      </w:r>
      <w:r w:rsidRPr="007344CA">
        <w:rPr>
          <w:rFonts w:ascii="Arial" w:hAnsi="Arial" w:cs="Arial"/>
          <w:i/>
          <w:iCs/>
          <w:color w:val="000000"/>
          <w:sz w:val="18"/>
          <w:szCs w:val="18"/>
          <w:lang w:val="en-US"/>
        </w:rPr>
        <w:t>(garant vpiše naslov podružnice, kjer se opravi predložitev papirnih listin, ali elektronski naslov za predložitev v elektronski obliki, kot na primer garantov SWIFT naslov)</w:t>
      </w:r>
    </w:p>
    <w:p w14:paraId="6AB5762A" w14:textId="77777777" w:rsidR="006F5341" w:rsidRPr="007344CA" w:rsidRDefault="008D2FA5">
      <w:pPr>
        <w:spacing w:before="225" w:after="225" w:line="240" w:lineRule="auto"/>
        <w:jc w:val="both"/>
        <w:rPr>
          <w:lang w:val="en-US"/>
        </w:rPr>
      </w:pPr>
      <w:r w:rsidRPr="007344CA">
        <w:rPr>
          <w:rFonts w:ascii="Arial" w:hAnsi="Arial" w:cs="Arial"/>
          <w:b/>
          <w:bCs/>
          <w:color w:val="000000"/>
          <w:sz w:val="18"/>
          <w:szCs w:val="18"/>
          <w:lang w:val="en-US"/>
        </w:rPr>
        <w:t>DATUM VELJAVNOSTI:</w:t>
      </w:r>
      <w:r w:rsidRPr="007344CA">
        <w:rPr>
          <w:rFonts w:ascii="Arial" w:hAnsi="Arial" w:cs="Arial"/>
          <w:color w:val="000000"/>
          <w:sz w:val="18"/>
          <w:szCs w:val="18"/>
          <w:lang w:val="en-US"/>
        </w:rPr>
        <w:t xml:space="preserve"> DD. MM. LLLL </w:t>
      </w:r>
      <w:r w:rsidRPr="007344CA">
        <w:rPr>
          <w:rFonts w:ascii="Arial" w:hAnsi="Arial" w:cs="Arial"/>
          <w:i/>
          <w:iCs/>
          <w:color w:val="000000"/>
          <w:sz w:val="18"/>
          <w:szCs w:val="18"/>
          <w:lang w:val="en-US"/>
        </w:rPr>
        <w:t>(vpiše se datum zapadlosti zavarovanja)</w:t>
      </w:r>
    </w:p>
    <w:p w14:paraId="4E832304" w14:textId="77777777" w:rsidR="006F5341" w:rsidRPr="007344CA" w:rsidRDefault="008D2FA5">
      <w:pPr>
        <w:spacing w:before="225" w:after="225" w:line="240" w:lineRule="auto"/>
        <w:jc w:val="both"/>
        <w:rPr>
          <w:lang w:val="en-US"/>
        </w:rPr>
      </w:pPr>
      <w:r w:rsidRPr="007344CA">
        <w:rPr>
          <w:rFonts w:ascii="Arial" w:hAnsi="Arial" w:cs="Arial"/>
          <w:b/>
          <w:bCs/>
          <w:color w:val="000000"/>
          <w:sz w:val="18"/>
          <w:szCs w:val="18"/>
          <w:lang w:val="en-US"/>
        </w:rPr>
        <w:t>STRANKA, KI JE DOLŽNA PLAČATI STROŠKE:</w:t>
      </w:r>
      <w:r w:rsidRPr="007344CA">
        <w:rPr>
          <w:rFonts w:ascii="Arial" w:hAnsi="Arial" w:cs="Arial"/>
          <w:color w:val="000000"/>
          <w:sz w:val="18"/>
          <w:szCs w:val="18"/>
          <w:lang w:val="en-US"/>
        </w:rPr>
        <w:t xml:space="preserve"> </w:t>
      </w:r>
      <w:r w:rsidRPr="007344CA">
        <w:rPr>
          <w:rFonts w:ascii="Arial" w:hAnsi="Arial" w:cs="Arial"/>
          <w:i/>
          <w:iCs/>
          <w:color w:val="000000"/>
          <w:sz w:val="18"/>
          <w:szCs w:val="18"/>
          <w:lang w:val="en-US"/>
        </w:rPr>
        <w:t>(vpiše se ime naročnika zavarovanja, tj. v postopku javnega naročanja izbranega ponudnika)</w:t>
      </w:r>
    </w:p>
    <w:p w14:paraId="17E330AA"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xml:space="preserve">Kot garant se s tem zavarovanjem nepreklicno in brezpogojno zavezujemo, da bomo upravičencu na prvi poziv izplačali katerikoli znesek do višine zneska zavarovanja, ko upravičenec predloži ustrezno zahtevo za </w:t>
      </w:r>
      <w:proofErr w:type="spellStart"/>
      <w:r w:rsidRPr="007344CA">
        <w:rPr>
          <w:rFonts w:ascii="Arial" w:hAnsi="Arial" w:cs="Arial"/>
          <w:color w:val="000000"/>
          <w:sz w:val="18"/>
          <w:szCs w:val="18"/>
          <w:lang w:val="en-US"/>
        </w:rPr>
        <w:t>plačilo</w:t>
      </w:r>
      <w:proofErr w:type="spellEnd"/>
      <w:r w:rsidRPr="007344CA">
        <w:rPr>
          <w:rFonts w:ascii="Arial" w:hAnsi="Arial" w:cs="Arial"/>
          <w:color w:val="000000"/>
          <w:sz w:val="18"/>
          <w:szCs w:val="18"/>
          <w:lang w:val="en-US"/>
        </w:rPr>
        <w:t xml:space="preserve"> v </w:t>
      </w:r>
      <w:proofErr w:type="spellStart"/>
      <w:r w:rsidRPr="007344CA">
        <w:rPr>
          <w:rFonts w:ascii="Arial" w:hAnsi="Arial" w:cs="Arial"/>
          <w:color w:val="000000"/>
          <w:sz w:val="18"/>
          <w:szCs w:val="18"/>
          <w:lang w:val="en-US"/>
        </w:rPr>
        <w:t>zgoraj</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navedeni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obliki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predložitve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podpisano</w:t>
      </w:r>
      <w:proofErr w:type="spellEnd"/>
      <w:r w:rsidRPr="007344CA">
        <w:rPr>
          <w:rFonts w:ascii="Arial" w:hAnsi="Arial" w:cs="Arial"/>
          <w:color w:val="000000"/>
          <w:sz w:val="18"/>
          <w:szCs w:val="18"/>
          <w:lang w:val="en-US"/>
        </w:rPr>
        <w:t xml:space="preserve"> s </w:t>
      </w:r>
      <w:proofErr w:type="spellStart"/>
      <w:r w:rsidRPr="007344CA">
        <w:rPr>
          <w:rFonts w:ascii="Arial" w:hAnsi="Arial" w:cs="Arial"/>
          <w:color w:val="000000"/>
          <w:sz w:val="18"/>
          <w:szCs w:val="18"/>
          <w:lang w:val="en-US"/>
        </w:rPr>
        <w:t>strani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pooblaščenega</w:t>
      </w:r>
      <w:proofErr w:type="spellEnd"/>
      <w:r w:rsidRPr="007344CA">
        <w:rPr>
          <w:rFonts w:ascii="Arial" w:hAnsi="Arial" w:cs="Arial"/>
          <w:color w:val="000000"/>
          <w:sz w:val="18"/>
          <w:szCs w:val="18"/>
          <w:lang w:val="en-US"/>
        </w:rPr>
        <w:t>(-</w:t>
      </w:r>
      <w:proofErr w:type="spellStart"/>
      <w:r w:rsidRPr="007344CA">
        <w:rPr>
          <w:rFonts w:ascii="Arial" w:hAnsi="Arial" w:cs="Arial"/>
          <w:color w:val="000000"/>
          <w:sz w:val="18"/>
          <w:szCs w:val="18"/>
          <w:lang w:val="en-US"/>
        </w:rPr>
        <w:t>ih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podpisnika</w:t>
      </w:r>
      <w:proofErr w:type="spellEnd"/>
      <w:r w:rsidRPr="007344CA">
        <w:rPr>
          <w:rFonts w:ascii="Arial" w:hAnsi="Arial" w:cs="Arial"/>
          <w:color w:val="000000"/>
          <w:sz w:val="18"/>
          <w:szCs w:val="18"/>
          <w:lang w:val="en-US"/>
        </w:rPr>
        <w:t>(-</w:t>
      </w:r>
      <w:proofErr w:type="spellStart"/>
      <w:r w:rsidRPr="007344CA">
        <w:rPr>
          <w:rFonts w:ascii="Arial" w:hAnsi="Arial" w:cs="Arial"/>
          <w:color w:val="000000"/>
          <w:sz w:val="18"/>
          <w:szCs w:val="18"/>
          <w:lang w:val="en-US"/>
        </w:rPr>
        <w:t>ov</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skupaj</w:t>
      </w:r>
      <w:proofErr w:type="spellEnd"/>
      <w:r w:rsidRPr="007344CA">
        <w:rPr>
          <w:rFonts w:ascii="Arial" w:hAnsi="Arial" w:cs="Arial"/>
          <w:color w:val="000000"/>
          <w:sz w:val="18"/>
          <w:szCs w:val="18"/>
          <w:lang w:val="en-US"/>
        </w:rPr>
        <w:t xml:space="preserve"> z </w:t>
      </w:r>
      <w:proofErr w:type="spellStart"/>
      <w:r w:rsidRPr="007344CA">
        <w:rPr>
          <w:rFonts w:ascii="Arial" w:hAnsi="Arial" w:cs="Arial"/>
          <w:color w:val="000000"/>
          <w:sz w:val="18"/>
          <w:szCs w:val="18"/>
          <w:lang w:val="en-US"/>
        </w:rPr>
        <w:t>drugimi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listinami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če</w:t>
      </w:r>
      <w:proofErr w:type="spellEnd"/>
      <w:r w:rsidRPr="007344CA">
        <w:rPr>
          <w:rFonts w:ascii="Arial" w:hAnsi="Arial" w:cs="Arial"/>
          <w:color w:val="000000"/>
          <w:sz w:val="18"/>
          <w:szCs w:val="18"/>
          <w:lang w:val="en-US"/>
        </w:rPr>
        <w:t xml:space="preserv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1CEA5EE"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Katerokoli zahtevo za plačilo po tem zavarovanju moramo prejeti na datum veljavnosti zavarovanja ali pred njim v zgoraj navedenem kraju predložitve.</w:t>
      </w:r>
    </w:p>
    <w:p w14:paraId="6FC04977"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lastRenderedPageBreak/>
        <w:t>Morebitne spore v zvezi s tem zavarovanjem rešuje stvarno pristojno sodišče po sedežu upravičenca po slovenskem pravu.</w:t>
      </w:r>
    </w:p>
    <w:p w14:paraId="3ECF484E"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Za to zavarovanje veljajo Enotna pravila za garancije na poziv (EPGP) revizija iz leta 2010, izdana pri MTZ pod št. 758.</w:t>
      </w:r>
    </w:p>
    <w:p w14:paraId="31159C4C" w14:textId="77777777" w:rsidR="006F5341" w:rsidRPr="007344CA" w:rsidRDefault="008D2FA5">
      <w:pPr>
        <w:spacing w:before="225" w:after="225" w:line="240" w:lineRule="auto"/>
        <w:jc w:val="center"/>
        <w:rPr>
          <w:lang w:val="en-US"/>
        </w:rPr>
      </w:pPr>
      <w:r w:rsidRPr="007344CA">
        <w:rPr>
          <w:rFonts w:ascii="Arial" w:hAnsi="Arial" w:cs="Arial"/>
          <w:color w:val="000000"/>
          <w:sz w:val="18"/>
          <w:szCs w:val="18"/>
          <w:lang w:val="en-US"/>
        </w:rPr>
        <w:t> </w:t>
      </w:r>
    </w:p>
    <w:tbl>
      <w:tblPr>
        <w:tblStyle w:val="NormalTablePHPDOCX"/>
        <w:tblW w:w="8745" w:type="dxa"/>
        <w:tblInd w:w="108" w:type="dxa"/>
        <w:tblLook w:val="04A0" w:firstRow="1" w:lastRow="0" w:firstColumn="1" w:lastColumn="0" w:noHBand="0" w:noVBand="1"/>
      </w:tblPr>
      <w:tblGrid>
        <w:gridCol w:w="4080"/>
        <w:gridCol w:w="4665"/>
      </w:tblGrid>
      <w:tr w:rsidR="006F5341" w:rsidRPr="007344CA" w14:paraId="72D86345" w14:textId="77777777">
        <w:tc>
          <w:tcPr>
            <w:tcW w:w="4080" w:type="dxa"/>
            <w:tcMar>
              <w:top w:w="75" w:type="dxa"/>
              <w:bottom w:w="75" w:type="dxa"/>
            </w:tcMar>
            <w:vAlign w:val="center"/>
          </w:tcPr>
          <w:p w14:paraId="2519DFC9" w14:textId="77777777" w:rsidR="006F5341" w:rsidRPr="007344CA" w:rsidRDefault="008D2FA5">
            <w:pPr>
              <w:rPr>
                <w:lang w:val="en-US"/>
              </w:rPr>
            </w:pPr>
            <w:r w:rsidRPr="007344CA">
              <w:rPr>
                <w:rFonts w:ascii="Arial" w:hAnsi="Arial" w:cs="Arial"/>
                <w:color w:val="000000"/>
                <w:position w:val="-2"/>
                <w:sz w:val="18"/>
                <w:szCs w:val="18"/>
                <w:lang w:val="en-US"/>
              </w:rPr>
              <w:t> </w:t>
            </w:r>
          </w:p>
        </w:tc>
        <w:tc>
          <w:tcPr>
            <w:tcW w:w="0" w:type="auto"/>
            <w:tcMar>
              <w:top w:w="75" w:type="dxa"/>
              <w:bottom w:w="75" w:type="dxa"/>
            </w:tcMar>
            <w:vAlign w:val="center"/>
          </w:tcPr>
          <w:p w14:paraId="6CAAE321" w14:textId="77777777" w:rsidR="006F5341" w:rsidRPr="007344CA" w:rsidRDefault="008D2FA5">
            <w:pPr>
              <w:jc w:val="center"/>
              <w:rPr>
                <w:lang w:val="en-US"/>
              </w:rPr>
            </w:pPr>
            <w:r w:rsidRPr="007344CA">
              <w:rPr>
                <w:rFonts w:ascii="Arial" w:hAnsi="Arial" w:cs="Arial"/>
                <w:color w:val="000000"/>
                <w:position w:val="-2"/>
                <w:sz w:val="18"/>
                <w:szCs w:val="18"/>
                <w:lang w:val="en-US"/>
              </w:rPr>
              <w:t>Garant</w:t>
            </w:r>
          </w:p>
        </w:tc>
      </w:tr>
      <w:tr w:rsidR="006F5341" w:rsidRPr="007344CA" w14:paraId="2E9BBA50" w14:textId="77777777">
        <w:tc>
          <w:tcPr>
            <w:tcW w:w="4080" w:type="dxa"/>
            <w:tcMar>
              <w:top w:w="75" w:type="dxa"/>
              <w:bottom w:w="75" w:type="dxa"/>
            </w:tcMar>
            <w:vAlign w:val="center"/>
          </w:tcPr>
          <w:p w14:paraId="726538B0" w14:textId="77777777" w:rsidR="006F5341" w:rsidRPr="007344CA" w:rsidRDefault="008D2FA5">
            <w:pPr>
              <w:rPr>
                <w:lang w:val="en-US"/>
              </w:rPr>
            </w:pPr>
            <w:r w:rsidRPr="007344CA">
              <w:rPr>
                <w:rFonts w:ascii="Arial" w:hAnsi="Arial" w:cs="Arial"/>
                <w:color w:val="000000"/>
                <w:position w:val="-2"/>
                <w:sz w:val="18"/>
                <w:szCs w:val="18"/>
                <w:lang w:val="en-US"/>
              </w:rPr>
              <w:t> </w:t>
            </w:r>
          </w:p>
        </w:tc>
        <w:tc>
          <w:tcPr>
            <w:tcW w:w="0" w:type="auto"/>
            <w:tcMar>
              <w:top w:w="75" w:type="dxa"/>
              <w:bottom w:w="75" w:type="dxa"/>
            </w:tcMar>
            <w:vAlign w:val="center"/>
          </w:tcPr>
          <w:p w14:paraId="303CA40F" w14:textId="77777777" w:rsidR="006F5341" w:rsidRPr="007344CA" w:rsidRDefault="006F5341">
            <w:pPr>
              <w:rPr>
                <w:lang w:val="en-US"/>
              </w:rPr>
            </w:pPr>
          </w:p>
          <w:p w14:paraId="216EB17D" w14:textId="77777777" w:rsidR="006F5341" w:rsidRPr="007344CA" w:rsidRDefault="008D2FA5">
            <w:pPr>
              <w:jc w:val="center"/>
              <w:rPr>
                <w:lang w:val="en-US"/>
              </w:rPr>
            </w:pPr>
            <w:r w:rsidRPr="007344CA">
              <w:rPr>
                <w:rFonts w:ascii="Arial" w:hAnsi="Arial" w:cs="Arial"/>
                <w:color w:val="A9A9A9"/>
                <w:position w:val="-2"/>
                <w:sz w:val="18"/>
                <w:szCs w:val="18"/>
                <w:lang w:val="en-US"/>
              </w:rPr>
              <w:t>(žig in podpis)</w:t>
            </w:r>
          </w:p>
        </w:tc>
      </w:tr>
    </w:tbl>
    <w:p w14:paraId="274767DB"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w:t>
      </w:r>
    </w:p>
    <w:p w14:paraId="7967F966"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w:t>
      </w:r>
    </w:p>
    <w:p w14:paraId="121C7ABF" w14:textId="77777777" w:rsidR="006F5341" w:rsidRPr="007344CA" w:rsidRDefault="006F5341">
      <w:pPr>
        <w:rPr>
          <w:lang w:val="en-US"/>
        </w:rPr>
        <w:sectPr w:rsidR="006F5341" w:rsidRPr="007344CA" w:rsidSect="00A250F3">
          <w:footerReference w:type="default" r:id="rId18"/>
          <w:pgSz w:w="11906" w:h="16838"/>
          <w:pgMar w:top="1418" w:right="1418" w:bottom="1418" w:left="1418" w:header="567" w:footer="596" w:gutter="0"/>
          <w:cols w:space="708"/>
          <w:docGrid w:linePitch="360"/>
        </w:sectPr>
      </w:pPr>
    </w:p>
    <w:p w14:paraId="699DA456" w14:textId="5FBF0C66" w:rsidR="00326D07" w:rsidRPr="007344CA" w:rsidRDefault="008D2FA5" w:rsidP="00252358">
      <w:pPr>
        <w:spacing w:after="0"/>
        <w:jc w:val="right"/>
        <w:rPr>
          <w:rFonts w:ascii="Arial" w:hAnsi="Arial" w:cs="Arial"/>
          <w:sz w:val="18"/>
          <w:szCs w:val="18"/>
          <w:lang w:val="en-US"/>
        </w:rPr>
      </w:pPr>
      <w:proofErr w:type="spellStart"/>
      <w:r w:rsidRPr="007344CA">
        <w:rPr>
          <w:rFonts w:ascii="Arial" w:hAnsi="Arial" w:cs="Arial"/>
          <w:sz w:val="18"/>
          <w:szCs w:val="18"/>
          <w:lang w:val="en-US"/>
        </w:rPr>
        <w:lastRenderedPageBreak/>
        <w:t>Obrazec</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št</w:t>
      </w:r>
      <w:proofErr w:type="spellEnd"/>
      <w:r w:rsidRPr="007344CA">
        <w:rPr>
          <w:rFonts w:ascii="Arial" w:hAnsi="Arial" w:cs="Arial"/>
          <w:sz w:val="18"/>
          <w:szCs w:val="18"/>
          <w:lang w:val="en-US"/>
        </w:rPr>
        <w:t xml:space="preserve">: </w:t>
      </w:r>
      <w:r w:rsidR="000571E8">
        <w:rPr>
          <w:rFonts w:ascii="Arial" w:hAnsi="Arial" w:cs="Arial"/>
          <w:sz w:val="18"/>
          <w:szCs w:val="18"/>
          <w:lang w:val="en-US"/>
        </w:rPr>
        <w:t>8</w:t>
      </w:r>
    </w:p>
    <w:p w14:paraId="73484228" w14:textId="77777777" w:rsidR="00326D07" w:rsidRPr="007344CA" w:rsidRDefault="008D2FA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US"/>
        </w:rPr>
      </w:pPr>
      <w:r w:rsidRPr="007344CA">
        <w:rPr>
          <w:rFonts w:ascii="Arial" w:hAnsi="Arial" w:cs="Arial"/>
          <w:lang w:val="en-US"/>
        </w:rPr>
        <w:t>Izjava zastopnika podizvajalca v zvezi z izpolnjevanjem obveznih pogojev za podizvajalce</w:t>
      </w:r>
    </w:p>
    <w:p w14:paraId="5B16EE9D"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Pod kazensko in materialno odgovornostjo izjavljamo, da naša družba, </w:t>
      </w:r>
      <w:r w:rsidRPr="007344CA">
        <w:rPr>
          <w:rFonts w:ascii="Arial" w:hAnsi="Arial" w:cs="Arial"/>
          <w:color w:val="000000"/>
          <w:sz w:val="18"/>
          <w:szCs w:val="18"/>
          <w:u w:val="single"/>
          <w:lang w:val="en-US"/>
        </w:rPr>
        <w:t>_______________</w:t>
      </w:r>
      <w:r w:rsidRPr="007344CA">
        <w:rPr>
          <w:rFonts w:ascii="Arial" w:hAnsi="Arial" w:cs="Arial"/>
          <w:color w:val="000000"/>
          <w:sz w:val="18"/>
          <w:szCs w:val="18"/>
          <w:lang w:val="en-US"/>
        </w:rPr>
        <w:t>(Firma), </w:t>
      </w:r>
      <w:r w:rsidRPr="007344CA">
        <w:rPr>
          <w:rFonts w:ascii="Arial" w:hAnsi="Arial" w:cs="Arial"/>
          <w:color w:val="000000"/>
          <w:sz w:val="18"/>
          <w:szCs w:val="18"/>
          <w:u w:val="single"/>
          <w:lang w:val="en-US"/>
        </w:rPr>
        <w:t>_________________</w:t>
      </w:r>
      <w:r w:rsidRPr="007344CA">
        <w:rPr>
          <w:rFonts w:ascii="Arial" w:hAnsi="Arial" w:cs="Arial"/>
          <w:color w:val="000000"/>
          <w:sz w:val="18"/>
          <w:szCs w:val="18"/>
          <w:lang w:val="en-US"/>
        </w:rPr>
        <w:t>(Naslov), matična številka: </w:t>
      </w:r>
      <w:r w:rsidRPr="007344CA">
        <w:rPr>
          <w:rFonts w:ascii="Arial" w:hAnsi="Arial" w:cs="Arial"/>
          <w:color w:val="000000"/>
          <w:sz w:val="18"/>
          <w:szCs w:val="18"/>
          <w:u w:val="single"/>
          <w:lang w:val="en-US"/>
        </w:rPr>
        <w:t>_______________</w:t>
      </w:r>
      <w:r w:rsidRPr="007344CA">
        <w:rPr>
          <w:rFonts w:ascii="Arial" w:hAnsi="Arial" w:cs="Arial"/>
          <w:color w:val="000000"/>
          <w:sz w:val="18"/>
          <w:szCs w:val="18"/>
          <w:lang w:val="en-US"/>
        </w:rPr>
        <w:t> ni bila pravnomočno obsojena zaradi kaznivih dejanj, ki so našteta v prvem odstavku 75. člena ZJN-3.</w:t>
      </w:r>
    </w:p>
    <w:p w14:paraId="19CCED21"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Obenem izjavljamo, da:</w:t>
      </w:r>
    </w:p>
    <w:tbl>
      <w:tblPr>
        <w:tblStyle w:val="NormalTablePHPDOCX"/>
        <w:tblW w:w="0" w:type="auto"/>
        <w:tblInd w:w="108" w:type="dxa"/>
        <w:tblLook w:val="04A0" w:firstRow="1" w:lastRow="0" w:firstColumn="1" w:lastColumn="0" w:noHBand="0" w:noVBand="1"/>
      </w:tblPr>
      <w:tblGrid>
        <w:gridCol w:w="8962"/>
      </w:tblGrid>
      <w:tr w:rsidR="006F5341" w:rsidRPr="007344CA" w14:paraId="1B7258A0" w14:textId="77777777">
        <w:tc>
          <w:tcPr>
            <w:tcW w:w="0" w:type="auto"/>
            <w:tcMar>
              <w:top w:w="0" w:type="auto"/>
              <w:bottom w:w="0" w:type="auto"/>
            </w:tcMar>
          </w:tcPr>
          <w:p w14:paraId="65B1DAA3" w14:textId="77777777" w:rsidR="006F5341" w:rsidRPr="007344CA" w:rsidRDefault="008D2FA5">
            <w:pPr>
              <w:numPr>
                <w:ilvl w:val="0"/>
                <w:numId w:val="36"/>
              </w:numPr>
              <w:jc w:val="both"/>
              <w:rPr>
                <w:rFonts w:ascii="Arial" w:hAnsi="Arial" w:cs="Arial"/>
                <w:color w:val="000000"/>
                <w:sz w:val="18"/>
                <w:szCs w:val="18"/>
                <w:lang w:val="en-US"/>
              </w:rPr>
            </w:pPr>
            <w:r w:rsidRPr="007344CA">
              <w:rPr>
                <w:rFonts w:ascii="Arial" w:hAnsi="Arial" w:cs="Arial"/>
                <w:color w:val="000000"/>
                <w:sz w:val="18"/>
                <w:szCs w:val="18"/>
                <w:lang w:val="en-US"/>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31D7C46" w14:textId="77777777" w:rsidR="006F5341" w:rsidRPr="007344CA" w:rsidRDefault="008D2FA5">
            <w:pPr>
              <w:numPr>
                <w:ilvl w:val="0"/>
                <w:numId w:val="36"/>
              </w:numPr>
              <w:jc w:val="both"/>
              <w:rPr>
                <w:rFonts w:ascii="Arial" w:hAnsi="Arial" w:cs="Arial"/>
                <w:color w:val="000000"/>
                <w:sz w:val="18"/>
                <w:szCs w:val="18"/>
                <w:lang w:val="en-US"/>
              </w:rPr>
            </w:pPr>
            <w:proofErr w:type="spellStart"/>
            <w:r w:rsidRPr="007344CA">
              <w:rPr>
                <w:rFonts w:ascii="Arial" w:hAnsi="Arial" w:cs="Arial"/>
                <w:color w:val="000000"/>
                <w:sz w:val="18"/>
                <w:szCs w:val="18"/>
                <w:lang w:val="en-US"/>
              </w:rPr>
              <w:t>nimamo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nepredloženih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obračunov</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davčnih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odtegljajev</w:t>
            </w:r>
            <w:proofErr w:type="spellEnd"/>
            <w:r w:rsidRPr="007344CA">
              <w:rPr>
                <w:rFonts w:ascii="Arial" w:hAnsi="Arial" w:cs="Arial"/>
                <w:color w:val="000000"/>
                <w:sz w:val="18"/>
                <w:szCs w:val="18"/>
                <w:lang w:val="en-US"/>
              </w:rPr>
              <w:t xml:space="preserve"> za </w:t>
            </w:r>
            <w:proofErr w:type="spellStart"/>
            <w:r w:rsidRPr="007344CA">
              <w:rPr>
                <w:rFonts w:ascii="Arial" w:hAnsi="Arial" w:cs="Arial"/>
                <w:color w:val="000000"/>
                <w:sz w:val="18"/>
                <w:szCs w:val="18"/>
                <w:lang w:val="en-US"/>
              </w:rPr>
              <w:t>dohodke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iz</w:t>
            </w:r>
            <w:proofErr w:type="spellEnd"/>
            <w:r w:rsidRPr="007344CA">
              <w:rPr>
                <w:rFonts w:ascii="Arial" w:hAnsi="Arial" w:cs="Arial"/>
                <w:color w:val="000000"/>
                <w:sz w:val="18"/>
                <w:szCs w:val="18"/>
                <w:lang w:val="en-US"/>
              </w:rPr>
              <w:t xml:space="preserve"> delovnega razmerja za obdobje zadnjih petih let do dne oddaje ponudbe ali prijave,</w:t>
            </w:r>
          </w:p>
          <w:p w14:paraId="4D357A32" w14:textId="77777777" w:rsidR="006F5341" w:rsidRPr="007344CA" w:rsidRDefault="008D2FA5">
            <w:pPr>
              <w:numPr>
                <w:ilvl w:val="0"/>
                <w:numId w:val="36"/>
              </w:numPr>
              <w:jc w:val="both"/>
              <w:rPr>
                <w:rFonts w:ascii="Arial" w:hAnsi="Arial" w:cs="Arial"/>
                <w:color w:val="000000"/>
                <w:sz w:val="18"/>
                <w:szCs w:val="18"/>
                <w:lang w:val="en-US"/>
              </w:rPr>
            </w:pPr>
            <w:r w:rsidRPr="007344CA">
              <w:rPr>
                <w:rFonts w:ascii="Arial" w:hAnsi="Arial" w:cs="Arial"/>
                <w:color w:val="000000"/>
                <w:sz w:val="18"/>
                <w:szCs w:val="18"/>
                <w:lang w:val="en-US"/>
              </w:rPr>
              <w:t>nismo izločeni iz postopkov oddaje javnih naročil zaradi uvrstitve v evidenco gospodarskih subjektov z negativnimi referencami,</w:t>
            </w:r>
          </w:p>
          <w:p w14:paraId="179DB83E" w14:textId="77777777" w:rsidR="006F5341" w:rsidRPr="007344CA" w:rsidRDefault="008D2FA5">
            <w:pPr>
              <w:numPr>
                <w:ilvl w:val="0"/>
                <w:numId w:val="36"/>
              </w:numPr>
              <w:jc w:val="both"/>
              <w:rPr>
                <w:rFonts w:ascii="Arial" w:hAnsi="Arial" w:cs="Arial"/>
                <w:color w:val="000000"/>
                <w:sz w:val="18"/>
                <w:szCs w:val="18"/>
                <w:lang w:val="en-US"/>
              </w:rPr>
            </w:pPr>
            <w:r w:rsidRPr="007344CA">
              <w:rPr>
                <w:rFonts w:ascii="Arial" w:hAnsi="Arial" w:cs="Arial"/>
                <w:color w:val="000000"/>
                <w:sz w:val="18"/>
                <w:szCs w:val="18"/>
                <w:lang w:val="en-US"/>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8B1E177" w14:textId="77777777" w:rsidR="006F5341" w:rsidRPr="007344CA" w:rsidRDefault="008D2FA5">
            <w:pPr>
              <w:numPr>
                <w:ilvl w:val="0"/>
                <w:numId w:val="36"/>
              </w:numPr>
              <w:jc w:val="both"/>
              <w:rPr>
                <w:rFonts w:ascii="Arial" w:hAnsi="Arial" w:cs="Arial"/>
                <w:color w:val="000000"/>
                <w:sz w:val="18"/>
                <w:szCs w:val="18"/>
                <w:lang w:val="en-US"/>
              </w:rPr>
            </w:pPr>
            <w:r w:rsidRPr="007344CA">
              <w:rPr>
                <w:rFonts w:ascii="Arial" w:hAnsi="Arial" w:cs="Arial"/>
                <w:color w:val="000000"/>
                <w:sz w:val="18"/>
                <w:szCs w:val="18"/>
                <w:lang w:val="en-US"/>
              </w:rPr>
              <w:t>smo vpisani v poklicni oziroma poslovni register v državi sedeža,</w:t>
            </w:r>
          </w:p>
          <w:p w14:paraId="7B235BE2" w14:textId="77777777" w:rsidR="006F5341" w:rsidRPr="007344CA" w:rsidRDefault="008D2FA5">
            <w:pPr>
              <w:numPr>
                <w:ilvl w:val="0"/>
                <w:numId w:val="36"/>
              </w:numPr>
              <w:jc w:val="both"/>
              <w:rPr>
                <w:rFonts w:ascii="Arial" w:hAnsi="Arial" w:cs="Arial"/>
                <w:color w:val="000000"/>
                <w:sz w:val="18"/>
                <w:szCs w:val="18"/>
                <w:lang w:val="en-US"/>
              </w:rPr>
            </w:pPr>
            <w:r w:rsidRPr="007344CA">
              <w:rPr>
                <w:rFonts w:ascii="Arial" w:hAnsi="Arial" w:cs="Arial"/>
                <w:color w:val="000000"/>
                <w:sz w:val="18"/>
                <w:szCs w:val="18"/>
                <w:lang w:val="en-US"/>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688DC26" w14:textId="77777777" w:rsidR="006F5341" w:rsidRPr="007344CA" w:rsidRDefault="008D2FA5">
            <w:pPr>
              <w:numPr>
                <w:ilvl w:val="0"/>
                <w:numId w:val="36"/>
              </w:numPr>
              <w:jc w:val="both"/>
              <w:rPr>
                <w:rFonts w:ascii="Arial" w:hAnsi="Arial" w:cs="Arial"/>
                <w:color w:val="000000"/>
                <w:sz w:val="18"/>
                <w:szCs w:val="18"/>
                <w:lang w:val="en-US"/>
              </w:rPr>
            </w:pPr>
            <w:r w:rsidRPr="007344CA">
              <w:rPr>
                <w:rFonts w:ascii="Arial" w:hAnsi="Arial" w:cs="Arial"/>
                <w:color w:val="000000"/>
                <w:sz w:val="18"/>
                <w:szCs w:val="18"/>
                <w:lang w:val="en-US"/>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CBEBC28"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u w:val="single"/>
          <w:lang w:val="en-US"/>
        </w:rPr>
        <w:t>S podpisom te izjave izjavljamo, da izpolnjujemo vse pogoje iz razpisne dokumentacije, za katere je navedeno, da se izpolnjevanje izkazuje s podpisom te izjave!</w:t>
      </w:r>
    </w:p>
    <w:p w14:paraId="0C450FB2" w14:textId="77777777" w:rsidR="006F5341" w:rsidRPr="007344CA" w:rsidRDefault="008D2FA5">
      <w:pPr>
        <w:spacing w:before="225" w:after="225" w:line="240" w:lineRule="auto"/>
        <w:jc w:val="center"/>
        <w:rPr>
          <w:lang w:val="en-US"/>
        </w:rPr>
      </w:pPr>
      <w:r w:rsidRPr="007344CA">
        <w:rPr>
          <w:rFonts w:ascii="Arial" w:hAnsi="Arial" w:cs="Arial"/>
          <w:b/>
          <w:bCs/>
          <w:color w:val="000000"/>
          <w:sz w:val="21"/>
          <w:szCs w:val="21"/>
          <w:lang w:val="en-US"/>
        </w:rPr>
        <w:t>in</w:t>
      </w:r>
    </w:p>
    <w:p w14:paraId="5077C5E0" w14:textId="77777777" w:rsidR="006F5341" w:rsidRPr="007344CA" w:rsidRDefault="008D2FA5">
      <w:pPr>
        <w:spacing w:before="225" w:after="225" w:line="240" w:lineRule="auto"/>
        <w:jc w:val="center"/>
        <w:rPr>
          <w:lang w:val="en-US"/>
        </w:rPr>
      </w:pPr>
      <w:r w:rsidRPr="007344CA">
        <w:rPr>
          <w:rFonts w:ascii="Arial" w:hAnsi="Arial" w:cs="Arial"/>
          <w:b/>
          <w:bCs/>
          <w:color w:val="000000"/>
          <w:sz w:val="21"/>
          <w:szCs w:val="21"/>
          <w:lang w:val="en-US"/>
        </w:rPr>
        <w:t>POOBLASTILO</w:t>
      </w:r>
    </w:p>
    <w:p w14:paraId="1DEF14A5" w14:textId="6B127FC0"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Pooblaščamo naročnika Onkološki inštitut Ljubljana,</w:t>
      </w:r>
      <w:r w:rsidR="00D039A7" w:rsidRPr="007344CA">
        <w:rPr>
          <w:rFonts w:ascii="Arial" w:hAnsi="Arial" w:cs="Arial"/>
          <w:color w:val="000000"/>
          <w:sz w:val="18"/>
          <w:szCs w:val="18"/>
          <w:lang w:val="en-US"/>
        </w:rPr>
        <w:t xml:space="preserve"> </w:t>
      </w:r>
      <w:r w:rsidRPr="007344CA">
        <w:rPr>
          <w:rFonts w:ascii="Arial" w:hAnsi="Arial" w:cs="Arial"/>
          <w:color w:val="000000"/>
          <w:sz w:val="18"/>
          <w:szCs w:val="18"/>
          <w:lang w:val="en-US"/>
        </w:rPr>
        <w:t xml:space="preserve">Zaloška cesta 2, 1000 Ljubljana, da za </w:t>
      </w:r>
      <w:proofErr w:type="spellStart"/>
      <w:r w:rsidRPr="007344CA">
        <w:rPr>
          <w:rFonts w:ascii="Arial" w:hAnsi="Arial" w:cs="Arial"/>
          <w:color w:val="000000"/>
          <w:sz w:val="18"/>
          <w:szCs w:val="18"/>
          <w:lang w:val="en-US"/>
        </w:rPr>
        <w:t>potrebe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preverjanja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izpolnjevanja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pogojev</w:t>
      </w:r>
      <w:proofErr w:type="spellEnd"/>
      <w:r w:rsidRPr="007344CA">
        <w:rPr>
          <w:rFonts w:ascii="Arial" w:hAnsi="Arial" w:cs="Arial"/>
          <w:color w:val="000000"/>
          <w:sz w:val="18"/>
          <w:szCs w:val="18"/>
          <w:lang w:val="en-US"/>
        </w:rPr>
        <w:t xml:space="preserve"> v </w:t>
      </w:r>
      <w:proofErr w:type="spellStart"/>
      <w:r w:rsidRPr="007344CA">
        <w:rPr>
          <w:rFonts w:ascii="Arial" w:hAnsi="Arial" w:cs="Arial"/>
          <w:color w:val="000000"/>
          <w:sz w:val="18"/>
          <w:szCs w:val="18"/>
          <w:lang w:val="en-US"/>
        </w:rPr>
        <w:t>postopku</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javnega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naročila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pristojnih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organov</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pridobi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potrdila</w:t>
      </w:r>
      <w:proofErr w:type="spellEnd"/>
      <w:r w:rsidRPr="007344CA">
        <w:rPr>
          <w:rFonts w:ascii="Arial" w:hAnsi="Arial" w:cs="Arial"/>
          <w:color w:val="000000"/>
          <w:sz w:val="18"/>
          <w:szCs w:val="18"/>
          <w:lang w:val="en-US"/>
        </w:rPr>
        <w:t xml:space="preserve">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6F5341" w:rsidRPr="007344CA" w14:paraId="496642DA"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F7B17D" w14:textId="77777777" w:rsidR="006F5341" w:rsidRPr="007344CA" w:rsidRDefault="008D2FA5">
            <w:pPr>
              <w:jc w:val="right"/>
              <w:rPr>
                <w:lang w:val="en-US"/>
              </w:rPr>
            </w:pPr>
            <w:r w:rsidRPr="007344CA">
              <w:rPr>
                <w:rFonts w:ascii="Arial" w:hAnsi="Arial" w:cs="Arial"/>
                <w:color w:val="000000"/>
                <w:position w:val="-2"/>
                <w:sz w:val="18"/>
                <w:szCs w:val="18"/>
                <w:lang w:val="en-US"/>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610769" w14:textId="77777777" w:rsidR="006F5341" w:rsidRPr="007344CA" w:rsidRDefault="008D2FA5">
            <w:pPr>
              <w:rPr>
                <w:lang w:val="en-US"/>
              </w:rPr>
            </w:pPr>
            <w:r w:rsidRPr="007344CA">
              <w:rPr>
                <w:rFonts w:ascii="Arial" w:hAnsi="Arial" w:cs="Arial"/>
                <w:color w:val="000000"/>
                <w:position w:val="-2"/>
                <w:sz w:val="18"/>
                <w:szCs w:val="18"/>
                <w:lang w:val="en-US"/>
              </w:rPr>
              <w:t> </w:t>
            </w:r>
          </w:p>
        </w:tc>
      </w:tr>
      <w:tr w:rsidR="006F5341" w:rsidRPr="007344CA" w14:paraId="4FA8C610"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1F7AD6" w14:textId="77777777" w:rsidR="006F5341" w:rsidRPr="007344CA" w:rsidRDefault="008D2FA5">
            <w:pPr>
              <w:jc w:val="right"/>
              <w:rPr>
                <w:lang w:val="en-US"/>
              </w:rPr>
            </w:pPr>
            <w:r w:rsidRPr="007344CA">
              <w:rPr>
                <w:rFonts w:ascii="Arial" w:hAnsi="Arial" w:cs="Arial"/>
                <w:color w:val="000000"/>
                <w:position w:val="-2"/>
                <w:sz w:val="18"/>
                <w:szCs w:val="18"/>
                <w:lang w:val="en-US"/>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B85530" w14:textId="77777777" w:rsidR="006F5341" w:rsidRPr="007344CA" w:rsidRDefault="008D2FA5">
            <w:pPr>
              <w:rPr>
                <w:lang w:val="en-US"/>
              </w:rPr>
            </w:pPr>
            <w:r w:rsidRPr="007344CA">
              <w:rPr>
                <w:rFonts w:ascii="Arial" w:hAnsi="Arial" w:cs="Arial"/>
                <w:color w:val="000000"/>
                <w:position w:val="-2"/>
                <w:sz w:val="18"/>
                <w:szCs w:val="18"/>
                <w:lang w:val="en-US"/>
              </w:rPr>
              <w:t> </w:t>
            </w:r>
          </w:p>
        </w:tc>
      </w:tr>
      <w:tr w:rsidR="006F5341" w:rsidRPr="007344CA" w14:paraId="5D8E8993"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C3336C" w14:textId="77777777" w:rsidR="006F5341" w:rsidRPr="007344CA" w:rsidRDefault="008D2FA5">
            <w:pPr>
              <w:jc w:val="right"/>
              <w:rPr>
                <w:lang w:val="en-US"/>
              </w:rPr>
            </w:pPr>
            <w:r w:rsidRPr="007344CA">
              <w:rPr>
                <w:rFonts w:ascii="Arial" w:hAnsi="Arial" w:cs="Arial"/>
                <w:color w:val="000000"/>
                <w:position w:val="-2"/>
                <w:sz w:val="18"/>
                <w:szCs w:val="18"/>
                <w:lang w:val="en-US"/>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988762" w14:textId="77777777" w:rsidR="006F5341" w:rsidRPr="007344CA" w:rsidRDefault="008D2FA5">
            <w:pPr>
              <w:rPr>
                <w:lang w:val="en-US"/>
              </w:rPr>
            </w:pPr>
            <w:r w:rsidRPr="007344CA">
              <w:rPr>
                <w:rFonts w:ascii="Arial" w:hAnsi="Arial" w:cs="Arial"/>
                <w:color w:val="000000"/>
                <w:position w:val="-2"/>
                <w:sz w:val="18"/>
                <w:szCs w:val="18"/>
                <w:lang w:val="en-US"/>
              </w:rPr>
              <w:t> </w:t>
            </w:r>
          </w:p>
        </w:tc>
      </w:tr>
      <w:tr w:rsidR="006F5341" w:rsidRPr="007344CA" w14:paraId="54D7FC68"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40B77A" w14:textId="77777777" w:rsidR="006F5341" w:rsidRPr="007344CA" w:rsidRDefault="008D2FA5">
            <w:pPr>
              <w:jc w:val="right"/>
              <w:rPr>
                <w:lang w:val="en-US"/>
              </w:rPr>
            </w:pPr>
            <w:r w:rsidRPr="007344CA">
              <w:rPr>
                <w:rFonts w:ascii="Arial" w:hAnsi="Arial" w:cs="Arial"/>
                <w:color w:val="000000"/>
                <w:position w:val="-2"/>
                <w:sz w:val="18"/>
                <w:szCs w:val="18"/>
                <w:lang w:val="en-US"/>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CB8C74" w14:textId="77777777" w:rsidR="006F5341" w:rsidRPr="007344CA" w:rsidRDefault="008D2FA5">
            <w:pPr>
              <w:rPr>
                <w:lang w:val="en-US"/>
              </w:rPr>
            </w:pPr>
            <w:r w:rsidRPr="007344CA">
              <w:rPr>
                <w:rFonts w:ascii="Arial" w:hAnsi="Arial" w:cs="Arial"/>
                <w:color w:val="000000"/>
                <w:position w:val="-2"/>
                <w:sz w:val="18"/>
                <w:szCs w:val="18"/>
                <w:lang w:val="en-US"/>
              </w:rPr>
              <w:t> </w:t>
            </w:r>
          </w:p>
        </w:tc>
      </w:tr>
      <w:tr w:rsidR="006F5341" w:rsidRPr="007344CA" w14:paraId="1B4F80F6"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FAF972" w14:textId="77777777" w:rsidR="006F5341" w:rsidRPr="007344CA" w:rsidRDefault="008D2FA5">
            <w:pPr>
              <w:jc w:val="right"/>
              <w:rPr>
                <w:lang w:val="en-US"/>
              </w:rPr>
            </w:pPr>
            <w:r w:rsidRPr="007344CA">
              <w:rPr>
                <w:rFonts w:ascii="Arial" w:hAnsi="Arial" w:cs="Arial"/>
                <w:color w:val="000000"/>
                <w:position w:val="-2"/>
                <w:sz w:val="18"/>
                <w:szCs w:val="18"/>
                <w:lang w:val="en-US"/>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0782F" w14:textId="77777777" w:rsidR="006F5341" w:rsidRPr="007344CA" w:rsidRDefault="008D2FA5">
            <w:pPr>
              <w:rPr>
                <w:lang w:val="en-US"/>
              </w:rPr>
            </w:pPr>
            <w:r w:rsidRPr="007344CA">
              <w:rPr>
                <w:rFonts w:ascii="Arial" w:hAnsi="Arial" w:cs="Arial"/>
                <w:color w:val="000000"/>
                <w:position w:val="-2"/>
                <w:sz w:val="18"/>
                <w:szCs w:val="18"/>
                <w:lang w:val="en-US"/>
              </w:rPr>
              <w:t> </w:t>
            </w:r>
          </w:p>
        </w:tc>
      </w:tr>
    </w:tbl>
    <w:tbl>
      <w:tblPr>
        <w:tblStyle w:val="NormalTablePHPDOCX"/>
        <w:tblW w:w="8745" w:type="dxa"/>
        <w:tblInd w:w="108" w:type="dxa"/>
        <w:tblLook w:val="04A0" w:firstRow="1" w:lastRow="0" w:firstColumn="1" w:lastColumn="0" w:noHBand="0" w:noVBand="1"/>
      </w:tblPr>
      <w:tblGrid>
        <w:gridCol w:w="4080"/>
        <w:gridCol w:w="4665"/>
      </w:tblGrid>
      <w:tr w:rsidR="006F5341" w:rsidRPr="007344CA" w14:paraId="4FA8DDA9" w14:textId="77777777">
        <w:tc>
          <w:tcPr>
            <w:tcW w:w="4080" w:type="dxa"/>
            <w:tcMar>
              <w:top w:w="75" w:type="dxa"/>
              <w:bottom w:w="75" w:type="dxa"/>
            </w:tcMar>
            <w:vAlign w:val="center"/>
          </w:tcPr>
          <w:p w14:paraId="7DE6B8B1" w14:textId="64EBB981" w:rsidR="006F5341" w:rsidRPr="007344CA" w:rsidRDefault="008D2FA5">
            <w:pPr>
              <w:rPr>
                <w:lang w:val="en-US"/>
              </w:rPr>
            </w:pPr>
            <w:r w:rsidRPr="007344CA">
              <w:rPr>
                <w:rFonts w:ascii="Arial" w:hAnsi="Arial" w:cs="Arial"/>
                <w:color w:val="000000"/>
                <w:sz w:val="18"/>
                <w:szCs w:val="18"/>
                <w:lang w:val="en-US"/>
              </w:rPr>
              <w:t> </w:t>
            </w:r>
            <w:r w:rsidRPr="007344CA">
              <w:rPr>
                <w:rFonts w:ascii="Arial" w:hAnsi="Arial" w:cs="Arial"/>
                <w:color w:val="000000"/>
                <w:position w:val="-2"/>
                <w:sz w:val="18"/>
                <w:szCs w:val="18"/>
                <w:lang w:val="en-US"/>
              </w:rPr>
              <w:t>Kraj in datum:</w:t>
            </w:r>
          </w:p>
        </w:tc>
        <w:tc>
          <w:tcPr>
            <w:tcW w:w="0" w:type="auto"/>
            <w:tcMar>
              <w:top w:w="75" w:type="dxa"/>
              <w:bottom w:w="75" w:type="dxa"/>
            </w:tcMar>
            <w:vAlign w:val="center"/>
          </w:tcPr>
          <w:p w14:paraId="1748671F" w14:textId="77777777" w:rsidR="006F5341" w:rsidRPr="007344CA" w:rsidRDefault="008D2FA5">
            <w:pPr>
              <w:rPr>
                <w:lang w:val="en-US"/>
              </w:rPr>
            </w:pPr>
            <w:r w:rsidRPr="007344CA">
              <w:rPr>
                <w:rFonts w:ascii="Arial" w:hAnsi="Arial" w:cs="Arial"/>
                <w:color w:val="000000"/>
                <w:position w:val="-2"/>
                <w:sz w:val="18"/>
                <w:szCs w:val="18"/>
                <w:lang w:val="en-US"/>
              </w:rPr>
              <w:t>Ime in priimek: _____________________</w:t>
            </w:r>
          </w:p>
        </w:tc>
      </w:tr>
      <w:tr w:rsidR="006F5341" w:rsidRPr="007344CA" w14:paraId="13603CAD" w14:textId="77777777">
        <w:tc>
          <w:tcPr>
            <w:tcW w:w="4080" w:type="dxa"/>
            <w:tcMar>
              <w:top w:w="75" w:type="dxa"/>
              <w:bottom w:w="75" w:type="dxa"/>
            </w:tcMar>
            <w:vAlign w:val="center"/>
          </w:tcPr>
          <w:p w14:paraId="1C4C8E96" w14:textId="77777777" w:rsidR="006F5341" w:rsidRPr="007344CA" w:rsidRDefault="008D2FA5">
            <w:pPr>
              <w:rPr>
                <w:lang w:val="en-US"/>
              </w:rPr>
            </w:pPr>
            <w:r w:rsidRPr="007344CA">
              <w:rPr>
                <w:rFonts w:ascii="Arial" w:hAnsi="Arial" w:cs="Arial"/>
                <w:color w:val="000000"/>
                <w:position w:val="-2"/>
                <w:sz w:val="18"/>
                <w:szCs w:val="18"/>
                <w:lang w:val="en-US"/>
              </w:rPr>
              <w:t> </w:t>
            </w:r>
          </w:p>
        </w:tc>
        <w:tc>
          <w:tcPr>
            <w:tcW w:w="0" w:type="auto"/>
            <w:tcMar>
              <w:top w:w="75" w:type="dxa"/>
              <w:bottom w:w="75" w:type="dxa"/>
            </w:tcMar>
            <w:vAlign w:val="center"/>
          </w:tcPr>
          <w:p w14:paraId="4006E370" w14:textId="77777777" w:rsidR="006F5341" w:rsidRPr="007344CA" w:rsidRDefault="006F5341">
            <w:pPr>
              <w:rPr>
                <w:lang w:val="en-US"/>
              </w:rPr>
            </w:pPr>
          </w:p>
          <w:p w14:paraId="63501C72" w14:textId="77777777" w:rsidR="006F5341" w:rsidRPr="007344CA" w:rsidRDefault="008D2FA5">
            <w:pPr>
              <w:jc w:val="center"/>
              <w:rPr>
                <w:lang w:val="en-US"/>
              </w:rPr>
            </w:pPr>
            <w:r w:rsidRPr="007344CA">
              <w:rPr>
                <w:rFonts w:ascii="Arial" w:hAnsi="Arial" w:cs="Arial"/>
                <w:color w:val="A9A9A9"/>
                <w:position w:val="-2"/>
                <w:sz w:val="18"/>
                <w:szCs w:val="18"/>
                <w:lang w:val="en-US"/>
              </w:rPr>
              <w:t>(žig in podpis)</w:t>
            </w:r>
          </w:p>
        </w:tc>
      </w:tr>
    </w:tbl>
    <w:p w14:paraId="0DDF4662" w14:textId="77777777" w:rsidR="006F5341" w:rsidRPr="007344CA" w:rsidRDefault="006F5341">
      <w:pPr>
        <w:rPr>
          <w:lang w:val="en-US"/>
        </w:rPr>
        <w:sectPr w:rsidR="006F5341" w:rsidRPr="007344CA" w:rsidSect="00A250F3">
          <w:footerReference w:type="default" r:id="rId19"/>
          <w:pgSz w:w="11906" w:h="16838"/>
          <w:pgMar w:top="1418" w:right="1418" w:bottom="1418" w:left="1418" w:header="567" w:footer="596" w:gutter="0"/>
          <w:cols w:space="708"/>
          <w:docGrid w:linePitch="360"/>
        </w:sectPr>
      </w:pPr>
    </w:p>
    <w:p w14:paraId="499BCC35" w14:textId="6FFA3067" w:rsidR="00326D07" w:rsidRPr="007344CA" w:rsidRDefault="008D2FA5" w:rsidP="00252358">
      <w:pPr>
        <w:spacing w:after="0"/>
        <w:jc w:val="right"/>
        <w:rPr>
          <w:rFonts w:ascii="Arial" w:hAnsi="Arial" w:cs="Arial"/>
          <w:sz w:val="18"/>
          <w:szCs w:val="18"/>
          <w:lang w:val="en-US"/>
        </w:rPr>
      </w:pPr>
      <w:proofErr w:type="spellStart"/>
      <w:r w:rsidRPr="007344CA">
        <w:rPr>
          <w:rFonts w:ascii="Arial" w:hAnsi="Arial" w:cs="Arial"/>
          <w:sz w:val="18"/>
          <w:szCs w:val="18"/>
          <w:lang w:val="en-US"/>
        </w:rPr>
        <w:lastRenderedPageBreak/>
        <w:t>Obrazec</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št</w:t>
      </w:r>
      <w:proofErr w:type="spellEnd"/>
      <w:r w:rsidRPr="007344CA">
        <w:rPr>
          <w:rFonts w:ascii="Arial" w:hAnsi="Arial" w:cs="Arial"/>
          <w:sz w:val="18"/>
          <w:szCs w:val="18"/>
          <w:lang w:val="en-US"/>
        </w:rPr>
        <w:t xml:space="preserve">: </w:t>
      </w:r>
      <w:r w:rsidR="000571E8">
        <w:rPr>
          <w:rFonts w:ascii="Arial" w:hAnsi="Arial" w:cs="Arial"/>
          <w:sz w:val="18"/>
          <w:szCs w:val="18"/>
          <w:lang w:val="en-US"/>
        </w:rPr>
        <w:t>9</w:t>
      </w:r>
    </w:p>
    <w:p w14:paraId="78F5E657" w14:textId="77777777" w:rsidR="00326D07" w:rsidRPr="007344CA" w:rsidRDefault="00326D07" w:rsidP="00252358">
      <w:pPr>
        <w:rPr>
          <w:lang w:val="en-US"/>
        </w:rPr>
      </w:pPr>
    </w:p>
    <w:p w14:paraId="0C9296B0" w14:textId="77777777" w:rsidR="00326D07" w:rsidRPr="007344CA" w:rsidRDefault="008D2FA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US"/>
        </w:rPr>
      </w:pPr>
      <w:r w:rsidRPr="007344CA">
        <w:rPr>
          <w:rFonts w:ascii="Arial" w:hAnsi="Arial" w:cs="Arial"/>
          <w:lang w:val="en-US"/>
        </w:rPr>
        <w:t>Izjava podizvajalca</w:t>
      </w:r>
    </w:p>
    <w:p w14:paraId="6EAB93CF" w14:textId="77777777" w:rsidR="00326D07" w:rsidRPr="007344CA" w:rsidRDefault="00326D07" w:rsidP="00EB2A75">
      <w:pPr>
        <w:spacing w:after="120"/>
        <w:rPr>
          <w:rFonts w:ascii="Arial" w:hAnsi="Arial" w:cs="Arial"/>
          <w:lang w:val="en-US"/>
        </w:rPr>
      </w:pPr>
    </w:p>
    <w:p w14:paraId="47525D0B"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xml:space="preserve">V zvezi z </w:t>
      </w:r>
      <w:proofErr w:type="spellStart"/>
      <w:r w:rsidRPr="007344CA">
        <w:rPr>
          <w:rFonts w:ascii="Arial" w:hAnsi="Arial" w:cs="Arial"/>
          <w:color w:val="000000"/>
          <w:sz w:val="18"/>
          <w:szCs w:val="18"/>
          <w:lang w:val="en-US"/>
        </w:rPr>
        <w:t>javnim</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naročilom</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Uvedba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sistema</w:t>
      </w:r>
      <w:proofErr w:type="spellEnd"/>
      <w:r w:rsidRPr="007344CA">
        <w:rPr>
          <w:rFonts w:ascii="Arial" w:hAnsi="Arial" w:cs="Arial"/>
          <w:color w:val="000000"/>
          <w:sz w:val="18"/>
          <w:szCs w:val="18"/>
          <w:lang w:val="en-US"/>
        </w:rPr>
        <w:t xml:space="preserve"> za </w:t>
      </w:r>
      <w:proofErr w:type="spellStart"/>
      <w:r w:rsidRPr="007344CA">
        <w:rPr>
          <w:rFonts w:ascii="Arial" w:hAnsi="Arial" w:cs="Arial"/>
          <w:color w:val="000000"/>
          <w:sz w:val="18"/>
          <w:szCs w:val="18"/>
          <w:lang w:val="en-US"/>
        </w:rPr>
        <w:t>podatkovno</w:t>
      </w:r>
      <w:proofErr w:type="spellEnd"/>
      <w:r w:rsidRPr="007344CA">
        <w:rPr>
          <w:rFonts w:ascii="Arial" w:hAnsi="Arial" w:cs="Arial"/>
          <w:color w:val="000000"/>
          <w:sz w:val="18"/>
          <w:szCs w:val="18"/>
          <w:lang w:val="en-US"/>
        </w:rPr>
        <w:t xml:space="preserve"> in </w:t>
      </w:r>
      <w:proofErr w:type="spellStart"/>
      <w:r w:rsidRPr="007344CA">
        <w:rPr>
          <w:rFonts w:ascii="Arial" w:hAnsi="Arial" w:cs="Arial"/>
          <w:color w:val="000000"/>
          <w:sz w:val="18"/>
          <w:szCs w:val="18"/>
          <w:lang w:val="en-US"/>
        </w:rPr>
        <w:t>poslovno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analitiko</w:t>
      </w:r>
      <w:proofErr w:type="spellEnd"/>
      <w:r w:rsidRPr="007344CA">
        <w:rPr>
          <w:rFonts w:ascii="Arial" w:hAnsi="Arial" w:cs="Arial"/>
          <w:color w:val="000000"/>
          <w:sz w:val="18"/>
          <w:szCs w:val="18"/>
          <w:lang w:val="en-US"/>
        </w:rPr>
        <w:t>«,</w:t>
      </w:r>
    </w:p>
    <w:p w14:paraId="3DC8379A"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izjavljamo, da bomo v primeru izbire gospodarskega subjekta sodelovali pri izvedbi predmeta javnega naročila z deli v vrednosti _______________ EUR v skladu z razpisnimi pogoji.</w:t>
      </w:r>
    </w:p>
    <w:p w14:paraId="4509E929"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Izjavljamo (ustrezno označi):</w:t>
      </w:r>
    </w:p>
    <w:p w14:paraId="2842980C"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xml:space="preserve">[ </w:t>
      </w:r>
      <w:proofErr w:type="gramStart"/>
      <w:r w:rsidRPr="007344CA">
        <w:rPr>
          <w:rFonts w:ascii="Arial" w:hAnsi="Arial" w:cs="Arial"/>
          <w:color w:val="000000"/>
          <w:sz w:val="18"/>
          <w:szCs w:val="18"/>
          <w:lang w:val="en-US"/>
        </w:rPr>
        <w:t>  ]</w:t>
      </w:r>
      <w:proofErr w:type="gramEnd"/>
      <w:r w:rsidRPr="007344CA">
        <w:rPr>
          <w:rFonts w:ascii="Arial" w:hAnsi="Arial" w:cs="Arial"/>
          <w:color w:val="000000"/>
          <w:sz w:val="18"/>
          <w:szCs w:val="18"/>
          <w:lang w:val="en-US"/>
        </w:rPr>
        <w:t xml:space="preserve"> DA zahtevamo izvedbo neposrednih plačil, in zato podajamo soglasje, da sme naročnik namesto glavnega izvajalca poravnati obveznosti glavnega izvajalca, ki nastanejo pri izvajanju javnega naročila do nas kot podizvajalca.</w:t>
      </w:r>
    </w:p>
    <w:p w14:paraId="1DCFC925"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xml:space="preserve">[ </w:t>
      </w:r>
      <w:proofErr w:type="gramStart"/>
      <w:r w:rsidRPr="007344CA">
        <w:rPr>
          <w:rFonts w:ascii="Arial" w:hAnsi="Arial" w:cs="Arial"/>
          <w:color w:val="000000"/>
          <w:sz w:val="18"/>
          <w:szCs w:val="18"/>
          <w:lang w:val="en-US"/>
        </w:rPr>
        <w:t>  ]</w:t>
      </w:r>
      <w:proofErr w:type="gramEnd"/>
      <w:r w:rsidRPr="007344CA">
        <w:rPr>
          <w:rFonts w:ascii="Arial" w:hAnsi="Arial" w:cs="Arial"/>
          <w:color w:val="000000"/>
          <w:sz w:val="18"/>
          <w:szCs w:val="18"/>
          <w:lang w:val="en-US"/>
        </w:rPr>
        <w:t xml:space="preserve"> NE zahtevamo izvedbe neposrednih plačil.</w:t>
      </w:r>
    </w:p>
    <w:p w14:paraId="4764608A"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w:t>
      </w:r>
    </w:p>
    <w:p w14:paraId="70D86EA3"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w:t>
      </w:r>
    </w:p>
    <w:tbl>
      <w:tblPr>
        <w:tblStyle w:val="NormalTablePHPDOCX"/>
        <w:tblW w:w="8745" w:type="dxa"/>
        <w:tblInd w:w="108" w:type="dxa"/>
        <w:tblLook w:val="04A0" w:firstRow="1" w:lastRow="0" w:firstColumn="1" w:lastColumn="0" w:noHBand="0" w:noVBand="1"/>
      </w:tblPr>
      <w:tblGrid>
        <w:gridCol w:w="4080"/>
        <w:gridCol w:w="4665"/>
      </w:tblGrid>
      <w:tr w:rsidR="006F5341" w:rsidRPr="007344CA" w14:paraId="1F678D62" w14:textId="77777777">
        <w:tc>
          <w:tcPr>
            <w:tcW w:w="4080" w:type="dxa"/>
            <w:tcMar>
              <w:top w:w="75" w:type="dxa"/>
              <w:bottom w:w="75" w:type="dxa"/>
            </w:tcMar>
            <w:vAlign w:val="center"/>
          </w:tcPr>
          <w:p w14:paraId="3A19619F" w14:textId="77777777" w:rsidR="006F5341" w:rsidRPr="007344CA" w:rsidRDefault="008D2FA5">
            <w:pPr>
              <w:rPr>
                <w:lang w:val="en-US"/>
              </w:rPr>
            </w:pPr>
            <w:r w:rsidRPr="007344CA">
              <w:rPr>
                <w:rFonts w:ascii="Arial" w:hAnsi="Arial" w:cs="Arial"/>
                <w:color w:val="000000"/>
                <w:position w:val="-2"/>
                <w:sz w:val="18"/>
                <w:szCs w:val="18"/>
                <w:lang w:val="en-US"/>
              </w:rPr>
              <w:t>Kraj in datum:</w:t>
            </w:r>
          </w:p>
        </w:tc>
        <w:tc>
          <w:tcPr>
            <w:tcW w:w="0" w:type="auto"/>
            <w:tcMar>
              <w:top w:w="75" w:type="dxa"/>
              <w:bottom w:w="75" w:type="dxa"/>
            </w:tcMar>
            <w:vAlign w:val="center"/>
          </w:tcPr>
          <w:p w14:paraId="7AC2D4B8" w14:textId="77777777" w:rsidR="006F5341" w:rsidRPr="007344CA" w:rsidRDefault="008D2FA5">
            <w:pPr>
              <w:rPr>
                <w:lang w:val="en-US"/>
              </w:rPr>
            </w:pPr>
            <w:r w:rsidRPr="007344CA">
              <w:rPr>
                <w:rFonts w:ascii="Arial" w:hAnsi="Arial" w:cs="Arial"/>
                <w:color w:val="000000"/>
                <w:position w:val="-2"/>
                <w:sz w:val="18"/>
                <w:szCs w:val="18"/>
                <w:lang w:val="en-US"/>
              </w:rPr>
              <w:t>Ime in priimek: _____________________</w:t>
            </w:r>
          </w:p>
        </w:tc>
      </w:tr>
      <w:tr w:rsidR="006F5341" w:rsidRPr="007344CA" w14:paraId="221FECE5" w14:textId="77777777">
        <w:tc>
          <w:tcPr>
            <w:tcW w:w="4080" w:type="dxa"/>
            <w:tcMar>
              <w:top w:w="75" w:type="dxa"/>
              <w:bottom w:w="75" w:type="dxa"/>
            </w:tcMar>
            <w:vAlign w:val="center"/>
          </w:tcPr>
          <w:p w14:paraId="62A7A9B6" w14:textId="77777777" w:rsidR="006F5341" w:rsidRPr="007344CA" w:rsidRDefault="008D2FA5">
            <w:pPr>
              <w:rPr>
                <w:lang w:val="en-US"/>
              </w:rPr>
            </w:pPr>
            <w:r w:rsidRPr="007344CA">
              <w:rPr>
                <w:rFonts w:ascii="Arial" w:hAnsi="Arial" w:cs="Arial"/>
                <w:color w:val="000000"/>
                <w:position w:val="-2"/>
                <w:sz w:val="18"/>
                <w:szCs w:val="18"/>
                <w:lang w:val="en-US"/>
              </w:rPr>
              <w:t> </w:t>
            </w:r>
          </w:p>
        </w:tc>
        <w:tc>
          <w:tcPr>
            <w:tcW w:w="0" w:type="auto"/>
            <w:tcMar>
              <w:top w:w="75" w:type="dxa"/>
              <w:bottom w:w="75" w:type="dxa"/>
            </w:tcMar>
            <w:vAlign w:val="center"/>
          </w:tcPr>
          <w:p w14:paraId="5526A566" w14:textId="77777777" w:rsidR="006F5341" w:rsidRPr="007344CA" w:rsidRDefault="006F5341">
            <w:pPr>
              <w:rPr>
                <w:lang w:val="en-US"/>
              </w:rPr>
            </w:pPr>
          </w:p>
          <w:p w14:paraId="46A424AD" w14:textId="77777777" w:rsidR="006F5341" w:rsidRPr="007344CA" w:rsidRDefault="008D2FA5">
            <w:pPr>
              <w:jc w:val="center"/>
              <w:rPr>
                <w:lang w:val="en-US"/>
              </w:rPr>
            </w:pPr>
            <w:r w:rsidRPr="007344CA">
              <w:rPr>
                <w:rFonts w:ascii="Arial" w:hAnsi="Arial" w:cs="Arial"/>
                <w:color w:val="A9A9A9"/>
                <w:position w:val="-2"/>
                <w:sz w:val="18"/>
                <w:szCs w:val="18"/>
                <w:lang w:val="en-US"/>
              </w:rPr>
              <w:t>(žig in podpis)</w:t>
            </w:r>
          </w:p>
        </w:tc>
      </w:tr>
    </w:tbl>
    <w:p w14:paraId="3DCFE42F"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w:t>
      </w:r>
    </w:p>
    <w:p w14:paraId="6B71B47D"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w:t>
      </w:r>
    </w:p>
    <w:p w14:paraId="04262250"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w:t>
      </w:r>
    </w:p>
    <w:p w14:paraId="45FF1720" w14:textId="77777777" w:rsidR="006F5341" w:rsidRPr="007344CA" w:rsidRDefault="008D2FA5">
      <w:pPr>
        <w:spacing w:before="225" w:after="225" w:line="240" w:lineRule="auto"/>
        <w:jc w:val="both"/>
        <w:rPr>
          <w:lang w:val="en-US"/>
        </w:rPr>
      </w:pPr>
      <w:r w:rsidRPr="007344CA">
        <w:rPr>
          <w:rFonts w:ascii="Arial" w:hAnsi="Arial" w:cs="Arial"/>
          <w:b/>
          <w:bCs/>
          <w:i/>
          <w:iCs/>
          <w:color w:val="000000"/>
          <w:sz w:val="18"/>
          <w:szCs w:val="18"/>
          <w:u w:val="single"/>
          <w:lang w:val="en-US"/>
        </w:rPr>
        <w:t>Opomba:</w:t>
      </w:r>
    </w:p>
    <w:p w14:paraId="66270C13" w14:textId="77777777" w:rsidR="006F5341" w:rsidRPr="007344CA" w:rsidRDefault="008D2FA5">
      <w:pPr>
        <w:spacing w:before="225" w:after="225" w:line="240" w:lineRule="auto"/>
        <w:jc w:val="both"/>
        <w:rPr>
          <w:lang w:val="en-US"/>
        </w:rPr>
      </w:pPr>
      <w:r w:rsidRPr="007344CA">
        <w:rPr>
          <w:rFonts w:ascii="Arial" w:hAnsi="Arial" w:cs="Arial"/>
          <w:i/>
          <w:iCs/>
          <w:color w:val="000000"/>
          <w:sz w:val="18"/>
          <w:szCs w:val="18"/>
          <w:lang w:val="en-US"/>
        </w:rPr>
        <w:t>V primeru večjega števila podizvajalcev se obrazec fotokopira.</w:t>
      </w:r>
    </w:p>
    <w:p w14:paraId="030732DC" w14:textId="77777777" w:rsidR="006F5341" w:rsidRPr="007344CA" w:rsidRDefault="006F5341">
      <w:pPr>
        <w:rPr>
          <w:lang w:val="en-US"/>
        </w:rPr>
        <w:sectPr w:rsidR="006F5341" w:rsidRPr="007344CA" w:rsidSect="00A250F3">
          <w:footerReference w:type="default" r:id="rId20"/>
          <w:pgSz w:w="11906" w:h="16838"/>
          <w:pgMar w:top="1418" w:right="1418" w:bottom="1418" w:left="1418" w:header="567" w:footer="596" w:gutter="0"/>
          <w:cols w:space="708"/>
          <w:docGrid w:linePitch="360"/>
        </w:sectPr>
      </w:pPr>
    </w:p>
    <w:p w14:paraId="4636E25C" w14:textId="75E9527C" w:rsidR="00326D07" w:rsidRPr="007344CA" w:rsidRDefault="008D2FA5" w:rsidP="00252358">
      <w:pPr>
        <w:spacing w:after="0"/>
        <w:jc w:val="right"/>
        <w:rPr>
          <w:rFonts w:ascii="Arial" w:hAnsi="Arial" w:cs="Arial"/>
          <w:sz w:val="18"/>
          <w:szCs w:val="18"/>
          <w:lang w:val="en-US"/>
        </w:rPr>
      </w:pPr>
      <w:proofErr w:type="spellStart"/>
      <w:r w:rsidRPr="007344CA">
        <w:rPr>
          <w:rFonts w:ascii="Arial" w:hAnsi="Arial" w:cs="Arial"/>
          <w:sz w:val="18"/>
          <w:szCs w:val="18"/>
          <w:lang w:val="en-US"/>
        </w:rPr>
        <w:lastRenderedPageBreak/>
        <w:t>Obrazec</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št</w:t>
      </w:r>
      <w:proofErr w:type="spellEnd"/>
      <w:r w:rsidRPr="007344CA">
        <w:rPr>
          <w:rFonts w:ascii="Arial" w:hAnsi="Arial" w:cs="Arial"/>
          <w:sz w:val="18"/>
          <w:szCs w:val="18"/>
          <w:lang w:val="en-US"/>
        </w:rPr>
        <w:t xml:space="preserve">: </w:t>
      </w:r>
      <w:r w:rsidR="000571E8">
        <w:rPr>
          <w:rFonts w:ascii="Arial" w:hAnsi="Arial" w:cs="Arial"/>
          <w:sz w:val="18"/>
          <w:szCs w:val="18"/>
          <w:lang w:val="en-US"/>
        </w:rPr>
        <w:t>10</w:t>
      </w:r>
    </w:p>
    <w:p w14:paraId="4296C55B" w14:textId="77777777" w:rsidR="00326D07" w:rsidRPr="007344CA" w:rsidRDefault="00326D07" w:rsidP="00252358">
      <w:pPr>
        <w:rPr>
          <w:lang w:val="en-US"/>
        </w:rPr>
      </w:pPr>
    </w:p>
    <w:p w14:paraId="2D1E0E0D" w14:textId="77777777" w:rsidR="00326D07" w:rsidRPr="007344CA" w:rsidRDefault="008D2FA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US"/>
        </w:rPr>
      </w:pPr>
      <w:r w:rsidRPr="007344CA">
        <w:rPr>
          <w:rFonts w:ascii="Arial" w:hAnsi="Arial" w:cs="Arial"/>
          <w:lang w:val="en-US"/>
        </w:rPr>
        <w:t>Izjava o nastopu s podizvajalci</w:t>
      </w:r>
    </w:p>
    <w:p w14:paraId="750DC1F7" w14:textId="77777777" w:rsidR="00326D07" w:rsidRPr="007344CA" w:rsidRDefault="00326D07" w:rsidP="00EB2A75">
      <w:pPr>
        <w:spacing w:after="120"/>
        <w:rPr>
          <w:rFonts w:ascii="Arial" w:hAnsi="Arial" w:cs="Arial"/>
          <w:lang w:val="en-US"/>
        </w:rPr>
      </w:pPr>
    </w:p>
    <w:p w14:paraId="2BD7183E"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xml:space="preserve">Pri izvedbi </w:t>
      </w:r>
      <w:proofErr w:type="spellStart"/>
      <w:r w:rsidRPr="007344CA">
        <w:rPr>
          <w:rFonts w:ascii="Arial" w:hAnsi="Arial" w:cs="Arial"/>
          <w:color w:val="000000"/>
          <w:sz w:val="18"/>
          <w:szCs w:val="18"/>
          <w:lang w:val="en-US"/>
        </w:rPr>
        <w:t>javnega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naročila</w:t>
      </w:r>
      <w:proofErr w:type="spellEnd"/>
      <w:r w:rsidRPr="007344CA">
        <w:rPr>
          <w:rFonts w:ascii="Arial" w:hAnsi="Arial" w:cs="Arial"/>
          <w:color w:val="000000"/>
          <w:sz w:val="18"/>
          <w:szCs w:val="18"/>
          <w:lang w:val="en-US"/>
        </w:rPr>
        <w:t xml:space="preserve"> »</w:t>
      </w:r>
      <w:proofErr w:type="spellStart"/>
      <w:r w:rsidRPr="007344CA">
        <w:rPr>
          <w:rFonts w:ascii="Arial" w:hAnsi="Arial" w:cs="Arial"/>
          <w:b/>
          <w:bCs/>
          <w:color w:val="000000"/>
          <w:sz w:val="18"/>
          <w:szCs w:val="18"/>
          <w:lang w:val="en-US"/>
        </w:rPr>
        <w:t>Uvedba</w:t>
      </w:r>
      <w:proofErr w:type="spellEnd"/>
      <w:r w:rsidRPr="007344CA">
        <w:rPr>
          <w:rFonts w:ascii="Arial" w:hAnsi="Arial" w:cs="Arial"/>
          <w:b/>
          <w:bCs/>
          <w:color w:val="000000"/>
          <w:sz w:val="18"/>
          <w:szCs w:val="18"/>
          <w:lang w:val="en-US"/>
        </w:rPr>
        <w:t xml:space="preserve"> </w:t>
      </w:r>
      <w:proofErr w:type="spellStart"/>
      <w:r w:rsidRPr="007344CA">
        <w:rPr>
          <w:rFonts w:ascii="Arial" w:hAnsi="Arial" w:cs="Arial"/>
          <w:b/>
          <w:bCs/>
          <w:color w:val="000000"/>
          <w:sz w:val="18"/>
          <w:szCs w:val="18"/>
          <w:lang w:val="en-US"/>
        </w:rPr>
        <w:t>sistema</w:t>
      </w:r>
      <w:proofErr w:type="spellEnd"/>
      <w:r w:rsidRPr="007344CA">
        <w:rPr>
          <w:rFonts w:ascii="Arial" w:hAnsi="Arial" w:cs="Arial"/>
          <w:b/>
          <w:bCs/>
          <w:color w:val="000000"/>
          <w:sz w:val="18"/>
          <w:szCs w:val="18"/>
          <w:lang w:val="en-US"/>
        </w:rPr>
        <w:t xml:space="preserve"> za </w:t>
      </w:r>
      <w:proofErr w:type="spellStart"/>
      <w:r w:rsidRPr="007344CA">
        <w:rPr>
          <w:rFonts w:ascii="Arial" w:hAnsi="Arial" w:cs="Arial"/>
          <w:b/>
          <w:bCs/>
          <w:color w:val="000000"/>
          <w:sz w:val="18"/>
          <w:szCs w:val="18"/>
          <w:lang w:val="en-US"/>
        </w:rPr>
        <w:t>podatkovno</w:t>
      </w:r>
      <w:proofErr w:type="spellEnd"/>
      <w:r w:rsidRPr="007344CA">
        <w:rPr>
          <w:rFonts w:ascii="Arial" w:hAnsi="Arial" w:cs="Arial"/>
          <w:b/>
          <w:bCs/>
          <w:color w:val="000000"/>
          <w:sz w:val="18"/>
          <w:szCs w:val="18"/>
          <w:lang w:val="en-US"/>
        </w:rPr>
        <w:t xml:space="preserve"> in </w:t>
      </w:r>
      <w:proofErr w:type="spellStart"/>
      <w:r w:rsidRPr="007344CA">
        <w:rPr>
          <w:rFonts w:ascii="Arial" w:hAnsi="Arial" w:cs="Arial"/>
          <w:b/>
          <w:bCs/>
          <w:color w:val="000000"/>
          <w:sz w:val="18"/>
          <w:szCs w:val="18"/>
          <w:lang w:val="en-US"/>
        </w:rPr>
        <w:t>poslovno</w:t>
      </w:r>
      <w:proofErr w:type="spellEnd"/>
      <w:r w:rsidRPr="007344CA">
        <w:rPr>
          <w:rFonts w:ascii="Arial" w:hAnsi="Arial" w:cs="Arial"/>
          <w:b/>
          <w:bCs/>
          <w:color w:val="000000"/>
          <w:sz w:val="18"/>
          <w:szCs w:val="18"/>
          <w:lang w:val="en-US"/>
        </w:rPr>
        <w:t xml:space="preserve"> </w:t>
      </w:r>
      <w:proofErr w:type="spellStart"/>
      <w:r w:rsidRPr="007344CA">
        <w:rPr>
          <w:rFonts w:ascii="Arial" w:hAnsi="Arial" w:cs="Arial"/>
          <w:b/>
          <w:bCs/>
          <w:color w:val="000000"/>
          <w:sz w:val="18"/>
          <w:szCs w:val="18"/>
          <w:lang w:val="en-US"/>
        </w:rPr>
        <w:t>analitiko</w:t>
      </w:r>
      <w:proofErr w:type="spellEnd"/>
      <w:r w:rsidRPr="007344CA">
        <w:rPr>
          <w:rFonts w:ascii="Arial" w:hAnsi="Arial" w:cs="Arial"/>
          <w:color w:val="000000"/>
          <w:sz w:val="18"/>
          <w:szCs w:val="18"/>
          <w:lang w:val="en-US"/>
        </w:rPr>
        <w:t>«,</w:t>
      </w:r>
    </w:p>
    <w:p w14:paraId="75C9D192"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izjavljamo, da (ustrezno označi in izpolni):</w:t>
      </w:r>
    </w:p>
    <w:p w14:paraId="5A79C014" w14:textId="77777777" w:rsidR="006F5341" w:rsidRPr="007344CA" w:rsidRDefault="008D2FA5">
      <w:pPr>
        <w:spacing w:before="225" w:after="225" w:line="240" w:lineRule="auto"/>
        <w:jc w:val="both"/>
        <w:rPr>
          <w:lang w:val="en-US"/>
        </w:rPr>
      </w:pPr>
      <w:r w:rsidRPr="007344CA">
        <w:rPr>
          <w:rFonts w:ascii="Arial" w:hAnsi="Arial" w:cs="Arial"/>
          <w:b/>
          <w:bCs/>
          <w:color w:val="000000"/>
          <w:sz w:val="18"/>
          <w:szCs w:val="18"/>
          <w:lang w:val="en-US"/>
        </w:rPr>
        <w:t xml:space="preserve">[ </w:t>
      </w:r>
      <w:proofErr w:type="gramStart"/>
      <w:r w:rsidRPr="007344CA">
        <w:rPr>
          <w:rFonts w:ascii="Arial" w:hAnsi="Arial" w:cs="Arial"/>
          <w:b/>
          <w:bCs/>
          <w:color w:val="000000"/>
          <w:sz w:val="18"/>
          <w:szCs w:val="18"/>
          <w:lang w:val="en-US"/>
        </w:rPr>
        <w:t>  ]</w:t>
      </w:r>
      <w:proofErr w:type="gramEnd"/>
      <w:r w:rsidRPr="007344CA">
        <w:rPr>
          <w:rFonts w:ascii="Arial" w:hAnsi="Arial" w:cs="Arial"/>
          <w:b/>
          <w:bCs/>
          <w:color w:val="000000"/>
          <w:sz w:val="18"/>
          <w:szCs w:val="18"/>
          <w:lang w:val="en-US"/>
        </w:rPr>
        <w:t xml:space="preserve"> ne nastopamo s podizvajalci</w:t>
      </w:r>
    </w:p>
    <w:p w14:paraId="0BCAAAA4" w14:textId="77777777" w:rsidR="006F5341" w:rsidRPr="007344CA" w:rsidRDefault="008D2FA5">
      <w:pPr>
        <w:spacing w:before="225" w:after="225" w:line="240" w:lineRule="auto"/>
        <w:jc w:val="both"/>
        <w:rPr>
          <w:lang w:val="en-US"/>
        </w:rPr>
      </w:pPr>
      <w:r w:rsidRPr="007344CA">
        <w:rPr>
          <w:rFonts w:ascii="Arial" w:hAnsi="Arial" w:cs="Arial"/>
          <w:b/>
          <w:bCs/>
          <w:color w:val="000000"/>
          <w:sz w:val="18"/>
          <w:szCs w:val="18"/>
          <w:lang w:val="en-US"/>
        </w:rPr>
        <w:t xml:space="preserve">[ </w:t>
      </w:r>
      <w:proofErr w:type="gramStart"/>
      <w:r w:rsidRPr="007344CA">
        <w:rPr>
          <w:rFonts w:ascii="Arial" w:hAnsi="Arial" w:cs="Arial"/>
          <w:b/>
          <w:bCs/>
          <w:color w:val="000000"/>
          <w:sz w:val="18"/>
          <w:szCs w:val="18"/>
          <w:lang w:val="en-US"/>
        </w:rPr>
        <w:t>  ]</w:t>
      </w:r>
      <w:proofErr w:type="gramEnd"/>
      <w:r w:rsidRPr="007344CA">
        <w:rPr>
          <w:rFonts w:ascii="Arial" w:hAnsi="Arial" w:cs="Arial"/>
          <w:b/>
          <w:bCs/>
          <w:color w:val="000000"/>
          <w:sz w:val="18"/>
          <w:szCs w:val="18"/>
          <w:lang w:val="en-US"/>
        </w:rPr>
        <w:t xml:space="preserve">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6F5341" w:rsidRPr="007344CA" w14:paraId="51C1A0A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9011437" w14:textId="77777777" w:rsidR="006F5341" w:rsidRPr="007344CA" w:rsidRDefault="008D2FA5">
            <w:pPr>
              <w:jc w:val="right"/>
              <w:rPr>
                <w:lang w:val="en-US"/>
              </w:rPr>
            </w:pPr>
            <w:r w:rsidRPr="007344CA">
              <w:rPr>
                <w:rFonts w:ascii="Arial" w:hAnsi="Arial" w:cs="Arial"/>
                <w:b/>
                <w:bCs/>
                <w:color w:val="000000"/>
                <w:position w:val="-2"/>
                <w:sz w:val="18"/>
                <w:szCs w:val="18"/>
                <w:shd w:val="clear" w:color="auto" w:fill="D1D1D1"/>
                <w:lang w:val="en-US"/>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9717C7D" w14:textId="77777777" w:rsidR="006F5341" w:rsidRPr="007344CA" w:rsidRDefault="008D2FA5">
            <w:pPr>
              <w:rPr>
                <w:lang w:val="en-US"/>
              </w:rPr>
            </w:pPr>
            <w:r w:rsidRPr="007344CA">
              <w:rPr>
                <w:rFonts w:ascii="Arial" w:hAnsi="Arial" w:cs="Arial"/>
                <w:color w:val="000000"/>
                <w:position w:val="-2"/>
                <w:sz w:val="18"/>
                <w:szCs w:val="18"/>
                <w:lang w:val="en-US"/>
              </w:rPr>
              <w:t> </w:t>
            </w:r>
          </w:p>
        </w:tc>
      </w:tr>
      <w:tr w:rsidR="006F5341" w:rsidRPr="007344CA" w14:paraId="5657260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C3CE6F6" w14:textId="77777777" w:rsidR="006F5341" w:rsidRPr="007344CA" w:rsidRDefault="008D2FA5">
            <w:pPr>
              <w:jc w:val="right"/>
              <w:rPr>
                <w:lang w:val="en-US"/>
              </w:rPr>
            </w:pPr>
            <w:r w:rsidRPr="007344CA">
              <w:rPr>
                <w:rFonts w:ascii="Arial" w:hAnsi="Arial" w:cs="Arial"/>
                <w:b/>
                <w:bCs/>
                <w:color w:val="000000"/>
                <w:position w:val="-2"/>
                <w:sz w:val="18"/>
                <w:szCs w:val="18"/>
                <w:shd w:val="clear" w:color="auto" w:fill="D1D1D1"/>
                <w:lang w:val="en-US"/>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7751900"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Opis del, ki jih bo izvedel podizvajalec:</w:t>
            </w:r>
          </w:p>
          <w:p w14:paraId="024CE03B"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 </w:t>
            </w:r>
          </w:p>
          <w:p w14:paraId="5A42F8FF"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 končne ponudbe vrednosti, ki jo bo izvedel podizvajalec: ____</w:t>
            </w:r>
          </w:p>
        </w:tc>
      </w:tr>
      <w:tr w:rsidR="006F5341" w:rsidRPr="007344CA" w14:paraId="03A8FBB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859DD43" w14:textId="77777777" w:rsidR="006F5341" w:rsidRPr="007344CA" w:rsidRDefault="008D2FA5">
            <w:pPr>
              <w:jc w:val="right"/>
              <w:rPr>
                <w:lang w:val="en-US"/>
              </w:rPr>
            </w:pPr>
            <w:r w:rsidRPr="007344CA">
              <w:rPr>
                <w:rFonts w:ascii="Arial" w:hAnsi="Arial" w:cs="Arial"/>
                <w:b/>
                <w:bCs/>
                <w:color w:val="000000"/>
                <w:position w:val="-2"/>
                <w:sz w:val="18"/>
                <w:szCs w:val="18"/>
                <w:shd w:val="clear" w:color="auto" w:fill="D1D1D1"/>
                <w:lang w:val="en-US"/>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A8A3891" w14:textId="77777777" w:rsidR="006F5341" w:rsidRPr="007344CA" w:rsidRDefault="008D2FA5">
            <w:pPr>
              <w:rPr>
                <w:lang w:val="en-US"/>
              </w:rPr>
            </w:pPr>
            <w:r w:rsidRPr="007344CA">
              <w:rPr>
                <w:rFonts w:ascii="Arial" w:hAnsi="Arial" w:cs="Arial"/>
                <w:color w:val="000000"/>
                <w:position w:val="-2"/>
                <w:sz w:val="18"/>
                <w:szCs w:val="18"/>
                <w:lang w:val="en-US"/>
              </w:rPr>
              <w:t> </w:t>
            </w:r>
          </w:p>
        </w:tc>
      </w:tr>
      <w:tr w:rsidR="006F5341" w:rsidRPr="007344CA" w14:paraId="7185C07D"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4CDDB60" w14:textId="77777777" w:rsidR="006F5341" w:rsidRPr="007344CA" w:rsidRDefault="008D2FA5">
            <w:pPr>
              <w:jc w:val="right"/>
              <w:rPr>
                <w:lang w:val="en-US"/>
              </w:rPr>
            </w:pPr>
            <w:r w:rsidRPr="007344CA">
              <w:rPr>
                <w:rFonts w:ascii="Arial" w:hAnsi="Arial" w:cs="Arial"/>
                <w:b/>
                <w:bCs/>
                <w:color w:val="000000"/>
                <w:position w:val="-2"/>
                <w:sz w:val="18"/>
                <w:szCs w:val="18"/>
                <w:shd w:val="clear" w:color="auto" w:fill="D1D1D1"/>
                <w:lang w:val="en-US"/>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865AC51"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Opis del, ki jih bo izvedel podizvajalec:</w:t>
            </w:r>
          </w:p>
          <w:p w14:paraId="1F909358"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 </w:t>
            </w:r>
          </w:p>
          <w:p w14:paraId="08714A60"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 končne ponudbe vrednosti, ki jo bo izvedel podizvajalec: ____</w:t>
            </w:r>
          </w:p>
          <w:p w14:paraId="7D3EE936"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 </w:t>
            </w:r>
          </w:p>
        </w:tc>
      </w:tr>
    </w:tbl>
    <w:p w14:paraId="33366FA0"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4A651C79"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6F5341" w:rsidRPr="007344CA" w14:paraId="34711A0A" w14:textId="77777777">
        <w:tc>
          <w:tcPr>
            <w:tcW w:w="4080" w:type="dxa"/>
            <w:tcMar>
              <w:top w:w="135" w:type="dxa"/>
              <w:bottom w:w="135" w:type="dxa"/>
            </w:tcMar>
            <w:vAlign w:val="center"/>
          </w:tcPr>
          <w:p w14:paraId="24023583" w14:textId="77777777" w:rsidR="006F5341" w:rsidRPr="007344CA" w:rsidRDefault="008D2FA5">
            <w:pPr>
              <w:rPr>
                <w:lang w:val="en-US"/>
              </w:rPr>
            </w:pPr>
            <w:r w:rsidRPr="007344CA">
              <w:rPr>
                <w:rFonts w:ascii="Arial" w:hAnsi="Arial" w:cs="Arial"/>
                <w:color w:val="000000"/>
                <w:position w:val="-2"/>
                <w:sz w:val="18"/>
                <w:szCs w:val="18"/>
                <w:lang w:val="en-US"/>
              </w:rPr>
              <w:t>Kraj in datum:</w:t>
            </w:r>
          </w:p>
        </w:tc>
        <w:tc>
          <w:tcPr>
            <w:tcW w:w="0" w:type="auto"/>
            <w:tcMar>
              <w:top w:w="135" w:type="dxa"/>
              <w:bottom w:w="135" w:type="dxa"/>
            </w:tcMar>
            <w:vAlign w:val="center"/>
          </w:tcPr>
          <w:p w14:paraId="03CB971E" w14:textId="77777777" w:rsidR="006F5341" w:rsidRPr="007344CA" w:rsidRDefault="008D2FA5">
            <w:pPr>
              <w:rPr>
                <w:lang w:val="en-US"/>
              </w:rPr>
            </w:pPr>
            <w:r w:rsidRPr="007344CA">
              <w:rPr>
                <w:rFonts w:ascii="Arial" w:hAnsi="Arial" w:cs="Arial"/>
                <w:color w:val="000000"/>
                <w:position w:val="-2"/>
                <w:sz w:val="18"/>
                <w:szCs w:val="18"/>
                <w:lang w:val="en-US"/>
              </w:rPr>
              <w:t>Ime in priimek: _____________________</w:t>
            </w:r>
          </w:p>
        </w:tc>
      </w:tr>
      <w:tr w:rsidR="006F5341" w:rsidRPr="007344CA" w14:paraId="2930076F" w14:textId="77777777">
        <w:tc>
          <w:tcPr>
            <w:tcW w:w="4080" w:type="dxa"/>
            <w:tcMar>
              <w:top w:w="135" w:type="dxa"/>
              <w:bottom w:w="135" w:type="dxa"/>
            </w:tcMar>
            <w:vAlign w:val="center"/>
          </w:tcPr>
          <w:p w14:paraId="7200B7B0" w14:textId="77777777" w:rsidR="006F5341" w:rsidRPr="007344CA" w:rsidRDefault="008D2FA5">
            <w:pPr>
              <w:rPr>
                <w:lang w:val="en-US"/>
              </w:rPr>
            </w:pPr>
            <w:r w:rsidRPr="007344CA">
              <w:rPr>
                <w:rFonts w:ascii="Arial" w:hAnsi="Arial" w:cs="Arial"/>
                <w:color w:val="000000"/>
                <w:position w:val="-2"/>
                <w:sz w:val="18"/>
                <w:szCs w:val="18"/>
                <w:lang w:val="en-US"/>
              </w:rPr>
              <w:t> </w:t>
            </w:r>
          </w:p>
        </w:tc>
        <w:tc>
          <w:tcPr>
            <w:tcW w:w="0" w:type="auto"/>
            <w:tcMar>
              <w:top w:w="135" w:type="dxa"/>
              <w:bottom w:w="135" w:type="dxa"/>
            </w:tcMar>
            <w:vAlign w:val="center"/>
          </w:tcPr>
          <w:p w14:paraId="2093D4C6" w14:textId="77777777" w:rsidR="006F5341" w:rsidRPr="007344CA" w:rsidRDefault="006F5341">
            <w:pPr>
              <w:rPr>
                <w:lang w:val="en-US"/>
              </w:rPr>
            </w:pPr>
          </w:p>
          <w:p w14:paraId="625670BE" w14:textId="77777777" w:rsidR="006F5341" w:rsidRPr="007344CA" w:rsidRDefault="008D2FA5">
            <w:pPr>
              <w:jc w:val="center"/>
              <w:rPr>
                <w:lang w:val="en-US"/>
              </w:rPr>
            </w:pPr>
            <w:r w:rsidRPr="007344CA">
              <w:rPr>
                <w:rFonts w:ascii="Arial" w:hAnsi="Arial" w:cs="Arial"/>
                <w:color w:val="A9A9A9"/>
                <w:position w:val="-2"/>
                <w:sz w:val="18"/>
                <w:szCs w:val="18"/>
                <w:lang w:val="en-US"/>
              </w:rPr>
              <w:t>(žig in podpis)</w:t>
            </w:r>
          </w:p>
        </w:tc>
      </w:tr>
    </w:tbl>
    <w:p w14:paraId="329A0212" w14:textId="77777777" w:rsidR="006F5341" w:rsidRPr="007344CA" w:rsidRDefault="008D2FA5">
      <w:pPr>
        <w:spacing w:before="225" w:after="225" w:line="240" w:lineRule="auto"/>
        <w:jc w:val="both"/>
        <w:rPr>
          <w:lang w:val="en-US"/>
        </w:rPr>
      </w:pPr>
      <w:r w:rsidRPr="007344CA">
        <w:rPr>
          <w:rFonts w:ascii="Arial" w:hAnsi="Arial" w:cs="Arial"/>
          <w:i/>
          <w:iCs/>
          <w:color w:val="000000"/>
          <w:sz w:val="18"/>
          <w:szCs w:val="18"/>
          <w:u w:val="single"/>
          <w:lang w:val="en-US"/>
        </w:rPr>
        <w:t>Opomba: </w:t>
      </w:r>
      <w:r w:rsidRPr="007344CA">
        <w:rPr>
          <w:rFonts w:ascii="Arial" w:hAnsi="Arial" w:cs="Arial"/>
          <w:i/>
          <w:iCs/>
          <w:color w:val="000000"/>
          <w:sz w:val="18"/>
          <w:szCs w:val="18"/>
          <w:lang w:val="en-US"/>
        </w:rPr>
        <w:br/>
        <w:t>V primeru, da ponudnik nastopa z več podizvajalci, se obrazec ustrezno razmnoži.</w:t>
      </w:r>
    </w:p>
    <w:p w14:paraId="594E30B9" w14:textId="77777777" w:rsidR="006F5341" w:rsidRPr="007344CA" w:rsidRDefault="006F5341">
      <w:pPr>
        <w:rPr>
          <w:lang w:val="en-US"/>
        </w:rPr>
        <w:sectPr w:rsidR="006F5341" w:rsidRPr="007344CA" w:rsidSect="00A250F3">
          <w:footerReference w:type="default" r:id="rId21"/>
          <w:pgSz w:w="11906" w:h="16838"/>
          <w:pgMar w:top="1418" w:right="1418" w:bottom="1418" w:left="1418" w:header="567" w:footer="596" w:gutter="0"/>
          <w:cols w:space="708"/>
          <w:docGrid w:linePitch="360"/>
        </w:sectPr>
      </w:pPr>
    </w:p>
    <w:p w14:paraId="27B00E49" w14:textId="21EBAC36" w:rsidR="00326D07" w:rsidRPr="007344CA" w:rsidRDefault="008D2FA5" w:rsidP="00252358">
      <w:pPr>
        <w:spacing w:after="0"/>
        <w:jc w:val="right"/>
        <w:rPr>
          <w:rFonts w:ascii="Arial" w:hAnsi="Arial" w:cs="Arial"/>
          <w:sz w:val="18"/>
          <w:szCs w:val="18"/>
          <w:lang w:val="en-US"/>
        </w:rPr>
      </w:pPr>
      <w:proofErr w:type="spellStart"/>
      <w:r w:rsidRPr="007344CA">
        <w:rPr>
          <w:rFonts w:ascii="Arial" w:hAnsi="Arial" w:cs="Arial"/>
          <w:sz w:val="18"/>
          <w:szCs w:val="18"/>
          <w:lang w:val="en-US"/>
        </w:rPr>
        <w:lastRenderedPageBreak/>
        <w:t>Obrazec</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št</w:t>
      </w:r>
      <w:proofErr w:type="spellEnd"/>
      <w:r w:rsidRPr="007344CA">
        <w:rPr>
          <w:rFonts w:ascii="Arial" w:hAnsi="Arial" w:cs="Arial"/>
          <w:sz w:val="18"/>
          <w:szCs w:val="18"/>
          <w:lang w:val="en-US"/>
        </w:rPr>
        <w:t xml:space="preserve">: </w:t>
      </w:r>
      <w:r w:rsidR="000571E8">
        <w:rPr>
          <w:rFonts w:ascii="Arial" w:hAnsi="Arial" w:cs="Arial"/>
          <w:sz w:val="18"/>
          <w:szCs w:val="18"/>
          <w:lang w:val="en-US"/>
        </w:rPr>
        <w:t>11</w:t>
      </w:r>
    </w:p>
    <w:p w14:paraId="2820E1A2" w14:textId="77777777" w:rsidR="00326D07" w:rsidRPr="007344CA" w:rsidRDefault="00326D07" w:rsidP="00252358">
      <w:pPr>
        <w:rPr>
          <w:lang w:val="en-US"/>
        </w:rPr>
      </w:pPr>
    </w:p>
    <w:p w14:paraId="107CD8E6" w14:textId="77777777" w:rsidR="00326D07" w:rsidRPr="007344CA" w:rsidRDefault="008D2FA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US"/>
        </w:rPr>
      </w:pPr>
      <w:r w:rsidRPr="007344CA">
        <w:rPr>
          <w:rFonts w:ascii="Arial" w:hAnsi="Arial" w:cs="Arial"/>
          <w:lang w:val="en-US"/>
        </w:rPr>
        <w:t>Izjava o lastniških deležih</w:t>
      </w:r>
    </w:p>
    <w:p w14:paraId="2099A940" w14:textId="77777777" w:rsidR="00326D07" w:rsidRPr="007344CA" w:rsidRDefault="00326D07" w:rsidP="00EB2A75">
      <w:pPr>
        <w:spacing w:after="120"/>
        <w:rPr>
          <w:rFonts w:ascii="Arial" w:hAnsi="Arial" w:cs="Arial"/>
          <w:lang w:val="en-US"/>
        </w:rPr>
      </w:pPr>
    </w:p>
    <w:p w14:paraId="41FED0D8"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Skladno z določili 14. člena Zakona o integriteti in preprečevanju korupcije spodaj podpisani zakoniti zastopnik gospodarskega subjekta:</w:t>
      </w:r>
    </w:p>
    <w:p w14:paraId="679ECB14"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6F5341" w:rsidRPr="007344CA" w14:paraId="273A58E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E1AB96" w14:textId="77777777" w:rsidR="006F5341" w:rsidRPr="007344CA" w:rsidRDefault="008D2FA5">
            <w:pPr>
              <w:spacing w:before="135" w:after="135"/>
              <w:jc w:val="both"/>
              <w:textAlignment w:val="center"/>
              <w:rPr>
                <w:lang w:val="en-US"/>
              </w:rPr>
            </w:pPr>
            <w:r w:rsidRPr="007344CA">
              <w:rPr>
                <w:rFonts w:ascii="Arial" w:hAnsi="Arial" w:cs="Arial"/>
                <w:b/>
                <w:bCs/>
                <w:color w:val="000000"/>
                <w:position w:val="-2"/>
                <w:sz w:val="18"/>
                <w:szCs w:val="18"/>
                <w:lang w:val="en-US"/>
              </w:rPr>
              <w:t>Ime in priimek</w:t>
            </w:r>
          </w:p>
          <w:p w14:paraId="598073DB" w14:textId="77777777" w:rsidR="006F5341" w:rsidRPr="007344CA" w:rsidRDefault="008D2FA5">
            <w:pPr>
              <w:spacing w:before="135" w:after="135"/>
              <w:jc w:val="both"/>
              <w:textAlignment w:val="center"/>
              <w:rPr>
                <w:lang w:val="en-US"/>
              </w:rPr>
            </w:pPr>
            <w:r w:rsidRPr="007344CA">
              <w:rPr>
                <w:rFonts w:ascii="Arial" w:hAnsi="Arial" w:cs="Arial"/>
                <w:b/>
                <w:bCs/>
                <w:color w:val="000000"/>
                <w:position w:val="-2"/>
                <w:sz w:val="18"/>
                <w:szCs w:val="18"/>
                <w:lang w:val="en-US"/>
              </w:rPr>
              <w:t>ali</w:t>
            </w:r>
          </w:p>
          <w:p w14:paraId="2FE974A6" w14:textId="77777777" w:rsidR="006F5341" w:rsidRPr="007344CA" w:rsidRDefault="008D2FA5">
            <w:pPr>
              <w:spacing w:before="135" w:after="135"/>
              <w:jc w:val="both"/>
              <w:textAlignment w:val="center"/>
              <w:rPr>
                <w:lang w:val="en-US"/>
              </w:rPr>
            </w:pPr>
            <w:r w:rsidRPr="007344CA">
              <w:rPr>
                <w:rFonts w:ascii="Arial" w:hAnsi="Arial" w:cs="Arial"/>
                <w:b/>
                <w:bCs/>
                <w:color w:val="000000"/>
                <w:position w:val="-2"/>
                <w:sz w:val="18"/>
                <w:szCs w:val="18"/>
                <w:lang w:val="en-US"/>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2CC0D9" w14:textId="77777777" w:rsidR="006F5341" w:rsidRPr="007344CA" w:rsidRDefault="008D2FA5">
            <w:pPr>
              <w:spacing w:before="135" w:after="135"/>
              <w:jc w:val="both"/>
              <w:textAlignment w:val="center"/>
              <w:rPr>
                <w:lang w:val="en-US"/>
              </w:rPr>
            </w:pPr>
            <w:r w:rsidRPr="007344CA">
              <w:rPr>
                <w:rFonts w:ascii="Arial" w:hAnsi="Arial" w:cs="Arial"/>
                <w:b/>
                <w:bCs/>
                <w:color w:val="000000"/>
                <w:position w:val="-2"/>
                <w:sz w:val="18"/>
                <w:szCs w:val="18"/>
                <w:lang w:val="en-US"/>
              </w:rPr>
              <w:t>Naslov prebivališča</w:t>
            </w:r>
          </w:p>
          <w:p w14:paraId="11EF15AF" w14:textId="77777777" w:rsidR="006F5341" w:rsidRPr="007344CA" w:rsidRDefault="008D2FA5">
            <w:pPr>
              <w:spacing w:before="135" w:after="135"/>
              <w:jc w:val="both"/>
              <w:textAlignment w:val="center"/>
              <w:rPr>
                <w:lang w:val="en-US"/>
              </w:rPr>
            </w:pPr>
            <w:r w:rsidRPr="007344CA">
              <w:rPr>
                <w:rFonts w:ascii="Arial" w:hAnsi="Arial" w:cs="Arial"/>
                <w:b/>
                <w:bCs/>
                <w:color w:val="000000"/>
                <w:position w:val="-2"/>
                <w:sz w:val="18"/>
                <w:szCs w:val="18"/>
                <w:lang w:val="en-US"/>
              </w:rPr>
              <w:t>ali</w:t>
            </w:r>
          </w:p>
          <w:p w14:paraId="1C1F8DAE" w14:textId="77777777" w:rsidR="006F5341" w:rsidRPr="007344CA" w:rsidRDefault="008D2FA5">
            <w:pPr>
              <w:spacing w:before="135" w:after="135"/>
              <w:jc w:val="both"/>
              <w:textAlignment w:val="center"/>
              <w:rPr>
                <w:lang w:val="en-US"/>
              </w:rPr>
            </w:pPr>
            <w:r w:rsidRPr="007344CA">
              <w:rPr>
                <w:rFonts w:ascii="Arial" w:hAnsi="Arial" w:cs="Arial"/>
                <w:b/>
                <w:bCs/>
                <w:color w:val="000000"/>
                <w:position w:val="-2"/>
                <w:sz w:val="18"/>
                <w:szCs w:val="18"/>
                <w:lang w:val="en-US"/>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8AFB0C" w14:textId="77777777" w:rsidR="006F5341" w:rsidRPr="007344CA" w:rsidRDefault="008D2FA5">
            <w:pPr>
              <w:spacing w:before="135" w:after="135"/>
              <w:jc w:val="both"/>
              <w:textAlignment w:val="center"/>
              <w:rPr>
                <w:lang w:val="en-US"/>
              </w:rPr>
            </w:pPr>
            <w:r w:rsidRPr="007344CA">
              <w:rPr>
                <w:rFonts w:ascii="Arial" w:hAnsi="Arial" w:cs="Arial"/>
                <w:b/>
                <w:bCs/>
                <w:color w:val="000000"/>
                <w:position w:val="-2"/>
                <w:sz w:val="18"/>
                <w:szCs w:val="18"/>
                <w:lang w:val="en-US"/>
              </w:rPr>
              <w:t>Delež lastništva</w:t>
            </w:r>
          </w:p>
          <w:p w14:paraId="4BCD9CA1" w14:textId="77777777" w:rsidR="006F5341" w:rsidRPr="007344CA" w:rsidRDefault="008D2FA5">
            <w:pPr>
              <w:spacing w:before="135" w:after="135"/>
              <w:jc w:val="both"/>
              <w:textAlignment w:val="center"/>
              <w:rPr>
                <w:lang w:val="en-US"/>
              </w:rPr>
            </w:pPr>
            <w:r w:rsidRPr="007344CA">
              <w:rPr>
                <w:rFonts w:ascii="Arial" w:hAnsi="Arial" w:cs="Arial"/>
                <w:b/>
                <w:bCs/>
                <w:color w:val="000000"/>
                <w:position w:val="-2"/>
                <w:sz w:val="18"/>
                <w:szCs w:val="18"/>
                <w:lang w:val="en-US"/>
              </w:rPr>
              <w:t>ali</w:t>
            </w:r>
          </w:p>
          <w:p w14:paraId="29FE98D8" w14:textId="77777777" w:rsidR="006F5341" w:rsidRPr="007344CA" w:rsidRDefault="008D2FA5">
            <w:pPr>
              <w:spacing w:before="135" w:after="135"/>
              <w:jc w:val="both"/>
              <w:textAlignment w:val="center"/>
              <w:rPr>
                <w:lang w:val="en-US"/>
              </w:rPr>
            </w:pPr>
            <w:r w:rsidRPr="007344CA">
              <w:rPr>
                <w:rFonts w:ascii="Arial" w:hAnsi="Arial" w:cs="Arial"/>
                <w:b/>
                <w:bCs/>
                <w:color w:val="000000"/>
                <w:position w:val="-2"/>
                <w:sz w:val="18"/>
                <w:szCs w:val="18"/>
                <w:lang w:val="en-US"/>
              </w:rPr>
              <w:t>Delež lastništva gospodarskega subjekta</w:t>
            </w:r>
          </w:p>
        </w:tc>
      </w:tr>
      <w:tr w:rsidR="006F5341" w:rsidRPr="007344CA" w14:paraId="2F934D1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7280BA"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C10004"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2A65E2"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 </w:t>
            </w:r>
          </w:p>
        </w:tc>
      </w:tr>
      <w:tr w:rsidR="006F5341" w:rsidRPr="007344CA" w14:paraId="123DF99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006756"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8916C6"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3B7D2C"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 </w:t>
            </w:r>
          </w:p>
        </w:tc>
      </w:tr>
      <w:tr w:rsidR="006F5341" w:rsidRPr="007344CA" w14:paraId="17F89E9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9E0D2B"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6C249B"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C51D10"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 </w:t>
            </w:r>
          </w:p>
        </w:tc>
      </w:tr>
      <w:tr w:rsidR="006F5341" w:rsidRPr="007344CA" w14:paraId="55135A0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E9E8E4"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985656"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34DD1D"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 </w:t>
            </w:r>
          </w:p>
        </w:tc>
      </w:tr>
    </w:tbl>
    <w:p w14:paraId="6271BD18"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xml:space="preserve">- </w:t>
      </w:r>
      <w:proofErr w:type="gramStart"/>
      <w:r w:rsidRPr="007344CA">
        <w:rPr>
          <w:rFonts w:ascii="Arial" w:hAnsi="Arial" w:cs="Arial"/>
          <w:color w:val="000000"/>
          <w:sz w:val="18"/>
          <w:szCs w:val="18"/>
          <w:lang w:val="en-US"/>
        </w:rPr>
        <w:t>izjavljam,  da</w:t>
      </w:r>
      <w:proofErr w:type="gramEnd"/>
      <w:r w:rsidRPr="007344CA">
        <w:rPr>
          <w:rFonts w:ascii="Arial" w:hAnsi="Arial" w:cs="Arial"/>
          <w:color w:val="000000"/>
          <w:sz w:val="18"/>
          <w:szCs w:val="18"/>
          <w:lang w:val="en-US"/>
        </w:rPr>
        <w:t xml:space="preserve">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6F5341" w:rsidRPr="007344CA" w14:paraId="507D5F8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7039E7" w14:textId="77777777" w:rsidR="006F5341" w:rsidRPr="007344CA" w:rsidRDefault="008D2FA5">
            <w:pPr>
              <w:spacing w:before="135" w:after="135"/>
              <w:jc w:val="both"/>
              <w:textAlignment w:val="center"/>
              <w:rPr>
                <w:lang w:val="en-US"/>
              </w:rPr>
            </w:pPr>
            <w:r w:rsidRPr="007344CA">
              <w:rPr>
                <w:rFonts w:ascii="Arial" w:hAnsi="Arial" w:cs="Arial"/>
                <w:b/>
                <w:bCs/>
                <w:color w:val="000000"/>
                <w:position w:val="-2"/>
                <w:sz w:val="18"/>
                <w:szCs w:val="18"/>
                <w:lang w:val="en-US"/>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6A3A3F" w14:textId="77777777" w:rsidR="006F5341" w:rsidRPr="007344CA" w:rsidRDefault="008D2FA5">
            <w:pPr>
              <w:spacing w:before="135" w:after="135"/>
              <w:jc w:val="both"/>
              <w:textAlignment w:val="center"/>
              <w:rPr>
                <w:lang w:val="en-US"/>
              </w:rPr>
            </w:pPr>
            <w:r w:rsidRPr="007344CA">
              <w:rPr>
                <w:rFonts w:ascii="Arial" w:hAnsi="Arial" w:cs="Arial"/>
                <w:b/>
                <w:bCs/>
                <w:color w:val="000000"/>
                <w:position w:val="-2"/>
                <w:sz w:val="18"/>
                <w:szCs w:val="18"/>
                <w:lang w:val="en-US"/>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4948E0" w14:textId="77777777" w:rsidR="006F5341" w:rsidRPr="007344CA" w:rsidRDefault="008D2FA5">
            <w:pPr>
              <w:spacing w:before="135" w:after="135"/>
              <w:jc w:val="both"/>
              <w:textAlignment w:val="center"/>
              <w:rPr>
                <w:lang w:val="en-US"/>
              </w:rPr>
            </w:pPr>
            <w:r w:rsidRPr="007344CA">
              <w:rPr>
                <w:rFonts w:ascii="Arial" w:hAnsi="Arial" w:cs="Arial"/>
                <w:b/>
                <w:bCs/>
                <w:color w:val="000000"/>
                <w:position w:val="-2"/>
                <w:sz w:val="18"/>
                <w:szCs w:val="18"/>
                <w:lang w:val="en-US"/>
              </w:rPr>
              <w:t>Delež lastništva gospodarskega subjekta</w:t>
            </w:r>
          </w:p>
        </w:tc>
      </w:tr>
      <w:tr w:rsidR="006F5341" w:rsidRPr="007344CA" w14:paraId="68611F8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C60FE3"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5C6C80"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BB6011"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 </w:t>
            </w:r>
          </w:p>
        </w:tc>
      </w:tr>
      <w:tr w:rsidR="006F5341" w:rsidRPr="007344CA" w14:paraId="4E7C882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025B99"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80DE38"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D9B189"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 </w:t>
            </w:r>
          </w:p>
        </w:tc>
      </w:tr>
      <w:tr w:rsidR="006F5341" w:rsidRPr="007344CA" w14:paraId="4C143A0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80E1B2"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5F17BE"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1EC910"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 </w:t>
            </w:r>
          </w:p>
        </w:tc>
      </w:tr>
      <w:tr w:rsidR="006F5341" w:rsidRPr="007344CA" w14:paraId="47A815A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025EB4"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F80285"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858E12"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 </w:t>
            </w:r>
          </w:p>
        </w:tc>
      </w:tr>
    </w:tbl>
    <w:p w14:paraId="16530AE6"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6F5341" w:rsidRPr="007344CA" w14:paraId="743E6228" w14:textId="77777777">
        <w:tc>
          <w:tcPr>
            <w:tcW w:w="4080" w:type="dxa"/>
            <w:tcMar>
              <w:top w:w="75" w:type="dxa"/>
              <w:bottom w:w="75" w:type="dxa"/>
            </w:tcMar>
            <w:vAlign w:val="center"/>
          </w:tcPr>
          <w:p w14:paraId="0AD5D6A0" w14:textId="77777777" w:rsidR="006F5341" w:rsidRPr="007344CA" w:rsidRDefault="008D2FA5">
            <w:pPr>
              <w:rPr>
                <w:lang w:val="en-US"/>
              </w:rPr>
            </w:pPr>
            <w:r w:rsidRPr="007344CA">
              <w:rPr>
                <w:rFonts w:ascii="Arial" w:hAnsi="Arial" w:cs="Arial"/>
                <w:color w:val="000000"/>
                <w:position w:val="-2"/>
                <w:sz w:val="18"/>
                <w:szCs w:val="18"/>
                <w:lang w:val="en-US"/>
              </w:rPr>
              <w:t>Kraj in datum:</w:t>
            </w:r>
          </w:p>
        </w:tc>
        <w:tc>
          <w:tcPr>
            <w:tcW w:w="0" w:type="auto"/>
            <w:tcMar>
              <w:top w:w="75" w:type="dxa"/>
              <w:bottom w:w="75" w:type="dxa"/>
            </w:tcMar>
            <w:vAlign w:val="center"/>
          </w:tcPr>
          <w:p w14:paraId="48976D06" w14:textId="77777777" w:rsidR="006F5341" w:rsidRPr="007344CA" w:rsidRDefault="008D2FA5">
            <w:pPr>
              <w:rPr>
                <w:lang w:val="en-US"/>
              </w:rPr>
            </w:pPr>
            <w:r w:rsidRPr="007344CA">
              <w:rPr>
                <w:rFonts w:ascii="Arial" w:hAnsi="Arial" w:cs="Arial"/>
                <w:color w:val="000000"/>
                <w:position w:val="-2"/>
                <w:sz w:val="18"/>
                <w:szCs w:val="18"/>
                <w:lang w:val="en-US"/>
              </w:rPr>
              <w:t>Ime in priimek: _____________________</w:t>
            </w:r>
          </w:p>
        </w:tc>
      </w:tr>
      <w:tr w:rsidR="006F5341" w:rsidRPr="007344CA" w14:paraId="7E6E196F" w14:textId="77777777">
        <w:tc>
          <w:tcPr>
            <w:tcW w:w="4080" w:type="dxa"/>
            <w:tcMar>
              <w:top w:w="75" w:type="dxa"/>
              <w:bottom w:w="75" w:type="dxa"/>
            </w:tcMar>
            <w:vAlign w:val="center"/>
          </w:tcPr>
          <w:p w14:paraId="184896B7" w14:textId="77777777" w:rsidR="006F5341" w:rsidRPr="007344CA" w:rsidRDefault="008D2FA5">
            <w:pPr>
              <w:rPr>
                <w:lang w:val="en-US"/>
              </w:rPr>
            </w:pPr>
            <w:r w:rsidRPr="007344CA">
              <w:rPr>
                <w:rFonts w:ascii="Arial" w:hAnsi="Arial" w:cs="Arial"/>
                <w:color w:val="000000"/>
                <w:position w:val="-2"/>
                <w:sz w:val="18"/>
                <w:szCs w:val="18"/>
                <w:lang w:val="en-US"/>
              </w:rPr>
              <w:t> </w:t>
            </w:r>
          </w:p>
        </w:tc>
        <w:tc>
          <w:tcPr>
            <w:tcW w:w="0" w:type="auto"/>
            <w:tcMar>
              <w:top w:w="75" w:type="dxa"/>
              <w:bottom w:w="75" w:type="dxa"/>
            </w:tcMar>
            <w:vAlign w:val="center"/>
          </w:tcPr>
          <w:p w14:paraId="33CA9976" w14:textId="77777777" w:rsidR="006F5341" w:rsidRPr="007344CA" w:rsidRDefault="008D2FA5">
            <w:pPr>
              <w:jc w:val="center"/>
              <w:rPr>
                <w:lang w:val="en-US"/>
              </w:rPr>
            </w:pPr>
            <w:r w:rsidRPr="007344CA">
              <w:rPr>
                <w:rFonts w:ascii="Arial" w:hAnsi="Arial" w:cs="Arial"/>
                <w:color w:val="000000"/>
                <w:position w:val="-2"/>
                <w:sz w:val="18"/>
                <w:szCs w:val="18"/>
                <w:lang w:val="en-US"/>
              </w:rPr>
              <w:t>(žig in podpis)</w:t>
            </w:r>
          </w:p>
        </w:tc>
      </w:tr>
    </w:tbl>
    <w:p w14:paraId="60D2A1CC"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w:t>
      </w:r>
    </w:p>
    <w:p w14:paraId="0B95ED4C" w14:textId="77777777" w:rsidR="006F5341" w:rsidRPr="007344CA" w:rsidRDefault="008D2FA5">
      <w:pPr>
        <w:spacing w:before="225" w:after="225" w:line="240" w:lineRule="auto"/>
        <w:jc w:val="both"/>
        <w:rPr>
          <w:lang w:val="en-US"/>
        </w:rPr>
      </w:pPr>
      <w:r w:rsidRPr="007344CA">
        <w:rPr>
          <w:rFonts w:ascii="Arial" w:hAnsi="Arial" w:cs="Arial"/>
          <w:b/>
          <w:bCs/>
          <w:i/>
          <w:iCs/>
          <w:color w:val="000000"/>
          <w:sz w:val="18"/>
          <w:szCs w:val="18"/>
          <w:u w:val="single"/>
          <w:lang w:val="en-US"/>
        </w:rPr>
        <w:t>OPOMBA:</w:t>
      </w:r>
      <w:r w:rsidRPr="007344CA">
        <w:rPr>
          <w:rFonts w:ascii="Arial" w:hAnsi="Arial" w:cs="Arial"/>
          <w:i/>
          <w:iCs/>
          <w:color w:val="000000"/>
          <w:sz w:val="18"/>
          <w:szCs w:val="18"/>
          <w:lang w:val="en-US"/>
        </w:rPr>
        <w:t xml:space="preserve"> V primeru skupnega nastopa več partnerjev, mora vsak izmed partnerjev predložiti to izjavo. V primeru več podatkov, se predloži nov obrazec z navedenimi preostalimi podatki.</w:t>
      </w:r>
    </w:p>
    <w:p w14:paraId="11BD3C74" w14:textId="77777777" w:rsidR="006F5341" w:rsidRPr="007344CA" w:rsidRDefault="006F5341">
      <w:pPr>
        <w:rPr>
          <w:lang w:val="en-US"/>
        </w:rPr>
        <w:sectPr w:rsidR="006F5341" w:rsidRPr="007344CA" w:rsidSect="00A250F3">
          <w:footerReference w:type="default" r:id="rId22"/>
          <w:pgSz w:w="11906" w:h="16838"/>
          <w:pgMar w:top="1418" w:right="1418" w:bottom="1418" w:left="1418" w:header="567" w:footer="596" w:gutter="0"/>
          <w:cols w:space="708"/>
          <w:docGrid w:linePitch="360"/>
        </w:sectPr>
      </w:pPr>
    </w:p>
    <w:p w14:paraId="23C4D854" w14:textId="77777777" w:rsidR="00326D07" w:rsidRPr="007344CA" w:rsidRDefault="008D2FA5" w:rsidP="00C9460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lang w:val="en-US"/>
        </w:rPr>
      </w:pPr>
      <w:r w:rsidRPr="007344CA">
        <w:rPr>
          <w:rFonts w:ascii="Arial" w:hAnsi="Arial" w:cs="Arial"/>
          <w:color w:val="FFFFFF" w:themeColor="background1"/>
          <w:lang w:val="en-US"/>
        </w:rPr>
        <w:lastRenderedPageBreak/>
        <w:t>Vzorec okvirnega sporazuma</w:t>
      </w:r>
    </w:p>
    <w:p w14:paraId="51ABCC1B" w14:textId="77777777" w:rsidR="00326D07" w:rsidRPr="007344CA" w:rsidRDefault="00326D07" w:rsidP="00AC0380">
      <w:pPr>
        <w:rPr>
          <w:rFonts w:ascii="Arial" w:hAnsi="Arial" w:cs="Arial"/>
          <w:lang w:val="en-US"/>
        </w:rPr>
      </w:pPr>
    </w:p>
    <w:p w14:paraId="46C20D7C" w14:textId="7FC7A58F" w:rsidR="006F5341" w:rsidRPr="007344CA" w:rsidRDefault="008D2FA5">
      <w:pPr>
        <w:spacing w:before="224" w:after="224" w:line="240" w:lineRule="auto"/>
        <w:jc w:val="center"/>
        <w:outlineLvl w:val="1"/>
        <w:rPr>
          <w:rFonts w:ascii="Arial" w:hAnsi="Arial" w:cs="Arial"/>
          <w:b/>
          <w:bCs/>
          <w:color w:val="000000"/>
          <w:sz w:val="27"/>
          <w:szCs w:val="27"/>
          <w:lang w:val="en-US"/>
        </w:rPr>
      </w:pPr>
      <w:r w:rsidRPr="007344CA">
        <w:rPr>
          <w:rFonts w:ascii="Arial" w:hAnsi="Arial" w:cs="Arial"/>
          <w:b/>
          <w:bCs/>
          <w:color w:val="000000"/>
          <w:sz w:val="27"/>
          <w:szCs w:val="27"/>
          <w:lang w:val="en-US"/>
        </w:rPr>
        <w:t>OKVIRNI SPORAZUM ZA</w:t>
      </w:r>
    </w:p>
    <w:p w14:paraId="689C5457" w14:textId="5D1E6607" w:rsidR="006103E6" w:rsidRPr="007344CA" w:rsidRDefault="006103E6">
      <w:pPr>
        <w:spacing w:before="224" w:after="224" w:line="240" w:lineRule="auto"/>
        <w:jc w:val="center"/>
        <w:outlineLvl w:val="1"/>
        <w:rPr>
          <w:lang w:val="en-US"/>
        </w:rPr>
      </w:pPr>
      <w:r w:rsidRPr="007344CA">
        <w:rPr>
          <w:rFonts w:ascii="Arial" w:hAnsi="Arial" w:cs="Arial"/>
          <w:b/>
          <w:bCs/>
          <w:color w:val="000000"/>
          <w:sz w:val="27"/>
          <w:szCs w:val="27"/>
          <w:lang w:val="en-US"/>
        </w:rPr>
        <w:t>UVEDBO SISTEMA ZA PODATKOVNO IN POSLOVNO ANALITIKO</w:t>
      </w:r>
    </w:p>
    <w:p w14:paraId="1D8C3A8C" w14:textId="77777777" w:rsidR="006F5341" w:rsidRPr="007344CA" w:rsidRDefault="008D2FA5">
      <w:pPr>
        <w:spacing w:before="225" w:after="225" w:line="240" w:lineRule="auto"/>
        <w:jc w:val="center"/>
        <w:rPr>
          <w:lang w:val="en-US"/>
        </w:rPr>
      </w:pPr>
      <w:r w:rsidRPr="007344CA">
        <w:rPr>
          <w:rFonts w:ascii="Arial" w:hAnsi="Arial" w:cs="Arial"/>
          <w:color w:val="000000"/>
          <w:sz w:val="18"/>
          <w:szCs w:val="18"/>
          <w:lang w:val="en-US"/>
        </w:rPr>
        <w:t>sklenjen med</w:t>
      </w:r>
    </w:p>
    <w:p w14:paraId="27AEC0F0" w14:textId="77777777" w:rsidR="006F5341" w:rsidRPr="007344CA" w:rsidRDefault="008D2FA5">
      <w:pPr>
        <w:spacing w:after="0" w:line="240" w:lineRule="auto"/>
        <w:rPr>
          <w:lang w:val="en-US"/>
        </w:rPr>
      </w:pPr>
      <w:r w:rsidRPr="007344CA">
        <w:rPr>
          <w:rFonts w:ascii="Arial" w:hAnsi="Arial" w:cs="Arial"/>
          <w:b/>
          <w:bCs/>
          <w:color w:val="000000"/>
          <w:sz w:val="18"/>
          <w:szCs w:val="18"/>
          <w:lang w:val="en-US"/>
        </w:rPr>
        <w:t>NAROČNIKOM: Onkološki inštitut Ljubljana, Zaloška cesta 2, 1000 Ljubljana,</w:t>
      </w:r>
      <w:r w:rsidRPr="007344CA">
        <w:rPr>
          <w:rFonts w:ascii="Arial" w:hAnsi="Arial" w:cs="Arial"/>
          <w:color w:val="000000"/>
          <w:sz w:val="18"/>
          <w:szCs w:val="18"/>
          <w:lang w:val="en-US"/>
        </w:rPr>
        <w:br/>
        <w:t xml:space="preserve">ki ga zastopa Andraž Jakelj, mag. </w:t>
      </w:r>
      <w:proofErr w:type="spellStart"/>
      <w:r w:rsidRPr="007344CA">
        <w:rPr>
          <w:rFonts w:ascii="Arial" w:hAnsi="Arial" w:cs="Arial"/>
          <w:color w:val="000000"/>
          <w:sz w:val="18"/>
          <w:szCs w:val="18"/>
          <w:lang w:val="en-US"/>
        </w:rPr>
        <w:t>jav.</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upr</w:t>
      </w:r>
      <w:proofErr w:type="spellEnd"/>
      <w:r w:rsidRPr="007344CA">
        <w:rPr>
          <w:rFonts w:ascii="Arial" w:hAnsi="Arial" w:cs="Arial"/>
          <w:color w:val="000000"/>
          <w:sz w:val="18"/>
          <w:szCs w:val="18"/>
          <w:lang w:val="en-US"/>
        </w:rPr>
        <w:t>.</w:t>
      </w:r>
      <w:r w:rsidRPr="007344CA">
        <w:rPr>
          <w:lang w:val="en-US"/>
        </w:rPr>
        <w:br/>
      </w:r>
    </w:p>
    <w:tbl>
      <w:tblPr>
        <w:tblStyle w:val="NormalTablePHPDOCX"/>
        <w:tblW w:w="3500" w:type="pct"/>
        <w:tblInd w:w="108" w:type="dxa"/>
        <w:tblLook w:val="04A0" w:firstRow="1" w:lastRow="0" w:firstColumn="1" w:lastColumn="0" w:noHBand="0" w:noVBand="1"/>
      </w:tblPr>
      <w:tblGrid>
        <w:gridCol w:w="3300"/>
        <w:gridCol w:w="3049"/>
      </w:tblGrid>
      <w:tr w:rsidR="006F5341" w:rsidRPr="007344CA" w14:paraId="4C1EAEFA" w14:textId="77777777">
        <w:tc>
          <w:tcPr>
            <w:tcW w:w="3300" w:type="dxa"/>
            <w:tcMar>
              <w:top w:w="0" w:type="auto"/>
              <w:bottom w:w="0" w:type="auto"/>
            </w:tcMar>
            <w:vAlign w:val="center"/>
          </w:tcPr>
          <w:p w14:paraId="762C73E0" w14:textId="77777777" w:rsidR="006F5341" w:rsidRPr="007344CA" w:rsidRDefault="008D2FA5">
            <w:pPr>
              <w:rPr>
                <w:lang w:val="en-US"/>
              </w:rPr>
            </w:pPr>
            <w:r w:rsidRPr="007344CA">
              <w:rPr>
                <w:rFonts w:ascii="Arial" w:hAnsi="Arial" w:cs="Arial"/>
                <w:color w:val="000000"/>
                <w:position w:val="-2"/>
                <w:sz w:val="18"/>
                <w:szCs w:val="18"/>
                <w:lang w:val="en-US"/>
              </w:rPr>
              <w:t>Matična številka:</w:t>
            </w:r>
          </w:p>
        </w:tc>
        <w:tc>
          <w:tcPr>
            <w:tcW w:w="0" w:type="auto"/>
            <w:tcMar>
              <w:top w:w="0" w:type="auto"/>
              <w:bottom w:w="0" w:type="auto"/>
            </w:tcMar>
            <w:vAlign w:val="center"/>
          </w:tcPr>
          <w:p w14:paraId="22665D86" w14:textId="77777777" w:rsidR="006F5341" w:rsidRPr="007344CA" w:rsidRDefault="008D2FA5">
            <w:pPr>
              <w:rPr>
                <w:lang w:val="en-US"/>
              </w:rPr>
            </w:pPr>
            <w:r w:rsidRPr="007344CA">
              <w:rPr>
                <w:rFonts w:ascii="Arial" w:hAnsi="Arial" w:cs="Arial"/>
                <w:color w:val="000000"/>
                <w:position w:val="-2"/>
                <w:sz w:val="18"/>
                <w:szCs w:val="18"/>
                <w:lang w:val="en-US"/>
              </w:rPr>
              <w:t>5055733000</w:t>
            </w:r>
          </w:p>
        </w:tc>
      </w:tr>
      <w:tr w:rsidR="006F5341" w:rsidRPr="007344CA" w14:paraId="58CA0215" w14:textId="77777777">
        <w:tc>
          <w:tcPr>
            <w:tcW w:w="3300" w:type="dxa"/>
            <w:tcMar>
              <w:top w:w="0" w:type="auto"/>
              <w:bottom w:w="0" w:type="auto"/>
            </w:tcMar>
            <w:vAlign w:val="center"/>
          </w:tcPr>
          <w:p w14:paraId="502B89BB" w14:textId="77777777" w:rsidR="006F5341" w:rsidRPr="007344CA" w:rsidRDefault="008D2FA5">
            <w:pPr>
              <w:rPr>
                <w:lang w:val="en-US"/>
              </w:rPr>
            </w:pPr>
            <w:r w:rsidRPr="007344CA">
              <w:rPr>
                <w:rFonts w:ascii="Arial" w:hAnsi="Arial" w:cs="Arial"/>
                <w:color w:val="000000"/>
                <w:position w:val="-2"/>
                <w:sz w:val="18"/>
                <w:szCs w:val="18"/>
                <w:lang w:val="en-US"/>
              </w:rPr>
              <w:t>Identifikacijska številka (ID za DDV):</w:t>
            </w:r>
          </w:p>
        </w:tc>
        <w:tc>
          <w:tcPr>
            <w:tcW w:w="0" w:type="auto"/>
            <w:tcMar>
              <w:top w:w="0" w:type="auto"/>
              <w:bottom w:w="0" w:type="auto"/>
            </w:tcMar>
            <w:vAlign w:val="center"/>
          </w:tcPr>
          <w:p w14:paraId="314FADC4" w14:textId="77777777" w:rsidR="006F5341" w:rsidRPr="007344CA" w:rsidRDefault="008D2FA5">
            <w:pPr>
              <w:rPr>
                <w:lang w:val="en-US"/>
              </w:rPr>
            </w:pPr>
            <w:r w:rsidRPr="007344CA">
              <w:rPr>
                <w:rFonts w:ascii="Arial" w:hAnsi="Arial" w:cs="Arial"/>
                <w:color w:val="000000"/>
                <w:position w:val="-2"/>
                <w:sz w:val="18"/>
                <w:szCs w:val="18"/>
                <w:lang w:val="en-US"/>
              </w:rPr>
              <w:t>SI 34052674</w:t>
            </w:r>
          </w:p>
        </w:tc>
      </w:tr>
      <w:tr w:rsidR="006F5341" w:rsidRPr="007344CA" w14:paraId="14CA72A1" w14:textId="77777777">
        <w:tc>
          <w:tcPr>
            <w:tcW w:w="3300" w:type="dxa"/>
            <w:tcMar>
              <w:top w:w="0" w:type="auto"/>
              <w:bottom w:w="0" w:type="auto"/>
            </w:tcMar>
            <w:vAlign w:val="center"/>
          </w:tcPr>
          <w:p w14:paraId="58BEBD37" w14:textId="77777777" w:rsidR="006F5341" w:rsidRPr="007344CA" w:rsidRDefault="008D2FA5">
            <w:pPr>
              <w:rPr>
                <w:lang w:val="en-US"/>
              </w:rPr>
            </w:pPr>
            <w:r w:rsidRPr="007344CA">
              <w:rPr>
                <w:rFonts w:ascii="Arial" w:hAnsi="Arial" w:cs="Arial"/>
                <w:color w:val="000000"/>
                <w:position w:val="-2"/>
                <w:sz w:val="18"/>
                <w:szCs w:val="18"/>
                <w:lang w:val="en-US"/>
              </w:rPr>
              <w:t>Transakcijski račun (TRR):</w:t>
            </w:r>
          </w:p>
        </w:tc>
        <w:tc>
          <w:tcPr>
            <w:tcW w:w="0" w:type="auto"/>
            <w:tcMar>
              <w:top w:w="0" w:type="auto"/>
              <w:bottom w:w="0" w:type="auto"/>
            </w:tcMar>
            <w:vAlign w:val="center"/>
          </w:tcPr>
          <w:p w14:paraId="286DBBCD" w14:textId="77777777" w:rsidR="006F5341" w:rsidRPr="007344CA" w:rsidRDefault="008D2FA5">
            <w:pPr>
              <w:rPr>
                <w:lang w:val="en-US"/>
              </w:rPr>
            </w:pPr>
            <w:r w:rsidRPr="007344CA">
              <w:rPr>
                <w:rFonts w:ascii="Arial" w:hAnsi="Arial" w:cs="Arial"/>
                <w:color w:val="000000"/>
                <w:position w:val="-2"/>
                <w:sz w:val="18"/>
                <w:szCs w:val="18"/>
                <w:lang w:val="en-US"/>
              </w:rPr>
              <w:t>SI56 0110 0603 0277 797</w:t>
            </w:r>
          </w:p>
        </w:tc>
      </w:tr>
    </w:tbl>
    <w:p w14:paraId="359C4515" w14:textId="77777777" w:rsidR="006F5341" w:rsidRPr="007344CA" w:rsidRDefault="006F5341">
      <w:pPr>
        <w:rPr>
          <w:lang w:val="en-US"/>
        </w:rPr>
      </w:pPr>
    </w:p>
    <w:p w14:paraId="4713121E" w14:textId="77777777" w:rsidR="006F5341" w:rsidRPr="007344CA" w:rsidRDefault="008D2FA5">
      <w:pPr>
        <w:spacing w:before="225" w:after="225" w:line="240" w:lineRule="auto"/>
        <w:jc w:val="center"/>
        <w:rPr>
          <w:lang w:val="en-US"/>
        </w:rPr>
      </w:pPr>
      <w:r w:rsidRPr="007344CA">
        <w:rPr>
          <w:rFonts w:ascii="Arial" w:hAnsi="Arial" w:cs="Arial"/>
          <w:color w:val="000000"/>
          <w:sz w:val="18"/>
          <w:szCs w:val="18"/>
          <w:lang w:val="en-US"/>
        </w:rPr>
        <w:t>in</w:t>
      </w:r>
    </w:p>
    <w:p w14:paraId="41AADA6C" w14:textId="77777777" w:rsidR="006F5341" w:rsidRPr="007344CA" w:rsidRDefault="008D2FA5">
      <w:pPr>
        <w:spacing w:before="225" w:after="225" w:line="240" w:lineRule="auto"/>
        <w:jc w:val="both"/>
        <w:rPr>
          <w:lang w:val="en-US"/>
        </w:rPr>
      </w:pPr>
      <w:r w:rsidRPr="007344CA">
        <w:rPr>
          <w:rFonts w:ascii="Arial" w:hAnsi="Arial" w:cs="Arial"/>
          <w:b/>
          <w:bCs/>
          <w:color w:val="000000"/>
          <w:sz w:val="18"/>
          <w:szCs w:val="18"/>
          <w:lang w:val="en-US"/>
        </w:rPr>
        <w:t>PONUDNIKOM: </w:t>
      </w:r>
      <w:r w:rsidRPr="007344CA">
        <w:rPr>
          <w:rFonts w:ascii="Arial" w:hAnsi="Arial" w:cs="Arial"/>
          <w:color w:val="000000"/>
          <w:sz w:val="18"/>
          <w:szCs w:val="18"/>
          <w:lang w:val="en-US"/>
        </w:rPr>
        <w:t>___________________________________,</w:t>
      </w:r>
      <w:r w:rsidRPr="007344CA">
        <w:rPr>
          <w:rFonts w:ascii="Arial" w:hAnsi="Arial" w:cs="Arial"/>
          <w:color w:val="000000"/>
          <w:sz w:val="18"/>
          <w:szCs w:val="18"/>
          <w:lang w:val="en-US"/>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6F5341" w:rsidRPr="007344CA" w14:paraId="6F578AC8" w14:textId="77777777">
        <w:tc>
          <w:tcPr>
            <w:tcW w:w="3300" w:type="dxa"/>
            <w:tcMar>
              <w:top w:w="0" w:type="auto"/>
              <w:bottom w:w="0" w:type="auto"/>
            </w:tcMar>
            <w:vAlign w:val="center"/>
          </w:tcPr>
          <w:p w14:paraId="528A2CB0" w14:textId="77777777" w:rsidR="006F5341" w:rsidRPr="007344CA" w:rsidRDefault="008D2FA5">
            <w:pPr>
              <w:rPr>
                <w:lang w:val="en-US"/>
              </w:rPr>
            </w:pPr>
            <w:r w:rsidRPr="007344CA">
              <w:rPr>
                <w:rFonts w:ascii="Arial" w:hAnsi="Arial" w:cs="Arial"/>
                <w:color w:val="000000"/>
                <w:position w:val="-2"/>
                <w:sz w:val="18"/>
                <w:szCs w:val="18"/>
                <w:lang w:val="en-US"/>
              </w:rPr>
              <w:t>Matična številka:</w:t>
            </w:r>
          </w:p>
        </w:tc>
        <w:tc>
          <w:tcPr>
            <w:tcW w:w="0" w:type="auto"/>
            <w:tcBorders>
              <w:bottom w:val="single" w:sz="5" w:space="0" w:color="000000"/>
            </w:tcBorders>
            <w:tcMar>
              <w:top w:w="0" w:type="auto"/>
              <w:bottom w:w="0" w:type="auto"/>
            </w:tcMar>
            <w:vAlign w:val="center"/>
          </w:tcPr>
          <w:p w14:paraId="19E13268" w14:textId="77777777" w:rsidR="006F5341" w:rsidRPr="007344CA" w:rsidRDefault="008D2FA5">
            <w:pPr>
              <w:rPr>
                <w:lang w:val="en-US"/>
              </w:rPr>
            </w:pPr>
            <w:r w:rsidRPr="007344CA">
              <w:rPr>
                <w:rFonts w:ascii="Arial" w:hAnsi="Arial" w:cs="Arial"/>
                <w:color w:val="000000"/>
                <w:position w:val="-2"/>
                <w:sz w:val="18"/>
                <w:szCs w:val="18"/>
                <w:lang w:val="en-US"/>
              </w:rPr>
              <w:t> </w:t>
            </w:r>
          </w:p>
        </w:tc>
      </w:tr>
      <w:tr w:rsidR="006F5341" w:rsidRPr="007344CA" w14:paraId="77EE6B8E" w14:textId="77777777">
        <w:tc>
          <w:tcPr>
            <w:tcW w:w="3300" w:type="dxa"/>
            <w:tcMar>
              <w:top w:w="0" w:type="auto"/>
              <w:bottom w:w="0" w:type="auto"/>
            </w:tcMar>
            <w:vAlign w:val="center"/>
          </w:tcPr>
          <w:p w14:paraId="0C74140B" w14:textId="77777777" w:rsidR="006F5341" w:rsidRPr="007344CA" w:rsidRDefault="008D2FA5">
            <w:pPr>
              <w:rPr>
                <w:lang w:val="en-US"/>
              </w:rPr>
            </w:pPr>
            <w:r w:rsidRPr="007344CA">
              <w:rPr>
                <w:rFonts w:ascii="Arial" w:hAnsi="Arial" w:cs="Arial"/>
                <w:color w:val="000000"/>
                <w:position w:val="-2"/>
                <w:sz w:val="18"/>
                <w:szCs w:val="18"/>
                <w:lang w:val="en-US"/>
              </w:rPr>
              <w:t>Identifikacijska številka (ID za DDV):</w:t>
            </w:r>
          </w:p>
        </w:tc>
        <w:tc>
          <w:tcPr>
            <w:tcW w:w="0" w:type="auto"/>
            <w:tcBorders>
              <w:bottom w:val="single" w:sz="5" w:space="0" w:color="000000"/>
            </w:tcBorders>
            <w:tcMar>
              <w:top w:w="0" w:type="auto"/>
              <w:bottom w:w="0" w:type="auto"/>
            </w:tcMar>
            <w:vAlign w:val="center"/>
          </w:tcPr>
          <w:p w14:paraId="5C31A75C" w14:textId="77777777" w:rsidR="006F5341" w:rsidRPr="007344CA" w:rsidRDefault="008D2FA5">
            <w:pPr>
              <w:rPr>
                <w:lang w:val="en-US"/>
              </w:rPr>
            </w:pPr>
            <w:r w:rsidRPr="007344CA">
              <w:rPr>
                <w:rFonts w:ascii="Arial" w:hAnsi="Arial" w:cs="Arial"/>
                <w:color w:val="000000"/>
                <w:position w:val="-2"/>
                <w:sz w:val="18"/>
                <w:szCs w:val="18"/>
                <w:lang w:val="en-US"/>
              </w:rPr>
              <w:t> </w:t>
            </w:r>
          </w:p>
        </w:tc>
      </w:tr>
      <w:tr w:rsidR="006F5341" w:rsidRPr="007344CA" w14:paraId="09C37A11" w14:textId="77777777">
        <w:tc>
          <w:tcPr>
            <w:tcW w:w="3300" w:type="dxa"/>
            <w:tcMar>
              <w:top w:w="0" w:type="auto"/>
              <w:bottom w:w="0" w:type="auto"/>
            </w:tcMar>
            <w:vAlign w:val="center"/>
          </w:tcPr>
          <w:p w14:paraId="10A11F73" w14:textId="77777777" w:rsidR="006F5341" w:rsidRPr="007344CA" w:rsidRDefault="008D2FA5">
            <w:pPr>
              <w:rPr>
                <w:lang w:val="en-US"/>
              </w:rPr>
            </w:pPr>
            <w:r w:rsidRPr="007344CA">
              <w:rPr>
                <w:rFonts w:ascii="Arial" w:hAnsi="Arial" w:cs="Arial"/>
                <w:color w:val="000000"/>
                <w:position w:val="-2"/>
                <w:sz w:val="18"/>
                <w:szCs w:val="18"/>
                <w:lang w:val="en-US"/>
              </w:rPr>
              <w:t>Transakcijski račun (TRR):</w:t>
            </w:r>
          </w:p>
        </w:tc>
        <w:tc>
          <w:tcPr>
            <w:tcW w:w="0" w:type="auto"/>
            <w:tcBorders>
              <w:bottom w:val="single" w:sz="5" w:space="0" w:color="000000"/>
            </w:tcBorders>
            <w:tcMar>
              <w:top w:w="0" w:type="auto"/>
              <w:bottom w:w="0" w:type="auto"/>
            </w:tcMar>
            <w:vAlign w:val="center"/>
          </w:tcPr>
          <w:p w14:paraId="104031CF" w14:textId="77777777" w:rsidR="006F5341" w:rsidRPr="007344CA" w:rsidRDefault="008D2FA5">
            <w:pPr>
              <w:rPr>
                <w:lang w:val="en-US"/>
              </w:rPr>
            </w:pPr>
            <w:r w:rsidRPr="007344CA">
              <w:rPr>
                <w:rFonts w:ascii="Arial" w:hAnsi="Arial" w:cs="Arial"/>
                <w:color w:val="000000"/>
                <w:position w:val="-2"/>
                <w:sz w:val="18"/>
                <w:szCs w:val="18"/>
                <w:lang w:val="en-US"/>
              </w:rPr>
              <w:t> </w:t>
            </w:r>
          </w:p>
        </w:tc>
      </w:tr>
    </w:tbl>
    <w:p w14:paraId="2B2E8391" w14:textId="77777777" w:rsidR="006F5341" w:rsidRPr="007344CA" w:rsidRDefault="008D2FA5">
      <w:pPr>
        <w:spacing w:before="225" w:after="225" w:line="240" w:lineRule="auto"/>
        <w:jc w:val="both"/>
        <w:rPr>
          <w:rFonts w:ascii="Arial" w:hAnsi="Arial" w:cs="Arial"/>
          <w:color w:val="000000"/>
          <w:sz w:val="18"/>
          <w:szCs w:val="18"/>
          <w:lang w:val="en-US"/>
        </w:rPr>
      </w:pPr>
      <w:r w:rsidRPr="007344CA">
        <w:rPr>
          <w:rFonts w:ascii="Arial" w:hAnsi="Arial" w:cs="Arial"/>
          <w:color w:val="000000"/>
          <w:sz w:val="18"/>
          <w:szCs w:val="18"/>
          <w:lang w:val="en-US"/>
        </w:rPr>
        <w:t> </w:t>
      </w:r>
    </w:p>
    <w:p w14:paraId="327A1DA7" w14:textId="1DDF9929" w:rsidR="006F5341" w:rsidRPr="007344CA" w:rsidRDefault="00074917" w:rsidP="0019558D">
      <w:pPr>
        <w:pStyle w:val="ListParagraph"/>
        <w:numPr>
          <w:ilvl w:val="0"/>
          <w:numId w:val="55"/>
        </w:numPr>
        <w:spacing w:before="225" w:after="225" w:line="240" w:lineRule="auto"/>
        <w:jc w:val="both"/>
        <w:rPr>
          <w:b/>
          <w:bCs/>
          <w:lang w:val="en-US"/>
        </w:rPr>
      </w:pPr>
      <w:r w:rsidRPr="007344CA">
        <w:rPr>
          <w:rFonts w:ascii="Arial" w:hAnsi="Arial" w:cs="Arial"/>
          <w:b/>
          <w:bCs/>
          <w:color w:val="000000"/>
          <w:sz w:val="18"/>
          <w:szCs w:val="18"/>
          <w:lang w:val="en-US"/>
        </w:rPr>
        <w:t>UVODNA DOLOČILA</w:t>
      </w:r>
    </w:p>
    <w:p w14:paraId="0B3EC73D" w14:textId="36E7E53E" w:rsidR="0019558D" w:rsidRPr="007344CA" w:rsidRDefault="0019558D" w:rsidP="0019558D">
      <w:pPr>
        <w:pStyle w:val="ListParagraph"/>
        <w:numPr>
          <w:ilvl w:val="0"/>
          <w:numId w:val="65"/>
        </w:numPr>
        <w:spacing w:after="0" w:line="240" w:lineRule="auto"/>
        <w:ind w:left="357" w:hanging="357"/>
        <w:jc w:val="center"/>
        <w:rPr>
          <w:rFonts w:ascii="Arial" w:hAnsi="Arial" w:cs="Arial"/>
          <w:b/>
          <w:bCs/>
          <w:sz w:val="18"/>
          <w:szCs w:val="18"/>
          <w:lang w:val="en-US"/>
        </w:rPr>
      </w:pPr>
      <w:r w:rsidRPr="007344CA">
        <w:rPr>
          <w:rFonts w:ascii="Arial" w:hAnsi="Arial" w:cs="Arial"/>
          <w:b/>
          <w:bCs/>
          <w:sz w:val="18"/>
          <w:szCs w:val="18"/>
          <w:lang w:val="en-US"/>
        </w:rPr>
        <w:t>člen</w:t>
      </w:r>
    </w:p>
    <w:tbl>
      <w:tblPr>
        <w:tblStyle w:val="NormalTablePHPDOCX"/>
        <w:tblW w:w="0" w:type="auto"/>
        <w:tblInd w:w="108" w:type="dxa"/>
        <w:tblLook w:val="04A0" w:firstRow="1" w:lastRow="0" w:firstColumn="1" w:lastColumn="0" w:noHBand="0" w:noVBand="1"/>
      </w:tblPr>
      <w:tblGrid>
        <w:gridCol w:w="8962"/>
      </w:tblGrid>
      <w:tr w:rsidR="006F5341" w:rsidRPr="007344CA" w14:paraId="45D84E33" w14:textId="77777777">
        <w:tc>
          <w:tcPr>
            <w:tcW w:w="0" w:type="auto"/>
            <w:tcMar>
              <w:top w:w="0" w:type="auto"/>
              <w:bottom w:w="0" w:type="auto"/>
            </w:tcMar>
          </w:tcPr>
          <w:p w14:paraId="11D0708E" w14:textId="77777777" w:rsidR="006F5341" w:rsidRPr="007344CA" w:rsidRDefault="008D2FA5">
            <w:pPr>
              <w:spacing w:before="225" w:after="225"/>
              <w:jc w:val="both"/>
              <w:rPr>
                <w:lang w:val="en-US"/>
              </w:rPr>
            </w:pPr>
            <w:r w:rsidRPr="007344CA">
              <w:rPr>
                <w:rFonts w:ascii="Arial" w:hAnsi="Arial" w:cs="Arial"/>
                <w:color w:val="000000"/>
                <w:sz w:val="18"/>
                <w:szCs w:val="18"/>
                <w:lang w:val="en-US"/>
              </w:rPr>
              <w:t>Okvirni sporazum se sklepa na podlagi ponudbe ponudnika številka _____________, z dne __________ ter naročnikove Odločitve o oddaji naročila št. ____________, z dne _____________</w:t>
            </w:r>
            <w:proofErr w:type="gramStart"/>
            <w:r w:rsidRPr="007344CA">
              <w:rPr>
                <w:rFonts w:ascii="Arial" w:hAnsi="Arial" w:cs="Arial"/>
                <w:color w:val="000000"/>
                <w:sz w:val="18"/>
                <w:szCs w:val="18"/>
                <w:lang w:val="en-US"/>
              </w:rPr>
              <w:t>_ ,</w:t>
            </w:r>
            <w:proofErr w:type="gramEnd"/>
            <w:r w:rsidRPr="007344CA">
              <w:rPr>
                <w:rFonts w:ascii="Arial" w:hAnsi="Arial" w:cs="Arial"/>
                <w:color w:val="000000"/>
                <w:sz w:val="18"/>
                <w:szCs w:val="18"/>
                <w:lang w:val="en-US"/>
              </w:rPr>
              <w:t xml:space="preserve"> ki je bil objavljeno na Portalu javnih naročil dne ____________, pod številko _____________ .</w:t>
            </w:r>
          </w:p>
          <w:p w14:paraId="70353FAA" w14:textId="7FF02716" w:rsidR="00074917" w:rsidRPr="007344CA" w:rsidRDefault="008D2FA5" w:rsidP="00074917">
            <w:pPr>
              <w:spacing w:before="225" w:after="225"/>
              <w:jc w:val="both"/>
              <w:rPr>
                <w:rFonts w:ascii="Arial" w:hAnsi="Arial" w:cs="Arial"/>
                <w:color w:val="000000"/>
                <w:sz w:val="18"/>
                <w:szCs w:val="18"/>
                <w:lang w:val="en-US"/>
              </w:rPr>
            </w:pPr>
            <w:r w:rsidRPr="007344CA">
              <w:rPr>
                <w:rFonts w:ascii="Arial" w:hAnsi="Arial" w:cs="Arial"/>
                <w:color w:val="000000"/>
                <w:sz w:val="18"/>
                <w:szCs w:val="18"/>
                <w:lang w:val="en-US"/>
              </w:rPr>
              <w:t xml:space="preserve">Okvirni sporazum se </w:t>
            </w:r>
            <w:proofErr w:type="spellStart"/>
            <w:r w:rsidRPr="007344CA">
              <w:rPr>
                <w:rFonts w:ascii="Arial" w:hAnsi="Arial" w:cs="Arial"/>
                <w:color w:val="000000"/>
                <w:sz w:val="18"/>
                <w:szCs w:val="18"/>
                <w:lang w:val="en-US"/>
              </w:rPr>
              <w:t>sklepa</w:t>
            </w:r>
            <w:proofErr w:type="spellEnd"/>
            <w:r w:rsidRPr="007344CA">
              <w:rPr>
                <w:rFonts w:ascii="Arial" w:hAnsi="Arial" w:cs="Arial"/>
                <w:color w:val="000000"/>
                <w:sz w:val="18"/>
                <w:szCs w:val="18"/>
                <w:lang w:val="en-US"/>
              </w:rPr>
              <w:t xml:space="preserve"> za </w:t>
            </w:r>
            <w:proofErr w:type="spellStart"/>
            <w:r w:rsidRPr="007344CA">
              <w:rPr>
                <w:rFonts w:ascii="Arial" w:hAnsi="Arial" w:cs="Arial"/>
                <w:color w:val="000000"/>
                <w:sz w:val="18"/>
                <w:szCs w:val="18"/>
                <w:lang w:val="en-US"/>
              </w:rPr>
              <w:t>izvajanje</w:t>
            </w:r>
            <w:proofErr w:type="spellEnd"/>
            <w:r w:rsidRPr="007344CA">
              <w:rPr>
                <w:rFonts w:ascii="Arial" w:hAnsi="Arial" w:cs="Arial"/>
                <w:color w:val="000000"/>
                <w:sz w:val="18"/>
                <w:szCs w:val="18"/>
                <w:lang w:val="en-US"/>
              </w:rPr>
              <w:t xml:space="preserve"> </w:t>
            </w:r>
            <w:proofErr w:type="spellStart"/>
            <w:r w:rsidR="006103E6" w:rsidRPr="007344CA">
              <w:rPr>
                <w:rFonts w:ascii="Arial" w:hAnsi="Arial" w:cs="Arial"/>
                <w:b/>
                <w:bCs/>
                <w:color w:val="000000"/>
                <w:sz w:val="18"/>
                <w:szCs w:val="18"/>
                <w:lang w:val="en-US"/>
              </w:rPr>
              <w:t>Uvedbo</w:t>
            </w:r>
            <w:proofErr w:type="spellEnd"/>
            <w:r w:rsidR="006103E6" w:rsidRPr="007344CA">
              <w:rPr>
                <w:rFonts w:ascii="Arial" w:hAnsi="Arial" w:cs="Arial"/>
                <w:b/>
                <w:bCs/>
                <w:color w:val="000000"/>
                <w:sz w:val="18"/>
                <w:szCs w:val="18"/>
                <w:lang w:val="en-US"/>
              </w:rPr>
              <w:t xml:space="preserve"> </w:t>
            </w:r>
            <w:proofErr w:type="spellStart"/>
            <w:r w:rsidR="006103E6" w:rsidRPr="007344CA">
              <w:rPr>
                <w:rFonts w:ascii="Arial" w:hAnsi="Arial" w:cs="Arial"/>
                <w:b/>
                <w:bCs/>
                <w:color w:val="000000"/>
                <w:sz w:val="18"/>
                <w:szCs w:val="18"/>
                <w:lang w:val="en-US"/>
              </w:rPr>
              <w:t>sistema</w:t>
            </w:r>
            <w:proofErr w:type="spellEnd"/>
            <w:r w:rsidR="006103E6" w:rsidRPr="007344CA">
              <w:rPr>
                <w:rFonts w:ascii="Arial" w:hAnsi="Arial" w:cs="Arial"/>
                <w:b/>
                <w:bCs/>
                <w:color w:val="000000"/>
                <w:sz w:val="18"/>
                <w:szCs w:val="18"/>
                <w:lang w:val="en-US"/>
              </w:rPr>
              <w:t xml:space="preserve"> za </w:t>
            </w:r>
            <w:proofErr w:type="spellStart"/>
            <w:r w:rsidR="006103E6" w:rsidRPr="007344CA">
              <w:rPr>
                <w:rFonts w:ascii="Arial" w:hAnsi="Arial" w:cs="Arial"/>
                <w:b/>
                <w:bCs/>
                <w:color w:val="000000"/>
                <w:sz w:val="18"/>
                <w:szCs w:val="18"/>
                <w:lang w:val="en-US"/>
              </w:rPr>
              <w:t>podatkovno</w:t>
            </w:r>
            <w:proofErr w:type="spellEnd"/>
            <w:r w:rsidR="006103E6" w:rsidRPr="007344CA">
              <w:rPr>
                <w:rFonts w:ascii="Arial" w:hAnsi="Arial" w:cs="Arial"/>
                <w:b/>
                <w:bCs/>
                <w:color w:val="000000"/>
                <w:sz w:val="18"/>
                <w:szCs w:val="18"/>
                <w:lang w:val="en-US"/>
              </w:rPr>
              <w:t xml:space="preserve"> in </w:t>
            </w:r>
            <w:proofErr w:type="spellStart"/>
            <w:r w:rsidR="006103E6" w:rsidRPr="007344CA">
              <w:rPr>
                <w:rFonts w:ascii="Arial" w:hAnsi="Arial" w:cs="Arial"/>
                <w:b/>
                <w:bCs/>
                <w:color w:val="000000"/>
                <w:sz w:val="18"/>
                <w:szCs w:val="18"/>
                <w:lang w:val="en-US"/>
              </w:rPr>
              <w:t>poslovno</w:t>
            </w:r>
            <w:proofErr w:type="spellEnd"/>
            <w:r w:rsidR="006103E6" w:rsidRPr="007344CA">
              <w:rPr>
                <w:rFonts w:ascii="Arial" w:hAnsi="Arial" w:cs="Arial"/>
                <w:b/>
                <w:bCs/>
                <w:color w:val="000000"/>
                <w:sz w:val="18"/>
                <w:szCs w:val="18"/>
                <w:lang w:val="en-US"/>
              </w:rPr>
              <w:t xml:space="preserve"> </w:t>
            </w:r>
            <w:proofErr w:type="spellStart"/>
            <w:r w:rsidR="006103E6" w:rsidRPr="007344CA">
              <w:rPr>
                <w:rFonts w:ascii="Arial" w:hAnsi="Arial" w:cs="Arial"/>
                <w:b/>
                <w:bCs/>
                <w:color w:val="000000"/>
                <w:sz w:val="18"/>
                <w:szCs w:val="18"/>
                <w:lang w:val="en-US"/>
              </w:rPr>
              <w:t>analitiko</w:t>
            </w:r>
            <w:proofErr w:type="spellEnd"/>
            <w:r w:rsidR="006103E6" w:rsidRPr="007344CA">
              <w:rPr>
                <w:rFonts w:ascii="Arial" w:hAnsi="Arial" w:cs="Arial"/>
                <w:color w:val="000000"/>
                <w:sz w:val="18"/>
                <w:szCs w:val="18"/>
                <w:lang w:val="en-US"/>
              </w:rPr>
              <w:t xml:space="preserve"> </w:t>
            </w:r>
            <w:r w:rsidRPr="007344CA">
              <w:rPr>
                <w:rFonts w:ascii="Arial" w:hAnsi="Arial" w:cs="Arial"/>
                <w:color w:val="000000"/>
                <w:sz w:val="18"/>
                <w:szCs w:val="18"/>
                <w:lang w:val="en-US"/>
              </w:rPr>
              <w:t xml:space="preserve">in </w:t>
            </w:r>
            <w:proofErr w:type="spellStart"/>
            <w:r w:rsidRPr="007344CA">
              <w:rPr>
                <w:rFonts w:ascii="Arial" w:hAnsi="Arial" w:cs="Arial"/>
                <w:color w:val="000000"/>
                <w:sz w:val="18"/>
                <w:szCs w:val="18"/>
                <w:lang w:val="en-US"/>
              </w:rPr>
              <w:t>sicer</w:t>
            </w:r>
            <w:proofErr w:type="spellEnd"/>
            <w:r w:rsidRPr="007344CA">
              <w:rPr>
                <w:rFonts w:ascii="Arial" w:hAnsi="Arial" w:cs="Arial"/>
                <w:color w:val="000000"/>
                <w:sz w:val="18"/>
                <w:szCs w:val="18"/>
                <w:lang w:val="en-US"/>
              </w:rPr>
              <w:t xml:space="preserve"> za </w:t>
            </w:r>
            <w:proofErr w:type="spellStart"/>
            <w:r w:rsidRPr="007344CA">
              <w:rPr>
                <w:rFonts w:ascii="Arial" w:hAnsi="Arial" w:cs="Arial"/>
                <w:b/>
                <w:bCs/>
                <w:color w:val="000000"/>
                <w:sz w:val="18"/>
                <w:szCs w:val="18"/>
                <w:lang w:val="en-US"/>
              </w:rPr>
              <w:t>obdobje</w:t>
            </w:r>
            <w:proofErr w:type="spellEnd"/>
            <w:r w:rsidRPr="007344CA">
              <w:rPr>
                <w:rFonts w:ascii="Arial" w:hAnsi="Arial" w:cs="Arial"/>
                <w:b/>
                <w:bCs/>
                <w:color w:val="000000"/>
                <w:sz w:val="18"/>
                <w:szCs w:val="18"/>
                <w:lang w:val="en-US"/>
              </w:rPr>
              <w:t xml:space="preserve"> </w:t>
            </w:r>
            <w:r w:rsidR="006103E6" w:rsidRPr="007344CA">
              <w:rPr>
                <w:rFonts w:ascii="Arial" w:hAnsi="Arial" w:cs="Arial"/>
                <w:b/>
                <w:bCs/>
                <w:color w:val="000000"/>
                <w:sz w:val="18"/>
                <w:szCs w:val="18"/>
                <w:lang w:val="en-US"/>
              </w:rPr>
              <w:t>48</w:t>
            </w:r>
            <w:r w:rsidRPr="007344CA">
              <w:rPr>
                <w:rFonts w:ascii="Arial" w:hAnsi="Arial" w:cs="Arial"/>
                <w:b/>
                <w:bCs/>
                <w:color w:val="000000"/>
                <w:sz w:val="18"/>
                <w:szCs w:val="18"/>
                <w:lang w:val="en-US"/>
              </w:rPr>
              <w:t xml:space="preserve"> </w:t>
            </w:r>
            <w:proofErr w:type="spellStart"/>
            <w:r w:rsidRPr="007344CA">
              <w:rPr>
                <w:rFonts w:ascii="Arial" w:hAnsi="Arial" w:cs="Arial"/>
                <w:b/>
                <w:bCs/>
                <w:color w:val="000000"/>
                <w:sz w:val="18"/>
                <w:szCs w:val="18"/>
                <w:lang w:val="en-US"/>
              </w:rPr>
              <w:t>mesecev</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dne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podpisa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predmetnega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okvirnega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sporazuma</w:t>
            </w:r>
            <w:proofErr w:type="spellEnd"/>
            <w:r w:rsidRPr="007344CA">
              <w:rPr>
                <w:rFonts w:ascii="Arial" w:hAnsi="Arial" w:cs="Arial"/>
                <w:color w:val="000000"/>
                <w:sz w:val="18"/>
                <w:szCs w:val="18"/>
                <w:lang w:val="en-US"/>
              </w:rPr>
              <w:t>.</w:t>
            </w:r>
          </w:p>
        </w:tc>
      </w:tr>
    </w:tbl>
    <w:p w14:paraId="5A859BEB" w14:textId="580F37C2" w:rsidR="00794C87" w:rsidRPr="007344CA" w:rsidRDefault="00074917" w:rsidP="0019558D">
      <w:pPr>
        <w:pStyle w:val="ListParagraph"/>
        <w:numPr>
          <w:ilvl w:val="0"/>
          <w:numId w:val="55"/>
        </w:numPr>
        <w:spacing w:before="225" w:after="225" w:line="240" w:lineRule="auto"/>
        <w:jc w:val="both"/>
        <w:rPr>
          <w:b/>
          <w:bCs/>
          <w:lang w:val="en-US"/>
        </w:rPr>
      </w:pPr>
      <w:r w:rsidRPr="007344CA">
        <w:rPr>
          <w:rFonts w:ascii="Arial" w:hAnsi="Arial" w:cs="Arial"/>
          <w:b/>
          <w:bCs/>
          <w:color w:val="000000"/>
          <w:sz w:val="18"/>
          <w:szCs w:val="18"/>
          <w:lang w:val="en-US"/>
        </w:rPr>
        <w:t>PREDMET OKVIRNEGA SPORAZUMA</w:t>
      </w:r>
    </w:p>
    <w:p w14:paraId="505D6554" w14:textId="77777777" w:rsidR="0019558D" w:rsidRPr="007344CA" w:rsidRDefault="0019558D" w:rsidP="0019558D">
      <w:pPr>
        <w:pStyle w:val="ListParagraph"/>
        <w:numPr>
          <w:ilvl w:val="0"/>
          <w:numId w:val="65"/>
        </w:numPr>
        <w:spacing w:after="0" w:line="240" w:lineRule="auto"/>
        <w:ind w:left="357" w:hanging="357"/>
        <w:jc w:val="center"/>
        <w:rPr>
          <w:rFonts w:ascii="Arial" w:hAnsi="Arial" w:cs="Arial"/>
          <w:b/>
          <w:bCs/>
          <w:sz w:val="18"/>
          <w:szCs w:val="18"/>
          <w:lang w:val="en-US"/>
        </w:rPr>
      </w:pPr>
      <w:r w:rsidRPr="007344CA">
        <w:rPr>
          <w:rFonts w:ascii="Arial" w:hAnsi="Arial" w:cs="Arial"/>
          <w:b/>
          <w:bCs/>
          <w:sz w:val="18"/>
          <w:szCs w:val="18"/>
          <w:lang w:val="en-US"/>
        </w:rPr>
        <w:t>člen</w:t>
      </w:r>
    </w:p>
    <w:tbl>
      <w:tblPr>
        <w:tblStyle w:val="NormalTablePHPDOCX"/>
        <w:tblW w:w="0" w:type="auto"/>
        <w:tblInd w:w="108" w:type="dxa"/>
        <w:tblLook w:val="04A0" w:firstRow="1" w:lastRow="0" w:firstColumn="1" w:lastColumn="0" w:noHBand="0" w:noVBand="1"/>
      </w:tblPr>
      <w:tblGrid>
        <w:gridCol w:w="8256"/>
      </w:tblGrid>
      <w:tr w:rsidR="006F5341" w:rsidRPr="007344CA" w14:paraId="774FA5BB" w14:textId="77777777">
        <w:tc>
          <w:tcPr>
            <w:tcW w:w="0" w:type="auto"/>
            <w:tcMar>
              <w:top w:w="0" w:type="auto"/>
              <w:bottom w:w="0" w:type="auto"/>
            </w:tcMar>
          </w:tcPr>
          <w:p w14:paraId="36B1AB90" w14:textId="77777777" w:rsidR="006F5341" w:rsidRPr="007344CA" w:rsidRDefault="008D2FA5">
            <w:pPr>
              <w:spacing w:before="225" w:after="225"/>
              <w:jc w:val="both"/>
              <w:rPr>
                <w:lang w:val="en-US"/>
              </w:rPr>
            </w:pPr>
            <w:r w:rsidRPr="007344CA">
              <w:rPr>
                <w:rFonts w:ascii="Arial" w:hAnsi="Arial" w:cs="Arial"/>
                <w:color w:val="000000"/>
                <w:sz w:val="18"/>
                <w:szCs w:val="18"/>
                <w:lang w:val="en-US"/>
              </w:rPr>
              <w:t>Sestavni del okvirnega sporazuma so:</w:t>
            </w:r>
          </w:p>
          <w:tbl>
            <w:tblPr>
              <w:tblStyle w:val="NormalTablePHPDOCX"/>
              <w:tblW w:w="0" w:type="auto"/>
              <w:tblLook w:val="04A0" w:firstRow="1" w:lastRow="0" w:firstColumn="1" w:lastColumn="0" w:noHBand="0" w:noVBand="1"/>
            </w:tblPr>
            <w:tblGrid>
              <w:gridCol w:w="8040"/>
            </w:tblGrid>
            <w:tr w:rsidR="006F5341" w:rsidRPr="007344CA" w14:paraId="5971302D" w14:textId="77777777">
              <w:tc>
                <w:tcPr>
                  <w:tcW w:w="0" w:type="auto"/>
                  <w:tcMar>
                    <w:top w:w="0" w:type="auto"/>
                    <w:bottom w:w="0" w:type="auto"/>
                  </w:tcMar>
                </w:tcPr>
                <w:p w14:paraId="590F8475" w14:textId="7CB56E8A" w:rsidR="006F5341" w:rsidRPr="007344CA" w:rsidRDefault="008D2FA5">
                  <w:pPr>
                    <w:numPr>
                      <w:ilvl w:val="0"/>
                      <w:numId w:val="37"/>
                    </w:numPr>
                    <w:jc w:val="both"/>
                    <w:rPr>
                      <w:rFonts w:ascii="Arial" w:hAnsi="Arial" w:cs="Arial"/>
                      <w:color w:val="000000"/>
                      <w:sz w:val="18"/>
                      <w:szCs w:val="18"/>
                      <w:lang w:val="en-US"/>
                    </w:rPr>
                  </w:pPr>
                  <w:r w:rsidRPr="007344CA">
                    <w:rPr>
                      <w:rFonts w:ascii="Arial" w:hAnsi="Arial" w:cs="Arial"/>
                      <w:color w:val="000000"/>
                      <w:sz w:val="18"/>
                      <w:szCs w:val="18"/>
                      <w:lang w:val="en-US"/>
                    </w:rPr>
                    <w:t xml:space="preserve">razpisna dokumentacija v postopku oddaje javnega naročila z vsemi sestavnimi </w:t>
                  </w:r>
                  <w:r w:rsidR="0019558D" w:rsidRPr="007344CA">
                    <w:rPr>
                      <w:rFonts w:ascii="Arial" w:hAnsi="Arial" w:cs="Arial"/>
                      <w:color w:val="000000"/>
                      <w:sz w:val="18"/>
                      <w:szCs w:val="18"/>
                      <w:lang w:val="en-US"/>
                    </w:rPr>
                    <w:t xml:space="preserve">in </w:t>
                  </w:r>
                  <w:r w:rsidRPr="007344CA">
                    <w:rPr>
                      <w:rFonts w:ascii="Arial" w:hAnsi="Arial" w:cs="Arial"/>
                      <w:color w:val="000000"/>
                      <w:sz w:val="18"/>
                      <w:szCs w:val="18"/>
                      <w:lang w:val="en-US"/>
                    </w:rPr>
                    <w:t>del</w:t>
                  </w:r>
                  <w:r w:rsidR="0019558D" w:rsidRPr="007344CA">
                    <w:rPr>
                      <w:rFonts w:ascii="Arial" w:hAnsi="Arial" w:cs="Arial"/>
                      <w:color w:val="000000"/>
                      <w:sz w:val="18"/>
                      <w:szCs w:val="18"/>
                      <w:lang w:val="en-US"/>
                    </w:rPr>
                    <w:t>i</w:t>
                  </w:r>
                  <w:r w:rsidRPr="007344CA">
                    <w:rPr>
                      <w:rFonts w:ascii="Arial" w:hAnsi="Arial" w:cs="Arial"/>
                      <w:color w:val="000000"/>
                      <w:sz w:val="18"/>
                      <w:szCs w:val="18"/>
                      <w:lang w:val="en-US"/>
                    </w:rPr>
                    <w:t xml:space="preserve"> ter</w:t>
                  </w:r>
                </w:p>
                <w:p w14:paraId="407ED615" w14:textId="77777777" w:rsidR="006F5341" w:rsidRPr="007344CA" w:rsidRDefault="008D2FA5">
                  <w:pPr>
                    <w:numPr>
                      <w:ilvl w:val="0"/>
                      <w:numId w:val="37"/>
                    </w:numPr>
                    <w:jc w:val="both"/>
                    <w:rPr>
                      <w:rFonts w:ascii="Arial" w:hAnsi="Arial" w:cs="Arial"/>
                      <w:color w:val="000000"/>
                      <w:sz w:val="18"/>
                      <w:szCs w:val="18"/>
                      <w:lang w:val="en-US"/>
                    </w:rPr>
                  </w:pPr>
                  <w:r w:rsidRPr="007344CA">
                    <w:rPr>
                      <w:rFonts w:ascii="Arial" w:hAnsi="Arial" w:cs="Arial"/>
                      <w:color w:val="000000"/>
                      <w:sz w:val="18"/>
                      <w:szCs w:val="18"/>
                      <w:lang w:val="en-US"/>
                    </w:rPr>
                    <w:t>ponudba izbranega ponudnika.</w:t>
                  </w:r>
                </w:p>
                <w:p w14:paraId="435971D7" w14:textId="77777777" w:rsidR="0019558D" w:rsidRPr="007344CA" w:rsidRDefault="0019558D" w:rsidP="0019558D">
                  <w:pPr>
                    <w:jc w:val="both"/>
                    <w:rPr>
                      <w:rFonts w:ascii="Arial" w:hAnsi="Arial" w:cs="Arial"/>
                      <w:color w:val="000000"/>
                      <w:sz w:val="18"/>
                      <w:szCs w:val="18"/>
                      <w:lang w:val="en-US"/>
                    </w:rPr>
                  </w:pPr>
                </w:p>
              </w:tc>
            </w:tr>
          </w:tbl>
          <w:p w14:paraId="66521DD7" w14:textId="77777777" w:rsidR="006F5341" w:rsidRPr="007344CA" w:rsidRDefault="006F5341">
            <w:pPr>
              <w:rPr>
                <w:lang w:val="en-US"/>
              </w:rPr>
            </w:pPr>
          </w:p>
        </w:tc>
      </w:tr>
    </w:tbl>
    <w:p w14:paraId="34BE5F46" w14:textId="77777777" w:rsidR="0019558D" w:rsidRPr="007344CA" w:rsidRDefault="0019558D" w:rsidP="0019558D">
      <w:pPr>
        <w:pStyle w:val="ListParagraph"/>
        <w:numPr>
          <w:ilvl w:val="0"/>
          <w:numId w:val="65"/>
        </w:numPr>
        <w:spacing w:after="0" w:line="240" w:lineRule="auto"/>
        <w:ind w:left="357" w:hanging="357"/>
        <w:jc w:val="center"/>
        <w:rPr>
          <w:rFonts w:ascii="Arial" w:hAnsi="Arial" w:cs="Arial"/>
          <w:b/>
          <w:bCs/>
          <w:sz w:val="18"/>
          <w:szCs w:val="18"/>
          <w:lang w:val="en-US"/>
        </w:rPr>
      </w:pPr>
      <w:r w:rsidRPr="007344CA">
        <w:rPr>
          <w:rFonts w:ascii="Arial" w:hAnsi="Arial" w:cs="Arial"/>
          <w:b/>
          <w:bCs/>
          <w:sz w:val="18"/>
          <w:szCs w:val="18"/>
          <w:lang w:val="en-US"/>
        </w:rPr>
        <w:t>člen</w:t>
      </w:r>
    </w:p>
    <w:tbl>
      <w:tblPr>
        <w:tblStyle w:val="NormalTablePHPDOCX"/>
        <w:tblW w:w="0" w:type="auto"/>
        <w:tblInd w:w="108" w:type="dxa"/>
        <w:tblLook w:val="04A0" w:firstRow="1" w:lastRow="0" w:firstColumn="1" w:lastColumn="0" w:noHBand="0" w:noVBand="1"/>
      </w:tblPr>
      <w:tblGrid>
        <w:gridCol w:w="8962"/>
      </w:tblGrid>
      <w:tr w:rsidR="006F5341" w:rsidRPr="007344CA" w14:paraId="51625167" w14:textId="77777777">
        <w:tc>
          <w:tcPr>
            <w:tcW w:w="0" w:type="auto"/>
            <w:tcMar>
              <w:top w:w="0" w:type="auto"/>
              <w:bottom w:w="0" w:type="auto"/>
            </w:tcMar>
          </w:tcPr>
          <w:p w14:paraId="24E36F24" w14:textId="39F9AFDE" w:rsidR="006F5341" w:rsidRPr="007344CA" w:rsidRDefault="008D2FA5">
            <w:pPr>
              <w:spacing w:before="225" w:after="225"/>
              <w:jc w:val="both"/>
              <w:rPr>
                <w:rFonts w:ascii="Arial" w:hAnsi="Arial" w:cs="Arial"/>
                <w:color w:val="000000"/>
                <w:sz w:val="18"/>
                <w:szCs w:val="18"/>
                <w:lang w:val="en-US"/>
              </w:rPr>
            </w:pPr>
            <w:r w:rsidRPr="007344CA">
              <w:rPr>
                <w:rFonts w:ascii="Arial" w:hAnsi="Arial" w:cs="Arial"/>
                <w:color w:val="000000"/>
                <w:sz w:val="18"/>
                <w:szCs w:val="18"/>
                <w:lang w:val="en-US"/>
              </w:rPr>
              <w:t>S tem sporazumom se naročnik in ponudnik dogovorita o pogojih izvajanja in pravicah ter obveznostih pogodbenih strank okvirnega sporazuma.</w:t>
            </w:r>
          </w:p>
          <w:p w14:paraId="22B1E1F3" w14:textId="7FE7E8FF" w:rsidR="00381614" w:rsidRPr="007344CA" w:rsidRDefault="00381614">
            <w:pPr>
              <w:spacing w:before="225" w:after="225"/>
              <w:jc w:val="both"/>
              <w:rPr>
                <w:rFonts w:ascii="Arial" w:hAnsi="Arial" w:cs="Arial"/>
                <w:color w:val="000000"/>
                <w:sz w:val="18"/>
                <w:szCs w:val="18"/>
                <w:lang w:val="en-US"/>
              </w:rPr>
            </w:pPr>
            <w:r w:rsidRPr="007344CA">
              <w:rPr>
                <w:rFonts w:ascii="Arial" w:hAnsi="Arial" w:cs="Arial"/>
                <w:color w:val="000000"/>
                <w:sz w:val="18"/>
                <w:szCs w:val="18"/>
                <w:lang w:val="en-US"/>
              </w:rPr>
              <w:t>Predmet te</w:t>
            </w:r>
            <w:r w:rsidR="002A370B" w:rsidRPr="007344CA">
              <w:rPr>
                <w:rFonts w:ascii="Arial" w:hAnsi="Arial" w:cs="Arial"/>
                <w:color w:val="000000"/>
                <w:sz w:val="18"/>
                <w:szCs w:val="18"/>
                <w:lang w:val="en-US"/>
              </w:rPr>
              <w:t>ga okvirnega sporazuma</w:t>
            </w:r>
            <w:r w:rsidRPr="007344CA">
              <w:rPr>
                <w:rFonts w:ascii="Arial" w:hAnsi="Arial" w:cs="Arial"/>
                <w:color w:val="000000"/>
                <w:sz w:val="18"/>
                <w:szCs w:val="18"/>
                <w:lang w:val="en-US"/>
              </w:rPr>
              <w:t xml:space="preserve"> je:</w:t>
            </w:r>
          </w:p>
          <w:p w14:paraId="0F6D27EE" w14:textId="4E63DF9F" w:rsidR="00381614" w:rsidRPr="007344CA" w:rsidRDefault="00381614" w:rsidP="00381614">
            <w:pPr>
              <w:spacing w:before="225" w:after="225"/>
              <w:jc w:val="both"/>
              <w:rPr>
                <w:rFonts w:ascii="Arial" w:hAnsi="Arial" w:cs="Arial"/>
                <w:sz w:val="18"/>
                <w:szCs w:val="18"/>
                <w:lang w:val="en-US"/>
              </w:rPr>
            </w:pPr>
            <w:r w:rsidRPr="007344CA">
              <w:rPr>
                <w:rFonts w:ascii="Arial" w:hAnsi="Arial" w:cs="Arial"/>
                <w:sz w:val="18"/>
                <w:szCs w:val="18"/>
                <w:lang w:val="en-US"/>
              </w:rPr>
              <w:t>- vzpostavitev enovite podatkovne platforme v oblaku (postavitev infrastrukture z določitvijo pravic, vzpostavitvijo okolja – produkcijskega, testnega in razvojnega, varnostne nastavitve, vzpostavitev povezave na podatkovne vire) – 1. faza izvedbe;</w:t>
            </w:r>
          </w:p>
          <w:p w14:paraId="12DD9AC5" w14:textId="02E2075B" w:rsidR="00381614" w:rsidRPr="007344CA" w:rsidRDefault="00381614" w:rsidP="00381614">
            <w:pPr>
              <w:spacing w:before="225" w:after="225"/>
              <w:jc w:val="both"/>
              <w:rPr>
                <w:rFonts w:ascii="Arial" w:hAnsi="Arial" w:cs="Arial"/>
                <w:sz w:val="18"/>
                <w:szCs w:val="18"/>
                <w:lang w:val="en-US"/>
              </w:rPr>
            </w:pPr>
            <w:r w:rsidRPr="007344CA">
              <w:rPr>
                <w:rFonts w:ascii="Arial" w:hAnsi="Arial" w:cs="Arial"/>
                <w:sz w:val="18"/>
                <w:szCs w:val="18"/>
                <w:lang w:val="en-US"/>
              </w:rPr>
              <w:lastRenderedPageBreak/>
              <w:t xml:space="preserve">- izgradnja podatkovnega skladišča in implementacija </w:t>
            </w:r>
            <w:r w:rsidR="00F6768F">
              <w:rPr>
                <w:rFonts w:ascii="Arial" w:hAnsi="Arial" w:cs="Arial"/>
                <w:sz w:val="18"/>
                <w:szCs w:val="18"/>
                <w:lang w:val="en-US"/>
              </w:rPr>
              <w:t>ELT</w:t>
            </w:r>
            <w:r w:rsidR="00F6768F" w:rsidRPr="007344CA">
              <w:rPr>
                <w:rFonts w:ascii="Arial" w:hAnsi="Arial" w:cs="Arial"/>
                <w:sz w:val="18"/>
                <w:szCs w:val="18"/>
                <w:lang w:val="en-US"/>
              </w:rPr>
              <w:t xml:space="preserve"> </w:t>
            </w:r>
            <w:r w:rsidRPr="007344CA">
              <w:rPr>
                <w:rFonts w:ascii="Arial" w:hAnsi="Arial" w:cs="Arial"/>
                <w:sz w:val="18"/>
                <w:szCs w:val="18"/>
                <w:lang w:val="en-US"/>
              </w:rPr>
              <w:t>procesov z implementacijo prvega poslovnega področja za program ZORA – 2. faza izvedbe;</w:t>
            </w:r>
          </w:p>
          <w:p w14:paraId="3B22412C" w14:textId="6CED19C8" w:rsidR="00381614" w:rsidRPr="007344CA" w:rsidRDefault="00381614" w:rsidP="00381614">
            <w:pPr>
              <w:spacing w:before="225" w:after="225"/>
              <w:jc w:val="both"/>
              <w:rPr>
                <w:rFonts w:ascii="Arial" w:hAnsi="Arial" w:cs="Arial"/>
                <w:sz w:val="18"/>
                <w:szCs w:val="18"/>
                <w:lang w:val="en-US"/>
              </w:rPr>
            </w:pPr>
            <w:r w:rsidRPr="007344CA">
              <w:rPr>
                <w:rFonts w:ascii="Arial" w:hAnsi="Arial" w:cs="Arial"/>
                <w:sz w:val="18"/>
                <w:szCs w:val="18"/>
                <w:lang w:val="en-US"/>
              </w:rPr>
              <w:t>- vzdrževanje in tehnična podpora ter nadgradnje podatkovne platforme (v smislu posodobitev sistema, ne izvedbe novih funkcionalnosti) v obdobju veljavnosti okvirnega sporazuma</w:t>
            </w:r>
            <w:r w:rsidR="009F0BD6" w:rsidRPr="007344CA">
              <w:rPr>
                <w:rFonts w:ascii="Arial" w:hAnsi="Arial" w:cs="Arial"/>
                <w:sz w:val="18"/>
                <w:szCs w:val="18"/>
                <w:lang w:val="en-US"/>
              </w:rPr>
              <w:t>;</w:t>
            </w:r>
          </w:p>
          <w:p w14:paraId="43BE7193" w14:textId="0DDE80FC" w:rsidR="00381614" w:rsidRPr="007344CA" w:rsidRDefault="00381614" w:rsidP="00381614">
            <w:pPr>
              <w:spacing w:before="225" w:after="225"/>
              <w:jc w:val="both"/>
              <w:rPr>
                <w:rFonts w:ascii="Arial" w:hAnsi="Arial" w:cs="Arial"/>
                <w:sz w:val="18"/>
                <w:szCs w:val="18"/>
                <w:lang w:val="en-US"/>
              </w:rPr>
            </w:pPr>
            <w:r w:rsidRPr="007344CA">
              <w:rPr>
                <w:rFonts w:ascii="Arial" w:hAnsi="Arial" w:cs="Arial"/>
                <w:sz w:val="18"/>
                <w:szCs w:val="18"/>
                <w:lang w:val="en-US"/>
              </w:rPr>
              <w:t xml:space="preserve">- izgradnja podatkovnega skladišča in implementacija </w:t>
            </w:r>
            <w:r w:rsidR="00F6768F">
              <w:rPr>
                <w:rFonts w:ascii="Arial" w:hAnsi="Arial" w:cs="Arial"/>
                <w:sz w:val="18"/>
                <w:szCs w:val="18"/>
                <w:lang w:val="en-US"/>
              </w:rPr>
              <w:t>ELT</w:t>
            </w:r>
            <w:r w:rsidR="00F6768F" w:rsidRPr="007344CA">
              <w:rPr>
                <w:rFonts w:ascii="Arial" w:hAnsi="Arial" w:cs="Arial"/>
                <w:sz w:val="18"/>
                <w:szCs w:val="18"/>
                <w:lang w:val="en-US"/>
              </w:rPr>
              <w:t xml:space="preserve"> </w:t>
            </w:r>
            <w:r w:rsidRPr="007344CA">
              <w:rPr>
                <w:rFonts w:ascii="Arial" w:hAnsi="Arial" w:cs="Arial"/>
                <w:sz w:val="18"/>
                <w:szCs w:val="18"/>
                <w:lang w:val="en-US"/>
              </w:rPr>
              <w:t xml:space="preserve">procesov z implementacijo </w:t>
            </w:r>
            <w:r w:rsidR="00D028C9">
              <w:rPr>
                <w:rFonts w:ascii="Arial" w:hAnsi="Arial" w:cs="Arial"/>
                <w:sz w:val="18"/>
                <w:szCs w:val="18"/>
                <w:lang w:val="en-US"/>
              </w:rPr>
              <w:t xml:space="preserve">dodatnih </w:t>
            </w:r>
            <w:r w:rsidRPr="007344CA">
              <w:rPr>
                <w:rFonts w:ascii="Arial" w:hAnsi="Arial" w:cs="Arial"/>
                <w:sz w:val="18"/>
                <w:szCs w:val="18"/>
                <w:lang w:val="en-US"/>
              </w:rPr>
              <w:t>poslovn</w:t>
            </w:r>
            <w:r w:rsidR="00D028C9">
              <w:rPr>
                <w:rFonts w:ascii="Arial" w:hAnsi="Arial" w:cs="Arial"/>
                <w:sz w:val="18"/>
                <w:szCs w:val="18"/>
                <w:lang w:val="en-US"/>
              </w:rPr>
              <w:t>ih</w:t>
            </w:r>
            <w:r w:rsidRPr="007344CA">
              <w:rPr>
                <w:rFonts w:ascii="Arial" w:hAnsi="Arial" w:cs="Arial"/>
                <w:sz w:val="18"/>
                <w:szCs w:val="18"/>
                <w:lang w:val="en-US"/>
              </w:rPr>
              <w:t xml:space="preserve"> področ</w:t>
            </w:r>
            <w:r w:rsidR="00D028C9">
              <w:rPr>
                <w:rFonts w:ascii="Arial" w:hAnsi="Arial" w:cs="Arial"/>
                <w:sz w:val="18"/>
                <w:szCs w:val="18"/>
                <w:lang w:val="en-US"/>
              </w:rPr>
              <w:t>ij</w:t>
            </w:r>
            <w:r w:rsidRPr="007344CA">
              <w:rPr>
                <w:rFonts w:ascii="Arial" w:hAnsi="Arial" w:cs="Arial"/>
                <w:sz w:val="18"/>
                <w:szCs w:val="18"/>
                <w:lang w:val="en-US"/>
              </w:rPr>
              <w:t xml:space="preserve"> </w:t>
            </w:r>
            <w:proofErr w:type="gramStart"/>
            <w:r w:rsidRPr="007344CA">
              <w:rPr>
                <w:rFonts w:ascii="Arial" w:hAnsi="Arial" w:cs="Arial"/>
                <w:sz w:val="18"/>
                <w:szCs w:val="18"/>
                <w:lang w:val="en-US"/>
              </w:rPr>
              <w:t>-  nadaljnje</w:t>
            </w:r>
            <w:proofErr w:type="gramEnd"/>
            <w:r w:rsidRPr="007344CA">
              <w:rPr>
                <w:rFonts w:ascii="Arial" w:hAnsi="Arial" w:cs="Arial"/>
                <w:sz w:val="18"/>
                <w:szCs w:val="18"/>
                <w:lang w:val="en-US"/>
              </w:rPr>
              <w:t xml:space="preserve"> faze bodo predmet izvedbe na podlagi predhodnega povpraševanja naročnika skladno z določili okvirnega sporazuma. </w:t>
            </w:r>
          </w:p>
          <w:p w14:paraId="05ECE363" w14:textId="11070CAD" w:rsidR="0078687B" w:rsidRPr="007344CA" w:rsidRDefault="0078687B" w:rsidP="00381614">
            <w:pPr>
              <w:spacing w:before="225" w:after="225"/>
              <w:jc w:val="both"/>
              <w:rPr>
                <w:rFonts w:ascii="Arial" w:hAnsi="Arial" w:cs="Arial"/>
                <w:sz w:val="18"/>
                <w:szCs w:val="18"/>
                <w:lang w:val="en-US"/>
              </w:rPr>
            </w:pPr>
            <w:r w:rsidRPr="007344CA">
              <w:rPr>
                <w:rFonts w:ascii="Arial" w:hAnsi="Arial" w:cs="Arial"/>
                <w:sz w:val="18"/>
                <w:szCs w:val="18"/>
                <w:lang w:val="en-US"/>
              </w:rPr>
              <w:t>Zahteve naročnika so podrobneje določene v Tehničnih specifikacijah naročila, ki so priloga in sestavni del tega okvirnega sporazuma.</w:t>
            </w:r>
          </w:p>
          <w:p w14:paraId="5238067B" w14:textId="0130AF37" w:rsidR="00381614" w:rsidRPr="007344CA" w:rsidRDefault="00381614" w:rsidP="00381614">
            <w:pPr>
              <w:spacing w:before="225" w:after="225"/>
              <w:jc w:val="both"/>
              <w:rPr>
                <w:rFonts w:ascii="Arial" w:hAnsi="Arial" w:cs="Arial"/>
                <w:sz w:val="18"/>
                <w:szCs w:val="18"/>
                <w:lang w:val="en-US"/>
              </w:rPr>
            </w:pPr>
            <w:r w:rsidRPr="007344CA">
              <w:rPr>
                <w:rFonts w:ascii="Arial" w:hAnsi="Arial" w:cs="Arial"/>
                <w:sz w:val="18"/>
                <w:szCs w:val="18"/>
                <w:lang w:val="en-US"/>
              </w:rPr>
              <w:t xml:space="preserve">Naročnik se v nobenem primeru ne zavezuje, da bo na podlagi sklenjenega okvirnega sporazuma oddal </w:t>
            </w:r>
            <w:proofErr w:type="spellStart"/>
            <w:r w:rsidRPr="007344CA">
              <w:rPr>
                <w:rFonts w:ascii="Arial" w:hAnsi="Arial" w:cs="Arial"/>
                <w:sz w:val="18"/>
                <w:szCs w:val="18"/>
                <w:lang w:val="en-US"/>
              </w:rPr>
              <w:t>katerokoli</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dodatno</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področje</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saj</w:t>
            </w:r>
            <w:proofErr w:type="spellEnd"/>
            <w:r w:rsidRPr="007344CA">
              <w:rPr>
                <w:rFonts w:ascii="Arial" w:hAnsi="Arial" w:cs="Arial"/>
                <w:sz w:val="18"/>
                <w:szCs w:val="18"/>
                <w:lang w:val="en-US"/>
              </w:rPr>
              <w:t xml:space="preserve"> je to </w:t>
            </w:r>
            <w:proofErr w:type="spellStart"/>
            <w:r w:rsidRPr="007344CA">
              <w:rPr>
                <w:rFonts w:ascii="Arial" w:hAnsi="Arial" w:cs="Arial"/>
                <w:sz w:val="18"/>
                <w:szCs w:val="18"/>
                <w:lang w:val="en-US"/>
              </w:rPr>
              <w:t>odvisno</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od</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potreb</w:t>
            </w:r>
            <w:proofErr w:type="spellEnd"/>
            <w:r w:rsidRPr="007344CA">
              <w:rPr>
                <w:rFonts w:ascii="Arial" w:hAnsi="Arial" w:cs="Arial"/>
                <w:sz w:val="18"/>
                <w:szCs w:val="18"/>
                <w:lang w:val="en-US"/>
              </w:rPr>
              <w:t xml:space="preserve"> in </w:t>
            </w:r>
            <w:proofErr w:type="spellStart"/>
            <w:r w:rsidRPr="007344CA">
              <w:rPr>
                <w:rFonts w:ascii="Arial" w:hAnsi="Arial" w:cs="Arial"/>
                <w:sz w:val="18"/>
                <w:szCs w:val="18"/>
                <w:lang w:val="en-US"/>
              </w:rPr>
              <w:t>razpoložljivih</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sredstev</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naročnika</w:t>
            </w:r>
            <w:proofErr w:type="spellEnd"/>
            <w:r w:rsidRPr="007344CA">
              <w:rPr>
                <w:rFonts w:ascii="Arial" w:hAnsi="Arial" w:cs="Arial"/>
                <w:sz w:val="18"/>
                <w:szCs w:val="18"/>
                <w:lang w:val="en-US"/>
              </w:rPr>
              <w:t xml:space="preserve"> za </w:t>
            </w:r>
            <w:proofErr w:type="spellStart"/>
            <w:r w:rsidRPr="007344CA">
              <w:rPr>
                <w:rFonts w:ascii="Arial" w:hAnsi="Arial" w:cs="Arial"/>
                <w:sz w:val="18"/>
                <w:szCs w:val="18"/>
                <w:lang w:val="en-US"/>
              </w:rPr>
              <w:t>izvedbo</w:t>
            </w:r>
            <w:proofErr w:type="spellEnd"/>
            <w:r w:rsidRPr="007344CA">
              <w:rPr>
                <w:rFonts w:ascii="Arial" w:hAnsi="Arial" w:cs="Arial"/>
                <w:sz w:val="18"/>
                <w:szCs w:val="18"/>
                <w:lang w:val="en-US"/>
              </w:rPr>
              <w:t xml:space="preserve"> posameznih nadgradenj.</w:t>
            </w:r>
          </w:p>
          <w:p w14:paraId="087DAF7F" w14:textId="6585C5C9" w:rsidR="00C90B7D" w:rsidRPr="007344CA" w:rsidRDefault="00C90B7D">
            <w:pPr>
              <w:spacing w:before="225" w:after="225"/>
              <w:jc w:val="both"/>
              <w:rPr>
                <w:rFonts w:ascii="Arial" w:hAnsi="Arial" w:cs="Arial"/>
                <w:color w:val="000000"/>
                <w:sz w:val="18"/>
                <w:szCs w:val="18"/>
                <w:lang w:val="en-US"/>
              </w:rPr>
            </w:pPr>
            <w:r w:rsidRPr="007344CA">
              <w:rPr>
                <w:rFonts w:ascii="Arial" w:hAnsi="Arial" w:cs="Arial"/>
                <w:color w:val="000000"/>
                <w:sz w:val="18"/>
                <w:szCs w:val="18"/>
                <w:lang w:val="en-US"/>
              </w:rPr>
              <w:t xml:space="preserve">V okviru tega okvirnega sporazuma pogodbeni stranki določita tudi odnose z vidika varstva osebnih podatkov pri izvajanju </w:t>
            </w:r>
            <w:r w:rsidR="002A370B" w:rsidRPr="007344CA">
              <w:rPr>
                <w:rFonts w:ascii="Arial" w:hAnsi="Arial" w:cs="Arial"/>
                <w:color w:val="000000"/>
                <w:sz w:val="18"/>
                <w:szCs w:val="18"/>
                <w:lang w:val="en-US"/>
              </w:rPr>
              <w:t>okvirnega sporazuma</w:t>
            </w:r>
            <w:r w:rsidRPr="007344CA">
              <w:rPr>
                <w:rFonts w:ascii="Arial" w:hAnsi="Arial" w:cs="Arial"/>
                <w:color w:val="000000"/>
                <w:sz w:val="18"/>
                <w:szCs w:val="18"/>
                <w:lang w:val="en-US"/>
              </w:rPr>
              <w:t>, in sicer v skladu s Splošno uredbo o varstvu podatkov, pri čemer je namen te</w:t>
            </w:r>
            <w:r w:rsidR="002A370B" w:rsidRPr="007344CA">
              <w:rPr>
                <w:rFonts w:ascii="Arial" w:hAnsi="Arial" w:cs="Arial"/>
                <w:color w:val="000000"/>
                <w:sz w:val="18"/>
                <w:szCs w:val="18"/>
                <w:lang w:val="en-US"/>
              </w:rPr>
              <w:t xml:space="preserve">ga sporazuma </w:t>
            </w:r>
            <w:r w:rsidRPr="007344CA">
              <w:rPr>
                <w:rFonts w:ascii="Arial" w:hAnsi="Arial" w:cs="Arial"/>
                <w:color w:val="000000"/>
                <w:sz w:val="18"/>
                <w:szCs w:val="18"/>
                <w:lang w:val="en-US"/>
              </w:rPr>
              <w:t>opredelitev obdelave osebnih podatkov s strani izvajalca, ki bo podatke obdeloval na podlagi pooblastila, ki mu ga s to pogodbo daje naročnik, in sicer izključno za namene izvajanja t</w:t>
            </w:r>
            <w:r w:rsidR="002A370B" w:rsidRPr="007344CA">
              <w:rPr>
                <w:rFonts w:ascii="Arial" w:hAnsi="Arial" w:cs="Arial"/>
                <w:color w:val="000000"/>
                <w:sz w:val="18"/>
                <w:szCs w:val="18"/>
                <w:lang w:val="en-US"/>
              </w:rPr>
              <w:t>ega okvirnega sporazuma</w:t>
            </w:r>
            <w:r w:rsidRPr="007344CA">
              <w:rPr>
                <w:rFonts w:ascii="Arial" w:hAnsi="Arial" w:cs="Arial"/>
                <w:color w:val="000000"/>
                <w:sz w:val="18"/>
                <w:szCs w:val="18"/>
                <w:lang w:val="en-US"/>
              </w:rPr>
              <w:t>.</w:t>
            </w:r>
          </w:p>
          <w:p w14:paraId="5FC9AF20" w14:textId="6358599D" w:rsidR="00F410B1" w:rsidRPr="007344CA" w:rsidRDefault="00F410B1" w:rsidP="00F410B1">
            <w:pPr>
              <w:rPr>
                <w:rFonts w:ascii="Arial" w:hAnsi="Arial" w:cs="Arial"/>
                <w:color w:val="000000"/>
                <w:sz w:val="18"/>
                <w:szCs w:val="18"/>
                <w:lang w:val="en-US"/>
              </w:rPr>
            </w:pPr>
            <w:r w:rsidRPr="007344CA">
              <w:rPr>
                <w:rFonts w:ascii="Arial" w:hAnsi="Arial" w:cs="Arial"/>
                <w:color w:val="000000"/>
                <w:sz w:val="18"/>
                <w:szCs w:val="18"/>
                <w:lang w:val="en-US"/>
              </w:rPr>
              <w:t xml:space="preserve">Izvajalec v svoje izdelke ne bo vgradil nobenega mehanizma, ki bi mu omogočal kakršenkoli iznos podatkov ali spreminjanje podatkov ali dostop do kateregakoli dela platforme brez vednosti ali nadzora naročnika. V primeru storitve ali </w:t>
            </w:r>
            <w:proofErr w:type="spellStart"/>
            <w:r w:rsidRPr="007344CA">
              <w:rPr>
                <w:rFonts w:ascii="Arial" w:hAnsi="Arial" w:cs="Arial"/>
                <w:color w:val="000000"/>
                <w:sz w:val="18"/>
                <w:szCs w:val="18"/>
                <w:lang w:val="en-US"/>
              </w:rPr>
              <w:t>poskusa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storitve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dejanja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iz</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prejšnjega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stavka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lahko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naročnik</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odstopi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w:t>
            </w:r>
            <w:proofErr w:type="spellEnd"/>
            <w:r w:rsidRPr="007344CA">
              <w:rPr>
                <w:rFonts w:ascii="Arial" w:hAnsi="Arial" w:cs="Arial"/>
                <w:color w:val="000000"/>
                <w:sz w:val="18"/>
                <w:szCs w:val="18"/>
                <w:lang w:val="en-US"/>
              </w:rPr>
              <w:t xml:space="preserve"> </w:t>
            </w:r>
            <w:proofErr w:type="spellStart"/>
            <w:r w:rsidR="00C815A2" w:rsidRPr="007344CA">
              <w:rPr>
                <w:rFonts w:ascii="Arial" w:hAnsi="Arial" w:cs="Arial"/>
                <w:color w:val="000000"/>
                <w:sz w:val="18"/>
                <w:szCs w:val="18"/>
                <w:lang w:val="en-US"/>
              </w:rPr>
              <w:t>okvirnega</w:t>
            </w:r>
            <w:proofErr w:type="spellEnd"/>
            <w:r w:rsidR="00C815A2" w:rsidRPr="007344CA">
              <w:rPr>
                <w:rFonts w:ascii="Arial" w:hAnsi="Arial" w:cs="Arial"/>
                <w:color w:val="000000"/>
                <w:sz w:val="18"/>
                <w:szCs w:val="18"/>
                <w:lang w:val="en-US"/>
              </w:rPr>
              <w:t xml:space="preserve"> </w:t>
            </w:r>
            <w:proofErr w:type="spellStart"/>
            <w:r w:rsidR="00C815A2" w:rsidRPr="007344CA">
              <w:rPr>
                <w:rFonts w:ascii="Arial" w:hAnsi="Arial" w:cs="Arial"/>
                <w:color w:val="000000"/>
                <w:sz w:val="18"/>
                <w:szCs w:val="18"/>
                <w:lang w:val="en-US"/>
              </w:rPr>
              <w:t>sporazuma</w:t>
            </w:r>
            <w:proofErr w:type="spellEnd"/>
            <w:r w:rsidRPr="007344CA">
              <w:rPr>
                <w:rFonts w:ascii="Arial" w:hAnsi="Arial" w:cs="Arial"/>
                <w:color w:val="000000"/>
                <w:sz w:val="18"/>
                <w:szCs w:val="18"/>
                <w:lang w:val="en-US"/>
              </w:rPr>
              <w:t xml:space="preserve"> in </w:t>
            </w:r>
            <w:proofErr w:type="spellStart"/>
            <w:r w:rsidRPr="007344CA">
              <w:rPr>
                <w:rFonts w:ascii="Arial" w:hAnsi="Arial" w:cs="Arial"/>
                <w:color w:val="000000"/>
                <w:sz w:val="18"/>
                <w:szCs w:val="18"/>
                <w:lang w:val="en-US"/>
              </w:rPr>
              <w:t>zahteva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povrnitev</w:t>
            </w:r>
            <w:proofErr w:type="spellEnd"/>
            <w:r w:rsidRPr="007344CA">
              <w:rPr>
                <w:rFonts w:ascii="Arial" w:hAnsi="Arial" w:cs="Arial"/>
                <w:color w:val="000000"/>
                <w:sz w:val="18"/>
                <w:szCs w:val="18"/>
                <w:lang w:val="en-US"/>
              </w:rPr>
              <w:t xml:space="preserve"> vse nastale neposredne in posredne škode.</w:t>
            </w:r>
          </w:p>
          <w:p w14:paraId="1F04A583" w14:textId="4ABE2642" w:rsidR="00D764B6" w:rsidRDefault="00D764B6" w:rsidP="00D764B6">
            <w:pPr>
              <w:rPr>
                <w:rFonts w:ascii="Arial" w:hAnsi="Arial" w:cs="Arial"/>
                <w:color w:val="000000"/>
                <w:sz w:val="18"/>
                <w:szCs w:val="18"/>
                <w:lang w:val="en-US"/>
              </w:rPr>
            </w:pPr>
          </w:p>
          <w:p w14:paraId="7BCE8CB6" w14:textId="77777777" w:rsidR="00D028C9" w:rsidRPr="007344CA" w:rsidRDefault="00D028C9" w:rsidP="00D764B6">
            <w:pPr>
              <w:rPr>
                <w:rFonts w:ascii="Arial" w:hAnsi="Arial" w:cs="Arial"/>
                <w:color w:val="000000"/>
                <w:sz w:val="18"/>
                <w:szCs w:val="18"/>
                <w:lang w:val="en-US"/>
              </w:rPr>
            </w:pPr>
          </w:p>
          <w:p w14:paraId="442B6F86" w14:textId="41BAD894" w:rsidR="00074917" w:rsidRPr="007344CA" w:rsidRDefault="00074917" w:rsidP="0019558D">
            <w:pPr>
              <w:pStyle w:val="ListParagraph"/>
              <w:numPr>
                <w:ilvl w:val="0"/>
                <w:numId w:val="55"/>
              </w:numPr>
              <w:spacing w:before="225" w:after="225"/>
              <w:jc w:val="both"/>
              <w:rPr>
                <w:b/>
                <w:bCs/>
                <w:lang w:val="en-US"/>
              </w:rPr>
            </w:pPr>
            <w:r w:rsidRPr="007344CA">
              <w:rPr>
                <w:rFonts w:ascii="Arial" w:hAnsi="Arial" w:cs="Arial"/>
                <w:b/>
                <w:bCs/>
                <w:color w:val="000000"/>
                <w:sz w:val="18"/>
                <w:szCs w:val="18"/>
                <w:lang w:val="en-US"/>
              </w:rPr>
              <w:t>VREDNOST</w:t>
            </w:r>
            <w:r w:rsidR="002A370B" w:rsidRPr="007344CA">
              <w:rPr>
                <w:rFonts w:ascii="Arial" w:hAnsi="Arial" w:cs="Arial"/>
                <w:b/>
                <w:bCs/>
                <w:color w:val="000000"/>
                <w:sz w:val="18"/>
                <w:szCs w:val="18"/>
                <w:lang w:val="en-US"/>
              </w:rPr>
              <w:t xml:space="preserve"> OKVIRNEGA SPORAZUMA</w:t>
            </w:r>
          </w:p>
        </w:tc>
      </w:tr>
    </w:tbl>
    <w:p w14:paraId="38242F04" w14:textId="77777777" w:rsidR="0019558D" w:rsidRPr="007344CA" w:rsidRDefault="0019558D" w:rsidP="0019558D">
      <w:pPr>
        <w:pStyle w:val="ListParagraph"/>
        <w:numPr>
          <w:ilvl w:val="0"/>
          <w:numId w:val="65"/>
        </w:numPr>
        <w:spacing w:after="0" w:line="240" w:lineRule="auto"/>
        <w:ind w:left="357" w:hanging="357"/>
        <w:jc w:val="center"/>
        <w:rPr>
          <w:rFonts w:ascii="Arial" w:hAnsi="Arial" w:cs="Arial"/>
          <w:b/>
          <w:bCs/>
          <w:sz w:val="18"/>
          <w:szCs w:val="18"/>
          <w:lang w:val="en-US"/>
        </w:rPr>
      </w:pPr>
      <w:r w:rsidRPr="007344CA">
        <w:rPr>
          <w:rFonts w:ascii="Arial" w:hAnsi="Arial" w:cs="Arial"/>
          <w:b/>
          <w:bCs/>
          <w:sz w:val="18"/>
          <w:szCs w:val="18"/>
          <w:lang w:val="en-US"/>
        </w:rPr>
        <w:lastRenderedPageBreak/>
        <w:t>člen</w:t>
      </w:r>
    </w:p>
    <w:tbl>
      <w:tblPr>
        <w:tblStyle w:val="NormalTablePHPDOCX"/>
        <w:tblW w:w="0" w:type="auto"/>
        <w:tblInd w:w="108" w:type="dxa"/>
        <w:tblLook w:val="04A0" w:firstRow="1" w:lastRow="0" w:firstColumn="1" w:lastColumn="0" w:noHBand="0" w:noVBand="1"/>
      </w:tblPr>
      <w:tblGrid>
        <w:gridCol w:w="8962"/>
      </w:tblGrid>
      <w:tr w:rsidR="006F5341" w:rsidRPr="007344CA" w14:paraId="11B2E305" w14:textId="77777777">
        <w:tc>
          <w:tcPr>
            <w:tcW w:w="0" w:type="auto"/>
            <w:tcMar>
              <w:top w:w="0" w:type="auto"/>
              <w:bottom w:w="0" w:type="auto"/>
            </w:tcMar>
          </w:tcPr>
          <w:p w14:paraId="0E6FB6F9" w14:textId="5DA2DB60" w:rsidR="009F0BD6" w:rsidRPr="007344CA" w:rsidRDefault="009F0BD6">
            <w:pPr>
              <w:spacing w:before="225" w:after="225"/>
              <w:jc w:val="both"/>
              <w:rPr>
                <w:rFonts w:ascii="Arial" w:hAnsi="Arial" w:cs="Arial"/>
                <w:color w:val="000000"/>
                <w:sz w:val="18"/>
                <w:szCs w:val="18"/>
                <w:lang w:val="en-US"/>
              </w:rPr>
            </w:pPr>
            <w:r w:rsidRPr="007344CA">
              <w:rPr>
                <w:rFonts w:ascii="Arial" w:hAnsi="Arial" w:cs="Arial"/>
                <w:color w:val="000000"/>
                <w:sz w:val="18"/>
                <w:szCs w:val="18"/>
                <w:lang w:val="en-US"/>
              </w:rPr>
              <w:t xml:space="preserve">Naročnik in izvajalec sta sporazumna, da znaša </w:t>
            </w:r>
            <w:r w:rsidR="009328C5" w:rsidRPr="007344CA">
              <w:rPr>
                <w:rFonts w:ascii="Arial" w:hAnsi="Arial" w:cs="Arial"/>
                <w:color w:val="000000"/>
                <w:sz w:val="18"/>
                <w:szCs w:val="18"/>
                <w:lang w:val="en-US"/>
              </w:rPr>
              <w:t xml:space="preserve">ocenjena </w:t>
            </w:r>
            <w:r w:rsidRPr="007344CA">
              <w:rPr>
                <w:rFonts w:ascii="Arial" w:hAnsi="Arial" w:cs="Arial"/>
                <w:color w:val="000000"/>
                <w:sz w:val="18"/>
                <w:szCs w:val="18"/>
                <w:lang w:val="en-US"/>
              </w:rPr>
              <w:t>vrednost</w:t>
            </w:r>
            <w:r w:rsidR="009328C5" w:rsidRPr="007344CA">
              <w:rPr>
                <w:rFonts w:ascii="Arial" w:hAnsi="Arial" w:cs="Arial"/>
                <w:color w:val="000000"/>
                <w:sz w:val="18"/>
                <w:szCs w:val="18"/>
                <w:lang w:val="en-US"/>
              </w:rPr>
              <w:t xml:space="preserve"> tega okvirnega sporazuma</w:t>
            </w:r>
            <w:r w:rsidRPr="007344CA">
              <w:rPr>
                <w:rFonts w:ascii="Arial" w:hAnsi="Arial" w:cs="Arial"/>
                <w:color w:val="000000"/>
                <w:sz w:val="18"/>
                <w:szCs w:val="18"/>
                <w:lang w:val="en-US"/>
              </w:rPr>
              <w:t xml:space="preserve"> </w:t>
            </w:r>
            <w:r w:rsidR="00AC56A3">
              <w:rPr>
                <w:rFonts w:ascii="Arial" w:hAnsi="Arial" w:cs="Arial"/>
                <w:color w:val="000000"/>
                <w:sz w:val="18"/>
                <w:szCs w:val="18"/>
                <w:lang w:val="en-US"/>
              </w:rPr>
              <w:t>_______________________</w:t>
            </w:r>
            <w:r w:rsidRPr="007344CA">
              <w:rPr>
                <w:rFonts w:ascii="Arial" w:hAnsi="Arial" w:cs="Arial"/>
                <w:color w:val="000000"/>
                <w:sz w:val="18"/>
                <w:szCs w:val="18"/>
                <w:lang w:val="en-US"/>
              </w:rPr>
              <w:t xml:space="preserve">v EUR brez DDV, skladno s ponudbenim predračunom izvajalca za posamezne postavke: </w:t>
            </w:r>
          </w:p>
          <w:tbl>
            <w:tblPr>
              <w:tblStyle w:val="NormalTablePHPDOCX"/>
              <w:tblW w:w="8600" w:type="dxa"/>
              <w:tblInd w:w="108" w:type="dxa"/>
              <w:tblLook w:val="04A0" w:firstRow="1" w:lastRow="0" w:firstColumn="1" w:lastColumn="0" w:noHBand="0" w:noVBand="1"/>
            </w:tblPr>
            <w:tblGrid>
              <w:gridCol w:w="1521"/>
              <w:gridCol w:w="868"/>
              <w:gridCol w:w="1311"/>
              <w:gridCol w:w="917"/>
              <w:gridCol w:w="1281"/>
              <w:gridCol w:w="848"/>
              <w:gridCol w:w="1854"/>
            </w:tblGrid>
            <w:tr w:rsidR="0007097B" w:rsidRPr="007344CA" w14:paraId="0AF468D6" w14:textId="77777777" w:rsidTr="0007097B">
              <w:tc>
                <w:tcPr>
                  <w:tcW w:w="88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251A6CB" w14:textId="77777777" w:rsidR="0027018B" w:rsidRPr="007344CA" w:rsidRDefault="0027018B" w:rsidP="0027018B">
                  <w:pPr>
                    <w:jc w:val="center"/>
                    <w:rPr>
                      <w:lang w:val="en-US"/>
                    </w:rPr>
                  </w:pPr>
                  <w:r w:rsidRPr="007344CA">
                    <w:rPr>
                      <w:rFonts w:ascii="Arial" w:hAnsi="Arial" w:cs="Arial"/>
                      <w:b/>
                      <w:bCs/>
                      <w:color w:val="000000"/>
                      <w:position w:val="-2"/>
                      <w:sz w:val="18"/>
                      <w:szCs w:val="18"/>
                      <w:shd w:val="clear" w:color="auto" w:fill="D1D1D1"/>
                      <w:lang w:val="en-US"/>
                    </w:rPr>
                    <w:t>Postavka</w:t>
                  </w:r>
                </w:p>
              </w:tc>
              <w:tc>
                <w:tcPr>
                  <w:tcW w:w="50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17879D0" w14:textId="77777777" w:rsidR="0027018B" w:rsidRPr="007344CA" w:rsidRDefault="0027018B" w:rsidP="0027018B">
                  <w:pPr>
                    <w:jc w:val="center"/>
                    <w:rPr>
                      <w:lang w:val="en-US"/>
                    </w:rPr>
                  </w:pPr>
                  <w:r w:rsidRPr="007344CA">
                    <w:rPr>
                      <w:rFonts w:ascii="Arial" w:hAnsi="Arial" w:cs="Arial"/>
                      <w:b/>
                      <w:bCs/>
                      <w:color w:val="000000"/>
                      <w:position w:val="-2"/>
                      <w:sz w:val="18"/>
                      <w:szCs w:val="18"/>
                      <w:shd w:val="clear" w:color="auto" w:fill="D1D1D1"/>
                      <w:lang w:val="en-US"/>
                    </w:rPr>
                    <w:t>Enota</w:t>
                  </w:r>
                </w:p>
              </w:tc>
              <w:tc>
                <w:tcPr>
                  <w:tcW w:w="762" w:type="pct"/>
                  <w:tcBorders>
                    <w:top w:val="single" w:sz="5" w:space="0" w:color="000000"/>
                    <w:left w:val="single" w:sz="5" w:space="0" w:color="000000"/>
                    <w:bottom w:val="single" w:sz="5" w:space="0" w:color="000000"/>
                    <w:right w:val="single" w:sz="5" w:space="0" w:color="000000"/>
                  </w:tcBorders>
                  <w:shd w:val="clear" w:color="auto" w:fill="D1D1D1"/>
                  <w:vAlign w:val="center"/>
                </w:tcPr>
                <w:p w14:paraId="05E5DFA8" w14:textId="77777777" w:rsidR="0027018B" w:rsidRPr="007344CA" w:rsidRDefault="0027018B" w:rsidP="0027018B">
                  <w:pPr>
                    <w:jc w:val="center"/>
                    <w:rPr>
                      <w:rFonts w:ascii="Arial" w:hAnsi="Arial" w:cs="Arial"/>
                      <w:b/>
                      <w:bCs/>
                      <w:color w:val="000000"/>
                      <w:position w:val="-2"/>
                      <w:sz w:val="18"/>
                      <w:szCs w:val="18"/>
                      <w:shd w:val="clear" w:color="auto" w:fill="D1D1D1"/>
                      <w:lang w:val="en-US"/>
                    </w:rPr>
                  </w:pPr>
                  <w:r w:rsidRPr="007344CA">
                    <w:rPr>
                      <w:rFonts w:ascii="Arial" w:hAnsi="Arial" w:cs="Arial"/>
                      <w:b/>
                      <w:bCs/>
                      <w:color w:val="000000"/>
                      <w:position w:val="-2"/>
                      <w:sz w:val="18"/>
                      <w:szCs w:val="18"/>
                      <w:shd w:val="clear" w:color="auto" w:fill="D1D1D1"/>
                      <w:lang w:val="en-US"/>
                    </w:rPr>
                    <w:t>Cena na enoto brez DDV</w:t>
                  </w:r>
                </w:p>
              </w:tc>
              <w:tc>
                <w:tcPr>
                  <w:tcW w:w="533" w:type="pct"/>
                  <w:tcBorders>
                    <w:top w:val="single" w:sz="5" w:space="0" w:color="000000"/>
                    <w:left w:val="single" w:sz="5" w:space="0" w:color="000000"/>
                    <w:bottom w:val="single" w:sz="5" w:space="0" w:color="000000"/>
                    <w:right w:val="single" w:sz="5" w:space="0" w:color="000000"/>
                  </w:tcBorders>
                  <w:shd w:val="clear" w:color="auto" w:fill="D1D1D1"/>
                  <w:vAlign w:val="center"/>
                </w:tcPr>
                <w:p w14:paraId="5EC1E142" w14:textId="77777777" w:rsidR="0027018B" w:rsidRPr="007344CA" w:rsidRDefault="0027018B" w:rsidP="0027018B">
                  <w:pPr>
                    <w:jc w:val="center"/>
                    <w:rPr>
                      <w:rFonts w:ascii="Arial" w:hAnsi="Arial" w:cs="Arial"/>
                      <w:b/>
                      <w:bCs/>
                      <w:color w:val="000000"/>
                      <w:position w:val="-2"/>
                      <w:sz w:val="18"/>
                      <w:szCs w:val="18"/>
                      <w:shd w:val="clear" w:color="auto" w:fill="D1D1D1"/>
                      <w:lang w:val="en-US"/>
                    </w:rPr>
                  </w:pPr>
                  <w:r w:rsidRPr="007344CA">
                    <w:rPr>
                      <w:rFonts w:ascii="Arial" w:hAnsi="Arial" w:cs="Arial"/>
                      <w:b/>
                      <w:bCs/>
                      <w:color w:val="000000"/>
                      <w:position w:val="-2"/>
                      <w:sz w:val="18"/>
                      <w:szCs w:val="18"/>
                      <w:shd w:val="clear" w:color="auto" w:fill="D1D1D1"/>
                      <w:lang w:val="en-US"/>
                    </w:rPr>
                    <w:t>Količina</w:t>
                  </w:r>
                </w:p>
              </w:tc>
              <w:tc>
                <w:tcPr>
                  <w:tcW w:w="74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EEB9347" w14:textId="77777777" w:rsidR="0027018B" w:rsidRPr="007344CA" w:rsidRDefault="0027018B" w:rsidP="0027018B">
                  <w:pPr>
                    <w:jc w:val="center"/>
                    <w:rPr>
                      <w:lang w:val="en-US"/>
                    </w:rPr>
                  </w:pPr>
                  <w:r w:rsidRPr="007344CA">
                    <w:rPr>
                      <w:rFonts w:ascii="Arial" w:hAnsi="Arial" w:cs="Arial"/>
                      <w:b/>
                      <w:bCs/>
                      <w:color w:val="000000"/>
                      <w:position w:val="-2"/>
                      <w:sz w:val="18"/>
                      <w:szCs w:val="18"/>
                      <w:shd w:val="clear" w:color="auto" w:fill="D1D1D1"/>
                      <w:lang w:val="en-US"/>
                    </w:rPr>
                    <w:t>Vrednost skupaj brez DDV</w:t>
                  </w:r>
                </w:p>
              </w:tc>
              <w:tc>
                <w:tcPr>
                  <w:tcW w:w="49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7DFB69" w14:textId="77777777" w:rsidR="0027018B" w:rsidRPr="007344CA" w:rsidRDefault="0027018B" w:rsidP="0027018B">
                  <w:pPr>
                    <w:jc w:val="center"/>
                    <w:rPr>
                      <w:lang w:val="en-US"/>
                    </w:rPr>
                  </w:pPr>
                  <w:r w:rsidRPr="007344CA">
                    <w:rPr>
                      <w:rFonts w:ascii="Arial" w:hAnsi="Arial" w:cs="Arial"/>
                      <w:b/>
                      <w:bCs/>
                      <w:color w:val="000000"/>
                      <w:position w:val="-2"/>
                      <w:sz w:val="18"/>
                      <w:szCs w:val="18"/>
                      <w:shd w:val="clear" w:color="auto" w:fill="D1D1D1"/>
                      <w:lang w:val="en-US"/>
                    </w:rPr>
                    <w:t>DDV</w:t>
                  </w:r>
                </w:p>
              </w:tc>
              <w:tc>
                <w:tcPr>
                  <w:tcW w:w="107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222C536" w14:textId="77777777" w:rsidR="0027018B" w:rsidRPr="007344CA" w:rsidRDefault="0027018B" w:rsidP="0027018B">
                  <w:pPr>
                    <w:jc w:val="center"/>
                    <w:rPr>
                      <w:lang w:val="en-US"/>
                    </w:rPr>
                  </w:pPr>
                  <w:r w:rsidRPr="007344CA">
                    <w:rPr>
                      <w:rFonts w:ascii="Arial" w:hAnsi="Arial" w:cs="Arial"/>
                      <w:b/>
                      <w:bCs/>
                      <w:color w:val="000000"/>
                      <w:position w:val="-2"/>
                      <w:sz w:val="18"/>
                      <w:szCs w:val="18"/>
                      <w:shd w:val="clear" w:color="auto" w:fill="D1D1D1"/>
                      <w:lang w:val="en-US"/>
                    </w:rPr>
                    <w:t>Vrednost skupaj z DDV</w:t>
                  </w:r>
                </w:p>
              </w:tc>
            </w:tr>
            <w:tr w:rsidR="00103FE9" w:rsidRPr="007344CA" w14:paraId="68CF0775" w14:textId="77777777" w:rsidTr="0007097B">
              <w:tc>
                <w:tcPr>
                  <w:tcW w:w="88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5D668068" w14:textId="77777777" w:rsidR="0027018B" w:rsidRPr="007344CA" w:rsidRDefault="0027018B" w:rsidP="0027018B">
                  <w:pPr>
                    <w:jc w:val="right"/>
                    <w:rPr>
                      <w:lang w:val="en-US"/>
                    </w:rPr>
                  </w:pPr>
                  <w:r w:rsidRPr="007344CA">
                    <w:rPr>
                      <w:rFonts w:ascii="Arial" w:hAnsi="Arial" w:cs="Arial"/>
                      <w:color w:val="000000"/>
                      <w:position w:val="-2"/>
                      <w:sz w:val="18"/>
                      <w:szCs w:val="18"/>
                      <w:lang w:val="en-US"/>
                    </w:rPr>
                    <w:t>Vzpostavitev platforme v oblaku</w:t>
                  </w:r>
                </w:p>
              </w:tc>
              <w:tc>
                <w:tcPr>
                  <w:tcW w:w="50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4058FC20" w14:textId="77777777" w:rsidR="0027018B" w:rsidRPr="007344CA" w:rsidRDefault="0027018B" w:rsidP="0027018B">
                  <w:pPr>
                    <w:jc w:val="center"/>
                    <w:rPr>
                      <w:lang w:val="en-US"/>
                    </w:rPr>
                  </w:pPr>
                  <w:proofErr w:type="spellStart"/>
                  <w:r w:rsidRPr="007344CA">
                    <w:rPr>
                      <w:rFonts w:ascii="Arial" w:hAnsi="Arial" w:cs="Arial"/>
                      <w:color w:val="000000"/>
                      <w:position w:val="-2"/>
                      <w:sz w:val="18"/>
                      <w:szCs w:val="18"/>
                      <w:lang w:val="en-US"/>
                    </w:rPr>
                    <w:t>kpl</w:t>
                  </w:r>
                  <w:proofErr w:type="spellEnd"/>
                </w:p>
              </w:tc>
              <w:tc>
                <w:tcPr>
                  <w:tcW w:w="762" w:type="pct"/>
                  <w:tcBorders>
                    <w:top w:val="single" w:sz="5" w:space="0" w:color="000000"/>
                    <w:left w:val="single" w:sz="5" w:space="0" w:color="000000"/>
                    <w:bottom w:val="single" w:sz="5" w:space="0" w:color="000000"/>
                    <w:right w:val="single" w:sz="5" w:space="0" w:color="000000"/>
                  </w:tcBorders>
                  <w:vAlign w:val="center"/>
                </w:tcPr>
                <w:p w14:paraId="30CD26D3" w14:textId="77777777" w:rsidR="0027018B" w:rsidRPr="007344CA" w:rsidRDefault="0027018B" w:rsidP="0027018B">
                  <w:pPr>
                    <w:jc w:val="center"/>
                    <w:rPr>
                      <w:rFonts w:ascii="Arial" w:hAnsi="Arial" w:cs="Arial"/>
                      <w:color w:val="000000"/>
                      <w:position w:val="-2"/>
                      <w:sz w:val="18"/>
                      <w:szCs w:val="18"/>
                      <w:lang w:val="en-US"/>
                    </w:rPr>
                  </w:pPr>
                </w:p>
              </w:tc>
              <w:tc>
                <w:tcPr>
                  <w:tcW w:w="533"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vAlign w:val="center"/>
                </w:tcPr>
                <w:p w14:paraId="49574644" w14:textId="77777777" w:rsidR="0027018B" w:rsidRPr="007344CA" w:rsidRDefault="0027018B" w:rsidP="0027018B">
                  <w:pPr>
                    <w:jc w:val="center"/>
                    <w:rPr>
                      <w:rFonts w:ascii="Arial" w:hAnsi="Arial" w:cs="Arial"/>
                      <w:color w:val="000000"/>
                      <w:position w:val="-2"/>
                      <w:sz w:val="18"/>
                      <w:szCs w:val="18"/>
                      <w:lang w:val="en-US"/>
                    </w:rPr>
                  </w:pPr>
                  <w:r w:rsidRPr="007344CA">
                    <w:rPr>
                      <w:rFonts w:ascii="Arial" w:hAnsi="Arial" w:cs="Arial"/>
                      <w:color w:val="000000"/>
                      <w:position w:val="-2"/>
                      <w:sz w:val="18"/>
                      <w:szCs w:val="18"/>
                      <w:lang w:val="en-US"/>
                    </w:rPr>
                    <w:t>1</w:t>
                  </w:r>
                </w:p>
              </w:tc>
              <w:tc>
                <w:tcPr>
                  <w:tcW w:w="7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2F81D6" w14:textId="77777777" w:rsidR="0027018B" w:rsidRPr="007344CA" w:rsidRDefault="0027018B" w:rsidP="0027018B">
                  <w:pPr>
                    <w:rPr>
                      <w:lang w:val="en-US"/>
                    </w:rPr>
                  </w:pPr>
                  <w:r w:rsidRPr="007344CA">
                    <w:rPr>
                      <w:rFonts w:ascii="Arial" w:hAnsi="Arial" w:cs="Arial"/>
                      <w:color w:val="000000"/>
                      <w:position w:val="-2"/>
                      <w:sz w:val="18"/>
                      <w:szCs w:val="18"/>
                      <w:lang w:val="en-US"/>
                    </w:rPr>
                    <w:t> </w:t>
                  </w:r>
                </w:p>
              </w:tc>
              <w:tc>
                <w:tcPr>
                  <w:tcW w:w="4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94AE22" w14:textId="77777777" w:rsidR="0027018B" w:rsidRPr="007344CA" w:rsidRDefault="0027018B" w:rsidP="0027018B">
                  <w:pPr>
                    <w:rPr>
                      <w:lang w:val="en-US"/>
                    </w:rPr>
                  </w:pPr>
                  <w:r w:rsidRPr="007344CA">
                    <w:rPr>
                      <w:rFonts w:ascii="Arial" w:hAnsi="Arial" w:cs="Arial"/>
                      <w:color w:val="000000"/>
                      <w:position w:val="-2"/>
                      <w:sz w:val="18"/>
                      <w:szCs w:val="18"/>
                      <w:lang w:val="en-US"/>
                    </w:rPr>
                    <w:t> </w:t>
                  </w:r>
                </w:p>
              </w:tc>
              <w:tc>
                <w:tcPr>
                  <w:tcW w:w="10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E91B73" w14:textId="77777777" w:rsidR="0027018B" w:rsidRPr="007344CA" w:rsidRDefault="0027018B" w:rsidP="0027018B">
                  <w:pPr>
                    <w:rPr>
                      <w:lang w:val="en-US"/>
                    </w:rPr>
                  </w:pPr>
                  <w:r w:rsidRPr="007344CA">
                    <w:rPr>
                      <w:rFonts w:ascii="Arial" w:hAnsi="Arial" w:cs="Arial"/>
                      <w:color w:val="000000"/>
                      <w:position w:val="-2"/>
                      <w:sz w:val="18"/>
                      <w:szCs w:val="18"/>
                      <w:lang w:val="en-US"/>
                    </w:rPr>
                    <w:t> </w:t>
                  </w:r>
                </w:p>
              </w:tc>
            </w:tr>
            <w:tr w:rsidR="00103FE9" w:rsidRPr="007344CA" w14:paraId="46B943C8" w14:textId="77777777" w:rsidTr="0007097B">
              <w:tc>
                <w:tcPr>
                  <w:tcW w:w="88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695DF6EE" w14:textId="77777777" w:rsidR="0027018B" w:rsidRPr="009F3656" w:rsidRDefault="0027018B" w:rsidP="0027018B">
                  <w:pPr>
                    <w:jc w:val="right"/>
                    <w:rPr>
                      <w:rFonts w:ascii="Arial" w:hAnsi="Arial" w:cs="Arial"/>
                      <w:color w:val="000000"/>
                      <w:position w:val="-2"/>
                      <w:sz w:val="18"/>
                      <w:szCs w:val="18"/>
                      <w:lang w:val="en-US"/>
                    </w:rPr>
                  </w:pPr>
                  <w:r w:rsidRPr="009F3656">
                    <w:rPr>
                      <w:rFonts w:ascii="Arial" w:hAnsi="Arial" w:cs="Arial"/>
                      <w:color w:val="000000"/>
                      <w:position w:val="-2"/>
                      <w:sz w:val="18"/>
                      <w:szCs w:val="18"/>
                      <w:lang w:val="en-US"/>
                    </w:rPr>
                    <w:t>Vzdrževanje platforme v oblaku</w:t>
                  </w:r>
                </w:p>
              </w:tc>
              <w:tc>
                <w:tcPr>
                  <w:tcW w:w="50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54D70A16" w14:textId="77777777" w:rsidR="0027018B" w:rsidRPr="009F3656" w:rsidRDefault="0027018B" w:rsidP="0027018B">
                  <w:pPr>
                    <w:jc w:val="center"/>
                    <w:rPr>
                      <w:rFonts w:ascii="Arial" w:hAnsi="Arial" w:cs="Arial"/>
                      <w:color w:val="000000"/>
                      <w:position w:val="-2"/>
                      <w:sz w:val="18"/>
                      <w:szCs w:val="18"/>
                      <w:lang w:val="en-US"/>
                    </w:rPr>
                  </w:pPr>
                  <w:r w:rsidRPr="009F3656">
                    <w:rPr>
                      <w:rFonts w:ascii="Arial" w:hAnsi="Arial" w:cs="Arial"/>
                      <w:color w:val="000000"/>
                      <w:position w:val="-2"/>
                      <w:sz w:val="18"/>
                      <w:szCs w:val="18"/>
                      <w:lang w:val="en-US"/>
                    </w:rPr>
                    <w:t>mesec</w:t>
                  </w:r>
                </w:p>
              </w:tc>
              <w:tc>
                <w:tcPr>
                  <w:tcW w:w="762" w:type="pct"/>
                  <w:tcBorders>
                    <w:top w:val="single" w:sz="5" w:space="0" w:color="000000"/>
                    <w:left w:val="single" w:sz="5" w:space="0" w:color="000000"/>
                    <w:bottom w:val="single" w:sz="5" w:space="0" w:color="000000"/>
                    <w:right w:val="single" w:sz="5" w:space="0" w:color="000000"/>
                  </w:tcBorders>
                  <w:vAlign w:val="center"/>
                </w:tcPr>
                <w:p w14:paraId="58AAD0F9" w14:textId="77777777" w:rsidR="0027018B" w:rsidRPr="009F3656" w:rsidRDefault="0027018B" w:rsidP="0027018B">
                  <w:pPr>
                    <w:jc w:val="center"/>
                    <w:rPr>
                      <w:rFonts w:ascii="Arial" w:hAnsi="Arial" w:cs="Arial"/>
                      <w:color w:val="000000"/>
                      <w:position w:val="-2"/>
                      <w:sz w:val="18"/>
                      <w:szCs w:val="18"/>
                      <w:lang w:val="en-US"/>
                    </w:rPr>
                  </w:pPr>
                </w:p>
              </w:tc>
              <w:tc>
                <w:tcPr>
                  <w:tcW w:w="533"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vAlign w:val="center"/>
                </w:tcPr>
                <w:p w14:paraId="2C1FB846" w14:textId="6DF8FE70" w:rsidR="0027018B" w:rsidRPr="009F3656" w:rsidRDefault="0027018B" w:rsidP="0027018B">
                  <w:pPr>
                    <w:jc w:val="center"/>
                    <w:rPr>
                      <w:rFonts w:ascii="Arial" w:hAnsi="Arial" w:cs="Arial"/>
                      <w:color w:val="000000"/>
                      <w:position w:val="-2"/>
                      <w:sz w:val="18"/>
                      <w:szCs w:val="18"/>
                      <w:lang w:val="en-US"/>
                    </w:rPr>
                  </w:pPr>
                </w:p>
              </w:tc>
              <w:tc>
                <w:tcPr>
                  <w:tcW w:w="7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ED2AC6" w14:textId="77777777" w:rsidR="0027018B" w:rsidRPr="009F3656" w:rsidRDefault="0027018B" w:rsidP="0027018B">
                  <w:pPr>
                    <w:rPr>
                      <w:rFonts w:ascii="Arial" w:hAnsi="Arial" w:cs="Arial"/>
                      <w:color w:val="000000"/>
                      <w:position w:val="-2"/>
                      <w:sz w:val="18"/>
                      <w:szCs w:val="18"/>
                      <w:lang w:val="en-US"/>
                    </w:rPr>
                  </w:pPr>
                </w:p>
              </w:tc>
              <w:tc>
                <w:tcPr>
                  <w:tcW w:w="4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8EC380" w14:textId="77777777" w:rsidR="0027018B" w:rsidRPr="007344CA" w:rsidRDefault="0027018B" w:rsidP="0027018B">
                  <w:pPr>
                    <w:rPr>
                      <w:rFonts w:ascii="Arial" w:hAnsi="Arial" w:cs="Arial"/>
                      <w:color w:val="000000"/>
                      <w:position w:val="-2"/>
                      <w:sz w:val="18"/>
                      <w:szCs w:val="18"/>
                      <w:lang w:val="en-US"/>
                    </w:rPr>
                  </w:pPr>
                </w:p>
              </w:tc>
              <w:tc>
                <w:tcPr>
                  <w:tcW w:w="10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EEC99C" w14:textId="77777777" w:rsidR="0027018B" w:rsidRPr="007344CA" w:rsidRDefault="0027018B" w:rsidP="0027018B">
                  <w:pPr>
                    <w:rPr>
                      <w:rFonts w:ascii="Arial" w:hAnsi="Arial" w:cs="Arial"/>
                      <w:color w:val="000000"/>
                      <w:position w:val="-2"/>
                      <w:sz w:val="18"/>
                      <w:szCs w:val="18"/>
                      <w:lang w:val="en-US"/>
                    </w:rPr>
                  </w:pPr>
                </w:p>
              </w:tc>
            </w:tr>
            <w:tr w:rsidR="00103FE9" w:rsidRPr="007344CA" w14:paraId="145C684A" w14:textId="77777777" w:rsidTr="0007097B">
              <w:tc>
                <w:tcPr>
                  <w:tcW w:w="88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4C6A2EE4" w14:textId="77777777" w:rsidR="0027018B" w:rsidRPr="009F3656" w:rsidRDefault="0027018B" w:rsidP="0027018B">
                  <w:pPr>
                    <w:jc w:val="right"/>
                    <w:rPr>
                      <w:lang w:val="en-US"/>
                    </w:rPr>
                  </w:pPr>
                  <w:r w:rsidRPr="009F3656">
                    <w:rPr>
                      <w:rFonts w:ascii="Arial" w:hAnsi="Arial" w:cs="Arial"/>
                      <w:color w:val="000000"/>
                      <w:position w:val="-2"/>
                      <w:sz w:val="18"/>
                      <w:szCs w:val="18"/>
                      <w:lang w:val="en-US"/>
                    </w:rPr>
                    <w:t>Stroški licenc in storitve v oblaku (tretje osebe, npr. AWS, MS Azure, GCP in podobno)</w:t>
                  </w:r>
                </w:p>
              </w:tc>
              <w:tc>
                <w:tcPr>
                  <w:tcW w:w="50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2095B580" w14:textId="77777777" w:rsidR="0027018B" w:rsidRPr="009F3656" w:rsidRDefault="0027018B" w:rsidP="0027018B">
                  <w:pPr>
                    <w:jc w:val="center"/>
                    <w:rPr>
                      <w:lang w:val="en-US"/>
                    </w:rPr>
                  </w:pPr>
                  <w:r w:rsidRPr="009F3656">
                    <w:rPr>
                      <w:rFonts w:ascii="Arial" w:hAnsi="Arial" w:cs="Arial"/>
                      <w:color w:val="000000"/>
                      <w:position w:val="-2"/>
                      <w:sz w:val="18"/>
                      <w:szCs w:val="18"/>
                      <w:lang w:val="en-US"/>
                    </w:rPr>
                    <w:t>mesec</w:t>
                  </w:r>
                </w:p>
              </w:tc>
              <w:tc>
                <w:tcPr>
                  <w:tcW w:w="762" w:type="pct"/>
                  <w:tcBorders>
                    <w:top w:val="single" w:sz="5" w:space="0" w:color="000000"/>
                    <w:left w:val="single" w:sz="5" w:space="0" w:color="000000"/>
                    <w:bottom w:val="single" w:sz="5" w:space="0" w:color="000000"/>
                    <w:right w:val="single" w:sz="5" w:space="0" w:color="000000"/>
                  </w:tcBorders>
                  <w:vAlign w:val="center"/>
                </w:tcPr>
                <w:p w14:paraId="2A60ACB8" w14:textId="77777777" w:rsidR="0027018B" w:rsidRPr="009F3656" w:rsidRDefault="0027018B" w:rsidP="0027018B">
                  <w:pPr>
                    <w:jc w:val="center"/>
                    <w:rPr>
                      <w:rFonts w:ascii="Arial" w:hAnsi="Arial" w:cs="Arial"/>
                      <w:color w:val="000000"/>
                      <w:position w:val="-2"/>
                      <w:sz w:val="18"/>
                      <w:szCs w:val="18"/>
                      <w:lang w:val="en-US"/>
                    </w:rPr>
                  </w:pPr>
                </w:p>
              </w:tc>
              <w:tc>
                <w:tcPr>
                  <w:tcW w:w="533"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vAlign w:val="center"/>
                </w:tcPr>
                <w:p w14:paraId="59CED1AE" w14:textId="77777777" w:rsidR="0027018B" w:rsidRPr="009F3656" w:rsidRDefault="0027018B" w:rsidP="0027018B">
                  <w:pPr>
                    <w:jc w:val="center"/>
                    <w:rPr>
                      <w:rFonts w:ascii="Arial" w:hAnsi="Arial" w:cs="Arial"/>
                      <w:color w:val="000000"/>
                      <w:position w:val="-2"/>
                      <w:sz w:val="18"/>
                      <w:szCs w:val="18"/>
                      <w:lang w:val="en-US"/>
                    </w:rPr>
                  </w:pPr>
                  <w:r w:rsidRPr="009F3656">
                    <w:rPr>
                      <w:rFonts w:ascii="Arial" w:hAnsi="Arial" w:cs="Arial"/>
                      <w:color w:val="000000"/>
                      <w:position w:val="-2"/>
                      <w:sz w:val="18"/>
                      <w:szCs w:val="18"/>
                      <w:lang w:val="en-US"/>
                    </w:rPr>
                    <w:t>48</w:t>
                  </w:r>
                </w:p>
              </w:tc>
              <w:tc>
                <w:tcPr>
                  <w:tcW w:w="7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4EDAF2" w14:textId="77777777" w:rsidR="0027018B" w:rsidRPr="009F3656" w:rsidRDefault="0027018B" w:rsidP="0027018B">
                  <w:pPr>
                    <w:rPr>
                      <w:lang w:val="en-US"/>
                    </w:rPr>
                  </w:pPr>
                  <w:r w:rsidRPr="009F3656">
                    <w:rPr>
                      <w:rFonts w:ascii="Arial" w:hAnsi="Arial" w:cs="Arial"/>
                      <w:color w:val="000000"/>
                      <w:position w:val="-2"/>
                      <w:sz w:val="18"/>
                      <w:szCs w:val="18"/>
                      <w:lang w:val="en-US"/>
                    </w:rPr>
                    <w:t> </w:t>
                  </w:r>
                </w:p>
              </w:tc>
              <w:tc>
                <w:tcPr>
                  <w:tcW w:w="4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3274D7" w14:textId="77777777" w:rsidR="0027018B" w:rsidRPr="007344CA" w:rsidRDefault="0027018B" w:rsidP="0027018B">
                  <w:pPr>
                    <w:rPr>
                      <w:lang w:val="en-US"/>
                    </w:rPr>
                  </w:pPr>
                  <w:r w:rsidRPr="007344CA">
                    <w:rPr>
                      <w:rFonts w:ascii="Arial" w:hAnsi="Arial" w:cs="Arial"/>
                      <w:color w:val="000000"/>
                      <w:position w:val="-2"/>
                      <w:sz w:val="18"/>
                      <w:szCs w:val="18"/>
                      <w:lang w:val="en-US"/>
                    </w:rPr>
                    <w:t> </w:t>
                  </w:r>
                </w:p>
              </w:tc>
              <w:tc>
                <w:tcPr>
                  <w:tcW w:w="10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B950C5" w14:textId="77777777" w:rsidR="0027018B" w:rsidRPr="007344CA" w:rsidRDefault="0027018B" w:rsidP="0027018B">
                  <w:pPr>
                    <w:rPr>
                      <w:lang w:val="en-US"/>
                    </w:rPr>
                  </w:pPr>
                  <w:r w:rsidRPr="007344CA">
                    <w:rPr>
                      <w:rFonts w:ascii="Arial" w:hAnsi="Arial" w:cs="Arial"/>
                      <w:color w:val="000000"/>
                      <w:position w:val="-2"/>
                      <w:sz w:val="18"/>
                      <w:szCs w:val="18"/>
                      <w:lang w:val="en-US"/>
                    </w:rPr>
                    <w:t> </w:t>
                  </w:r>
                </w:p>
              </w:tc>
            </w:tr>
            <w:tr w:rsidR="00103FE9" w:rsidRPr="007344CA" w14:paraId="02DB4E0A" w14:textId="77777777" w:rsidTr="0007097B">
              <w:tc>
                <w:tcPr>
                  <w:tcW w:w="88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3819A6BD" w14:textId="77777777" w:rsidR="0027018B" w:rsidRPr="009F3656" w:rsidRDefault="0027018B" w:rsidP="0027018B">
                  <w:pPr>
                    <w:jc w:val="right"/>
                    <w:rPr>
                      <w:rFonts w:ascii="Arial" w:hAnsi="Arial" w:cs="Arial"/>
                      <w:color w:val="000000"/>
                      <w:position w:val="-2"/>
                      <w:sz w:val="18"/>
                      <w:szCs w:val="18"/>
                      <w:lang w:val="en-US"/>
                    </w:rPr>
                  </w:pPr>
                  <w:r w:rsidRPr="009F3656">
                    <w:rPr>
                      <w:rFonts w:ascii="Arial" w:hAnsi="Arial" w:cs="Arial"/>
                      <w:color w:val="000000"/>
                      <w:position w:val="-2"/>
                      <w:sz w:val="18"/>
                      <w:szCs w:val="18"/>
                      <w:lang w:val="en-US"/>
                    </w:rPr>
                    <w:t>Stroški ELT orodja</w:t>
                  </w:r>
                </w:p>
              </w:tc>
              <w:tc>
                <w:tcPr>
                  <w:tcW w:w="50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4B1E81EB" w14:textId="77777777" w:rsidR="0027018B" w:rsidRPr="009F3656" w:rsidRDefault="0027018B" w:rsidP="0027018B">
                  <w:pPr>
                    <w:jc w:val="center"/>
                    <w:rPr>
                      <w:rFonts w:ascii="Arial" w:hAnsi="Arial" w:cs="Arial"/>
                      <w:color w:val="000000"/>
                      <w:position w:val="-2"/>
                      <w:sz w:val="18"/>
                      <w:szCs w:val="18"/>
                      <w:lang w:val="en-US"/>
                    </w:rPr>
                  </w:pPr>
                  <w:r w:rsidRPr="009F3656">
                    <w:rPr>
                      <w:rFonts w:ascii="Arial" w:hAnsi="Arial" w:cs="Arial"/>
                      <w:color w:val="000000"/>
                      <w:position w:val="-2"/>
                      <w:sz w:val="18"/>
                      <w:szCs w:val="18"/>
                      <w:lang w:val="en-US"/>
                    </w:rPr>
                    <w:t>mesec</w:t>
                  </w:r>
                </w:p>
              </w:tc>
              <w:tc>
                <w:tcPr>
                  <w:tcW w:w="762" w:type="pct"/>
                  <w:tcBorders>
                    <w:top w:val="single" w:sz="5" w:space="0" w:color="000000"/>
                    <w:left w:val="single" w:sz="5" w:space="0" w:color="000000"/>
                    <w:bottom w:val="single" w:sz="5" w:space="0" w:color="000000"/>
                    <w:right w:val="single" w:sz="5" w:space="0" w:color="000000"/>
                  </w:tcBorders>
                  <w:vAlign w:val="center"/>
                </w:tcPr>
                <w:p w14:paraId="6C6AE55E" w14:textId="77777777" w:rsidR="0027018B" w:rsidRPr="009F3656" w:rsidRDefault="0027018B" w:rsidP="0027018B">
                  <w:pPr>
                    <w:jc w:val="center"/>
                    <w:rPr>
                      <w:rFonts w:ascii="Arial" w:hAnsi="Arial" w:cs="Arial"/>
                      <w:color w:val="000000"/>
                      <w:position w:val="-2"/>
                      <w:sz w:val="18"/>
                      <w:szCs w:val="18"/>
                      <w:lang w:val="en-US"/>
                    </w:rPr>
                  </w:pPr>
                </w:p>
              </w:tc>
              <w:tc>
                <w:tcPr>
                  <w:tcW w:w="533"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vAlign w:val="center"/>
                </w:tcPr>
                <w:p w14:paraId="5BEE2E8C" w14:textId="77777777" w:rsidR="0027018B" w:rsidRPr="009F3656" w:rsidRDefault="0027018B" w:rsidP="0027018B">
                  <w:pPr>
                    <w:jc w:val="center"/>
                    <w:rPr>
                      <w:rFonts w:ascii="Arial" w:hAnsi="Arial" w:cs="Arial"/>
                      <w:color w:val="000000"/>
                      <w:position w:val="-2"/>
                      <w:sz w:val="18"/>
                      <w:szCs w:val="18"/>
                      <w:lang w:val="en-US"/>
                    </w:rPr>
                  </w:pPr>
                  <w:r w:rsidRPr="009F3656">
                    <w:rPr>
                      <w:rFonts w:ascii="Arial" w:hAnsi="Arial" w:cs="Arial"/>
                      <w:color w:val="000000"/>
                      <w:position w:val="-2"/>
                      <w:sz w:val="18"/>
                      <w:szCs w:val="18"/>
                      <w:lang w:val="en-US"/>
                    </w:rPr>
                    <w:t>48</w:t>
                  </w:r>
                </w:p>
              </w:tc>
              <w:tc>
                <w:tcPr>
                  <w:tcW w:w="7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7CA42C" w14:textId="77777777" w:rsidR="0027018B" w:rsidRPr="009F3656" w:rsidRDefault="0027018B" w:rsidP="0027018B">
                  <w:pPr>
                    <w:rPr>
                      <w:rFonts w:ascii="Arial" w:hAnsi="Arial" w:cs="Arial"/>
                      <w:color w:val="000000"/>
                      <w:position w:val="-2"/>
                      <w:sz w:val="18"/>
                      <w:szCs w:val="18"/>
                      <w:lang w:val="en-US"/>
                    </w:rPr>
                  </w:pPr>
                </w:p>
              </w:tc>
              <w:tc>
                <w:tcPr>
                  <w:tcW w:w="4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B31ABA" w14:textId="77777777" w:rsidR="0027018B" w:rsidRPr="007344CA" w:rsidRDefault="0027018B" w:rsidP="0027018B">
                  <w:pPr>
                    <w:rPr>
                      <w:rFonts w:ascii="Arial" w:hAnsi="Arial" w:cs="Arial"/>
                      <w:color w:val="000000"/>
                      <w:position w:val="-2"/>
                      <w:sz w:val="18"/>
                      <w:szCs w:val="18"/>
                      <w:lang w:val="en-US"/>
                    </w:rPr>
                  </w:pPr>
                </w:p>
              </w:tc>
              <w:tc>
                <w:tcPr>
                  <w:tcW w:w="10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153D3F" w14:textId="77777777" w:rsidR="0027018B" w:rsidRPr="007344CA" w:rsidRDefault="0027018B" w:rsidP="0027018B">
                  <w:pPr>
                    <w:rPr>
                      <w:rFonts w:ascii="Arial" w:hAnsi="Arial" w:cs="Arial"/>
                      <w:color w:val="000000"/>
                      <w:position w:val="-2"/>
                      <w:sz w:val="18"/>
                      <w:szCs w:val="18"/>
                      <w:lang w:val="en-US"/>
                    </w:rPr>
                  </w:pPr>
                </w:p>
              </w:tc>
            </w:tr>
            <w:tr w:rsidR="00D51F5F" w:rsidRPr="007344CA" w14:paraId="0D892155" w14:textId="77777777" w:rsidTr="0007097B">
              <w:tc>
                <w:tcPr>
                  <w:tcW w:w="2683" w:type="pct"/>
                  <w:gridSpan w:val="4"/>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324D994B" w14:textId="77777777" w:rsidR="0027018B" w:rsidRPr="000F233B" w:rsidRDefault="0027018B" w:rsidP="0027018B">
                  <w:pPr>
                    <w:rPr>
                      <w:rFonts w:ascii="Arial" w:hAnsi="Arial" w:cs="Arial"/>
                      <w:b/>
                      <w:bCs/>
                      <w:color w:val="000000"/>
                      <w:position w:val="-2"/>
                      <w:sz w:val="18"/>
                      <w:szCs w:val="18"/>
                      <w:lang w:val="en-US"/>
                    </w:rPr>
                  </w:pPr>
                  <w:r w:rsidRPr="000F233B">
                    <w:rPr>
                      <w:rFonts w:ascii="Arial" w:hAnsi="Arial" w:cs="Arial"/>
                      <w:b/>
                      <w:bCs/>
                      <w:color w:val="000000"/>
                      <w:position w:val="-2"/>
                      <w:sz w:val="18"/>
                      <w:szCs w:val="18"/>
                      <w:lang w:val="en-US"/>
                    </w:rPr>
                    <w:lastRenderedPageBreak/>
                    <w:t>Skupaj</w:t>
                  </w:r>
                  <w:r>
                    <w:rPr>
                      <w:rFonts w:ascii="Arial" w:hAnsi="Arial" w:cs="Arial"/>
                      <w:b/>
                      <w:bCs/>
                      <w:color w:val="000000"/>
                      <w:position w:val="-2"/>
                      <w:sz w:val="18"/>
                      <w:szCs w:val="18"/>
                      <w:lang w:val="en-US"/>
                    </w:rPr>
                    <w:t xml:space="preserve"> 1. faza</w:t>
                  </w:r>
                </w:p>
              </w:tc>
              <w:tc>
                <w:tcPr>
                  <w:tcW w:w="7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FEACE9" w14:textId="77777777" w:rsidR="0027018B" w:rsidRPr="007344CA" w:rsidRDefault="0027018B" w:rsidP="0027018B">
                  <w:pPr>
                    <w:rPr>
                      <w:rFonts w:ascii="Arial" w:hAnsi="Arial" w:cs="Arial"/>
                      <w:color w:val="000000"/>
                      <w:position w:val="-2"/>
                      <w:sz w:val="18"/>
                      <w:szCs w:val="18"/>
                      <w:lang w:val="en-US"/>
                    </w:rPr>
                  </w:pPr>
                </w:p>
              </w:tc>
              <w:tc>
                <w:tcPr>
                  <w:tcW w:w="4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3C4F3E" w14:textId="77777777" w:rsidR="0027018B" w:rsidRPr="007344CA" w:rsidRDefault="0027018B" w:rsidP="0027018B">
                  <w:pPr>
                    <w:rPr>
                      <w:rFonts w:ascii="Arial" w:hAnsi="Arial" w:cs="Arial"/>
                      <w:color w:val="000000"/>
                      <w:position w:val="-2"/>
                      <w:sz w:val="18"/>
                      <w:szCs w:val="18"/>
                      <w:lang w:val="en-US"/>
                    </w:rPr>
                  </w:pPr>
                </w:p>
              </w:tc>
              <w:tc>
                <w:tcPr>
                  <w:tcW w:w="10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B8ED3F" w14:textId="77777777" w:rsidR="0027018B" w:rsidRPr="007344CA" w:rsidRDefault="0027018B" w:rsidP="0027018B">
                  <w:pPr>
                    <w:rPr>
                      <w:rFonts w:ascii="Arial" w:hAnsi="Arial" w:cs="Arial"/>
                      <w:color w:val="000000"/>
                      <w:position w:val="-2"/>
                      <w:sz w:val="18"/>
                      <w:szCs w:val="18"/>
                      <w:lang w:val="en-US"/>
                    </w:rPr>
                  </w:pPr>
                </w:p>
              </w:tc>
            </w:tr>
            <w:tr w:rsidR="00103FE9" w:rsidRPr="007344CA" w14:paraId="7AAFBDE6" w14:textId="77777777" w:rsidTr="0007097B">
              <w:tc>
                <w:tcPr>
                  <w:tcW w:w="88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37ABF5D7" w14:textId="77777777" w:rsidR="0027018B" w:rsidRPr="007344CA" w:rsidRDefault="0027018B" w:rsidP="0027018B">
                  <w:pPr>
                    <w:jc w:val="right"/>
                    <w:rPr>
                      <w:lang w:val="en-US"/>
                    </w:rPr>
                  </w:pPr>
                  <w:r w:rsidRPr="007344CA">
                    <w:rPr>
                      <w:rFonts w:ascii="Arial" w:hAnsi="Arial" w:cs="Arial"/>
                      <w:color w:val="000000"/>
                      <w:position w:val="-2"/>
                      <w:sz w:val="18"/>
                      <w:szCs w:val="18"/>
                      <w:lang w:val="en-US"/>
                    </w:rPr>
                    <w:t>Implementacija ZORA</w:t>
                  </w:r>
                </w:p>
              </w:tc>
              <w:tc>
                <w:tcPr>
                  <w:tcW w:w="50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5B031482" w14:textId="77777777" w:rsidR="0027018B" w:rsidRPr="007344CA" w:rsidRDefault="0027018B" w:rsidP="0027018B">
                  <w:pPr>
                    <w:jc w:val="center"/>
                    <w:rPr>
                      <w:lang w:val="en-US"/>
                    </w:rPr>
                  </w:pPr>
                  <w:proofErr w:type="spellStart"/>
                  <w:r w:rsidRPr="007344CA">
                    <w:rPr>
                      <w:rFonts w:ascii="Arial" w:hAnsi="Arial" w:cs="Arial"/>
                      <w:color w:val="000000"/>
                      <w:position w:val="-2"/>
                      <w:sz w:val="18"/>
                      <w:szCs w:val="18"/>
                      <w:lang w:val="en-US"/>
                    </w:rPr>
                    <w:t>kpl</w:t>
                  </w:r>
                  <w:proofErr w:type="spellEnd"/>
                </w:p>
              </w:tc>
              <w:tc>
                <w:tcPr>
                  <w:tcW w:w="762" w:type="pct"/>
                  <w:tcBorders>
                    <w:top w:val="single" w:sz="5" w:space="0" w:color="000000"/>
                    <w:left w:val="single" w:sz="5" w:space="0" w:color="000000"/>
                    <w:bottom w:val="single" w:sz="5" w:space="0" w:color="000000"/>
                    <w:right w:val="single" w:sz="5" w:space="0" w:color="000000"/>
                  </w:tcBorders>
                  <w:vAlign w:val="center"/>
                </w:tcPr>
                <w:p w14:paraId="2036A0DC" w14:textId="77777777" w:rsidR="0027018B" w:rsidRPr="007344CA" w:rsidRDefault="0027018B" w:rsidP="0027018B">
                  <w:pPr>
                    <w:jc w:val="center"/>
                    <w:rPr>
                      <w:rFonts w:ascii="Arial" w:hAnsi="Arial" w:cs="Arial"/>
                      <w:color w:val="000000"/>
                      <w:position w:val="-2"/>
                      <w:sz w:val="18"/>
                      <w:szCs w:val="18"/>
                      <w:lang w:val="en-US"/>
                    </w:rPr>
                  </w:pPr>
                </w:p>
              </w:tc>
              <w:tc>
                <w:tcPr>
                  <w:tcW w:w="533"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vAlign w:val="center"/>
                </w:tcPr>
                <w:p w14:paraId="6AC5E565" w14:textId="77777777" w:rsidR="0027018B" w:rsidRPr="007344CA" w:rsidRDefault="0027018B" w:rsidP="0027018B">
                  <w:pPr>
                    <w:jc w:val="center"/>
                    <w:rPr>
                      <w:rFonts w:ascii="Arial" w:hAnsi="Arial" w:cs="Arial"/>
                      <w:color w:val="000000"/>
                      <w:position w:val="-2"/>
                      <w:sz w:val="18"/>
                      <w:szCs w:val="18"/>
                      <w:lang w:val="en-US"/>
                    </w:rPr>
                  </w:pPr>
                  <w:r w:rsidRPr="007344CA">
                    <w:rPr>
                      <w:rFonts w:ascii="Arial" w:hAnsi="Arial" w:cs="Arial"/>
                      <w:color w:val="000000"/>
                      <w:position w:val="-2"/>
                      <w:sz w:val="18"/>
                      <w:szCs w:val="18"/>
                      <w:lang w:val="en-US"/>
                    </w:rPr>
                    <w:t>1</w:t>
                  </w:r>
                </w:p>
              </w:tc>
              <w:tc>
                <w:tcPr>
                  <w:tcW w:w="7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FE4CDA" w14:textId="77777777" w:rsidR="0027018B" w:rsidRPr="007344CA" w:rsidRDefault="0027018B" w:rsidP="0027018B">
                  <w:pPr>
                    <w:rPr>
                      <w:lang w:val="en-US"/>
                    </w:rPr>
                  </w:pPr>
                  <w:r w:rsidRPr="007344CA">
                    <w:rPr>
                      <w:rFonts w:ascii="Arial" w:hAnsi="Arial" w:cs="Arial"/>
                      <w:color w:val="000000"/>
                      <w:position w:val="-2"/>
                      <w:sz w:val="18"/>
                      <w:szCs w:val="18"/>
                      <w:lang w:val="en-US"/>
                    </w:rPr>
                    <w:t> </w:t>
                  </w:r>
                </w:p>
              </w:tc>
              <w:tc>
                <w:tcPr>
                  <w:tcW w:w="4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D71618" w14:textId="77777777" w:rsidR="0027018B" w:rsidRPr="007344CA" w:rsidRDefault="0027018B" w:rsidP="0027018B">
                  <w:pPr>
                    <w:rPr>
                      <w:lang w:val="en-US"/>
                    </w:rPr>
                  </w:pPr>
                  <w:r w:rsidRPr="007344CA">
                    <w:rPr>
                      <w:rFonts w:ascii="Arial" w:hAnsi="Arial" w:cs="Arial"/>
                      <w:color w:val="000000"/>
                      <w:position w:val="-2"/>
                      <w:sz w:val="18"/>
                      <w:szCs w:val="18"/>
                      <w:lang w:val="en-US"/>
                    </w:rPr>
                    <w:t> </w:t>
                  </w:r>
                </w:p>
              </w:tc>
              <w:tc>
                <w:tcPr>
                  <w:tcW w:w="10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777AD2" w14:textId="77777777" w:rsidR="0027018B" w:rsidRPr="007344CA" w:rsidRDefault="0027018B" w:rsidP="0027018B">
                  <w:pPr>
                    <w:rPr>
                      <w:lang w:val="en-US"/>
                    </w:rPr>
                  </w:pPr>
                  <w:r w:rsidRPr="007344CA">
                    <w:rPr>
                      <w:rFonts w:ascii="Arial" w:hAnsi="Arial" w:cs="Arial"/>
                      <w:color w:val="000000"/>
                      <w:position w:val="-2"/>
                      <w:sz w:val="18"/>
                      <w:szCs w:val="18"/>
                      <w:lang w:val="en-US"/>
                    </w:rPr>
                    <w:t> </w:t>
                  </w:r>
                </w:p>
              </w:tc>
            </w:tr>
            <w:tr w:rsidR="00103FE9" w:rsidRPr="007344CA" w14:paraId="144A9FA2" w14:textId="77777777" w:rsidTr="0007097B">
              <w:tc>
                <w:tcPr>
                  <w:tcW w:w="88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43152B2C" w14:textId="77777777" w:rsidR="0027018B" w:rsidRPr="007344CA" w:rsidRDefault="0027018B" w:rsidP="0027018B">
                  <w:pPr>
                    <w:jc w:val="right"/>
                    <w:rPr>
                      <w:lang w:val="en-US"/>
                    </w:rPr>
                  </w:pPr>
                  <w:r w:rsidRPr="007344CA">
                    <w:rPr>
                      <w:rFonts w:ascii="Arial" w:hAnsi="Arial" w:cs="Arial"/>
                      <w:color w:val="000000"/>
                      <w:position w:val="-2"/>
                      <w:sz w:val="18"/>
                      <w:szCs w:val="18"/>
                      <w:lang w:val="en-US"/>
                    </w:rPr>
                    <w:t>Vzdrževanje ZORA</w:t>
                  </w:r>
                </w:p>
              </w:tc>
              <w:tc>
                <w:tcPr>
                  <w:tcW w:w="50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1E26122D" w14:textId="77777777" w:rsidR="0027018B" w:rsidRPr="007344CA" w:rsidRDefault="0027018B" w:rsidP="0027018B">
                  <w:pPr>
                    <w:jc w:val="center"/>
                    <w:rPr>
                      <w:lang w:val="en-US"/>
                    </w:rPr>
                  </w:pPr>
                  <w:r w:rsidRPr="007344CA">
                    <w:rPr>
                      <w:rFonts w:ascii="Arial" w:hAnsi="Arial" w:cs="Arial"/>
                      <w:color w:val="000000"/>
                      <w:position w:val="-2"/>
                      <w:sz w:val="18"/>
                      <w:szCs w:val="18"/>
                      <w:lang w:val="en-US"/>
                    </w:rPr>
                    <w:t>mesec</w:t>
                  </w:r>
                </w:p>
              </w:tc>
              <w:tc>
                <w:tcPr>
                  <w:tcW w:w="762" w:type="pct"/>
                  <w:tcBorders>
                    <w:top w:val="single" w:sz="5" w:space="0" w:color="000000"/>
                    <w:left w:val="single" w:sz="5" w:space="0" w:color="000000"/>
                    <w:bottom w:val="single" w:sz="5" w:space="0" w:color="000000"/>
                    <w:right w:val="single" w:sz="5" w:space="0" w:color="000000"/>
                  </w:tcBorders>
                  <w:vAlign w:val="center"/>
                </w:tcPr>
                <w:p w14:paraId="3593FDFF" w14:textId="77777777" w:rsidR="0027018B" w:rsidRPr="007344CA" w:rsidRDefault="0027018B" w:rsidP="0027018B">
                  <w:pPr>
                    <w:jc w:val="center"/>
                    <w:rPr>
                      <w:rFonts w:ascii="Arial" w:hAnsi="Arial" w:cs="Arial"/>
                      <w:color w:val="000000"/>
                      <w:position w:val="-2"/>
                      <w:sz w:val="18"/>
                      <w:szCs w:val="18"/>
                      <w:lang w:val="en-US"/>
                    </w:rPr>
                  </w:pPr>
                </w:p>
              </w:tc>
              <w:tc>
                <w:tcPr>
                  <w:tcW w:w="533"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vAlign w:val="center"/>
                </w:tcPr>
                <w:p w14:paraId="0983FB94" w14:textId="53E6AC3D" w:rsidR="0027018B" w:rsidRPr="007344CA" w:rsidRDefault="0027018B" w:rsidP="005418B4">
                  <w:pPr>
                    <w:rPr>
                      <w:rFonts w:ascii="Arial" w:hAnsi="Arial" w:cs="Arial"/>
                      <w:color w:val="000000"/>
                      <w:position w:val="-2"/>
                      <w:sz w:val="18"/>
                      <w:szCs w:val="18"/>
                      <w:lang w:val="en-US"/>
                    </w:rPr>
                  </w:pPr>
                </w:p>
              </w:tc>
              <w:tc>
                <w:tcPr>
                  <w:tcW w:w="7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570B5F" w14:textId="77777777" w:rsidR="0027018B" w:rsidRPr="007344CA" w:rsidRDefault="0027018B" w:rsidP="0027018B">
                  <w:pPr>
                    <w:rPr>
                      <w:lang w:val="en-US"/>
                    </w:rPr>
                  </w:pPr>
                  <w:r w:rsidRPr="007344CA">
                    <w:rPr>
                      <w:rFonts w:ascii="Arial" w:hAnsi="Arial" w:cs="Arial"/>
                      <w:color w:val="000000"/>
                      <w:position w:val="-2"/>
                      <w:sz w:val="18"/>
                      <w:szCs w:val="18"/>
                      <w:lang w:val="en-US"/>
                    </w:rPr>
                    <w:t> </w:t>
                  </w:r>
                </w:p>
              </w:tc>
              <w:tc>
                <w:tcPr>
                  <w:tcW w:w="4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5C149A" w14:textId="77777777" w:rsidR="0027018B" w:rsidRPr="007344CA" w:rsidRDefault="0027018B" w:rsidP="0027018B">
                  <w:pPr>
                    <w:rPr>
                      <w:lang w:val="en-US"/>
                    </w:rPr>
                  </w:pPr>
                  <w:r w:rsidRPr="007344CA">
                    <w:rPr>
                      <w:rFonts w:ascii="Arial" w:hAnsi="Arial" w:cs="Arial"/>
                      <w:color w:val="000000"/>
                      <w:position w:val="-2"/>
                      <w:sz w:val="18"/>
                      <w:szCs w:val="18"/>
                      <w:lang w:val="en-US"/>
                    </w:rPr>
                    <w:t> </w:t>
                  </w:r>
                </w:p>
              </w:tc>
              <w:tc>
                <w:tcPr>
                  <w:tcW w:w="10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8F30A9" w14:textId="77777777" w:rsidR="0027018B" w:rsidRPr="007344CA" w:rsidRDefault="0027018B" w:rsidP="0027018B">
                  <w:pPr>
                    <w:rPr>
                      <w:lang w:val="en-US"/>
                    </w:rPr>
                  </w:pPr>
                  <w:r w:rsidRPr="007344CA">
                    <w:rPr>
                      <w:rFonts w:ascii="Arial" w:hAnsi="Arial" w:cs="Arial"/>
                      <w:color w:val="000000"/>
                      <w:position w:val="-2"/>
                      <w:sz w:val="18"/>
                      <w:szCs w:val="18"/>
                      <w:lang w:val="en-US"/>
                    </w:rPr>
                    <w:t> </w:t>
                  </w:r>
                </w:p>
              </w:tc>
            </w:tr>
            <w:tr w:rsidR="00D51F5F" w:rsidRPr="007344CA" w14:paraId="0EE6C540" w14:textId="77777777" w:rsidTr="0007097B">
              <w:tc>
                <w:tcPr>
                  <w:tcW w:w="2683" w:type="pct"/>
                  <w:gridSpan w:val="4"/>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DAD455" w14:textId="77777777" w:rsidR="0027018B" w:rsidRPr="007344CA" w:rsidRDefault="0027018B" w:rsidP="0027018B">
                  <w:pPr>
                    <w:rPr>
                      <w:lang w:val="en-US"/>
                    </w:rPr>
                  </w:pPr>
                  <w:r w:rsidRPr="007344CA">
                    <w:rPr>
                      <w:rFonts w:ascii="Arial" w:hAnsi="Arial" w:cs="Arial"/>
                      <w:b/>
                      <w:bCs/>
                      <w:color w:val="000000"/>
                      <w:position w:val="-2"/>
                      <w:sz w:val="18"/>
                      <w:szCs w:val="18"/>
                      <w:shd w:val="clear" w:color="auto" w:fill="CCCCCC"/>
                      <w:lang w:val="en-US"/>
                    </w:rPr>
                    <w:t>Skupaj</w:t>
                  </w:r>
                  <w:r>
                    <w:rPr>
                      <w:rFonts w:ascii="Arial" w:hAnsi="Arial" w:cs="Arial"/>
                      <w:b/>
                      <w:bCs/>
                      <w:color w:val="000000"/>
                      <w:position w:val="-2"/>
                      <w:sz w:val="18"/>
                      <w:szCs w:val="18"/>
                      <w:shd w:val="clear" w:color="auto" w:fill="CCCCCC"/>
                      <w:lang w:val="en-US"/>
                    </w:rPr>
                    <w:t xml:space="preserve"> 2. faza</w:t>
                  </w:r>
                </w:p>
              </w:tc>
              <w:tc>
                <w:tcPr>
                  <w:tcW w:w="7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F10897D" w14:textId="77777777" w:rsidR="0027018B" w:rsidRPr="007344CA" w:rsidRDefault="0027018B" w:rsidP="0027018B">
                  <w:pPr>
                    <w:rPr>
                      <w:lang w:val="en-US"/>
                    </w:rPr>
                  </w:pPr>
                </w:p>
              </w:tc>
              <w:tc>
                <w:tcPr>
                  <w:tcW w:w="49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8773442" w14:textId="77777777" w:rsidR="0027018B" w:rsidRPr="007344CA" w:rsidRDefault="0027018B" w:rsidP="0027018B">
                  <w:pPr>
                    <w:rPr>
                      <w:lang w:val="en-US"/>
                    </w:rPr>
                  </w:pPr>
                </w:p>
              </w:tc>
              <w:tc>
                <w:tcPr>
                  <w:tcW w:w="107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01CBC7D" w14:textId="77777777" w:rsidR="0027018B" w:rsidRPr="007344CA" w:rsidRDefault="0027018B" w:rsidP="0027018B">
                  <w:pPr>
                    <w:rPr>
                      <w:lang w:val="en-US"/>
                    </w:rPr>
                  </w:pPr>
                </w:p>
              </w:tc>
            </w:tr>
            <w:tr w:rsidR="00D51F5F" w:rsidRPr="007344CA" w14:paraId="2F4FF9F6" w14:textId="77777777" w:rsidTr="0007097B">
              <w:tc>
                <w:tcPr>
                  <w:tcW w:w="2683" w:type="pct"/>
                  <w:gridSpan w:val="4"/>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A1280D" w14:textId="3BD0C346" w:rsidR="0027018B" w:rsidRPr="007344CA" w:rsidRDefault="0027018B" w:rsidP="0027018B">
                  <w:pPr>
                    <w:rPr>
                      <w:rFonts w:ascii="Arial" w:hAnsi="Arial" w:cs="Arial"/>
                      <w:b/>
                      <w:bCs/>
                      <w:color w:val="000000"/>
                      <w:position w:val="-2"/>
                      <w:sz w:val="18"/>
                      <w:szCs w:val="18"/>
                      <w:shd w:val="clear" w:color="auto" w:fill="CCCCCC"/>
                      <w:lang w:val="en-US"/>
                    </w:rPr>
                  </w:pPr>
                  <w:r>
                    <w:rPr>
                      <w:rFonts w:ascii="Arial" w:hAnsi="Arial" w:cs="Arial"/>
                      <w:b/>
                      <w:bCs/>
                      <w:color w:val="000000"/>
                      <w:position w:val="-2"/>
                      <w:sz w:val="18"/>
                      <w:szCs w:val="18"/>
                      <w:shd w:val="clear" w:color="auto" w:fill="CCCCCC"/>
                      <w:lang w:val="en-US"/>
                    </w:rPr>
                    <w:t xml:space="preserve">Skupaj 3. faza (ocena bodočih nadgradenj kot </w:t>
                  </w:r>
                  <w:r w:rsidR="00CA3100">
                    <w:rPr>
                      <w:rFonts w:ascii="Arial" w:hAnsi="Arial" w:cs="Arial"/>
                      <w:b/>
                      <w:bCs/>
                      <w:color w:val="000000"/>
                      <w:position w:val="-2"/>
                      <w:sz w:val="18"/>
                      <w:szCs w:val="18"/>
                      <w:shd w:val="clear" w:color="auto" w:fill="CCCCCC"/>
                      <w:lang w:val="en-US"/>
                    </w:rPr>
                    <w:t>6</w:t>
                  </w:r>
                  <w:r>
                    <w:rPr>
                      <w:rFonts w:ascii="Arial" w:hAnsi="Arial" w:cs="Arial"/>
                      <w:b/>
                      <w:bCs/>
                      <w:color w:val="000000"/>
                      <w:position w:val="-2"/>
                      <w:sz w:val="18"/>
                      <w:szCs w:val="18"/>
                      <w:shd w:val="clear" w:color="auto" w:fill="CCCCCC"/>
                      <w:lang w:val="en-US"/>
                    </w:rPr>
                    <w:t>-kratnik 2. faze)</w:t>
                  </w:r>
                </w:p>
              </w:tc>
              <w:tc>
                <w:tcPr>
                  <w:tcW w:w="7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68A34DE" w14:textId="77777777" w:rsidR="0027018B" w:rsidRPr="007344CA" w:rsidRDefault="0027018B" w:rsidP="0027018B">
                  <w:pPr>
                    <w:rPr>
                      <w:lang w:val="en-US"/>
                    </w:rPr>
                  </w:pPr>
                </w:p>
              </w:tc>
              <w:tc>
                <w:tcPr>
                  <w:tcW w:w="49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F1B00B1" w14:textId="77777777" w:rsidR="0027018B" w:rsidRPr="007344CA" w:rsidRDefault="0027018B" w:rsidP="0027018B">
                  <w:pPr>
                    <w:rPr>
                      <w:lang w:val="en-US"/>
                    </w:rPr>
                  </w:pPr>
                </w:p>
              </w:tc>
              <w:tc>
                <w:tcPr>
                  <w:tcW w:w="107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9F64A2F" w14:textId="77777777" w:rsidR="0027018B" w:rsidRPr="007344CA" w:rsidRDefault="0027018B" w:rsidP="0027018B">
                  <w:pPr>
                    <w:rPr>
                      <w:lang w:val="en-US"/>
                    </w:rPr>
                  </w:pPr>
                </w:p>
              </w:tc>
            </w:tr>
            <w:tr w:rsidR="00D51F5F" w:rsidRPr="007344CA" w14:paraId="7EBEA709" w14:textId="77777777" w:rsidTr="0007097B">
              <w:tc>
                <w:tcPr>
                  <w:tcW w:w="2683" w:type="pct"/>
                  <w:gridSpan w:val="4"/>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856B2D" w14:textId="1A7F2CEB" w:rsidR="0027018B" w:rsidRDefault="0027018B" w:rsidP="0027018B">
                  <w:pPr>
                    <w:rPr>
                      <w:rFonts w:ascii="Arial" w:hAnsi="Arial" w:cs="Arial"/>
                      <w:b/>
                      <w:bCs/>
                      <w:color w:val="000000"/>
                      <w:position w:val="-2"/>
                      <w:sz w:val="18"/>
                      <w:szCs w:val="18"/>
                      <w:shd w:val="clear" w:color="auto" w:fill="CCCCCC"/>
                      <w:lang w:val="en-US"/>
                    </w:rPr>
                  </w:pPr>
                  <w:r>
                    <w:rPr>
                      <w:rFonts w:ascii="Arial" w:hAnsi="Arial" w:cs="Arial"/>
                      <w:b/>
                      <w:bCs/>
                      <w:color w:val="000000"/>
                      <w:position w:val="-2"/>
                      <w:sz w:val="18"/>
                      <w:szCs w:val="18"/>
                      <w:shd w:val="clear" w:color="auto" w:fill="CCCCCC"/>
                      <w:lang w:val="en-US"/>
                    </w:rPr>
                    <w:t>Skupaj vse faze (skupna ocenjena vrednost okvirnega sporazuma)</w:t>
                  </w:r>
                </w:p>
              </w:tc>
              <w:tc>
                <w:tcPr>
                  <w:tcW w:w="7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A6D70E5" w14:textId="77777777" w:rsidR="0027018B" w:rsidRPr="007344CA" w:rsidRDefault="0027018B" w:rsidP="0027018B">
                  <w:pPr>
                    <w:rPr>
                      <w:lang w:val="en-US"/>
                    </w:rPr>
                  </w:pPr>
                </w:p>
              </w:tc>
              <w:tc>
                <w:tcPr>
                  <w:tcW w:w="49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390C8FA" w14:textId="77777777" w:rsidR="0027018B" w:rsidRPr="007344CA" w:rsidRDefault="0027018B" w:rsidP="0027018B">
                  <w:pPr>
                    <w:rPr>
                      <w:lang w:val="en-US"/>
                    </w:rPr>
                  </w:pPr>
                </w:p>
              </w:tc>
              <w:tc>
                <w:tcPr>
                  <w:tcW w:w="107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47AD2C0" w14:textId="77777777" w:rsidR="0027018B" w:rsidRPr="007344CA" w:rsidRDefault="0027018B" w:rsidP="0027018B">
                  <w:pPr>
                    <w:rPr>
                      <w:lang w:val="en-US"/>
                    </w:rPr>
                  </w:pPr>
                </w:p>
              </w:tc>
            </w:tr>
          </w:tbl>
          <w:p w14:paraId="28B989D5" w14:textId="47AC9B55" w:rsidR="00560AB4" w:rsidRPr="007344CA" w:rsidRDefault="00560AB4" w:rsidP="00560AB4">
            <w:pPr>
              <w:spacing w:before="225" w:after="225"/>
              <w:jc w:val="both"/>
              <w:rPr>
                <w:rFonts w:ascii="Arial" w:hAnsi="Arial" w:cs="Arial"/>
                <w:color w:val="000000"/>
                <w:sz w:val="18"/>
                <w:szCs w:val="18"/>
                <w:lang w:val="en-US"/>
              </w:rPr>
            </w:pPr>
            <w:r w:rsidRPr="007344CA">
              <w:rPr>
                <w:rFonts w:ascii="Arial" w:hAnsi="Arial" w:cs="Arial"/>
                <w:color w:val="000000"/>
                <w:sz w:val="18"/>
                <w:szCs w:val="18"/>
                <w:lang w:val="en-US"/>
              </w:rPr>
              <w:t xml:space="preserve">Vrednost okvirnega sporazuma je določena tako, da vsebuje vse stroške izvajalca (stroške dela, stroške programske opreme, preizkušanja, potne stroške, zavarovanje, šolanje, vzdrževanja in vse ostale stroške), ki lahko nastanejo v zvezi z izvajanjem pogodbenih obveznosti v celotnem pogodbenem obdobju. DDV se obračuna po </w:t>
            </w:r>
            <w:r w:rsidR="00927DBC" w:rsidRPr="007344CA">
              <w:rPr>
                <w:rFonts w:ascii="Arial" w:hAnsi="Arial" w:cs="Arial"/>
                <w:color w:val="000000"/>
                <w:sz w:val="18"/>
                <w:szCs w:val="18"/>
                <w:lang w:val="en-US"/>
              </w:rPr>
              <w:t xml:space="preserve">vsakokrat </w:t>
            </w:r>
            <w:r w:rsidRPr="007344CA">
              <w:rPr>
                <w:rFonts w:ascii="Arial" w:hAnsi="Arial" w:cs="Arial"/>
                <w:color w:val="000000"/>
                <w:sz w:val="18"/>
                <w:szCs w:val="18"/>
                <w:lang w:val="en-US"/>
              </w:rPr>
              <w:t>veljavni zakonodaji.</w:t>
            </w:r>
          </w:p>
          <w:p w14:paraId="70E982CC" w14:textId="138CF94F" w:rsidR="00560AB4" w:rsidRPr="007344CA" w:rsidRDefault="00560AB4" w:rsidP="00560AB4">
            <w:pPr>
              <w:spacing w:before="225" w:after="225"/>
              <w:jc w:val="both"/>
              <w:rPr>
                <w:rFonts w:ascii="Arial" w:hAnsi="Arial" w:cs="Arial"/>
                <w:color w:val="000000"/>
                <w:sz w:val="18"/>
                <w:szCs w:val="18"/>
                <w:lang w:val="en-US"/>
              </w:rPr>
            </w:pPr>
            <w:r w:rsidRPr="007344CA">
              <w:rPr>
                <w:rFonts w:ascii="Arial" w:hAnsi="Arial" w:cs="Arial"/>
                <w:color w:val="000000"/>
                <w:sz w:val="18"/>
                <w:szCs w:val="18"/>
                <w:lang w:val="en-US"/>
              </w:rPr>
              <w:t xml:space="preserve">Vsi stroški oziroma plačila, ki jih vrednost iz prvega odstavka tega člena ne vključuje, vendar so – posredno ali neposredno </w:t>
            </w:r>
            <w:r w:rsidR="001B5E59">
              <w:rPr>
                <w:rFonts w:ascii="Arial" w:hAnsi="Arial" w:cs="Arial"/>
                <w:color w:val="000000"/>
                <w:sz w:val="18"/>
                <w:szCs w:val="18"/>
                <w:lang w:val="en-US"/>
              </w:rPr>
              <w:t>–</w:t>
            </w:r>
            <w:r w:rsidRPr="007344CA">
              <w:rPr>
                <w:rFonts w:ascii="Arial" w:hAnsi="Arial" w:cs="Arial"/>
                <w:color w:val="000000"/>
                <w:sz w:val="18"/>
                <w:szCs w:val="18"/>
                <w:lang w:val="en-US"/>
              </w:rPr>
              <w:t xml:space="preserve"> potrebni za izpolnitev obveznosti izvajalca po tem okvirnem sporazumu, je dolžan plačati izvajalec oziroma bremenijo izključno izvajalca.</w:t>
            </w:r>
          </w:p>
          <w:p w14:paraId="1D1CA37E" w14:textId="15074DA8" w:rsidR="00560AB4" w:rsidRPr="007344CA" w:rsidRDefault="00560AB4" w:rsidP="00560AB4">
            <w:pPr>
              <w:spacing w:before="225" w:after="225"/>
              <w:jc w:val="both"/>
              <w:rPr>
                <w:rFonts w:ascii="Arial" w:hAnsi="Arial" w:cs="Arial"/>
                <w:color w:val="000000"/>
                <w:sz w:val="18"/>
                <w:szCs w:val="18"/>
                <w:lang w:val="en-US"/>
              </w:rPr>
            </w:pPr>
            <w:r w:rsidRPr="007344CA">
              <w:rPr>
                <w:rFonts w:ascii="Arial" w:hAnsi="Arial" w:cs="Arial"/>
                <w:color w:val="000000"/>
                <w:sz w:val="18"/>
                <w:szCs w:val="18"/>
                <w:lang w:val="en-US"/>
              </w:rPr>
              <w:t xml:space="preserve">Izvajalec ne more uveljaviti naknadnih stroškov ali podražitev iz naslova nepopolne ali neustrezne dokumentacije JN za tiste dele predmeta </w:t>
            </w:r>
            <w:r w:rsidR="009328C5" w:rsidRPr="007344CA">
              <w:rPr>
                <w:rFonts w:ascii="Arial" w:hAnsi="Arial" w:cs="Arial"/>
                <w:color w:val="000000"/>
                <w:sz w:val="18"/>
                <w:szCs w:val="18"/>
                <w:lang w:val="en-US"/>
              </w:rPr>
              <w:t>okvirnega sporazuma</w:t>
            </w:r>
            <w:r w:rsidRPr="007344CA">
              <w:rPr>
                <w:rFonts w:ascii="Arial" w:hAnsi="Arial" w:cs="Arial"/>
                <w:color w:val="000000"/>
                <w:sz w:val="18"/>
                <w:szCs w:val="18"/>
                <w:lang w:val="en-US"/>
              </w:rPr>
              <w:t>, ki v dokumentaciji JN niso bili ustrezno opredeljeni, pa bi jih, glede na predmet javnega naročila in na celotno dokumentacijo JN, izvajalec kot strokovnjak lahko in moral predvideti.</w:t>
            </w:r>
          </w:p>
          <w:p w14:paraId="66EF9EFB" w14:textId="2EC11A6A" w:rsidR="00A938F0" w:rsidRPr="007344CA" w:rsidRDefault="00560AB4">
            <w:pPr>
              <w:spacing w:before="225" w:after="225"/>
              <w:jc w:val="both"/>
              <w:rPr>
                <w:rFonts w:ascii="Arial" w:hAnsi="Arial" w:cs="Arial"/>
                <w:color w:val="000000"/>
                <w:sz w:val="18"/>
                <w:szCs w:val="18"/>
                <w:lang w:val="en-US"/>
              </w:rPr>
            </w:pPr>
            <w:r w:rsidRPr="007344CA">
              <w:rPr>
                <w:rFonts w:ascii="Arial" w:hAnsi="Arial" w:cs="Arial"/>
                <w:color w:val="000000"/>
                <w:sz w:val="18"/>
                <w:szCs w:val="18"/>
                <w:lang w:val="en-US"/>
              </w:rPr>
              <w:t>Cena človek/dan je fiksna za celoten čas trajanja tega okvirnega sporazuma in jo je izvajalec dolžan upoštevati pri pripravi ponudbe za nadgradnje sistema</w:t>
            </w:r>
            <w:r w:rsidR="0012524C" w:rsidRPr="007344CA">
              <w:rPr>
                <w:rFonts w:ascii="Arial" w:hAnsi="Arial" w:cs="Arial"/>
                <w:color w:val="000000"/>
                <w:sz w:val="18"/>
                <w:szCs w:val="18"/>
                <w:lang w:val="en-US"/>
              </w:rPr>
              <w:t>.</w:t>
            </w:r>
          </w:p>
        </w:tc>
      </w:tr>
    </w:tbl>
    <w:p w14:paraId="1E6E579C" w14:textId="126CD7CE" w:rsidR="00A938F0" w:rsidRPr="007344CA" w:rsidRDefault="00A938F0" w:rsidP="00A938F0">
      <w:pPr>
        <w:pStyle w:val="ListParagraph"/>
        <w:numPr>
          <w:ilvl w:val="0"/>
          <w:numId w:val="55"/>
        </w:numPr>
        <w:spacing w:before="225" w:after="225" w:line="240" w:lineRule="auto"/>
        <w:jc w:val="both"/>
        <w:rPr>
          <w:b/>
          <w:bCs/>
          <w:lang w:val="en-US"/>
        </w:rPr>
      </w:pPr>
      <w:r w:rsidRPr="007344CA">
        <w:rPr>
          <w:rFonts w:ascii="Arial" w:hAnsi="Arial" w:cs="Arial"/>
          <w:b/>
          <w:bCs/>
          <w:color w:val="000000"/>
          <w:sz w:val="18"/>
          <w:szCs w:val="18"/>
          <w:lang w:val="en-US"/>
        </w:rPr>
        <w:lastRenderedPageBreak/>
        <w:t>PLAČILNI POGOJI</w:t>
      </w:r>
    </w:p>
    <w:p w14:paraId="16BE2F0B" w14:textId="77777777" w:rsidR="00F735E1" w:rsidRPr="007344CA" w:rsidRDefault="00F735E1" w:rsidP="00F735E1">
      <w:pPr>
        <w:pStyle w:val="ListParagraph"/>
        <w:numPr>
          <w:ilvl w:val="0"/>
          <w:numId w:val="65"/>
        </w:numPr>
        <w:spacing w:after="0" w:line="240" w:lineRule="auto"/>
        <w:ind w:left="357" w:hanging="357"/>
        <w:jc w:val="center"/>
        <w:rPr>
          <w:rFonts w:ascii="Arial" w:hAnsi="Arial" w:cs="Arial"/>
          <w:b/>
          <w:bCs/>
          <w:sz w:val="18"/>
          <w:szCs w:val="18"/>
          <w:lang w:val="en-US"/>
        </w:rPr>
      </w:pPr>
      <w:r w:rsidRPr="007344CA">
        <w:rPr>
          <w:rFonts w:ascii="Arial" w:hAnsi="Arial" w:cs="Arial"/>
          <w:b/>
          <w:bCs/>
          <w:sz w:val="18"/>
          <w:szCs w:val="18"/>
          <w:lang w:val="en-US"/>
        </w:rPr>
        <w:t>člen</w:t>
      </w:r>
    </w:p>
    <w:p w14:paraId="42CCDB78" w14:textId="0B4D4CEA" w:rsidR="00A938F0" w:rsidRPr="007344CA" w:rsidRDefault="00A938F0" w:rsidP="00A938F0">
      <w:pPr>
        <w:spacing w:before="225" w:after="225" w:line="240" w:lineRule="auto"/>
        <w:jc w:val="both"/>
        <w:rPr>
          <w:sz w:val="18"/>
          <w:szCs w:val="18"/>
          <w:lang w:val="en-US"/>
        </w:rPr>
      </w:pPr>
      <w:r w:rsidRPr="007344CA">
        <w:rPr>
          <w:sz w:val="18"/>
          <w:szCs w:val="18"/>
          <w:lang w:val="en-US"/>
        </w:rPr>
        <w:t>Naročnik bo storitve plačeval na podlagi izstavljenih računov glede na dokončanje posamezne faze iz ponudbenega predračuna. Ko bo posamezna storitev zaključena (pisna potrditev naročnika), bo izvajalec izstavil račun v vrednosti te storitve.</w:t>
      </w:r>
    </w:p>
    <w:p w14:paraId="4DFB0B4D" w14:textId="3BADEC13" w:rsidR="00A938F0" w:rsidRPr="007344CA" w:rsidRDefault="00A938F0" w:rsidP="00A938F0">
      <w:pPr>
        <w:spacing w:before="225" w:after="225" w:line="240" w:lineRule="auto"/>
        <w:jc w:val="both"/>
        <w:rPr>
          <w:sz w:val="18"/>
          <w:szCs w:val="18"/>
          <w:lang w:val="en-US"/>
        </w:rPr>
      </w:pPr>
      <w:r w:rsidRPr="007344CA">
        <w:rPr>
          <w:sz w:val="18"/>
          <w:szCs w:val="18"/>
          <w:lang w:val="en-US"/>
        </w:rPr>
        <w:t>Stroški ponudnika storitve v oblaku (</w:t>
      </w:r>
      <w:r w:rsidR="00A54CA9" w:rsidRPr="007344CA">
        <w:rPr>
          <w:sz w:val="18"/>
          <w:szCs w:val="18"/>
          <w:lang w:val="en-US"/>
        </w:rPr>
        <w:t xml:space="preserve">licence za </w:t>
      </w:r>
      <w:proofErr w:type="spellStart"/>
      <w:r w:rsidR="00A54CA9" w:rsidRPr="007344CA">
        <w:rPr>
          <w:sz w:val="18"/>
          <w:szCs w:val="18"/>
          <w:lang w:val="en-US"/>
        </w:rPr>
        <w:t>platformo</w:t>
      </w:r>
      <w:proofErr w:type="spellEnd"/>
      <w:r w:rsidR="00A54CA9" w:rsidRPr="007344CA">
        <w:rPr>
          <w:sz w:val="18"/>
          <w:szCs w:val="18"/>
          <w:lang w:val="en-US"/>
        </w:rPr>
        <w:t xml:space="preserve"> in </w:t>
      </w:r>
      <w:proofErr w:type="spellStart"/>
      <w:r w:rsidR="00A54CA9" w:rsidRPr="007344CA">
        <w:rPr>
          <w:sz w:val="18"/>
          <w:szCs w:val="18"/>
          <w:lang w:val="en-US"/>
        </w:rPr>
        <w:t>javni</w:t>
      </w:r>
      <w:proofErr w:type="spellEnd"/>
      <w:r w:rsidR="00A54CA9" w:rsidRPr="007344CA">
        <w:rPr>
          <w:sz w:val="18"/>
          <w:szCs w:val="18"/>
          <w:lang w:val="en-US"/>
        </w:rPr>
        <w:t xml:space="preserve"> </w:t>
      </w:r>
      <w:proofErr w:type="spellStart"/>
      <w:r w:rsidR="00A54CA9" w:rsidRPr="007344CA">
        <w:rPr>
          <w:sz w:val="18"/>
          <w:szCs w:val="18"/>
          <w:lang w:val="en-US"/>
        </w:rPr>
        <w:t>oblak</w:t>
      </w:r>
      <w:proofErr w:type="spellEnd"/>
      <w:r w:rsidRPr="007344CA">
        <w:rPr>
          <w:sz w:val="18"/>
          <w:szCs w:val="18"/>
          <w:lang w:val="en-US"/>
        </w:rPr>
        <w:t xml:space="preserve">) se </w:t>
      </w:r>
      <w:proofErr w:type="spellStart"/>
      <w:r w:rsidRPr="007344CA">
        <w:rPr>
          <w:sz w:val="18"/>
          <w:szCs w:val="18"/>
          <w:lang w:val="en-US"/>
        </w:rPr>
        <w:t>plačujejo</w:t>
      </w:r>
      <w:proofErr w:type="spellEnd"/>
      <w:r w:rsidRPr="007344CA">
        <w:rPr>
          <w:sz w:val="18"/>
          <w:szCs w:val="18"/>
          <w:lang w:val="en-US"/>
        </w:rPr>
        <w:t xml:space="preserve"> </w:t>
      </w:r>
      <w:proofErr w:type="spellStart"/>
      <w:r w:rsidRPr="007344CA">
        <w:rPr>
          <w:sz w:val="18"/>
          <w:szCs w:val="18"/>
          <w:lang w:val="en-US"/>
        </w:rPr>
        <w:t>mesečno</w:t>
      </w:r>
      <w:proofErr w:type="spellEnd"/>
      <w:r w:rsidRPr="007344CA">
        <w:rPr>
          <w:sz w:val="18"/>
          <w:szCs w:val="18"/>
          <w:lang w:val="en-US"/>
        </w:rPr>
        <w:t xml:space="preserve"> </w:t>
      </w:r>
      <w:proofErr w:type="spellStart"/>
      <w:r w:rsidRPr="007344CA">
        <w:rPr>
          <w:sz w:val="18"/>
          <w:szCs w:val="18"/>
          <w:lang w:val="en-US"/>
        </w:rPr>
        <w:t>od</w:t>
      </w:r>
      <w:proofErr w:type="spellEnd"/>
      <w:r w:rsidRPr="007344CA">
        <w:rPr>
          <w:sz w:val="18"/>
          <w:szCs w:val="18"/>
          <w:lang w:val="en-US"/>
        </w:rPr>
        <w:t xml:space="preserve"> </w:t>
      </w:r>
      <w:proofErr w:type="spellStart"/>
      <w:r w:rsidRPr="007344CA">
        <w:rPr>
          <w:sz w:val="18"/>
          <w:szCs w:val="18"/>
          <w:lang w:val="en-US"/>
        </w:rPr>
        <w:t>dneva</w:t>
      </w:r>
      <w:proofErr w:type="spellEnd"/>
      <w:r w:rsidRPr="007344CA">
        <w:rPr>
          <w:sz w:val="18"/>
          <w:szCs w:val="18"/>
          <w:lang w:val="en-US"/>
        </w:rPr>
        <w:t xml:space="preserve"> </w:t>
      </w:r>
      <w:proofErr w:type="spellStart"/>
      <w:r w:rsidRPr="007344CA">
        <w:rPr>
          <w:sz w:val="18"/>
          <w:szCs w:val="18"/>
          <w:lang w:val="en-US"/>
        </w:rPr>
        <w:t>vzpostavitve</w:t>
      </w:r>
      <w:proofErr w:type="spellEnd"/>
      <w:r w:rsidRPr="007344CA">
        <w:rPr>
          <w:sz w:val="18"/>
          <w:szCs w:val="18"/>
          <w:lang w:val="en-US"/>
        </w:rPr>
        <w:t xml:space="preserve"> </w:t>
      </w:r>
      <w:proofErr w:type="spellStart"/>
      <w:r w:rsidRPr="007344CA">
        <w:rPr>
          <w:sz w:val="18"/>
          <w:szCs w:val="18"/>
          <w:lang w:val="en-US"/>
        </w:rPr>
        <w:t>računa</w:t>
      </w:r>
      <w:proofErr w:type="spellEnd"/>
      <w:r w:rsidRPr="007344CA">
        <w:rPr>
          <w:sz w:val="18"/>
          <w:szCs w:val="18"/>
          <w:lang w:val="en-US"/>
        </w:rPr>
        <w:t xml:space="preserve"> </w:t>
      </w:r>
      <w:proofErr w:type="spellStart"/>
      <w:r w:rsidRPr="007344CA">
        <w:rPr>
          <w:sz w:val="18"/>
          <w:szCs w:val="18"/>
          <w:lang w:val="en-US"/>
        </w:rPr>
        <w:t>pri</w:t>
      </w:r>
      <w:proofErr w:type="spellEnd"/>
      <w:r w:rsidRPr="007344CA">
        <w:rPr>
          <w:sz w:val="18"/>
          <w:szCs w:val="18"/>
          <w:lang w:val="en-US"/>
        </w:rPr>
        <w:t xml:space="preserve"> </w:t>
      </w:r>
      <w:proofErr w:type="spellStart"/>
      <w:r w:rsidRPr="007344CA">
        <w:rPr>
          <w:sz w:val="18"/>
          <w:szCs w:val="18"/>
          <w:lang w:val="en-US"/>
        </w:rPr>
        <w:t>izbranem</w:t>
      </w:r>
      <w:proofErr w:type="spellEnd"/>
      <w:r w:rsidRPr="007344CA">
        <w:rPr>
          <w:sz w:val="18"/>
          <w:szCs w:val="18"/>
          <w:lang w:val="en-US"/>
        </w:rPr>
        <w:t xml:space="preserve"> </w:t>
      </w:r>
      <w:proofErr w:type="spellStart"/>
      <w:r w:rsidRPr="007344CA">
        <w:rPr>
          <w:sz w:val="18"/>
          <w:szCs w:val="18"/>
          <w:lang w:val="en-US"/>
        </w:rPr>
        <w:t>ponudniku</w:t>
      </w:r>
      <w:proofErr w:type="spellEnd"/>
      <w:r w:rsidRPr="007344CA">
        <w:rPr>
          <w:sz w:val="18"/>
          <w:szCs w:val="18"/>
          <w:lang w:val="en-US"/>
        </w:rPr>
        <w:t xml:space="preserve"> storitve.</w:t>
      </w:r>
    </w:p>
    <w:p w14:paraId="6FD1A136" w14:textId="7B56FDBD" w:rsidR="00A938F0" w:rsidRPr="007344CA" w:rsidRDefault="00A938F0" w:rsidP="00A938F0">
      <w:pPr>
        <w:spacing w:before="225" w:after="225" w:line="240" w:lineRule="auto"/>
        <w:jc w:val="both"/>
        <w:rPr>
          <w:sz w:val="18"/>
          <w:szCs w:val="18"/>
          <w:lang w:val="en-US"/>
        </w:rPr>
      </w:pPr>
      <w:r w:rsidRPr="007344CA">
        <w:rPr>
          <w:sz w:val="18"/>
          <w:szCs w:val="18"/>
          <w:lang w:val="en-US"/>
        </w:rPr>
        <w:t xml:space="preserve">Stroški </w:t>
      </w:r>
      <w:proofErr w:type="spellStart"/>
      <w:r w:rsidRPr="007344CA">
        <w:rPr>
          <w:sz w:val="18"/>
          <w:szCs w:val="18"/>
          <w:lang w:val="en-US"/>
        </w:rPr>
        <w:t>vzdrževanja</w:t>
      </w:r>
      <w:proofErr w:type="spellEnd"/>
      <w:r w:rsidRPr="007344CA">
        <w:rPr>
          <w:sz w:val="18"/>
          <w:szCs w:val="18"/>
          <w:lang w:val="en-US"/>
        </w:rPr>
        <w:t xml:space="preserve"> </w:t>
      </w:r>
      <w:proofErr w:type="spellStart"/>
      <w:r w:rsidRPr="007344CA">
        <w:rPr>
          <w:sz w:val="18"/>
          <w:szCs w:val="18"/>
          <w:lang w:val="en-US"/>
        </w:rPr>
        <w:t>vzpostavitve</w:t>
      </w:r>
      <w:proofErr w:type="spellEnd"/>
      <w:r w:rsidRPr="007344CA">
        <w:rPr>
          <w:sz w:val="18"/>
          <w:szCs w:val="18"/>
          <w:lang w:val="en-US"/>
        </w:rPr>
        <w:t xml:space="preserve"> </w:t>
      </w:r>
      <w:proofErr w:type="spellStart"/>
      <w:r w:rsidRPr="007344CA">
        <w:rPr>
          <w:sz w:val="18"/>
          <w:szCs w:val="18"/>
          <w:lang w:val="en-US"/>
        </w:rPr>
        <w:t>posameznega</w:t>
      </w:r>
      <w:proofErr w:type="spellEnd"/>
      <w:r w:rsidRPr="007344CA">
        <w:rPr>
          <w:sz w:val="18"/>
          <w:szCs w:val="18"/>
          <w:lang w:val="en-US"/>
        </w:rPr>
        <w:t xml:space="preserve"> </w:t>
      </w:r>
      <w:proofErr w:type="spellStart"/>
      <w:r w:rsidRPr="007344CA">
        <w:rPr>
          <w:sz w:val="18"/>
          <w:szCs w:val="18"/>
          <w:lang w:val="en-US"/>
        </w:rPr>
        <w:t>poslovnega</w:t>
      </w:r>
      <w:proofErr w:type="spellEnd"/>
      <w:r w:rsidRPr="007344CA">
        <w:rPr>
          <w:sz w:val="18"/>
          <w:szCs w:val="18"/>
          <w:lang w:val="en-US"/>
        </w:rPr>
        <w:t xml:space="preserve"> </w:t>
      </w:r>
      <w:proofErr w:type="spellStart"/>
      <w:r w:rsidRPr="007344CA">
        <w:rPr>
          <w:sz w:val="18"/>
          <w:szCs w:val="18"/>
          <w:lang w:val="en-US"/>
        </w:rPr>
        <w:t>področja</w:t>
      </w:r>
      <w:proofErr w:type="spellEnd"/>
      <w:r w:rsidRPr="007344CA">
        <w:rPr>
          <w:sz w:val="18"/>
          <w:szCs w:val="18"/>
          <w:lang w:val="en-US"/>
        </w:rPr>
        <w:t xml:space="preserve"> se </w:t>
      </w:r>
      <w:proofErr w:type="spellStart"/>
      <w:r w:rsidRPr="007344CA">
        <w:rPr>
          <w:sz w:val="18"/>
          <w:szCs w:val="18"/>
          <w:lang w:val="en-US"/>
        </w:rPr>
        <w:t>plačujejo</w:t>
      </w:r>
      <w:proofErr w:type="spellEnd"/>
      <w:r w:rsidRPr="007344CA">
        <w:rPr>
          <w:sz w:val="18"/>
          <w:szCs w:val="18"/>
          <w:lang w:val="en-US"/>
        </w:rPr>
        <w:t xml:space="preserve"> </w:t>
      </w:r>
      <w:proofErr w:type="spellStart"/>
      <w:r w:rsidRPr="007344CA">
        <w:rPr>
          <w:sz w:val="18"/>
          <w:szCs w:val="18"/>
          <w:lang w:val="en-US"/>
        </w:rPr>
        <w:t>mesečno</w:t>
      </w:r>
      <w:proofErr w:type="spellEnd"/>
      <w:r w:rsidRPr="007344CA">
        <w:rPr>
          <w:sz w:val="18"/>
          <w:szCs w:val="18"/>
          <w:lang w:val="en-US"/>
        </w:rPr>
        <w:t xml:space="preserve"> </w:t>
      </w:r>
      <w:proofErr w:type="spellStart"/>
      <w:r w:rsidRPr="007344CA">
        <w:rPr>
          <w:sz w:val="18"/>
          <w:szCs w:val="18"/>
          <w:lang w:val="en-US"/>
        </w:rPr>
        <w:t>od</w:t>
      </w:r>
      <w:proofErr w:type="spellEnd"/>
      <w:r w:rsidRPr="007344CA">
        <w:rPr>
          <w:sz w:val="18"/>
          <w:szCs w:val="18"/>
          <w:lang w:val="en-US"/>
        </w:rPr>
        <w:t xml:space="preserve"> </w:t>
      </w:r>
      <w:proofErr w:type="spellStart"/>
      <w:r w:rsidRPr="007344CA">
        <w:rPr>
          <w:sz w:val="18"/>
          <w:szCs w:val="18"/>
          <w:lang w:val="en-US"/>
        </w:rPr>
        <w:t>dne</w:t>
      </w:r>
      <w:proofErr w:type="spellEnd"/>
      <w:r w:rsidRPr="007344CA">
        <w:rPr>
          <w:sz w:val="18"/>
          <w:szCs w:val="18"/>
          <w:lang w:val="en-US"/>
        </w:rPr>
        <w:t xml:space="preserve"> </w:t>
      </w:r>
      <w:proofErr w:type="spellStart"/>
      <w:r w:rsidRPr="007344CA">
        <w:rPr>
          <w:sz w:val="18"/>
          <w:szCs w:val="18"/>
          <w:lang w:val="en-US"/>
        </w:rPr>
        <w:t>zaključka</w:t>
      </w:r>
      <w:proofErr w:type="spellEnd"/>
      <w:r w:rsidRPr="007344CA">
        <w:rPr>
          <w:sz w:val="18"/>
          <w:szCs w:val="18"/>
          <w:lang w:val="en-US"/>
        </w:rPr>
        <w:t xml:space="preserve"> </w:t>
      </w:r>
      <w:proofErr w:type="spellStart"/>
      <w:r w:rsidRPr="007344CA">
        <w:rPr>
          <w:sz w:val="18"/>
          <w:szCs w:val="18"/>
          <w:lang w:val="en-US"/>
        </w:rPr>
        <w:t>implementacije</w:t>
      </w:r>
      <w:proofErr w:type="spellEnd"/>
      <w:r w:rsidRPr="007344CA">
        <w:rPr>
          <w:sz w:val="18"/>
          <w:szCs w:val="18"/>
          <w:lang w:val="en-US"/>
        </w:rPr>
        <w:t xml:space="preserve"> </w:t>
      </w:r>
      <w:proofErr w:type="spellStart"/>
      <w:r w:rsidR="00A46237">
        <w:rPr>
          <w:sz w:val="18"/>
          <w:szCs w:val="18"/>
          <w:lang w:val="en-US"/>
        </w:rPr>
        <w:t>posameznega</w:t>
      </w:r>
      <w:proofErr w:type="spellEnd"/>
      <w:r w:rsidR="00A46237">
        <w:rPr>
          <w:sz w:val="18"/>
          <w:szCs w:val="18"/>
          <w:lang w:val="en-US"/>
        </w:rPr>
        <w:t xml:space="preserve"> </w:t>
      </w:r>
      <w:proofErr w:type="spellStart"/>
      <w:r w:rsidRPr="007344CA">
        <w:rPr>
          <w:sz w:val="18"/>
          <w:szCs w:val="18"/>
          <w:lang w:val="en-US"/>
        </w:rPr>
        <w:t>poslovnega</w:t>
      </w:r>
      <w:proofErr w:type="spellEnd"/>
      <w:r w:rsidRPr="007344CA">
        <w:rPr>
          <w:sz w:val="18"/>
          <w:szCs w:val="18"/>
          <w:lang w:val="en-US"/>
        </w:rPr>
        <w:t xml:space="preserve"> </w:t>
      </w:r>
      <w:proofErr w:type="spellStart"/>
      <w:r w:rsidRPr="007344CA">
        <w:rPr>
          <w:sz w:val="18"/>
          <w:szCs w:val="18"/>
          <w:lang w:val="en-US"/>
        </w:rPr>
        <w:t>področja</w:t>
      </w:r>
      <w:proofErr w:type="spellEnd"/>
      <w:r w:rsidRPr="007344CA">
        <w:rPr>
          <w:sz w:val="18"/>
          <w:szCs w:val="18"/>
          <w:lang w:val="en-US"/>
        </w:rPr>
        <w:t xml:space="preserve"> (npr. </w:t>
      </w:r>
      <w:r w:rsidR="001B5E59" w:rsidRPr="007344CA">
        <w:rPr>
          <w:sz w:val="18"/>
          <w:szCs w:val="18"/>
          <w:lang w:val="en-US"/>
        </w:rPr>
        <w:t>Z</w:t>
      </w:r>
      <w:r w:rsidRPr="007344CA">
        <w:rPr>
          <w:sz w:val="18"/>
          <w:szCs w:val="18"/>
          <w:lang w:val="en-US"/>
        </w:rPr>
        <w:t xml:space="preserve">a področje ZORA od dne zaključka 2. </w:t>
      </w:r>
      <w:r w:rsidR="001B5E59" w:rsidRPr="007344CA">
        <w:rPr>
          <w:sz w:val="18"/>
          <w:szCs w:val="18"/>
          <w:lang w:val="en-US"/>
        </w:rPr>
        <w:t>F</w:t>
      </w:r>
      <w:r w:rsidRPr="007344CA">
        <w:rPr>
          <w:sz w:val="18"/>
          <w:szCs w:val="18"/>
          <w:lang w:val="en-US"/>
        </w:rPr>
        <w:t xml:space="preserve">aze po tem okvirnem sporazumu). </w:t>
      </w:r>
    </w:p>
    <w:p w14:paraId="3C9A57DA" w14:textId="4DBE56FB" w:rsidR="00A938F0" w:rsidRPr="007344CA" w:rsidRDefault="00A938F0" w:rsidP="00A938F0">
      <w:pPr>
        <w:spacing w:before="225" w:after="225" w:line="240" w:lineRule="auto"/>
        <w:jc w:val="both"/>
        <w:rPr>
          <w:sz w:val="18"/>
          <w:szCs w:val="18"/>
          <w:lang w:val="en-US"/>
        </w:rPr>
      </w:pPr>
      <w:r w:rsidRPr="007344CA">
        <w:rPr>
          <w:sz w:val="18"/>
          <w:szCs w:val="18"/>
          <w:lang w:val="en-US"/>
        </w:rPr>
        <w:t xml:space="preserve">V primeru, da se implementacija zaključi sredi meseca se vzdrževanje plačuje za sorazmerni del meseca. </w:t>
      </w:r>
    </w:p>
    <w:p w14:paraId="20CB3EBA" w14:textId="1D839B51" w:rsidR="00A938F0" w:rsidRPr="007344CA" w:rsidRDefault="00A938F0" w:rsidP="00A938F0">
      <w:pPr>
        <w:spacing w:before="225" w:after="225" w:line="240" w:lineRule="auto"/>
        <w:jc w:val="both"/>
        <w:rPr>
          <w:sz w:val="18"/>
          <w:szCs w:val="18"/>
          <w:lang w:val="en-US"/>
        </w:rPr>
      </w:pPr>
      <w:r w:rsidRPr="007344CA">
        <w:rPr>
          <w:sz w:val="18"/>
          <w:szCs w:val="18"/>
          <w:lang w:val="en-US"/>
        </w:rPr>
        <w:t>Izvajalec bo lahko izstavil račun, ko bo naročnik s podpisom prevzemnega zapisnika za posamezno storitev oz. zapisnika o dokončnem prevzemu potrdil, da izvedene storitve ustrezajo pogojem, določenim v Tehničnih specifikacijah naročnika in t</w:t>
      </w:r>
      <w:r w:rsidR="009328C5" w:rsidRPr="007344CA">
        <w:rPr>
          <w:sz w:val="18"/>
          <w:szCs w:val="18"/>
          <w:lang w:val="en-US"/>
        </w:rPr>
        <w:t>em okvirnem sporazumu</w:t>
      </w:r>
      <w:r w:rsidRPr="007344CA">
        <w:rPr>
          <w:sz w:val="18"/>
          <w:szCs w:val="18"/>
          <w:lang w:val="en-US"/>
        </w:rPr>
        <w:t>. V primeru, da posamezen prevzemni zapisnik oziroma zapisnik o dokončnem prevzemu ne bo potrjen s strani naročnika, se šteje, da posamezna storitev ni prevzeta, zato izvajalec nima pravice ne izstaviti, ne dobiti plačanega računa.</w:t>
      </w:r>
    </w:p>
    <w:p w14:paraId="303219DF" w14:textId="6C13DA3E" w:rsidR="00A938F0" w:rsidRPr="007344CA" w:rsidRDefault="00A938F0" w:rsidP="00A938F0">
      <w:pPr>
        <w:spacing w:before="225" w:after="225" w:line="240" w:lineRule="auto"/>
        <w:jc w:val="both"/>
        <w:rPr>
          <w:sz w:val="18"/>
          <w:szCs w:val="18"/>
          <w:lang w:val="en-US"/>
        </w:rPr>
      </w:pPr>
      <w:r w:rsidRPr="007344CA">
        <w:rPr>
          <w:sz w:val="18"/>
          <w:szCs w:val="18"/>
          <w:lang w:val="en-US"/>
        </w:rPr>
        <w:t xml:space="preserve">Izvajalec bo za vzdrževanje rešitve in stroške ponudnika storitve v oblaku mesečno izstavljal račune do 5. </w:t>
      </w:r>
      <w:r w:rsidR="001B5E59" w:rsidRPr="007344CA">
        <w:rPr>
          <w:sz w:val="18"/>
          <w:szCs w:val="18"/>
          <w:lang w:val="en-US"/>
        </w:rPr>
        <w:t>V</w:t>
      </w:r>
      <w:r w:rsidRPr="007344CA">
        <w:rPr>
          <w:sz w:val="18"/>
          <w:szCs w:val="18"/>
          <w:lang w:val="en-US"/>
        </w:rPr>
        <w:t xml:space="preserve"> mesecu za pretekli mesec. Izvajalec mora vsakemu računu priložiti poročilo o opravljenih storitvah, ugotovljenih napakah in pomanjkljivostih v delovanju rešitve, in kratkim opisom odprave le-teh, ter evidenco porabljenih ur na mesečnem nivoju.</w:t>
      </w:r>
    </w:p>
    <w:p w14:paraId="0D17519D" w14:textId="4E58CDEF" w:rsidR="00A938F0" w:rsidRPr="0007097B" w:rsidRDefault="00A938F0" w:rsidP="00A938F0">
      <w:pPr>
        <w:spacing w:before="225" w:after="225" w:line="240" w:lineRule="auto"/>
        <w:jc w:val="both"/>
        <w:rPr>
          <w:sz w:val="18"/>
          <w:szCs w:val="18"/>
          <w:lang w:val="en-US"/>
        </w:rPr>
      </w:pPr>
      <w:r w:rsidRPr="007344CA">
        <w:rPr>
          <w:sz w:val="18"/>
          <w:szCs w:val="18"/>
          <w:lang w:val="en-US"/>
        </w:rPr>
        <w:lastRenderedPageBreak/>
        <w:t xml:space="preserve">Za naročene dodatne nadgradnje po poslovnih področjih bo izvajalec izstavil račun po naročnikovi potrditvi uspešno </w:t>
      </w:r>
      <w:r w:rsidRPr="0007097B">
        <w:rPr>
          <w:sz w:val="18"/>
          <w:szCs w:val="18"/>
          <w:lang w:val="en-US"/>
        </w:rPr>
        <w:t xml:space="preserve">izvedene nadgradnje in skladno z določili posameznega povpraševanja in podpisane pogodbe za nadgradnje. </w:t>
      </w:r>
    </w:p>
    <w:p w14:paraId="51F5EC63" w14:textId="77777777" w:rsidR="007E2B30" w:rsidRPr="0007097B" w:rsidRDefault="00A938F0" w:rsidP="00927DBC">
      <w:pPr>
        <w:spacing w:before="225" w:after="225" w:line="240" w:lineRule="auto"/>
        <w:jc w:val="both"/>
        <w:rPr>
          <w:sz w:val="18"/>
          <w:szCs w:val="18"/>
          <w:lang w:val="en-US"/>
        </w:rPr>
      </w:pPr>
      <w:proofErr w:type="spellStart"/>
      <w:r w:rsidRPr="0007097B">
        <w:rPr>
          <w:sz w:val="18"/>
          <w:szCs w:val="18"/>
          <w:lang w:val="en-US"/>
        </w:rPr>
        <w:t>Naročnik</w:t>
      </w:r>
      <w:proofErr w:type="spellEnd"/>
      <w:r w:rsidRPr="0007097B">
        <w:rPr>
          <w:sz w:val="18"/>
          <w:szCs w:val="18"/>
          <w:lang w:val="en-US"/>
        </w:rPr>
        <w:t xml:space="preserve"> je </w:t>
      </w:r>
      <w:proofErr w:type="spellStart"/>
      <w:r w:rsidRPr="0007097B">
        <w:rPr>
          <w:sz w:val="18"/>
          <w:szCs w:val="18"/>
          <w:lang w:val="en-US"/>
        </w:rPr>
        <w:t>dolžan</w:t>
      </w:r>
      <w:proofErr w:type="spellEnd"/>
      <w:r w:rsidRPr="0007097B">
        <w:rPr>
          <w:sz w:val="18"/>
          <w:szCs w:val="18"/>
          <w:lang w:val="en-US"/>
        </w:rPr>
        <w:t xml:space="preserve"> </w:t>
      </w:r>
      <w:proofErr w:type="spellStart"/>
      <w:r w:rsidRPr="0007097B">
        <w:rPr>
          <w:sz w:val="18"/>
          <w:szCs w:val="18"/>
          <w:lang w:val="en-US"/>
        </w:rPr>
        <w:t>račune</w:t>
      </w:r>
      <w:proofErr w:type="spellEnd"/>
      <w:r w:rsidRPr="0007097B">
        <w:rPr>
          <w:sz w:val="18"/>
          <w:szCs w:val="18"/>
          <w:lang w:val="en-US"/>
        </w:rPr>
        <w:t xml:space="preserve"> </w:t>
      </w:r>
      <w:proofErr w:type="spellStart"/>
      <w:r w:rsidRPr="0007097B">
        <w:rPr>
          <w:sz w:val="18"/>
          <w:szCs w:val="18"/>
          <w:lang w:val="en-US"/>
        </w:rPr>
        <w:t>plačati</w:t>
      </w:r>
      <w:proofErr w:type="spellEnd"/>
      <w:r w:rsidRPr="0007097B">
        <w:rPr>
          <w:sz w:val="18"/>
          <w:szCs w:val="18"/>
          <w:lang w:val="en-US"/>
        </w:rPr>
        <w:t xml:space="preserve"> v </w:t>
      </w:r>
      <w:proofErr w:type="spellStart"/>
      <w:r w:rsidRPr="0007097B">
        <w:rPr>
          <w:sz w:val="18"/>
          <w:szCs w:val="18"/>
          <w:lang w:val="en-US"/>
        </w:rPr>
        <w:t>roku</w:t>
      </w:r>
      <w:proofErr w:type="spellEnd"/>
      <w:r w:rsidRPr="0007097B">
        <w:rPr>
          <w:sz w:val="18"/>
          <w:szCs w:val="18"/>
          <w:lang w:val="en-US"/>
        </w:rPr>
        <w:t xml:space="preserve"> 30 </w:t>
      </w:r>
      <w:proofErr w:type="spellStart"/>
      <w:r w:rsidRPr="0007097B">
        <w:rPr>
          <w:sz w:val="18"/>
          <w:szCs w:val="18"/>
          <w:lang w:val="en-US"/>
        </w:rPr>
        <w:t>dni</w:t>
      </w:r>
      <w:proofErr w:type="spellEnd"/>
      <w:r w:rsidRPr="0007097B">
        <w:rPr>
          <w:sz w:val="18"/>
          <w:szCs w:val="18"/>
          <w:lang w:val="en-US"/>
        </w:rPr>
        <w:t xml:space="preserve"> </w:t>
      </w:r>
      <w:proofErr w:type="spellStart"/>
      <w:r w:rsidRPr="0007097B">
        <w:rPr>
          <w:sz w:val="18"/>
          <w:szCs w:val="18"/>
          <w:lang w:val="en-US"/>
        </w:rPr>
        <w:t>od</w:t>
      </w:r>
      <w:proofErr w:type="spellEnd"/>
      <w:r w:rsidRPr="0007097B">
        <w:rPr>
          <w:sz w:val="18"/>
          <w:szCs w:val="18"/>
          <w:lang w:val="en-US"/>
        </w:rPr>
        <w:t xml:space="preserve"> </w:t>
      </w:r>
      <w:proofErr w:type="spellStart"/>
      <w:r w:rsidRPr="0007097B">
        <w:rPr>
          <w:sz w:val="18"/>
          <w:szCs w:val="18"/>
          <w:lang w:val="en-US"/>
        </w:rPr>
        <w:t>dneva</w:t>
      </w:r>
      <w:proofErr w:type="spellEnd"/>
      <w:r w:rsidRPr="0007097B">
        <w:rPr>
          <w:sz w:val="18"/>
          <w:szCs w:val="18"/>
          <w:lang w:val="en-US"/>
        </w:rPr>
        <w:t xml:space="preserve"> </w:t>
      </w:r>
      <w:proofErr w:type="spellStart"/>
      <w:r w:rsidR="00927DBC" w:rsidRPr="0007097B">
        <w:rPr>
          <w:sz w:val="18"/>
          <w:szCs w:val="18"/>
          <w:lang w:val="en-US"/>
        </w:rPr>
        <w:t>pravilne</w:t>
      </w:r>
      <w:proofErr w:type="spellEnd"/>
      <w:r w:rsidR="00927DBC" w:rsidRPr="0007097B">
        <w:rPr>
          <w:sz w:val="18"/>
          <w:szCs w:val="18"/>
          <w:lang w:val="en-US"/>
        </w:rPr>
        <w:t xml:space="preserve"> </w:t>
      </w:r>
      <w:proofErr w:type="spellStart"/>
      <w:r w:rsidRPr="0007097B">
        <w:rPr>
          <w:sz w:val="18"/>
          <w:szCs w:val="18"/>
          <w:lang w:val="en-US"/>
        </w:rPr>
        <w:t>izdaje</w:t>
      </w:r>
      <w:proofErr w:type="spellEnd"/>
      <w:r w:rsidRPr="0007097B">
        <w:rPr>
          <w:sz w:val="18"/>
          <w:szCs w:val="18"/>
          <w:lang w:val="en-US"/>
        </w:rPr>
        <w:t xml:space="preserve"> </w:t>
      </w:r>
      <w:r w:rsidR="00927DBC" w:rsidRPr="0007097B">
        <w:rPr>
          <w:sz w:val="18"/>
          <w:szCs w:val="18"/>
          <w:lang w:val="en-US"/>
        </w:rPr>
        <w:t>e-</w:t>
      </w:r>
      <w:proofErr w:type="spellStart"/>
      <w:r w:rsidRPr="0007097B">
        <w:rPr>
          <w:sz w:val="18"/>
          <w:szCs w:val="18"/>
          <w:lang w:val="en-US"/>
        </w:rPr>
        <w:t>računa</w:t>
      </w:r>
      <w:proofErr w:type="spellEnd"/>
      <w:r w:rsidRPr="0007097B">
        <w:rPr>
          <w:sz w:val="18"/>
          <w:szCs w:val="18"/>
          <w:lang w:val="en-US"/>
        </w:rPr>
        <w:t>. Na računu mora biti obvezno navedena številka t</w:t>
      </w:r>
      <w:r w:rsidR="009328C5" w:rsidRPr="0007097B">
        <w:rPr>
          <w:sz w:val="18"/>
          <w:szCs w:val="18"/>
          <w:lang w:val="en-US"/>
        </w:rPr>
        <w:t>ega okvirnega sporazuma</w:t>
      </w:r>
      <w:r w:rsidRPr="0007097B">
        <w:rPr>
          <w:sz w:val="18"/>
          <w:szCs w:val="18"/>
          <w:lang w:val="en-US"/>
        </w:rPr>
        <w:t xml:space="preserve">. </w:t>
      </w:r>
    </w:p>
    <w:p w14:paraId="0C729BED" w14:textId="77777777" w:rsidR="007E2B30" w:rsidRPr="0007097B" w:rsidRDefault="00A938F0" w:rsidP="00927DBC">
      <w:pPr>
        <w:spacing w:before="225" w:after="225" w:line="240" w:lineRule="auto"/>
        <w:jc w:val="both"/>
        <w:rPr>
          <w:sz w:val="18"/>
          <w:szCs w:val="18"/>
          <w:lang w:val="en-US"/>
        </w:rPr>
      </w:pPr>
      <w:r w:rsidRPr="0007097B">
        <w:rPr>
          <w:sz w:val="18"/>
          <w:szCs w:val="18"/>
          <w:lang w:val="en-US"/>
        </w:rPr>
        <w:t>V primeru zamude pri plačilu, ima izvajalec za čas zamude pravico obračunati zakonske zamudne obresti.</w:t>
      </w:r>
      <w:r w:rsidR="00927DBC" w:rsidRPr="0007097B">
        <w:rPr>
          <w:sz w:val="18"/>
          <w:szCs w:val="18"/>
          <w:lang w:val="en-US"/>
        </w:rPr>
        <w:t xml:space="preserve"> </w:t>
      </w:r>
    </w:p>
    <w:p w14:paraId="1A20BB3F" w14:textId="627A649C" w:rsidR="00927DBC" w:rsidRPr="0007097B" w:rsidRDefault="00927DBC" w:rsidP="00927DBC">
      <w:pPr>
        <w:spacing w:before="225" w:after="225" w:line="240" w:lineRule="auto"/>
        <w:jc w:val="both"/>
        <w:rPr>
          <w:sz w:val="18"/>
          <w:szCs w:val="18"/>
          <w:lang w:val="en-US"/>
        </w:rPr>
      </w:pPr>
      <w:r w:rsidRPr="0007097B">
        <w:rPr>
          <w:sz w:val="18"/>
          <w:szCs w:val="18"/>
          <w:lang w:val="en-US"/>
        </w:rPr>
        <w:t>V kolikor se v času izvajanja te pogodbe s posebnim zakonom za proračunske uporabnike določi drugačen plačilni rok, potem velja le-ta.</w:t>
      </w:r>
    </w:p>
    <w:p w14:paraId="35B7726D" w14:textId="1645E77A" w:rsidR="00363278" w:rsidRPr="007344CA" w:rsidRDefault="00363278" w:rsidP="001B5E59">
      <w:pPr>
        <w:spacing w:before="225" w:after="225" w:line="240" w:lineRule="auto"/>
        <w:jc w:val="both"/>
        <w:rPr>
          <w:b/>
          <w:bCs/>
          <w:lang w:val="en-US"/>
        </w:rPr>
      </w:pPr>
      <w:r w:rsidRPr="007344CA">
        <w:rPr>
          <w:rFonts w:ascii="Arial" w:hAnsi="Arial" w:cs="Arial"/>
          <w:b/>
          <w:bCs/>
          <w:color w:val="000000"/>
          <w:sz w:val="18"/>
          <w:szCs w:val="18"/>
          <w:lang w:val="en-US"/>
        </w:rPr>
        <w:t>IZVEDBA IN IZVEDBENI ROKI</w:t>
      </w:r>
    </w:p>
    <w:p w14:paraId="65C3D2C7" w14:textId="77777777" w:rsidR="00C31CB8" w:rsidRPr="007344CA" w:rsidRDefault="00C31CB8" w:rsidP="00C31CB8">
      <w:pPr>
        <w:pStyle w:val="ListParagraph"/>
        <w:numPr>
          <w:ilvl w:val="0"/>
          <w:numId w:val="65"/>
        </w:numPr>
        <w:spacing w:after="0" w:line="240" w:lineRule="auto"/>
        <w:ind w:left="357" w:hanging="357"/>
        <w:jc w:val="center"/>
        <w:rPr>
          <w:rFonts w:ascii="Arial" w:hAnsi="Arial" w:cs="Arial"/>
          <w:b/>
          <w:bCs/>
          <w:sz w:val="18"/>
          <w:szCs w:val="18"/>
          <w:lang w:val="en-US"/>
        </w:rPr>
      </w:pPr>
      <w:r w:rsidRPr="007344CA">
        <w:rPr>
          <w:rFonts w:ascii="Arial" w:hAnsi="Arial" w:cs="Arial"/>
          <w:b/>
          <w:bCs/>
          <w:sz w:val="18"/>
          <w:szCs w:val="18"/>
          <w:lang w:val="en-US"/>
        </w:rPr>
        <w:t>člen</w:t>
      </w:r>
    </w:p>
    <w:p w14:paraId="312EE112" w14:textId="072DC31D" w:rsidR="00884A13" w:rsidRPr="007344CA" w:rsidRDefault="00884A13" w:rsidP="00884A13">
      <w:pPr>
        <w:spacing w:before="225" w:after="225" w:line="240" w:lineRule="auto"/>
        <w:jc w:val="both"/>
        <w:rPr>
          <w:rFonts w:ascii="Arial" w:hAnsi="Arial" w:cs="Arial"/>
          <w:sz w:val="18"/>
          <w:szCs w:val="18"/>
          <w:lang w:val="en-US"/>
        </w:rPr>
      </w:pPr>
      <w:r w:rsidRPr="007344CA">
        <w:rPr>
          <w:rFonts w:ascii="Arial" w:hAnsi="Arial" w:cs="Arial"/>
          <w:sz w:val="18"/>
          <w:szCs w:val="18"/>
          <w:lang w:val="en-US"/>
        </w:rPr>
        <w:t>Končna izdelana rešitev mora izpolnjevati vse zahteve naročnika, ki so vsebovane v razpisni dokumentaciji na podlagi katere je izvajalec podal svojo ponudbo</w:t>
      </w:r>
      <w:r w:rsidR="000423DC" w:rsidRPr="007344CA">
        <w:rPr>
          <w:rFonts w:ascii="Arial" w:hAnsi="Arial" w:cs="Arial"/>
          <w:sz w:val="18"/>
          <w:szCs w:val="18"/>
          <w:lang w:val="en-US"/>
        </w:rPr>
        <w:t xml:space="preserve"> in</w:t>
      </w:r>
      <w:r w:rsidRPr="007344CA">
        <w:rPr>
          <w:rFonts w:ascii="Arial" w:hAnsi="Arial" w:cs="Arial"/>
          <w:sz w:val="18"/>
          <w:szCs w:val="18"/>
          <w:lang w:val="en-US"/>
        </w:rPr>
        <w:t xml:space="preserve"> vseh posredovanih informacij v času postopka oddaje naročil.</w:t>
      </w:r>
    </w:p>
    <w:p w14:paraId="1567F6B6" w14:textId="1FFB39AA" w:rsidR="00884A13" w:rsidRPr="007344CA" w:rsidRDefault="00884A13" w:rsidP="00884A13">
      <w:pPr>
        <w:spacing w:before="225" w:after="225" w:line="240" w:lineRule="auto"/>
        <w:jc w:val="both"/>
        <w:rPr>
          <w:rFonts w:ascii="Arial" w:hAnsi="Arial" w:cs="Arial"/>
          <w:sz w:val="18"/>
          <w:szCs w:val="18"/>
          <w:lang w:val="en-US"/>
        </w:rPr>
      </w:pPr>
      <w:r w:rsidRPr="007344CA">
        <w:rPr>
          <w:rFonts w:ascii="Arial" w:hAnsi="Arial" w:cs="Arial"/>
          <w:sz w:val="18"/>
          <w:szCs w:val="18"/>
          <w:lang w:val="en-US"/>
        </w:rPr>
        <w:t xml:space="preserve">Izvajalec potrjuje, da je bil pred oddajo ponudbe seznanjen z obsegom dela in zahtevami naročnika in je vključil v ponudbeno ceno tudi vsa ostala potrebna dela, ki niso izrecno </w:t>
      </w:r>
      <w:proofErr w:type="spellStart"/>
      <w:r w:rsidRPr="007344CA">
        <w:rPr>
          <w:rFonts w:ascii="Arial" w:hAnsi="Arial" w:cs="Arial"/>
          <w:sz w:val="18"/>
          <w:szCs w:val="18"/>
          <w:lang w:val="en-US"/>
        </w:rPr>
        <w:t>predvidena</w:t>
      </w:r>
      <w:proofErr w:type="spellEnd"/>
      <w:r w:rsidRPr="007344CA">
        <w:rPr>
          <w:rFonts w:ascii="Arial" w:hAnsi="Arial" w:cs="Arial"/>
          <w:sz w:val="18"/>
          <w:szCs w:val="18"/>
          <w:lang w:val="en-US"/>
        </w:rPr>
        <w:t xml:space="preserve"> v </w:t>
      </w:r>
      <w:proofErr w:type="spellStart"/>
      <w:r w:rsidRPr="007344CA">
        <w:rPr>
          <w:rFonts w:ascii="Arial" w:hAnsi="Arial" w:cs="Arial"/>
          <w:sz w:val="18"/>
          <w:szCs w:val="18"/>
          <w:lang w:val="en-US"/>
        </w:rPr>
        <w:t>razpisni</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dokumentaciji</w:t>
      </w:r>
      <w:proofErr w:type="spellEnd"/>
      <w:r w:rsidRPr="007344CA">
        <w:rPr>
          <w:rFonts w:ascii="Arial" w:hAnsi="Arial" w:cs="Arial"/>
          <w:sz w:val="18"/>
          <w:szCs w:val="18"/>
          <w:lang w:val="en-US"/>
        </w:rPr>
        <w:t xml:space="preserve">, so pa </w:t>
      </w:r>
      <w:proofErr w:type="spellStart"/>
      <w:r w:rsidRPr="007344CA">
        <w:rPr>
          <w:rFonts w:ascii="Arial" w:hAnsi="Arial" w:cs="Arial"/>
          <w:sz w:val="18"/>
          <w:szCs w:val="18"/>
          <w:lang w:val="en-US"/>
        </w:rPr>
        <w:t>potrebna</w:t>
      </w:r>
      <w:proofErr w:type="spellEnd"/>
      <w:r w:rsidRPr="007344CA">
        <w:rPr>
          <w:rFonts w:ascii="Arial" w:hAnsi="Arial" w:cs="Arial"/>
          <w:sz w:val="18"/>
          <w:szCs w:val="18"/>
          <w:lang w:val="en-US"/>
        </w:rPr>
        <w:t xml:space="preserve"> za </w:t>
      </w:r>
      <w:proofErr w:type="spellStart"/>
      <w:r w:rsidRPr="007344CA">
        <w:rPr>
          <w:rFonts w:ascii="Arial" w:hAnsi="Arial" w:cs="Arial"/>
          <w:sz w:val="18"/>
          <w:szCs w:val="18"/>
          <w:lang w:val="en-US"/>
        </w:rPr>
        <w:t>uspešeno</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izvedbo</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naročila</w:t>
      </w:r>
      <w:proofErr w:type="spellEnd"/>
      <w:r w:rsidRPr="007344CA">
        <w:rPr>
          <w:rFonts w:ascii="Arial" w:hAnsi="Arial" w:cs="Arial"/>
          <w:sz w:val="18"/>
          <w:szCs w:val="18"/>
          <w:lang w:val="en-US"/>
        </w:rPr>
        <w:t xml:space="preserve"> in bi </w:t>
      </w:r>
      <w:proofErr w:type="spellStart"/>
      <w:r w:rsidRPr="007344CA">
        <w:rPr>
          <w:rFonts w:ascii="Arial" w:hAnsi="Arial" w:cs="Arial"/>
          <w:sz w:val="18"/>
          <w:szCs w:val="18"/>
          <w:lang w:val="en-US"/>
        </w:rPr>
        <w:t>jih</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izvajalec</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kot</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strokovnjak</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na</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zadevanem</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področju</w:t>
      </w:r>
      <w:proofErr w:type="spellEnd"/>
      <w:r w:rsidRPr="007344CA">
        <w:rPr>
          <w:rFonts w:ascii="Arial" w:hAnsi="Arial" w:cs="Arial"/>
          <w:sz w:val="18"/>
          <w:szCs w:val="18"/>
          <w:lang w:val="en-US"/>
        </w:rPr>
        <w:t xml:space="preserve"> moral in </w:t>
      </w:r>
      <w:proofErr w:type="spellStart"/>
      <w:r w:rsidRPr="007344CA">
        <w:rPr>
          <w:rFonts w:ascii="Arial" w:hAnsi="Arial" w:cs="Arial"/>
          <w:sz w:val="18"/>
          <w:szCs w:val="18"/>
          <w:lang w:val="en-US"/>
        </w:rPr>
        <w:t>mogel</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predvideti</w:t>
      </w:r>
      <w:proofErr w:type="spellEnd"/>
      <w:r w:rsidRPr="007344CA">
        <w:rPr>
          <w:rFonts w:ascii="Arial" w:hAnsi="Arial" w:cs="Arial"/>
          <w:sz w:val="18"/>
          <w:szCs w:val="18"/>
          <w:lang w:val="en-US"/>
        </w:rPr>
        <w:t>. V primeru napačnega razumevanja zahtev naročnika zaradi nepoznavanja izrazoslovja, izvajalec prevzema izključno odgovornost in se zaveže izvršiti vse storitve na način, da bo zadoščeno zahtevam naročnika.</w:t>
      </w:r>
    </w:p>
    <w:p w14:paraId="454BAC7E" w14:textId="185CB159" w:rsidR="00363278" w:rsidRPr="007344CA" w:rsidRDefault="00363278" w:rsidP="00363278">
      <w:pPr>
        <w:spacing w:before="225" w:after="225" w:line="240" w:lineRule="auto"/>
        <w:jc w:val="both"/>
        <w:rPr>
          <w:rFonts w:ascii="Arial" w:hAnsi="Arial" w:cs="Arial"/>
          <w:sz w:val="18"/>
          <w:szCs w:val="18"/>
          <w:lang w:val="en-US"/>
        </w:rPr>
      </w:pPr>
      <w:r w:rsidRPr="007344CA">
        <w:rPr>
          <w:rFonts w:ascii="Arial" w:hAnsi="Arial" w:cs="Arial"/>
          <w:sz w:val="18"/>
          <w:szCs w:val="18"/>
          <w:lang w:val="en-US"/>
        </w:rPr>
        <w:t xml:space="preserve">Rok izvedbe za 1. fazo tega </w:t>
      </w:r>
      <w:proofErr w:type="spellStart"/>
      <w:r w:rsidRPr="007344CA">
        <w:rPr>
          <w:rFonts w:ascii="Arial" w:hAnsi="Arial" w:cs="Arial"/>
          <w:sz w:val="18"/>
          <w:szCs w:val="18"/>
          <w:lang w:val="en-US"/>
        </w:rPr>
        <w:t>okvirnega</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sporazuma</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vzpostavitev</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platforme</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znaša</w:t>
      </w:r>
      <w:proofErr w:type="spellEnd"/>
      <w:r w:rsidRPr="007344CA">
        <w:rPr>
          <w:rFonts w:ascii="Arial" w:hAnsi="Arial" w:cs="Arial"/>
          <w:sz w:val="18"/>
          <w:szCs w:val="18"/>
          <w:lang w:val="en-US"/>
        </w:rPr>
        <w:t xml:space="preserve"> ___</w:t>
      </w:r>
      <w:proofErr w:type="gramStart"/>
      <w:r w:rsidRPr="007344CA">
        <w:rPr>
          <w:rFonts w:ascii="Arial" w:hAnsi="Arial" w:cs="Arial"/>
          <w:sz w:val="18"/>
          <w:szCs w:val="18"/>
          <w:lang w:val="en-US"/>
        </w:rPr>
        <w:t>_(</w:t>
      </w:r>
      <w:proofErr w:type="spellStart"/>
      <w:proofErr w:type="gramEnd"/>
      <w:r w:rsidRPr="007344CA">
        <w:rPr>
          <w:rFonts w:ascii="Arial" w:hAnsi="Arial" w:cs="Arial"/>
          <w:sz w:val="18"/>
          <w:szCs w:val="18"/>
          <w:lang w:val="en-US"/>
        </w:rPr>
        <w:t>ponudba</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izvajalca</w:t>
      </w:r>
      <w:proofErr w:type="spellEnd"/>
      <w:r w:rsidRPr="007344CA">
        <w:rPr>
          <w:rFonts w:ascii="Arial" w:hAnsi="Arial" w:cs="Arial"/>
          <w:sz w:val="18"/>
          <w:szCs w:val="18"/>
          <w:lang w:val="en-US"/>
        </w:rPr>
        <w:t xml:space="preserve">)____ </w:t>
      </w:r>
      <w:proofErr w:type="spellStart"/>
      <w:r w:rsidRPr="007344CA">
        <w:rPr>
          <w:rFonts w:ascii="Arial" w:hAnsi="Arial" w:cs="Arial"/>
          <w:sz w:val="18"/>
          <w:szCs w:val="18"/>
          <w:lang w:val="en-US"/>
        </w:rPr>
        <w:t>mesecev</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od</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podpisa</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tega</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okvirnega</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sporazuma</w:t>
      </w:r>
      <w:proofErr w:type="spellEnd"/>
      <w:r w:rsidRPr="007344CA">
        <w:rPr>
          <w:rFonts w:ascii="Arial" w:hAnsi="Arial" w:cs="Arial"/>
          <w:sz w:val="18"/>
          <w:szCs w:val="18"/>
          <w:lang w:val="en-US"/>
        </w:rPr>
        <w:t>.</w:t>
      </w:r>
    </w:p>
    <w:p w14:paraId="23B47C61" w14:textId="370C6F16" w:rsidR="00363278" w:rsidRPr="007344CA" w:rsidRDefault="00363278" w:rsidP="00363278">
      <w:pPr>
        <w:spacing w:before="225" w:after="225" w:line="240" w:lineRule="auto"/>
        <w:jc w:val="both"/>
        <w:rPr>
          <w:rFonts w:ascii="Arial" w:hAnsi="Arial" w:cs="Arial"/>
          <w:sz w:val="18"/>
          <w:szCs w:val="18"/>
          <w:lang w:val="en-US"/>
        </w:rPr>
      </w:pPr>
      <w:r w:rsidRPr="007344CA">
        <w:rPr>
          <w:rFonts w:ascii="Arial" w:hAnsi="Arial" w:cs="Arial"/>
          <w:sz w:val="18"/>
          <w:szCs w:val="18"/>
          <w:lang w:val="en-US"/>
        </w:rPr>
        <w:t xml:space="preserve">Rok izvedbe za 2. fazo tega okvirnega </w:t>
      </w:r>
      <w:proofErr w:type="spellStart"/>
      <w:r w:rsidRPr="007344CA">
        <w:rPr>
          <w:rFonts w:ascii="Arial" w:hAnsi="Arial" w:cs="Arial"/>
          <w:sz w:val="18"/>
          <w:szCs w:val="18"/>
          <w:lang w:val="en-US"/>
        </w:rPr>
        <w:t>sporazuma</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implementacija</w:t>
      </w:r>
      <w:proofErr w:type="spellEnd"/>
      <w:r w:rsidRPr="007344CA">
        <w:rPr>
          <w:rFonts w:ascii="Arial" w:hAnsi="Arial" w:cs="Arial"/>
          <w:sz w:val="18"/>
          <w:szCs w:val="18"/>
          <w:lang w:val="en-US"/>
        </w:rPr>
        <w:t xml:space="preserve"> ZORA) </w:t>
      </w:r>
      <w:proofErr w:type="spellStart"/>
      <w:r w:rsidRPr="007344CA">
        <w:rPr>
          <w:rFonts w:ascii="Arial" w:hAnsi="Arial" w:cs="Arial"/>
          <w:sz w:val="18"/>
          <w:szCs w:val="18"/>
          <w:lang w:val="en-US"/>
        </w:rPr>
        <w:t>znaša</w:t>
      </w:r>
      <w:proofErr w:type="spellEnd"/>
      <w:r w:rsidRPr="007344CA">
        <w:rPr>
          <w:rFonts w:ascii="Arial" w:hAnsi="Arial" w:cs="Arial"/>
          <w:sz w:val="18"/>
          <w:szCs w:val="18"/>
          <w:lang w:val="en-US"/>
        </w:rPr>
        <w:t xml:space="preserve"> ___</w:t>
      </w:r>
      <w:proofErr w:type="gramStart"/>
      <w:r w:rsidRPr="007344CA">
        <w:rPr>
          <w:rFonts w:ascii="Arial" w:hAnsi="Arial" w:cs="Arial"/>
          <w:sz w:val="18"/>
          <w:szCs w:val="18"/>
          <w:lang w:val="en-US"/>
        </w:rPr>
        <w:t>_(</w:t>
      </w:r>
      <w:proofErr w:type="spellStart"/>
      <w:proofErr w:type="gramEnd"/>
      <w:r w:rsidRPr="007344CA">
        <w:rPr>
          <w:rFonts w:ascii="Arial" w:hAnsi="Arial" w:cs="Arial"/>
          <w:sz w:val="18"/>
          <w:szCs w:val="18"/>
          <w:lang w:val="en-US"/>
        </w:rPr>
        <w:t>ponudba</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izvajalca</w:t>
      </w:r>
      <w:proofErr w:type="spellEnd"/>
      <w:r w:rsidRPr="007344CA">
        <w:rPr>
          <w:rFonts w:ascii="Arial" w:hAnsi="Arial" w:cs="Arial"/>
          <w:sz w:val="18"/>
          <w:szCs w:val="18"/>
          <w:lang w:val="en-US"/>
        </w:rPr>
        <w:t xml:space="preserve">)____ </w:t>
      </w:r>
      <w:proofErr w:type="spellStart"/>
      <w:r w:rsidRPr="007344CA">
        <w:rPr>
          <w:rFonts w:ascii="Arial" w:hAnsi="Arial" w:cs="Arial"/>
          <w:sz w:val="18"/>
          <w:szCs w:val="18"/>
          <w:lang w:val="en-US"/>
        </w:rPr>
        <w:t>mesecev</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od</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podpisa</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tega</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okvirnega</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sporazuma</w:t>
      </w:r>
      <w:proofErr w:type="spellEnd"/>
      <w:r w:rsidRPr="007344CA">
        <w:rPr>
          <w:rFonts w:ascii="Arial" w:hAnsi="Arial" w:cs="Arial"/>
          <w:sz w:val="18"/>
          <w:szCs w:val="18"/>
          <w:lang w:val="en-US"/>
        </w:rPr>
        <w:t>.</w:t>
      </w:r>
    </w:p>
    <w:p w14:paraId="725343CD" w14:textId="37BEAA4A" w:rsidR="00363278" w:rsidRPr="007344CA" w:rsidRDefault="00363278" w:rsidP="00363278">
      <w:pPr>
        <w:spacing w:before="225" w:after="225" w:line="240" w:lineRule="auto"/>
        <w:jc w:val="both"/>
        <w:rPr>
          <w:rFonts w:ascii="Arial" w:hAnsi="Arial" w:cs="Arial"/>
          <w:sz w:val="18"/>
          <w:szCs w:val="18"/>
          <w:lang w:val="en-US"/>
        </w:rPr>
      </w:pPr>
      <w:r w:rsidRPr="007344CA">
        <w:rPr>
          <w:rFonts w:ascii="Arial" w:hAnsi="Arial" w:cs="Arial"/>
          <w:sz w:val="18"/>
          <w:szCs w:val="18"/>
          <w:lang w:val="en-US"/>
        </w:rPr>
        <w:t>Izvedbeni roki za nadgradnje se določijo na podlagi v</w:t>
      </w:r>
      <w:r w:rsidR="00187DDF" w:rsidRPr="007344CA">
        <w:rPr>
          <w:rFonts w:ascii="Arial" w:hAnsi="Arial" w:cs="Arial"/>
          <w:sz w:val="18"/>
          <w:szCs w:val="18"/>
          <w:lang w:val="en-US"/>
        </w:rPr>
        <w:t>s</w:t>
      </w:r>
      <w:r w:rsidRPr="007344CA">
        <w:rPr>
          <w:rFonts w:ascii="Arial" w:hAnsi="Arial" w:cs="Arial"/>
          <w:sz w:val="18"/>
          <w:szCs w:val="18"/>
          <w:lang w:val="en-US"/>
        </w:rPr>
        <w:t>akokratnega povpraševanja in so definirani v vsaki posamični pogodbi za izvedbo nadgradnje na podlagi tega okvirnega sporazuma.</w:t>
      </w:r>
      <w:r w:rsidR="0055574A" w:rsidRPr="007344CA">
        <w:rPr>
          <w:rFonts w:ascii="Arial" w:hAnsi="Arial" w:cs="Arial"/>
          <w:sz w:val="18"/>
          <w:szCs w:val="18"/>
          <w:lang w:val="en-US"/>
        </w:rPr>
        <w:t xml:space="preserve"> V kolikor ni v pogodbi določeno drugače, se v zvezi z izvedbo in izvedbenimi roki upoštevajo določila tega okvirnega sporazuma.</w:t>
      </w:r>
    </w:p>
    <w:p w14:paraId="1BB102B9" w14:textId="12416884" w:rsidR="00363278" w:rsidRPr="007344CA" w:rsidRDefault="00363278" w:rsidP="00363278">
      <w:pPr>
        <w:spacing w:before="225" w:after="225" w:line="240" w:lineRule="auto"/>
        <w:jc w:val="both"/>
        <w:rPr>
          <w:rFonts w:ascii="Arial" w:hAnsi="Arial" w:cs="Arial"/>
          <w:sz w:val="18"/>
          <w:szCs w:val="18"/>
          <w:lang w:val="en-US"/>
        </w:rPr>
      </w:pPr>
      <w:r w:rsidRPr="007344CA">
        <w:rPr>
          <w:rFonts w:ascii="Arial" w:hAnsi="Arial" w:cs="Arial"/>
          <w:sz w:val="18"/>
          <w:szCs w:val="18"/>
          <w:lang w:val="en-US"/>
        </w:rPr>
        <w:t>Izvajalec je v zamudi, če prekorači časovni okvir za izvedbo storitev, določenih s pogodbo.</w:t>
      </w:r>
    </w:p>
    <w:p w14:paraId="70C24028" w14:textId="43C6FCA3" w:rsidR="00363278" w:rsidRPr="007344CA" w:rsidRDefault="00363278" w:rsidP="00363278">
      <w:pPr>
        <w:spacing w:before="225" w:after="225" w:line="240" w:lineRule="auto"/>
        <w:jc w:val="both"/>
        <w:rPr>
          <w:rFonts w:ascii="Arial" w:hAnsi="Arial" w:cs="Arial"/>
          <w:sz w:val="18"/>
          <w:szCs w:val="18"/>
          <w:lang w:val="en-US"/>
        </w:rPr>
      </w:pPr>
      <w:r w:rsidRPr="007344CA">
        <w:rPr>
          <w:rFonts w:ascii="Arial" w:hAnsi="Arial" w:cs="Arial"/>
          <w:sz w:val="18"/>
          <w:szCs w:val="18"/>
          <w:lang w:val="en-US"/>
        </w:rPr>
        <w:t>Rok za izvedbo del se lahko podaljša v naslednjih primerih:</w:t>
      </w:r>
    </w:p>
    <w:p w14:paraId="67242D46" w14:textId="554B5F16" w:rsidR="00363278" w:rsidRPr="007344CA" w:rsidRDefault="00363278" w:rsidP="00363278">
      <w:pPr>
        <w:pStyle w:val="ListParagraph"/>
        <w:numPr>
          <w:ilvl w:val="0"/>
          <w:numId w:val="54"/>
        </w:numPr>
        <w:spacing w:before="225" w:after="225" w:line="240" w:lineRule="auto"/>
        <w:jc w:val="both"/>
        <w:rPr>
          <w:rFonts w:ascii="Arial" w:hAnsi="Arial" w:cs="Arial"/>
          <w:sz w:val="18"/>
          <w:szCs w:val="18"/>
          <w:lang w:val="en-US"/>
        </w:rPr>
      </w:pPr>
      <w:r w:rsidRPr="007344CA">
        <w:rPr>
          <w:rFonts w:ascii="Arial" w:hAnsi="Arial" w:cs="Arial"/>
          <w:sz w:val="18"/>
          <w:szCs w:val="18"/>
          <w:lang w:val="en-US"/>
        </w:rPr>
        <w:t>če se spremeni tehnična dokumentacija iz razloga napak ali neskladij, pod pogojem, da je izvajalec</w:t>
      </w:r>
    </w:p>
    <w:p w14:paraId="71E9C219" w14:textId="77777777" w:rsidR="00363278" w:rsidRPr="007344CA" w:rsidRDefault="00363278" w:rsidP="00363278">
      <w:pPr>
        <w:pStyle w:val="ListParagraph"/>
        <w:spacing w:before="225" w:after="225" w:line="240" w:lineRule="auto"/>
        <w:jc w:val="both"/>
        <w:rPr>
          <w:rFonts w:ascii="Arial" w:hAnsi="Arial" w:cs="Arial"/>
          <w:sz w:val="18"/>
          <w:szCs w:val="18"/>
          <w:lang w:val="en-US"/>
        </w:rPr>
      </w:pPr>
      <w:r w:rsidRPr="007344CA">
        <w:rPr>
          <w:rFonts w:ascii="Arial" w:hAnsi="Arial" w:cs="Arial"/>
          <w:sz w:val="18"/>
          <w:szCs w:val="18"/>
          <w:lang w:val="en-US"/>
        </w:rPr>
        <w:t>pravočasno opozoril na takšne napake,</w:t>
      </w:r>
    </w:p>
    <w:p w14:paraId="2F645607" w14:textId="3839CBA2" w:rsidR="00363278" w:rsidRPr="007344CA" w:rsidRDefault="00363278" w:rsidP="00363278">
      <w:pPr>
        <w:pStyle w:val="ListParagraph"/>
        <w:numPr>
          <w:ilvl w:val="0"/>
          <w:numId w:val="62"/>
        </w:numPr>
        <w:spacing w:before="225" w:after="225" w:line="240" w:lineRule="auto"/>
        <w:jc w:val="both"/>
        <w:rPr>
          <w:rFonts w:ascii="Arial" w:hAnsi="Arial" w:cs="Arial"/>
          <w:sz w:val="18"/>
          <w:szCs w:val="18"/>
          <w:lang w:val="en-US"/>
        </w:rPr>
      </w:pPr>
      <w:r w:rsidRPr="007344CA">
        <w:rPr>
          <w:rFonts w:ascii="Arial" w:hAnsi="Arial" w:cs="Arial"/>
          <w:sz w:val="18"/>
          <w:szCs w:val="18"/>
          <w:lang w:val="en-US"/>
        </w:rPr>
        <w:t>zaradi zamud, ovire ali preprečitve, ki jih povzroči ali se jih lahko pripiše naročniku, osebju naročnika ali</w:t>
      </w:r>
    </w:p>
    <w:p w14:paraId="37452535" w14:textId="77924B75" w:rsidR="00363278" w:rsidRPr="007344CA" w:rsidRDefault="00363278" w:rsidP="00363278">
      <w:pPr>
        <w:pStyle w:val="ListParagraph"/>
        <w:spacing w:before="225" w:after="225" w:line="240" w:lineRule="auto"/>
        <w:jc w:val="both"/>
        <w:rPr>
          <w:rFonts w:ascii="Arial" w:hAnsi="Arial" w:cs="Arial"/>
          <w:sz w:val="18"/>
          <w:szCs w:val="18"/>
          <w:lang w:val="en-US"/>
        </w:rPr>
      </w:pPr>
      <w:r w:rsidRPr="007344CA">
        <w:rPr>
          <w:rFonts w:ascii="Arial" w:hAnsi="Arial" w:cs="Arial"/>
          <w:sz w:val="18"/>
          <w:szCs w:val="18"/>
          <w:lang w:val="en-US"/>
        </w:rPr>
        <w:t>drugim razlogom na strani naročnika,</w:t>
      </w:r>
    </w:p>
    <w:p w14:paraId="2800F3BF" w14:textId="730C2A31" w:rsidR="00363278" w:rsidRPr="007344CA" w:rsidRDefault="00363278" w:rsidP="00363278">
      <w:pPr>
        <w:pStyle w:val="ListParagraph"/>
        <w:numPr>
          <w:ilvl w:val="0"/>
          <w:numId w:val="62"/>
        </w:numPr>
        <w:spacing w:before="225" w:after="225" w:line="240" w:lineRule="auto"/>
        <w:jc w:val="both"/>
        <w:rPr>
          <w:rFonts w:ascii="Arial" w:hAnsi="Arial" w:cs="Arial"/>
          <w:sz w:val="18"/>
          <w:szCs w:val="18"/>
          <w:lang w:val="en-US"/>
        </w:rPr>
      </w:pPr>
      <w:r w:rsidRPr="007344CA">
        <w:rPr>
          <w:rFonts w:ascii="Arial" w:hAnsi="Arial" w:cs="Arial"/>
          <w:sz w:val="18"/>
          <w:szCs w:val="18"/>
          <w:lang w:val="en-US"/>
        </w:rPr>
        <w:t>če naročnik ustavi storitve iz razlogov, ki so v sferi naročnika (npr. zaradi pomanjkanja sredstev za izvedbo),</w:t>
      </w:r>
    </w:p>
    <w:p w14:paraId="4793B1C4" w14:textId="1ADC57E0" w:rsidR="00363278" w:rsidRPr="007344CA" w:rsidRDefault="00363278" w:rsidP="00363278">
      <w:pPr>
        <w:pStyle w:val="ListParagraph"/>
        <w:numPr>
          <w:ilvl w:val="0"/>
          <w:numId w:val="62"/>
        </w:numPr>
        <w:spacing w:before="225" w:after="225" w:line="240" w:lineRule="auto"/>
        <w:jc w:val="both"/>
        <w:rPr>
          <w:rFonts w:ascii="Arial" w:hAnsi="Arial" w:cs="Arial"/>
          <w:sz w:val="18"/>
          <w:szCs w:val="18"/>
          <w:lang w:val="en-US"/>
        </w:rPr>
      </w:pPr>
      <w:r w:rsidRPr="007344CA">
        <w:rPr>
          <w:rFonts w:ascii="Arial" w:hAnsi="Arial" w:cs="Arial"/>
          <w:sz w:val="18"/>
          <w:szCs w:val="18"/>
          <w:lang w:val="en-US"/>
        </w:rPr>
        <w:t>zaradi dogodkov, ki so posledica višje sile.</w:t>
      </w:r>
    </w:p>
    <w:p w14:paraId="174935D6" w14:textId="569AEC05" w:rsidR="00363278" w:rsidRPr="007344CA" w:rsidRDefault="00363278" w:rsidP="00363278">
      <w:pPr>
        <w:spacing w:before="225" w:after="225" w:line="240" w:lineRule="auto"/>
        <w:jc w:val="both"/>
        <w:rPr>
          <w:rFonts w:ascii="Arial" w:hAnsi="Arial" w:cs="Arial"/>
          <w:sz w:val="18"/>
          <w:szCs w:val="18"/>
          <w:lang w:val="en-US"/>
        </w:rPr>
      </w:pPr>
      <w:r w:rsidRPr="007344CA">
        <w:rPr>
          <w:rFonts w:ascii="Arial" w:hAnsi="Arial" w:cs="Arial"/>
          <w:sz w:val="18"/>
          <w:szCs w:val="18"/>
          <w:lang w:val="en-US"/>
        </w:rPr>
        <w:t xml:space="preserve">Če izvajalec meni, da je upravičen do podaljšanja končnega roka za izvedbo del, mora o tem obvestiti naročnika v 15 dneh po tem, ko se je zavedel ali bi se moral zavedati dogodka ali okoliščin, na podlagi katerih je po </w:t>
      </w:r>
      <w:r w:rsidR="009328C5" w:rsidRPr="007344CA">
        <w:rPr>
          <w:rFonts w:ascii="Arial" w:hAnsi="Arial" w:cs="Arial"/>
          <w:sz w:val="18"/>
          <w:szCs w:val="18"/>
          <w:lang w:val="en-US"/>
        </w:rPr>
        <w:t>okvirnem sporazumu</w:t>
      </w:r>
      <w:r w:rsidRPr="007344CA">
        <w:rPr>
          <w:rFonts w:ascii="Arial" w:hAnsi="Arial" w:cs="Arial"/>
          <w:sz w:val="18"/>
          <w:szCs w:val="18"/>
          <w:lang w:val="en-US"/>
        </w:rPr>
        <w:t xml:space="preserve"> mogoče podaljšati rok za izvedbo del. V obvestilu mora izvajalec opisati dogodek ali okoliščine, ki so razlog za podaljšanje končnega roka za izvedbo del.</w:t>
      </w:r>
    </w:p>
    <w:p w14:paraId="0A5CB9BC" w14:textId="47F93C08" w:rsidR="00884A13" w:rsidRPr="007344CA" w:rsidRDefault="00363278" w:rsidP="00FE5347">
      <w:pPr>
        <w:spacing w:before="225" w:after="225" w:line="240" w:lineRule="auto"/>
        <w:jc w:val="both"/>
        <w:rPr>
          <w:rFonts w:ascii="Arial" w:hAnsi="Arial" w:cs="Arial"/>
          <w:sz w:val="18"/>
          <w:szCs w:val="18"/>
          <w:lang w:val="en-US"/>
        </w:rPr>
      </w:pPr>
      <w:r w:rsidRPr="007344CA">
        <w:rPr>
          <w:rFonts w:ascii="Arial" w:hAnsi="Arial" w:cs="Arial"/>
          <w:sz w:val="18"/>
          <w:szCs w:val="18"/>
          <w:lang w:val="en-US"/>
        </w:rPr>
        <w:t>Rok za dokončanje del se lahko podaljša za toliko časa, kolikor so trajale okoliščine, ki so povzročile nastanek pravice do podaljšanja roka. Če za zamudo ni objektivnih razlogov, temveč je zanjo kriv izvajalec, poravna izvajalec vse stroške, nastale v zvezi z njo, dolžan pa je povrniti tudi morebitno škodo, ki je zaradi tega nastala naročniku.</w:t>
      </w:r>
    </w:p>
    <w:p w14:paraId="5C73EFD4" w14:textId="71E6F245" w:rsidR="000B6758" w:rsidRPr="007344CA" w:rsidRDefault="000B6758" w:rsidP="000B6758">
      <w:pPr>
        <w:pStyle w:val="ListParagraph"/>
        <w:numPr>
          <w:ilvl w:val="0"/>
          <w:numId w:val="69"/>
        </w:numPr>
        <w:spacing w:before="225" w:after="225" w:line="240" w:lineRule="auto"/>
        <w:jc w:val="both"/>
        <w:rPr>
          <w:b/>
          <w:bCs/>
          <w:lang w:val="en-US"/>
        </w:rPr>
      </w:pPr>
      <w:r w:rsidRPr="007344CA">
        <w:rPr>
          <w:rFonts w:ascii="Arial" w:hAnsi="Arial" w:cs="Arial"/>
          <w:b/>
          <w:bCs/>
          <w:color w:val="000000"/>
          <w:sz w:val="18"/>
          <w:szCs w:val="18"/>
          <w:lang w:val="en-US"/>
        </w:rPr>
        <w:t>VZDRŽEVANJE</w:t>
      </w:r>
    </w:p>
    <w:p w14:paraId="66C47659" w14:textId="77777777" w:rsidR="000B6758" w:rsidRPr="007344CA" w:rsidRDefault="000B6758" w:rsidP="000B6758">
      <w:pPr>
        <w:pStyle w:val="ListParagraph"/>
        <w:numPr>
          <w:ilvl w:val="0"/>
          <w:numId w:val="65"/>
        </w:numPr>
        <w:spacing w:after="0" w:line="240" w:lineRule="auto"/>
        <w:ind w:left="357" w:hanging="357"/>
        <w:jc w:val="center"/>
        <w:rPr>
          <w:rFonts w:ascii="Arial" w:hAnsi="Arial" w:cs="Arial"/>
          <w:b/>
          <w:bCs/>
          <w:sz w:val="18"/>
          <w:szCs w:val="18"/>
          <w:lang w:val="en-US"/>
        </w:rPr>
      </w:pPr>
      <w:r w:rsidRPr="007344CA">
        <w:rPr>
          <w:rFonts w:ascii="Arial" w:hAnsi="Arial" w:cs="Arial"/>
          <w:b/>
          <w:bCs/>
          <w:sz w:val="18"/>
          <w:szCs w:val="18"/>
          <w:lang w:val="en-US"/>
        </w:rPr>
        <w:t>člen</w:t>
      </w:r>
    </w:p>
    <w:p w14:paraId="227A1CA9" w14:textId="77777777" w:rsidR="00FE5347" w:rsidRPr="007344CA" w:rsidRDefault="00FE5347" w:rsidP="00FE5347">
      <w:pPr>
        <w:spacing w:before="225" w:after="225" w:line="240" w:lineRule="auto"/>
        <w:jc w:val="both"/>
        <w:rPr>
          <w:rFonts w:ascii="Arial" w:hAnsi="Arial" w:cs="Arial"/>
          <w:sz w:val="18"/>
          <w:szCs w:val="18"/>
          <w:lang w:val="en-US"/>
        </w:rPr>
      </w:pPr>
    </w:p>
    <w:p w14:paraId="138B7656" w14:textId="7A111208" w:rsidR="00884A13" w:rsidRPr="007344CA" w:rsidRDefault="00884A13" w:rsidP="00884A13">
      <w:pPr>
        <w:spacing w:before="225" w:after="225" w:line="240" w:lineRule="auto"/>
        <w:jc w:val="both"/>
        <w:rPr>
          <w:rFonts w:ascii="Arial" w:hAnsi="Arial" w:cs="Arial"/>
          <w:sz w:val="18"/>
          <w:szCs w:val="18"/>
          <w:lang w:val="en-US"/>
        </w:rPr>
      </w:pPr>
      <w:r w:rsidRPr="007344CA">
        <w:rPr>
          <w:rFonts w:ascii="Arial" w:hAnsi="Arial" w:cs="Arial"/>
          <w:sz w:val="18"/>
          <w:szCs w:val="18"/>
          <w:lang w:val="en-US"/>
        </w:rPr>
        <w:t>Predmet tega okvirnega sporazuma je tudi vzdrževanje platforme in izdelanih rešitev:</w:t>
      </w:r>
    </w:p>
    <w:tbl>
      <w:tblPr>
        <w:tblStyle w:val="NormalTablePHPDOCX"/>
        <w:tblW w:w="0" w:type="auto"/>
        <w:tblLook w:val="04A0" w:firstRow="1" w:lastRow="0" w:firstColumn="1" w:lastColumn="0" w:noHBand="0" w:noVBand="1"/>
      </w:tblPr>
      <w:tblGrid>
        <w:gridCol w:w="9070"/>
      </w:tblGrid>
      <w:tr w:rsidR="00884A13" w:rsidRPr="007344CA" w14:paraId="269FC308" w14:textId="77777777" w:rsidTr="000F233B">
        <w:trPr>
          <w:trHeight w:val="2174"/>
        </w:trPr>
        <w:tc>
          <w:tcPr>
            <w:tcW w:w="0" w:type="auto"/>
            <w:tcMar>
              <w:top w:w="0" w:type="auto"/>
              <w:bottom w:w="0" w:type="auto"/>
            </w:tcMar>
          </w:tcPr>
          <w:p w14:paraId="19B158DF" w14:textId="2203EC22" w:rsidR="00884A13" w:rsidRPr="007344CA" w:rsidRDefault="00884A13" w:rsidP="00884A13">
            <w:pPr>
              <w:numPr>
                <w:ilvl w:val="0"/>
                <w:numId w:val="71"/>
              </w:numPr>
              <w:spacing w:before="225" w:after="225"/>
              <w:jc w:val="both"/>
              <w:rPr>
                <w:rFonts w:ascii="Arial" w:hAnsi="Arial" w:cs="Arial"/>
                <w:sz w:val="18"/>
                <w:szCs w:val="18"/>
                <w:lang w:val="en-US"/>
              </w:rPr>
            </w:pPr>
            <w:r w:rsidRPr="007344CA">
              <w:rPr>
                <w:rFonts w:ascii="Arial" w:hAnsi="Arial" w:cs="Arial"/>
                <w:sz w:val="18"/>
                <w:szCs w:val="18"/>
                <w:lang w:val="en-US"/>
              </w:rPr>
              <w:lastRenderedPageBreak/>
              <w:t>v vzdrževanje platforme so vključene vse potrebne posodobitve platforme, odprave napak in uporabniška podpora za čas trajanja okvirnega sporazuma,</w:t>
            </w:r>
          </w:p>
          <w:p w14:paraId="43AB161D" w14:textId="68B51498" w:rsidR="00884A13" w:rsidRPr="007344CA" w:rsidRDefault="000676C4" w:rsidP="00884A13">
            <w:pPr>
              <w:numPr>
                <w:ilvl w:val="0"/>
                <w:numId w:val="71"/>
              </w:numPr>
              <w:spacing w:before="225" w:after="225"/>
              <w:jc w:val="both"/>
              <w:rPr>
                <w:rFonts w:ascii="Arial" w:hAnsi="Arial" w:cs="Arial"/>
                <w:sz w:val="18"/>
                <w:szCs w:val="18"/>
                <w:lang w:val="en-US"/>
              </w:rPr>
            </w:pPr>
            <w:r w:rsidRPr="007344CA">
              <w:rPr>
                <w:rFonts w:ascii="Arial" w:hAnsi="Arial" w:cs="Arial"/>
                <w:sz w:val="18"/>
                <w:szCs w:val="18"/>
                <w:lang w:val="en-US"/>
              </w:rPr>
              <w:t xml:space="preserve">vzdrževanje </w:t>
            </w:r>
            <w:r w:rsidR="00884A13" w:rsidRPr="007344CA">
              <w:rPr>
                <w:rFonts w:ascii="Arial" w:hAnsi="Arial" w:cs="Arial"/>
                <w:sz w:val="18"/>
                <w:szCs w:val="18"/>
                <w:lang w:val="en-US"/>
              </w:rPr>
              <w:t xml:space="preserve">vključuje </w:t>
            </w:r>
            <w:proofErr w:type="gramStart"/>
            <w:r w:rsidR="00884A13" w:rsidRPr="007344CA">
              <w:rPr>
                <w:rFonts w:ascii="Arial" w:hAnsi="Arial" w:cs="Arial"/>
                <w:sz w:val="18"/>
                <w:szCs w:val="18"/>
                <w:lang w:val="en-US"/>
              </w:rPr>
              <w:t>odpravo ”hroščev</w:t>
            </w:r>
            <w:proofErr w:type="gramEnd"/>
            <w:r w:rsidR="00884A13" w:rsidRPr="007344CA">
              <w:rPr>
                <w:rFonts w:ascii="Arial" w:hAnsi="Arial" w:cs="Arial"/>
                <w:sz w:val="18"/>
                <w:szCs w:val="18"/>
                <w:lang w:val="en-US"/>
              </w:rPr>
              <w:t>” in ostalih napak, ki bi se izkazale tudi po prevzemu izdelanih rešitev v okviru zahtevanih funkcionalnosti,</w:t>
            </w:r>
          </w:p>
          <w:p w14:paraId="157C2BBB" w14:textId="5AF83BCD" w:rsidR="00884A13" w:rsidRPr="007344CA" w:rsidRDefault="00884A13" w:rsidP="00884A13">
            <w:pPr>
              <w:numPr>
                <w:ilvl w:val="0"/>
                <w:numId w:val="71"/>
              </w:numPr>
              <w:spacing w:before="225" w:after="225"/>
              <w:jc w:val="both"/>
              <w:rPr>
                <w:rFonts w:ascii="Arial" w:hAnsi="Arial" w:cs="Arial"/>
                <w:sz w:val="18"/>
                <w:szCs w:val="18"/>
                <w:lang w:val="en-US"/>
              </w:rPr>
            </w:pPr>
            <w:r w:rsidRPr="007344CA">
              <w:rPr>
                <w:rFonts w:ascii="Arial" w:hAnsi="Arial" w:cs="Arial"/>
                <w:sz w:val="18"/>
                <w:szCs w:val="18"/>
                <w:lang w:val="en-US"/>
              </w:rPr>
              <w:t xml:space="preserve">v okviru vzdrževanja so vključene tudi posodobitve platforme za pravilno delovanje, kadar je to potrebno zaradi sprememb pri ponudniku platforme </w:t>
            </w:r>
            <w:r w:rsidR="00867380" w:rsidRPr="007344CA">
              <w:rPr>
                <w:rFonts w:ascii="Arial" w:hAnsi="Arial" w:cs="Arial"/>
                <w:sz w:val="18"/>
                <w:szCs w:val="18"/>
                <w:lang w:val="en-US"/>
              </w:rPr>
              <w:t>ali javnega oblaka</w:t>
            </w:r>
            <w:r w:rsidRPr="007344CA">
              <w:rPr>
                <w:rFonts w:ascii="Arial" w:hAnsi="Arial" w:cs="Arial"/>
                <w:sz w:val="18"/>
                <w:szCs w:val="18"/>
                <w:lang w:val="en-US"/>
              </w:rPr>
              <w:t>,</w:t>
            </w:r>
          </w:p>
          <w:p w14:paraId="57A66C90" w14:textId="713573BD" w:rsidR="00884A13" w:rsidRPr="007344CA" w:rsidRDefault="00884A13" w:rsidP="00884A13">
            <w:pPr>
              <w:numPr>
                <w:ilvl w:val="0"/>
                <w:numId w:val="71"/>
              </w:numPr>
              <w:spacing w:before="225" w:after="225"/>
              <w:jc w:val="both"/>
              <w:rPr>
                <w:rFonts w:ascii="Arial" w:hAnsi="Arial" w:cs="Arial"/>
                <w:sz w:val="18"/>
                <w:szCs w:val="18"/>
                <w:lang w:val="en-US"/>
              </w:rPr>
            </w:pPr>
            <w:r w:rsidRPr="007344CA">
              <w:rPr>
                <w:rFonts w:ascii="Arial" w:hAnsi="Arial" w:cs="Arial"/>
                <w:sz w:val="18"/>
                <w:szCs w:val="18"/>
                <w:lang w:val="en-US"/>
              </w:rPr>
              <w:t>vključeno je zagotavljanje stalne tehnične podpore uporabnikom povezane s pravilnim in optimalnim delovanjem po telefonu ali elektronski pošti.</w:t>
            </w:r>
          </w:p>
        </w:tc>
      </w:tr>
    </w:tbl>
    <w:p w14:paraId="433A4432" w14:textId="2C52BA71" w:rsidR="00884A13" w:rsidRPr="007344CA" w:rsidRDefault="00884A13" w:rsidP="00884A13">
      <w:pPr>
        <w:spacing w:before="225" w:after="225" w:line="240" w:lineRule="auto"/>
        <w:jc w:val="both"/>
        <w:rPr>
          <w:rFonts w:ascii="Arial" w:hAnsi="Arial" w:cs="Arial"/>
          <w:sz w:val="18"/>
          <w:szCs w:val="18"/>
          <w:lang w:val="en-US"/>
        </w:rPr>
      </w:pPr>
      <w:r w:rsidRPr="007344CA">
        <w:rPr>
          <w:rFonts w:ascii="Arial" w:hAnsi="Arial" w:cs="Arial"/>
          <w:sz w:val="18"/>
          <w:szCs w:val="18"/>
          <w:lang w:val="en-US"/>
        </w:rPr>
        <w:t>V ceno vzdrževanja so vključeni tudi vsi povezani stroški za zagotovitev pravilnega delovanja sistema in izpolnjevanje zahtevanih funkcionalnosti.</w:t>
      </w:r>
    </w:p>
    <w:p w14:paraId="7F1B380A" w14:textId="3DF32A70" w:rsidR="00884A13" w:rsidRPr="007344CA" w:rsidRDefault="00884A13" w:rsidP="00884A13">
      <w:pPr>
        <w:spacing w:before="225" w:after="225" w:line="240" w:lineRule="auto"/>
        <w:jc w:val="both"/>
        <w:rPr>
          <w:rFonts w:ascii="Arial" w:hAnsi="Arial" w:cs="Arial"/>
          <w:sz w:val="18"/>
          <w:szCs w:val="18"/>
          <w:lang w:val="en-US"/>
        </w:rPr>
      </w:pPr>
      <w:r w:rsidRPr="007344CA">
        <w:rPr>
          <w:rFonts w:ascii="Arial" w:hAnsi="Arial" w:cs="Arial"/>
          <w:sz w:val="18"/>
          <w:szCs w:val="18"/>
          <w:lang w:val="en-US"/>
        </w:rPr>
        <w:t>Uporabnik bo vsako napako prijavil telefonsko na št. _____________, po telefaksu na št. __________________, na elektronski naslov ______________________ ali na drug dogovorjen način. Izven delovnega časa se napake prijavljajo na telefonsko številko _________________ ali _________________.</w:t>
      </w:r>
    </w:p>
    <w:p w14:paraId="224FE8F8" w14:textId="3746CCB9" w:rsidR="000B6758" w:rsidRPr="007344CA" w:rsidRDefault="000B6758" w:rsidP="000B6758">
      <w:pPr>
        <w:pStyle w:val="ListParagraph"/>
        <w:numPr>
          <w:ilvl w:val="0"/>
          <w:numId w:val="69"/>
        </w:numPr>
        <w:spacing w:before="225" w:after="225" w:line="240" w:lineRule="auto"/>
        <w:jc w:val="both"/>
        <w:rPr>
          <w:b/>
          <w:bCs/>
          <w:lang w:val="en-US"/>
        </w:rPr>
      </w:pPr>
      <w:r w:rsidRPr="007344CA">
        <w:rPr>
          <w:rFonts w:ascii="Arial" w:hAnsi="Arial" w:cs="Arial"/>
          <w:b/>
          <w:bCs/>
          <w:color w:val="000000"/>
          <w:sz w:val="18"/>
          <w:szCs w:val="18"/>
          <w:lang w:val="en-US"/>
        </w:rPr>
        <w:t>ODPRAVA NAPAK</w:t>
      </w:r>
    </w:p>
    <w:p w14:paraId="6EA9300F" w14:textId="77777777" w:rsidR="000B6758" w:rsidRPr="007344CA" w:rsidRDefault="000B6758" w:rsidP="000B6758">
      <w:pPr>
        <w:pStyle w:val="ListParagraph"/>
        <w:numPr>
          <w:ilvl w:val="0"/>
          <w:numId w:val="65"/>
        </w:numPr>
        <w:spacing w:after="0" w:line="240" w:lineRule="auto"/>
        <w:ind w:left="357" w:hanging="357"/>
        <w:jc w:val="center"/>
        <w:rPr>
          <w:rFonts w:ascii="Arial" w:hAnsi="Arial" w:cs="Arial"/>
          <w:b/>
          <w:bCs/>
          <w:sz w:val="18"/>
          <w:szCs w:val="18"/>
          <w:lang w:val="en-US"/>
        </w:rPr>
      </w:pPr>
      <w:r w:rsidRPr="007344CA">
        <w:rPr>
          <w:rFonts w:ascii="Arial" w:hAnsi="Arial" w:cs="Arial"/>
          <w:b/>
          <w:bCs/>
          <w:sz w:val="18"/>
          <w:szCs w:val="18"/>
          <w:lang w:val="en-US"/>
        </w:rPr>
        <w:t>člen</w:t>
      </w:r>
    </w:p>
    <w:p w14:paraId="6FCFCF8E" w14:textId="77777777" w:rsidR="003A2AA4" w:rsidRPr="007344CA" w:rsidRDefault="003A2AA4" w:rsidP="003A2AA4">
      <w:pPr>
        <w:spacing w:before="225" w:after="225"/>
        <w:jc w:val="both"/>
        <w:rPr>
          <w:rFonts w:ascii="Arial" w:hAnsi="Arial" w:cs="Arial"/>
          <w:color w:val="000000"/>
          <w:sz w:val="18"/>
          <w:szCs w:val="18"/>
          <w:lang w:val="en-US"/>
        </w:rPr>
      </w:pPr>
      <w:r w:rsidRPr="007344CA">
        <w:rPr>
          <w:rFonts w:ascii="Arial" w:hAnsi="Arial" w:cs="Arial"/>
          <w:color w:val="000000"/>
          <w:sz w:val="18"/>
          <w:szCs w:val="18"/>
          <w:lang w:val="en-US"/>
        </w:rPr>
        <w:t>Napaka je definirana kot nedelovanje sistema oziroma delovanje, ki ni v skladu z zahtevanimi funkcionalnostmi sistema. Napake se delijo glede na resnost in vpliv na delovni proces, od česar je odvisna tudi hitrost oziroma nujnost odprave:</w:t>
      </w:r>
    </w:p>
    <w:tbl>
      <w:tblPr>
        <w:tblStyle w:val="TableGrid"/>
        <w:tblW w:w="0" w:type="auto"/>
        <w:tblLook w:val="04A0" w:firstRow="1" w:lastRow="0" w:firstColumn="1" w:lastColumn="0" w:noHBand="0" w:noVBand="1"/>
      </w:tblPr>
      <w:tblGrid>
        <w:gridCol w:w="1663"/>
        <w:gridCol w:w="4480"/>
        <w:gridCol w:w="1394"/>
        <w:gridCol w:w="1523"/>
      </w:tblGrid>
      <w:tr w:rsidR="007D07BA" w:rsidRPr="007344CA" w14:paraId="199B2BFB" w14:textId="77777777" w:rsidTr="000F233B">
        <w:trPr>
          <w:trHeight w:val="540"/>
        </w:trPr>
        <w:tc>
          <w:tcPr>
            <w:tcW w:w="1920" w:type="dxa"/>
            <w:vAlign w:val="center"/>
            <w:hideMark/>
          </w:tcPr>
          <w:p w14:paraId="7597B16A" w14:textId="77777777" w:rsidR="00F93B07" w:rsidRPr="007344CA" w:rsidRDefault="00F93B07" w:rsidP="000F233B">
            <w:pPr>
              <w:jc w:val="center"/>
              <w:rPr>
                <w:rFonts w:ascii="Arial" w:hAnsi="Arial" w:cs="Arial"/>
                <w:b/>
                <w:bCs/>
                <w:sz w:val="18"/>
                <w:szCs w:val="18"/>
                <w:lang w:val="en-US"/>
              </w:rPr>
            </w:pPr>
            <w:r w:rsidRPr="007344CA">
              <w:rPr>
                <w:rFonts w:ascii="Arial" w:hAnsi="Arial" w:cs="Arial"/>
                <w:b/>
                <w:bCs/>
                <w:sz w:val="18"/>
                <w:szCs w:val="18"/>
                <w:lang w:val="en-US"/>
              </w:rPr>
              <w:t>Prioriteta</w:t>
            </w:r>
          </w:p>
        </w:tc>
        <w:tc>
          <w:tcPr>
            <w:tcW w:w="5700" w:type="dxa"/>
            <w:vAlign w:val="center"/>
            <w:hideMark/>
          </w:tcPr>
          <w:p w14:paraId="577E3062" w14:textId="77777777" w:rsidR="00F93B07" w:rsidRPr="007344CA" w:rsidRDefault="00F93B07" w:rsidP="000F233B">
            <w:pPr>
              <w:jc w:val="center"/>
              <w:rPr>
                <w:rFonts w:ascii="Arial" w:hAnsi="Arial" w:cs="Arial"/>
                <w:b/>
                <w:bCs/>
                <w:sz w:val="18"/>
                <w:szCs w:val="18"/>
                <w:lang w:val="en-US"/>
              </w:rPr>
            </w:pPr>
            <w:r w:rsidRPr="007344CA">
              <w:rPr>
                <w:rFonts w:ascii="Arial" w:hAnsi="Arial" w:cs="Arial"/>
                <w:b/>
                <w:bCs/>
                <w:sz w:val="18"/>
                <w:szCs w:val="18"/>
                <w:lang w:val="en-US"/>
              </w:rPr>
              <w:t>Opis</w:t>
            </w:r>
          </w:p>
        </w:tc>
        <w:tc>
          <w:tcPr>
            <w:tcW w:w="1460" w:type="dxa"/>
            <w:vAlign w:val="center"/>
            <w:hideMark/>
          </w:tcPr>
          <w:p w14:paraId="1F1309A1" w14:textId="77777777" w:rsidR="00F93B07" w:rsidRPr="007344CA" w:rsidRDefault="00F93B07" w:rsidP="000F233B">
            <w:pPr>
              <w:jc w:val="center"/>
              <w:rPr>
                <w:rFonts w:ascii="Arial" w:hAnsi="Arial" w:cs="Arial"/>
                <w:b/>
                <w:bCs/>
                <w:sz w:val="18"/>
                <w:szCs w:val="18"/>
                <w:lang w:val="en-US"/>
              </w:rPr>
            </w:pPr>
            <w:r w:rsidRPr="007344CA">
              <w:rPr>
                <w:rFonts w:ascii="Arial" w:hAnsi="Arial" w:cs="Arial"/>
                <w:b/>
                <w:bCs/>
                <w:sz w:val="18"/>
                <w:szCs w:val="18"/>
                <w:lang w:val="en-US"/>
              </w:rPr>
              <w:t>Odzivni čas (zabeležena aktivnost)</w:t>
            </w:r>
          </w:p>
        </w:tc>
        <w:tc>
          <w:tcPr>
            <w:tcW w:w="1760" w:type="dxa"/>
            <w:vAlign w:val="center"/>
            <w:hideMark/>
          </w:tcPr>
          <w:p w14:paraId="386519CA" w14:textId="77777777" w:rsidR="00F93B07" w:rsidRPr="007344CA" w:rsidRDefault="00F93B07" w:rsidP="000F233B">
            <w:pPr>
              <w:jc w:val="center"/>
              <w:rPr>
                <w:rFonts w:ascii="Arial" w:hAnsi="Arial" w:cs="Arial"/>
                <w:b/>
                <w:bCs/>
                <w:sz w:val="18"/>
                <w:szCs w:val="18"/>
                <w:lang w:val="en-US"/>
              </w:rPr>
            </w:pPr>
            <w:r w:rsidRPr="007344CA">
              <w:rPr>
                <w:rFonts w:ascii="Arial" w:hAnsi="Arial" w:cs="Arial"/>
                <w:b/>
                <w:bCs/>
                <w:sz w:val="18"/>
                <w:szCs w:val="18"/>
                <w:lang w:val="en-US"/>
              </w:rPr>
              <w:t>Čas do odprave napake</w:t>
            </w:r>
          </w:p>
        </w:tc>
      </w:tr>
      <w:tr w:rsidR="007D07BA" w:rsidRPr="007344CA" w14:paraId="5678D3F5" w14:textId="77777777" w:rsidTr="007D07BA">
        <w:trPr>
          <w:trHeight w:val="300"/>
        </w:trPr>
        <w:tc>
          <w:tcPr>
            <w:tcW w:w="1920" w:type="dxa"/>
            <w:hideMark/>
          </w:tcPr>
          <w:p w14:paraId="70F30E9A" w14:textId="77777777" w:rsidR="00F93B07" w:rsidRPr="007344CA" w:rsidRDefault="00F93B07" w:rsidP="000F233B">
            <w:pPr>
              <w:rPr>
                <w:rFonts w:ascii="Arial" w:hAnsi="Arial" w:cs="Arial"/>
                <w:sz w:val="18"/>
                <w:szCs w:val="18"/>
                <w:lang w:val="en-US"/>
              </w:rPr>
            </w:pPr>
            <w:r w:rsidRPr="007344CA">
              <w:rPr>
                <w:rFonts w:ascii="Arial" w:hAnsi="Arial" w:cs="Arial"/>
                <w:sz w:val="18"/>
                <w:szCs w:val="18"/>
                <w:lang w:val="en-US"/>
              </w:rPr>
              <w:t>1 = zelo visoka</w:t>
            </w:r>
          </w:p>
        </w:tc>
        <w:tc>
          <w:tcPr>
            <w:tcW w:w="5700" w:type="dxa"/>
            <w:hideMark/>
          </w:tcPr>
          <w:p w14:paraId="378422A8" w14:textId="77777777" w:rsidR="00F93B07" w:rsidRPr="007344CA" w:rsidRDefault="00F93B07" w:rsidP="000F233B">
            <w:pPr>
              <w:rPr>
                <w:rFonts w:ascii="Arial" w:hAnsi="Arial" w:cs="Arial"/>
                <w:sz w:val="18"/>
                <w:szCs w:val="18"/>
                <w:lang w:val="en-US"/>
              </w:rPr>
            </w:pPr>
            <w:r w:rsidRPr="007344CA">
              <w:rPr>
                <w:rFonts w:ascii="Arial" w:hAnsi="Arial" w:cs="Arial"/>
                <w:sz w:val="18"/>
                <w:szCs w:val="18"/>
                <w:lang w:val="en-US"/>
              </w:rPr>
              <w:t xml:space="preserve">Urgenca, Rešitve ne deluje oz. </w:t>
            </w:r>
            <w:proofErr w:type="spellStart"/>
            <w:r w:rsidRPr="007344CA">
              <w:rPr>
                <w:rFonts w:ascii="Arial" w:hAnsi="Arial" w:cs="Arial"/>
                <w:sz w:val="18"/>
                <w:szCs w:val="18"/>
                <w:lang w:val="en-US"/>
              </w:rPr>
              <w:t>Nobeden</w:t>
            </w:r>
            <w:proofErr w:type="spellEnd"/>
            <w:r w:rsidRPr="007344CA">
              <w:rPr>
                <w:rFonts w:ascii="Arial" w:hAnsi="Arial" w:cs="Arial"/>
                <w:sz w:val="18"/>
                <w:szCs w:val="18"/>
                <w:lang w:val="en-US"/>
              </w:rPr>
              <w:t xml:space="preserve"> od </w:t>
            </w:r>
            <w:proofErr w:type="spellStart"/>
            <w:r w:rsidRPr="007344CA">
              <w:rPr>
                <w:rFonts w:ascii="Arial" w:hAnsi="Arial" w:cs="Arial"/>
                <w:sz w:val="18"/>
                <w:szCs w:val="18"/>
                <w:lang w:val="en-US"/>
              </w:rPr>
              <w:t>uporabnikov</w:t>
            </w:r>
            <w:proofErr w:type="spellEnd"/>
            <w:r w:rsidRPr="007344CA">
              <w:rPr>
                <w:rFonts w:ascii="Arial" w:hAnsi="Arial" w:cs="Arial"/>
                <w:sz w:val="18"/>
                <w:szCs w:val="18"/>
                <w:lang w:val="en-US"/>
              </w:rPr>
              <w:t xml:space="preserve"> ne more </w:t>
            </w:r>
            <w:proofErr w:type="spellStart"/>
            <w:r w:rsidRPr="007344CA">
              <w:rPr>
                <w:rFonts w:ascii="Arial" w:hAnsi="Arial" w:cs="Arial"/>
                <w:sz w:val="18"/>
                <w:szCs w:val="18"/>
                <w:lang w:val="en-US"/>
              </w:rPr>
              <w:t>dostopati</w:t>
            </w:r>
            <w:proofErr w:type="spellEnd"/>
            <w:r w:rsidRPr="007344CA">
              <w:rPr>
                <w:rFonts w:ascii="Arial" w:hAnsi="Arial" w:cs="Arial"/>
                <w:sz w:val="18"/>
                <w:szCs w:val="18"/>
                <w:lang w:val="en-US"/>
              </w:rPr>
              <w:t xml:space="preserve"> DWH </w:t>
            </w:r>
            <w:proofErr w:type="spellStart"/>
            <w:r w:rsidRPr="007344CA">
              <w:rPr>
                <w:rFonts w:ascii="Arial" w:hAnsi="Arial" w:cs="Arial"/>
                <w:sz w:val="18"/>
                <w:szCs w:val="18"/>
                <w:lang w:val="en-US"/>
              </w:rPr>
              <w:t>ali</w:t>
            </w:r>
            <w:proofErr w:type="spellEnd"/>
            <w:r w:rsidRPr="007344CA">
              <w:rPr>
                <w:rFonts w:ascii="Arial" w:hAnsi="Arial" w:cs="Arial"/>
                <w:sz w:val="18"/>
                <w:szCs w:val="18"/>
                <w:lang w:val="en-US"/>
              </w:rPr>
              <w:t xml:space="preserve"> Bi </w:t>
            </w:r>
            <w:proofErr w:type="spellStart"/>
            <w:r w:rsidRPr="007344CA">
              <w:rPr>
                <w:rFonts w:ascii="Arial" w:hAnsi="Arial" w:cs="Arial"/>
                <w:sz w:val="18"/>
                <w:szCs w:val="18"/>
                <w:lang w:val="en-US"/>
              </w:rPr>
              <w:t>sistema</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popoln</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izpad</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sistema</w:t>
            </w:r>
            <w:proofErr w:type="spellEnd"/>
            <w:r w:rsidRPr="007344CA">
              <w:rPr>
                <w:rFonts w:ascii="Arial" w:hAnsi="Arial" w:cs="Arial"/>
                <w:sz w:val="18"/>
                <w:szCs w:val="18"/>
                <w:lang w:val="en-US"/>
              </w:rPr>
              <w:t>)</w:t>
            </w:r>
          </w:p>
        </w:tc>
        <w:tc>
          <w:tcPr>
            <w:tcW w:w="1460" w:type="dxa"/>
            <w:vAlign w:val="center"/>
            <w:hideMark/>
          </w:tcPr>
          <w:p w14:paraId="6332527B" w14:textId="77777777" w:rsidR="00F93B07" w:rsidRPr="007344CA" w:rsidRDefault="00F93B07" w:rsidP="007D07BA">
            <w:pPr>
              <w:jc w:val="center"/>
              <w:rPr>
                <w:rFonts w:ascii="Arial" w:hAnsi="Arial" w:cs="Arial"/>
                <w:sz w:val="18"/>
                <w:szCs w:val="18"/>
                <w:lang w:val="en-US"/>
              </w:rPr>
            </w:pPr>
            <w:r w:rsidRPr="007344CA">
              <w:rPr>
                <w:rFonts w:ascii="Arial" w:hAnsi="Arial" w:cs="Arial"/>
                <w:sz w:val="18"/>
                <w:szCs w:val="18"/>
                <w:lang w:val="en-US"/>
              </w:rPr>
              <w:t>1 ura</w:t>
            </w:r>
          </w:p>
        </w:tc>
        <w:tc>
          <w:tcPr>
            <w:tcW w:w="1760" w:type="dxa"/>
            <w:vAlign w:val="center"/>
            <w:hideMark/>
          </w:tcPr>
          <w:p w14:paraId="1C933584" w14:textId="77777777" w:rsidR="00F93B07" w:rsidRPr="007344CA" w:rsidRDefault="00F93B07" w:rsidP="007D07BA">
            <w:pPr>
              <w:jc w:val="center"/>
              <w:rPr>
                <w:rFonts w:ascii="Arial" w:hAnsi="Arial" w:cs="Arial"/>
                <w:sz w:val="18"/>
                <w:szCs w:val="18"/>
                <w:lang w:val="en-US"/>
              </w:rPr>
            </w:pPr>
            <w:r w:rsidRPr="007344CA">
              <w:rPr>
                <w:rFonts w:ascii="Arial" w:hAnsi="Arial" w:cs="Arial"/>
                <w:sz w:val="18"/>
                <w:szCs w:val="18"/>
                <w:lang w:val="en-US"/>
              </w:rPr>
              <w:t>6 ur</w:t>
            </w:r>
          </w:p>
        </w:tc>
      </w:tr>
      <w:tr w:rsidR="007D07BA" w:rsidRPr="007344CA" w14:paraId="51FBA95A" w14:textId="77777777" w:rsidTr="007D07BA">
        <w:trPr>
          <w:trHeight w:val="468"/>
        </w:trPr>
        <w:tc>
          <w:tcPr>
            <w:tcW w:w="1920" w:type="dxa"/>
            <w:hideMark/>
          </w:tcPr>
          <w:p w14:paraId="74683106" w14:textId="77777777" w:rsidR="00F93B07" w:rsidRPr="007344CA" w:rsidRDefault="00F93B07" w:rsidP="000F233B">
            <w:pPr>
              <w:rPr>
                <w:rFonts w:ascii="Arial" w:hAnsi="Arial" w:cs="Arial"/>
                <w:sz w:val="18"/>
                <w:szCs w:val="18"/>
                <w:lang w:val="en-US"/>
              </w:rPr>
            </w:pPr>
            <w:r w:rsidRPr="007344CA">
              <w:rPr>
                <w:rFonts w:ascii="Arial" w:hAnsi="Arial" w:cs="Arial"/>
                <w:sz w:val="18"/>
                <w:szCs w:val="18"/>
                <w:lang w:val="en-US"/>
              </w:rPr>
              <w:t>2 = visoka</w:t>
            </w:r>
          </w:p>
        </w:tc>
        <w:tc>
          <w:tcPr>
            <w:tcW w:w="5700" w:type="dxa"/>
            <w:hideMark/>
          </w:tcPr>
          <w:p w14:paraId="5C2D96E8" w14:textId="77777777" w:rsidR="00F93B07" w:rsidRPr="007344CA" w:rsidRDefault="00F93B07" w:rsidP="000F233B">
            <w:pPr>
              <w:rPr>
                <w:rFonts w:ascii="Arial" w:hAnsi="Arial" w:cs="Arial"/>
                <w:sz w:val="18"/>
                <w:szCs w:val="18"/>
                <w:lang w:val="en-US"/>
              </w:rPr>
            </w:pPr>
            <w:r w:rsidRPr="007344CA">
              <w:rPr>
                <w:rFonts w:ascii="Arial" w:hAnsi="Arial" w:cs="Arial"/>
                <w:sz w:val="18"/>
                <w:szCs w:val="18"/>
                <w:lang w:val="en-US"/>
              </w:rPr>
              <w:t>Pretežno zmanjšana funkcionalnost programske opreme, (npr. ključni podatki za dnevna poročila niso na voljo).</w:t>
            </w:r>
          </w:p>
        </w:tc>
        <w:tc>
          <w:tcPr>
            <w:tcW w:w="1460" w:type="dxa"/>
            <w:vAlign w:val="center"/>
            <w:hideMark/>
          </w:tcPr>
          <w:p w14:paraId="5C03397E" w14:textId="77777777" w:rsidR="00F93B07" w:rsidRPr="007344CA" w:rsidRDefault="00F93B07" w:rsidP="007D07BA">
            <w:pPr>
              <w:jc w:val="center"/>
              <w:rPr>
                <w:rFonts w:ascii="Arial" w:hAnsi="Arial" w:cs="Arial"/>
                <w:sz w:val="18"/>
                <w:szCs w:val="18"/>
                <w:lang w:val="en-US"/>
              </w:rPr>
            </w:pPr>
            <w:r w:rsidRPr="007344CA">
              <w:rPr>
                <w:rFonts w:ascii="Arial" w:hAnsi="Arial" w:cs="Arial"/>
                <w:sz w:val="18"/>
                <w:szCs w:val="18"/>
                <w:lang w:val="en-US"/>
              </w:rPr>
              <w:t>1 ura</w:t>
            </w:r>
          </w:p>
        </w:tc>
        <w:tc>
          <w:tcPr>
            <w:tcW w:w="1760" w:type="dxa"/>
            <w:vAlign w:val="center"/>
            <w:hideMark/>
          </w:tcPr>
          <w:p w14:paraId="02C1703E" w14:textId="77777777" w:rsidR="00F93B07" w:rsidRPr="007344CA" w:rsidRDefault="00F93B07" w:rsidP="007D07BA">
            <w:pPr>
              <w:jc w:val="center"/>
              <w:rPr>
                <w:rFonts w:ascii="Arial" w:hAnsi="Arial" w:cs="Arial"/>
                <w:sz w:val="18"/>
                <w:szCs w:val="18"/>
                <w:lang w:val="en-US"/>
              </w:rPr>
            </w:pPr>
            <w:r w:rsidRPr="007344CA">
              <w:rPr>
                <w:rFonts w:ascii="Arial" w:hAnsi="Arial" w:cs="Arial"/>
                <w:sz w:val="18"/>
                <w:szCs w:val="18"/>
                <w:lang w:val="en-US"/>
              </w:rPr>
              <w:t>24 ur</w:t>
            </w:r>
          </w:p>
        </w:tc>
      </w:tr>
      <w:tr w:rsidR="007D07BA" w:rsidRPr="007344CA" w14:paraId="46E4050E" w14:textId="77777777" w:rsidTr="003B571B">
        <w:trPr>
          <w:trHeight w:val="468"/>
        </w:trPr>
        <w:tc>
          <w:tcPr>
            <w:tcW w:w="1920" w:type="dxa"/>
            <w:hideMark/>
          </w:tcPr>
          <w:p w14:paraId="3E9CCFB1" w14:textId="77777777" w:rsidR="00F93B07" w:rsidRPr="007344CA" w:rsidRDefault="00F93B07" w:rsidP="000F233B">
            <w:pPr>
              <w:rPr>
                <w:rFonts w:ascii="Arial" w:hAnsi="Arial" w:cs="Arial"/>
                <w:sz w:val="18"/>
                <w:szCs w:val="18"/>
                <w:lang w:val="en-US"/>
              </w:rPr>
            </w:pPr>
            <w:r w:rsidRPr="007344CA">
              <w:rPr>
                <w:rFonts w:ascii="Arial" w:hAnsi="Arial" w:cs="Arial"/>
                <w:sz w:val="18"/>
                <w:szCs w:val="18"/>
                <w:lang w:val="en-US"/>
              </w:rPr>
              <w:t>3 = srednja</w:t>
            </w:r>
          </w:p>
        </w:tc>
        <w:tc>
          <w:tcPr>
            <w:tcW w:w="5700" w:type="dxa"/>
            <w:hideMark/>
          </w:tcPr>
          <w:p w14:paraId="20D89CA8" w14:textId="77777777" w:rsidR="00F93B07" w:rsidRPr="007344CA" w:rsidRDefault="00F93B07" w:rsidP="000F233B">
            <w:pPr>
              <w:rPr>
                <w:rFonts w:ascii="Arial" w:hAnsi="Arial" w:cs="Arial"/>
                <w:sz w:val="18"/>
                <w:szCs w:val="18"/>
                <w:lang w:val="en-US"/>
              </w:rPr>
            </w:pPr>
            <w:r w:rsidRPr="007344CA">
              <w:rPr>
                <w:rFonts w:ascii="Arial" w:hAnsi="Arial" w:cs="Arial"/>
                <w:sz w:val="18"/>
                <w:szCs w:val="18"/>
                <w:lang w:val="en-US"/>
              </w:rPr>
              <w:t>Delno zmanjšana funkcionalnost rešitve. (</w:t>
            </w:r>
            <w:proofErr w:type="gramStart"/>
            <w:r w:rsidRPr="007344CA">
              <w:rPr>
                <w:rFonts w:ascii="Arial" w:hAnsi="Arial" w:cs="Arial"/>
                <w:sz w:val="18"/>
                <w:szCs w:val="18"/>
                <w:lang w:val="en-US"/>
              </w:rPr>
              <w:t>npr</w:t>
            </w:r>
            <w:proofErr w:type="gramEnd"/>
            <w:r w:rsidRPr="007344CA">
              <w:rPr>
                <w:rFonts w:ascii="Arial" w:hAnsi="Arial" w:cs="Arial"/>
                <w:sz w:val="18"/>
                <w:szCs w:val="18"/>
                <w:lang w:val="en-US"/>
              </w:rPr>
              <w:t>. določene kršitve na podatkih, poročilo ne dela pravilno).</w:t>
            </w:r>
          </w:p>
        </w:tc>
        <w:tc>
          <w:tcPr>
            <w:tcW w:w="1460" w:type="dxa"/>
            <w:vAlign w:val="center"/>
          </w:tcPr>
          <w:p w14:paraId="30FEAD54" w14:textId="29849B61" w:rsidR="00F93B07" w:rsidRPr="007344CA" w:rsidRDefault="003B571B" w:rsidP="003B571B">
            <w:pPr>
              <w:jc w:val="center"/>
              <w:rPr>
                <w:rFonts w:ascii="Arial" w:hAnsi="Arial" w:cs="Arial"/>
                <w:sz w:val="18"/>
                <w:szCs w:val="18"/>
                <w:lang w:val="en-US"/>
              </w:rPr>
            </w:pPr>
            <w:r w:rsidRPr="007344CA">
              <w:rPr>
                <w:rFonts w:ascii="Arial" w:hAnsi="Arial" w:cs="Arial"/>
                <w:sz w:val="18"/>
                <w:szCs w:val="18"/>
                <w:lang w:val="en-US"/>
              </w:rPr>
              <w:t>4 ure</w:t>
            </w:r>
          </w:p>
        </w:tc>
        <w:tc>
          <w:tcPr>
            <w:tcW w:w="1760" w:type="dxa"/>
            <w:vAlign w:val="center"/>
            <w:hideMark/>
          </w:tcPr>
          <w:p w14:paraId="354C3041" w14:textId="2CA8B05E" w:rsidR="00F93B07" w:rsidRPr="007344CA" w:rsidRDefault="007D07BA" w:rsidP="007D07BA">
            <w:pPr>
              <w:jc w:val="center"/>
              <w:rPr>
                <w:rFonts w:ascii="Arial" w:hAnsi="Arial" w:cs="Arial"/>
                <w:sz w:val="18"/>
                <w:szCs w:val="18"/>
                <w:lang w:val="en-US"/>
              </w:rPr>
            </w:pPr>
            <w:r w:rsidRPr="007344CA">
              <w:rPr>
                <w:rFonts w:ascii="Arial" w:hAnsi="Arial" w:cs="Arial"/>
                <w:sz w:val="18"/>
                <w:szCs w:val="18"/>
                <w:lang w:val="en-US"/>
              </w:rPr>
              <w:t xml:space="preserve">32 </w:t>
            </w:r>
            <w:r w:rsidR="00F93B07" w:rsidRPr="007344CA">
              <w:rPr>
                <w:rFonts w:ascii="Arial" w:hAnsi="Arial" w:cs="Arial"/>
                <w:sz w:val="18"/>
                <w:szCs w:val="18"/>
                <w:lang w:val="en-US"/>
              </w:rPr>
              <w:t>ur</w:t>
            </w:r>
          </w:p>
        </w:tc>
      </w:tr>
    </w:tbl>
    <w:p w14:paraId="2B808F6A" w14:textId="4160F3AB" w:rsidR="003A2AA4" w:rsidRPr="007344CA" w:rsidRDefault="003A2AA4" w:rsidP="003A2AA4">
      <w:pPr>
        <w:spacing w:before="225" w:after="225"/>
        <w:jc w:val="both"/>
        <w:rPr>
          <w:rFonts w:ascii="Arial" w:hAnsi="Arial" w:cs="Arial"/>
          <w:color w:val="000000"/>
          <w:sz w:val="18"/>
          <w:szCs w:val="18"/>
          <w:lang w:val="en-US"/>
        </w:rPr>
      </w:pPr>
      <w:proofErr w:type="spellStart"/>
      <w:r w:rsidRPr="007344CA">
        <w:rPr>
          <w:rFonts w:ascii="Arial" w:hAnsi="Arial" w:cs="Arial"/>
          <w:color w:val="000000"/>
          <w:sz w:val="18"/>
          <w:szCs w:val="18"/>
          <w:lang w:val="en-US"/>
        </w:rPr>
        <w:t>Odzivni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čas</w:t>
      </w:r>
      <w:proofErr w:type="spellEnd"/>
      <w:r w:rsidRPr="007344CA">
        <w:rPr>
          <w:rFonts w:ascii="Arial" w:hAnsi="Arial" w:cs="Arial"/>
          <w:color w:val="000000"/>
          <w:sz w:val="18"/>
          <w:szCs w:val="18"/>
          <w:lang w:val="en-US"/>
        </w:rPr>
        <w:t xml:space="preserve"> je </w:t>
      </w:r>
      <w:proofErr w:type="spellStart"/>
      <w:r w:rsidRPr="007344CA">
        <w:rPr>
          <w:rFonts w:ascii="Arial" w:hAnsi="Arial" w:cs="Arial"/>
          <w:color w:val="000000"/>
          <w:sz w:val="18"/>
          <w:szCs w:val="18"/>
          <w:lang w:val="en-US"/>
        </w:rPr>
        <w:t>čas</w:t>
      </w:r>
      <w:proofErr w:type="spellEnd"/>
      <w:r w:rsidRPr="007344CA">
        <w:rPr>
          <w:rFonts w:ascii="Arial" w:hAnsi="Arial" w:cs="Arial"/>
          <w:color w:val="000000"/>
          <w:sz w:val="18"/>
          <w:szCs w:val="18"/>
          <w:lang w:val="en-US"/>
        </w:rPr>
        <w:t xml:space="preserve">, ki </w:t>
      </w:r>
      <w:proofErr w:type="spellStart"/>
      <w:r w:rsidRPr="007344CA">
        <w:rPr>
          <w:rFonts w:ascii="Arial" w:hAnsi="Arial" w:cs="Arial"/>
          <w:color w:val="000000"/>
          <w:sz w:val="18"/>
          <w:szCs w:val="18"/>
          <w:lang w:val="en-US"/>
        </w:rPr>
        <w:t>preteče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prejema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prijave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napake</w:t>
      </w:r>
      <w:proofErr w:type="spellEnd"/>
      <w:r w:rsidRPr="007344CA">
        <w:rPr>
          <w:rFonts w:ascii="Arial" w:hAnsi="Arial" w:cs="Arial"/>
          <w:color w:val="000000"/>
          <w:sz w:val="18"/>
          <w:szCs w:val="18"/>
          <w:lang w:val="en-US"/>
        </w:rPr>
        <w:t xml:space="preserve">, do </w:t>
      </w:r>
      <w:proofErr w:type="spellStart"/>
      <w:r w:rsidRPr="007344CA">
        <w:rPr>
          <w:rFonts w:ascii="Arial" w:hAnsi="Arial" w:cs="Arial"/>
          <w:color w:val="000000"/>
          <w:sz w:val="18"/>
          <w:szCs w:val="18"/>
          <w:lang w:val="en-US"/>
        </w:rPr>
        <w:t>trenutka</w:t>
      </w:r>
      <w:proofErr w:type="spellEnd"/>
      <w:r w:rsidRPr="007344CA">
        <w:rPr>
          <w:rFonts w:ascii="Arial" w:hAnsi="Arial" w:cs="Arial"/>
          <w:color w:val="000000"/>
          <w:sz w:val="18"/>
          <w:szCs w:val="18"/>
          <w:lang w:val="en-US"/>
        </w:rPr>
        <w:t xml:space="preserve">, ko izvajalec začne z odpravo napake. Osnovno infrastrukturo za izvajanje pomoči uporabnikom zagotovi izvajalec. Ta infrastruktura vključuje sistem za upravljanje klicev, elektronske pošte, SMS sporočil in podobno za klicni center ter sistem za upravljanje problemov. </w:t>
      </w:r>
    </w:p>
    <w:p w14:paraId="7E0AA035" w14:textId="77777777" w:rsidR="003A2AA4" w:rsidRPr="007344CA" w:rsidRDefault="003A2AA4" w:rsidP="003A2AA4">
      <w:pPr>
        <w:spacing w:before="225" w:after="225"/>
        <w:jc w:val="both"/>
        <w:rPr>
          <w:rFonts w:ascii="Arial" w:hAnsi="Arial" w:cs="Arial"/>
          <w:color w:val="000000"/>
          <w:sz w:val="18"/>
          <w:szCs w:val="18"/>
          <w:lang w:val="en-US"/>
        </w:rPr>
      </w:pPr>
      <w:proofErr w:type="spellStart"/>
      <w:r w:rsidRPr="007344CA">
        <w:rPr>
          <w:rFonts w:ascii="Arial" w:hAnsi="Arial" w:cs="Arial"/>
          <w:color w:val="000000"/>
          <w:sz w:val="18"/>
          <w:szCs w:val="18"/>
          <w:lang w:val="en-US"/>
        </w:rPr>
        <w:t>Čas</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odprave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napake</w:t>
      </w:r>
      <w:proofErr w:type="spellEnd"/>
      <w:r w:rsidRPr="007344CA">
        <w:rPr>
          <w:rFonts w:ascii="Arial" w:hAnsi="Arial" w:cs="Arial"/>
          <w:color w:val="000000"/>
          <w:sz w:val="18"/>
          <w:szCs w:val="18"/>
          <w:lang w:val="en-US"/>
        </w:rPr>
        <w:t xml:space="preserve"> je </w:t>
      </w:r>
      <w:proofErr w:type="spellStart"/>
      <w:r w:rsidRPr="007344CA">
        <w:rPr>
          <w:rFonts w:ascii="Arial" w:hAnsi="Arial" w:cs="Arial"/>
          <w:color w:val="000000"/>
          <w:sz w:val="18"/>
          <w:szCs w:val="18"/>
          <w:lang w:val="en-US"/>
        </w:rPr>
        <w:t>čas</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trenutka</w:t>
      </w:r>
      <w:proofErr w:type="spellEnd"/>
      <w:r w:rsidRPr="007344CA">
        <w:rPr>
          <w:rFonts w:ascii="Arial" w:hAnsi="Arial" w:cs="Arial"/>
          <w:color w:val="000000"/>
          <w:sz w:val="18"/>
          <w:szCs w:val="18"/>
          <w:lang w:val="en-US"/>
        </w:rPr>
        <w:t xml:space="preserve">, ko </w:t>
      </w:r>
      <w:proofErr w:type="spellStart"/>
      <w:r w:rsidRPr="007344CA">
        <w:rPr>
          <w:rFonts w:ascii="Arial" w:hAnsi="Arial" w:cs="Arial"/>
          <w:color w:val="000000"/>
          <w:sz w:val="18"/>
          <w:szCs w:val="18"/>
          <w:lang w:val="en-US"/>
        </w:rPr>
        <w:t>izvajalec</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začne</w:t>
      </w:r>
      <w:proofErr w:type="spellEnd"/>
      <w:r w:rsidRPr="007344CA">
        <w:rPr>
          <w:rFonts w:ascii="Arial" w:hAnsi="Arial" w:cs="Arial"/>
          <w:color w:val="000000"/>
          <w:sz w:val="18"/>
          <w:szCs w:val="18"/>
          <w:lang w:val="en-US"/>
        </w:rPr>
        <w:t xml:space="preserve"> z </w:t>
      </w:r>
      <w:proofErr w:type="spellStart"/>
      <w:r w:rsidRPr="007344CA">
        <w:rPr>
          <w:rFonts w:ascii="Arial" w:hAnsi="Arial" w:cs="Arial"/>
          <w:color w:val="000000"/>
          <w:sz w:val="18"/>
          <w:szCs w:val="18"/>
          <w:lang w:val="en-US"/>
        </w:rPr>
        <w:t>odpravo</w:t>
      </w:r>
      <w:proofErr w:type="spellEnd"/>
      <w:r w:rsidRPr="007344CA">
        <w:rPr>
          <w:rFonts w:ascii="Arial" w:hAnsi="Arial" w:cs="Arial"/>
          <w:color w:val="000000"/>
          <w:sz w:val="18"/>
          <w:szCs w:val="18"/>
          <w:lang w:val="en-US"/>
        </w:rPr>
        <w:t xml:space="preserve"> napake, pa do njene odprave (oziroma zagotovitve funkcionalno nadomestne rešitve). </w:t>
      </w:r>
    </w:p>
    <w:p w14:paraId="78B11520" w14:textId="3743027F" w:rsidR="003A2AA4" w:rsidRPr="007344CA" w:rsidRDefault="003A2AA4" w:rsidP="003A2AA4">
      <w:pPr>
        <w:spacing w:before="225" w:after="225"/>
        <w:jc w:val="both"/>
        <w:rPr>
          <w:rFonts w:ascii="Arial" w:hAnsi="Arial" w:cs="Arial"/>
          <w:color w:val="000000"/>
          <w:sz w:val="18"/>
          <w:szCs w:val="18"/>
          <w:lang w:val="en-US"/>
        </w:rPr>
      </w:pPr>
      <w:r w:rsidRPr="007344CA">
        <w:rPr>
          <w:rFonts w:ascii="Arial" w:hAnsi="Arial" w:cs="Arial"/>
          <w:color w:val="000000"/>
          <w:sz w:val="18"/>
          <w:szCs w:val="18"/>
          <w:lang w:val="en-US"/>
        </w:rPr>
        <w:t>Izvajalec mora v primeru napak</w:t>
      </w:r>
      <w:r w:rsidR="007D07BA" w:rsidRPr="007344CA">
        <w:rPr>
          <w:rFonts w:ascii="Arial" w:hAnsi="Arial" w:cs="Arial"/>
          <w:color w:val="000000"/>
          <w:sz w:val="18"/>
          <w:szCs w:val="18"/>
          <w:lang w:val="en-US"/>
        </w:rPr>
        <w:t xml:space="preserve"> s prioriteto zelo visoko ali visoko</w:t>
      </w:r>
      <w:r w:rsidRPr="007344CA">
        <w:rPr>
          <w:rFonts w:ascii="Arial" w:hAnsi="Arial" w:cs="Arial"/>
          <w:color w:val="000000"/>
          <w:sz w:val="18"/>
          <w:szCs w:val="18"/>
          <w:lang w:val="en-US"/>
        </w:rPr>
        <w:t xml:space="preserve"> zagotoviti kontinuirano odpravljanje napake do zagotovitve delovanja vseh bistvenih funkcionalnosti sistema.</w:t>
      </w:r>
    </w:p>
    <w:p w14:paraId="3C8460D7" w14:textId="717B3228" w:rsidR="003A2AA4" w:rsidRPr="007344CA" w:rsidRDefault="003A2AA4" w:rsidP="003A2AA4">
      <w:pPr>
        <w:spacing w:before="225" w:after="225"/>
        <w:jc w:val="both"/>
        <w:rPr>
          <w:rFonts w:ascii="Arial" w:hAnsi="Arial" w:cs="Arial"/>
          <w:color w:val="000000"/>
          <w:sz w:val="18"/>
          <w:szCs w:val="18"/>
          <w:lang w:val="en-US"/>
        </w:rPr>
      </w:pPr>
      <w:r w:rsidRPr="007344CA">
        <w:rPr>
          <w:rFonts w:ascii="Arial" w:hAnsi="Arial" w:cs="Arial"/>
          <w:color w:val="000000"/>
          <w:sz w:val="18"/>
          <w:szCs w:val="18"/>
          <w:lang w:val="en-US"/>
        </w:rPr>
        <w:t xml:space="preserve">Odzivni in ciljni čas se začneta meriti takoj, če je napaka sporočena od </w:t>
      </w:r>
      <w:r w:rsidR="00B7590E" w:rsidRPr="007344CA">
        <w:rPr>
          <w:rFonts w:ascii="Arial" w:hAnsi="Arial" w:cs="Arial"/>
          <w:color w:val="000000"/>
          <w:sz w:val="18"/>
          <w:szCs w:val="18"/>
          <w:lang w:val="en-US"/>
        </w:rPr>
        <w:t>8</w:t>
      </w:r>
      <w:r w:rsidRPr="007344CA">
        <w:rPr>
          <w:rFonts w:ascii="Arial" w:hAnsi="Arial" w:cs="Arial"/>
          <w:color w:val="000000"/>
          <w:sz w:val="18"/>
          <w:szCs w:val="18"/>
          <w:lang w:val="en-US"/>
        </w:rPr>
        <w:t>. do 1</w:t>
      </w:r>
      <w:r w:rsidR="00B7590E" w:rsidRPr="007344CA">
        <w:rPr>
          <w:rFonts w:ascii="Arial" w:hAnsi="Arial" w:cs="Arial"/>
          <w:color w:val="000000"/>
          <w:sz w:val="18"/>
          <w:szCs w:val="18"/>
          <w:lang w:val="en-US"/>
        </w:rPr>
        <w:t>6</w:t>
      </w:r>
      <w:r w:rsidRPr="007344CA">
        <w:rPr>
          <w:rFonts w:ascii="Arial" w:hAnsi="Arial" w:cs="Arial"/>
          <w:color w:val="000000"/>
          <w:sz w:val="18"/>
          <w:szCs w:val="18"/>
          <w:lang w:val="en-US"/>
        </w:rPr>
        <w:t>. ur</w:t>
      </w:r>
      <w:r w:rsidR="00245F40" w:rsidRPr="007344CA">
        <w:rPr>
          <w:rFonts w:ascii="Arial" w:hAnsi="Arial" w:cs="Arial"/>
          <w:color w:val="000000"/>
          <w:sz w:val="18"/>
          <w:szCs w:val="18"/>
          <w:lang w:val="en-US"/>
        </w:rPr>
        <w:t>e</w:t>
      </w:r>
      <w:r w:rsidRPr="007344CA">
        <w:rPr>
          <w:rFonts w:ascii="Arial" w:hAnsi="Arial" w:cs="Arial"/>
          <w:color w:val="000000"/>
          <w:sz w:val="18"/>
          <w:szCs w:val="18"/>
          <w:lang w:val="en-US"/>
        </w:rPr>
        <w:t xml:space="preserve"> med delavnikom. Če pa je napaka prijavljena po </w:t>
      </w:r>
      <w:r w:rsidR="00B7590E" w:rsidRPr="007344CA">
        <w:rPr>
          <w:rFonts w:ascii="Arial" w:hAnsi="Arial" w:cs="Arial"/>
          <w:color w:val="000000"/>
          <w:sz w:val="18"/>
          <w:szCs w:val="18"/>
          <w:lang w:val="en-US"/>
        </w:rPr>
        <w:t>16</w:t>
      </w:r>
      <w:r w:rsidRPr="007344CA">
        <w:rPr>
          <w:rFonts w:ascii="Arial" w:hAnsi="Arial" w:cs="Arial"/>
          <w:color w:val="000000"/>
          <w:sz w:val="18"/>
          <w:szCs w:val="18"/>
          <w:lang w:val="en-US"/>
        </w:rPr>
        <w:t>. uri pa z začetkom delovnika prvi naslednji dan po obvestilu o prioritetni nalogi.</w:t>
      </w:r>
    </w:p>
    <w:p w14:paraId="6EB78607" w14:textId="3D83E774" w:rsidR="003A2AA4" w:rsidRPr="007344CA" w:rsidRDefault="003A2AA4" w:rsidP="003A2AA4">
      <w:pPr>
        <w:spacing w:before="225" w:after="225" w:line="240" w:lineRule="auto"/>
        <w:jc w:val="both"/>
        <w:rPr>
          <w:rFonts w:ascii="Arial" w:hAnsi="Arial" w:cs="Arial"/>
          <w:sz w:val="18"/>
          <w:szCs w:val="18"/>
          <w:lang w:val="en-US"/>
        </w:rPr>
      </w:pPr>
      <w:r w:rsidRPr="007344CA">
        <w:rPr>
          <w:rFonts w:ascii="Arial" w:hAnsi="Arial" w:cs="Arial"/>
          <w:sz w:val="18"/>
          <w:szCs w:val="18"/>
          <w:lang w:val="en-US"/>
        </w:rPr>
        <w:t>Zagotovljena mora biti sledljivost datuma in ure prijave napake, odzivni čas ponudnika in čas, ko je bila napaka odpravljena.</w:t>
      </w:r>
    </w:p>
    <w:p w14:paraId="519AE13A" w14:textId="77777777" w:rsidR="003914A9" w:rsidRPr="007344CA" w:rsidRDefault="003914A9" w:rsidP="00C31CB8">
      <w:pPr>
        <w:spacing w:before="225" w:after="225" w:line="240" w:lineRule="auto"/>
        <w:jc w:val="both"/>
        <w:rPr>
          <w:rFonts w:ascii="Arial" w:hAnsi="Arial" w:cs="Arial"/>
          <w:sz w:val="18"/>
          <w:szCs w:val="18"/>
          <w:lang w:val="en-US"/>
        </w:rPr>
      </w:pPr>
    </w:p>
    <w:p w14:paraId="000A9821" w14:textId="4B89CEB7" w:rsidR="003914A9" w:rsidRPr="007344CA" w:rsidRDefault="003914A9" w:rsidP="003914A9">
      <w:pPr>
        <w:pStyle w:val="ListParagraph"/>
        <w:numPr>
          <w:ilvl w:val="0"/>
          <w:numId w:val="69"/>
        </w:numPr>
        <w:spacing w:before="225" w:after="225" w:line="240" w:lineRule="auto"/>
        <w:jc w:val="both"/>
        <w:rPr>
          <w:b/>
          <w:bCs/>
          <w:lang w:val="en-US"/>
        </w:rPr>
      </w:pPr>
      <w:r w:rsidRPr="007344CA">
        <w:rPr>
          <w:rFonts w:ascii="Arial" w:hAnsi="Arial" w:cs="Arial"/>
          <w:b/>
          <w:bCs/>
          <w:color w:val="000000"/>
          <w:sz w:val="18"/>
          <w:szCs w:val="18"/>
          <w:lang w:val="en-US"/>
        </w:rPr>
        <w:t>PREVZEM</w:t>
      </w:r>
    </w:p>
    <w:p w14:paraId="317ADBD1" w14:textId="77777777" w:rsidR="003914A9" w:rsidRPr="007344CA" w:rsidRDefault="003914A9" w:rsidP="003914A9">
      <w:pPr>
        <w:pStyle w:val="ListParagraph"/>
        <w:numPr>
          <w:ilvl w:val="0"/>
          <w:numId w:val="65"/>
        </w:numPr>
        <w:spacing w:after="0" w:line="240" w:lineRule="auto"/>
        <w:ind w:left="357" w:hanging="357"/>
        <w:jc w:val="center"/>
        <w:rPr>
          <w:rFonts w:ascii="Arial" w:hAnsi="Arial" w:cs="Arial"/>
          <w:b/>
          <w:bCs/>
          <w:sz w:val="18"/>
          <w:szCs w:val="18"/>
          <w:lang w:val="en-US"/>
        </w:rPr>
      </w:pPr>
      <w:r w:rsidRPr="007344CA">
        <w:rPr>
          <w:rFonts w:ascii="Arial" w:hAnsi="Arial" w:cs="Arial"/>
          <w:b/>
          <w:bCs/>
          <w:sz w:val="18"/>
          <w:szCs w:val="18"/>
          <w:lang w:val="en-US"/>
        </w:rPr>
        <w:lastRenderedPageBreak/>
        <w:t>člen</w:t>
      </w:r>
    </w:p>
    <w:p w14:paraId="315EA7DA" w14:textId="105D4E51" w:rsidR="003914A9" w:rsidRPr="007344CA" w:rsidRDefault="003914A9" w:rsidP="003914A9">
      <w:pPr>
        <w:spacing w:before="225" w:after="225" w:line="240" w:lineRule="auto"/>
        <w:jc w:val="both"/>
        <w:rPr>
          <w:rFonts w:ascii="Arial" w:hAnsi="Arial" w:cs="Arial"/>
          <w:sz w:val="18"/>
          <w:szCs w:val="18"/>
          <w:lang w:val="en-US"/>
        </w:rPr>
      </w:pPr>
      <w:r w:rsidRPr="007344CA">
        <w:rPr>
          <w:rFonts w:ascii="Arial" w:hAnsi="Arial" w:cs="Arial"/>
          <w:sz w:val="18"/>
          <w:szCs w:val="18"/>
          <w:lang w:val="en-US"/>
        </w:rPr>
        <w:t>Naročnik storitve prevzame s podpisom prevzemnega zapisnika, ki ga podpišeta obe pogodbeni stranki.</w:t>
      </w:r>
    </w:p>
    <w:p w14:paraId="0AF2D251" w14:textId="77777777" w:rsidR="003914A9" w:rsidRPr="007344CA" w:rsidRDefault="003914A9" w:rsidP="003914A9">
      <w:pPr>
        <w:spacing w:before="225" w:after="225" w:line="240" w:lineRule="auto"/>
        <w:jc w:val="both"/>
        <w:rPr>
          <w:rFonts w:ascii="Arial" w:hAnsi="Arial" w:cs="Arial"/>
          <w:sz w:val="18"/>
          <w:szCs w:val="18"/>
          <w:lang w:val="en-US"/>
        </w:rPr>
      </w:pPr>
      <w:r w:rsidRPr="007344CA">
        <w:rPr>
          <w:rFonts w:ascii="Arial" w:hAnsi="Arial" w:cs="Arial"/>
          <w:sz w:val="18"/>
          <w:szCs w:val="18"/>
          <w:lang w:val="en-US"/>
        </w:rPr>
        <w:t>Izvajalec mora naročniku pred podpisom prevzemnega zapisnika za storitve:</w:t>
      </w:r>
    </w:p>
    <w:p w14:paraId="2D3A2025" w14:textId="1D9D886D" w:rsidR="003914A9" w:rsidRPr="007344CA" w:rsidRDefault="003914A9" w:rsidP="003914A9">
      <w:pPr>
        <w:spacing w:before="225" w:after="225" w:line="240" w:lineRule="auto"/>
        <w:jc w:val="both"/>
        <w:rPr>
          <w:rFonts w:ascii="Arial" w:hAnsi="Arial" w:cs="Arial"/>
          <w:sz w:val="18"/>
          <w:szCs w:val="18"/>
          <w:lang w:val="en-US"/>
        </w:rPr>
      </w:pPr>
      <w:r w:rsidRPr="007344CA">
        <w:rPr>
          <w:rFonts w:ascii="Arial" w:hAnsi="Arial" w:cs="Arial"/>
          <w:sz w:val="18"/>
          <w:szCs w:val="18"/>
          <w:lang w:val="en-US"/>
        </w:rPr>
        <w:t xml:space="preserve">- </w:t>
      </w:r>
      <w:proofErr w:type="spellStart"/>
      <w:r w:rsidRPr="007344CA">
        <w:rPr>
          <w:rFonts w:ascii="Arial" w:hAnsi="Arial" w:cs="Arial"/>
          <w:sz w:val="18"/>
          <w:szCs w:val="18"/>
          <w:lang w:val="en-US"/>
        </w:rPr>
        <w:t>izročiti</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poročiIo</w:t>
      </w:r>
      <w:proofErr w:type="spellEnd"/>
      <w:r w:rsidRPr="007344CA">
        <w:rPr>
          <w:rFonts w:ascii="Arial" w:hAnsi="Arial" w:cs="Arial"/>
          <w:sz w:val="18"/>
          <w:szCs w:val="18"/>
          <w:lang w:val="en-US"/>
        </w:rPr>
        <w:t xml:space="preserve"> o </w:t>
      </w:r>
      <w:proofErr w:type="spellStart"/>
      <w:r w:rsidRPr="007344CA">
        <w:rPr>
          <w:rFonts w:ascii="Arial" w:hAnsi="Arial" w:cs="Arial"/>
          <w:sz w:val="18"/>
          <w:szCs w:val="18"/>
          <w:lang w:val="en-US"/>
        </w:rPr>
        <w:t>opravljenem</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delu</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iz</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katerega</w:t>
      </w:r>
      <w:proofErr w:type="spellEnd"/>
      <w:r w:rsidRPr="007344CA">
        <w:rPr>
          <w:rFonts w:ascii="Arial" w:hAnsi="Arial" w:cs="Arial"/>
          <w:sz w:val="18"/>
          <w:szCs w:val="18"/>
          <w:lang w:val="en-US"/>
        </w:rPr>
        <w:t xml:space="preserve"> mora biti razviden skupen obseg opravljenega dela, specifikacija in opis opravljenih storitev</w:t>
      </w:r>
    </w:p>
    <w:p w14:paraId="4962FF13" w14:textId="3B881D36" w:rsidR="003914A9" w:rsidRPr="007344CA" w:rsidRDefault="003914A9" w:rsidP="003914A9">
      <w:pPr>
        <w:spacing w:before="225" w:after="225" w:line="240" w:lineRule="auto"/>
        <w:jc w:val="both"/>
        <w:rPr>
          <w:rFonts w:ascii="Arial" w:hAnsi="Arial" w:cs="Arial"/>
          <w:sz w:val="18"/>
          <w:szCs w:val="18"/>
          <w:lang w:val="en-US"/>
        </w:rPr>
      </w:pPr>
      <w:r w:rsidRPr="007344CA">
        <w:rPr>
          <w:rFonts w:ascii="Arial" w:hAnsi="Arial" w:cs="Arial"/>
          <w:sz w:val="18"/>
          <w:szCs w:val="18"/>
          <w:lang w:val="en-US"/>
        </w:rPr>
        <w:t>in</w:t>
      </w:r>
    </w:p>
    <w:p w14:paraId="29EFFB3E" w14:textId="7953C445" w:rsidR="003914A9" w:rsidRPr="007344CA" w:rsidRDefault="003914A9" w:rsidP="003914A9">
      <w:pPr>
        <w:spacing w:before="225" w:after="225" w:line="240" w:lineRule="auto"/>
        <w:jc w:val="both"/>
        <w:rPr>
          <w:rFonts w:ascii="Arial" w:hAnsi="Arial" w:cs="Arial"/>
          <w:sz w:val="18"/>
          <w:szCs w:val="18"/>
          <w:lang w:val="en-US"/>
        </w:rPr>
      </w:pPr>
      <w:r w:rsidRPr="007344CA">
        <w:rPr>
          <w:rFonts w:ascii="Arial" w:hAnsi="Arial" w:cs="Arial"/>
          <w:sz w:val="18"/>
          <w:szCs w:val="18"/>
          <w:lang w:val="en-US"/>
        </w:rPr>
        <w:t xml:space="preserve">-  </w:t>
      </w:r>
      <w:proofErr w:type="spellStart"/>
      <w:r w:rsidRPr="007344CA">
        <w:rPr>
          <w:rFonts w:ascii="Arial" w:hAnsi="Arial" w:cs="Arial"/>
          <w:sz w:val="18"/>
          <w:szCs w:val="18"/>
          <w:lang w:val="en-US"/>
        </w:rPr>
        <w:t>izročiti</w:t>
      </w:r>
      <w:proofErr w:type="spellEnd"/>
      <w:r w:rsidRPr="007344CA">
        <w:rPr>
          <w:rFonts w:ascii="Arial" w:hAnsi="Arial" w:cs="Arial"/>
          <w:sz w:val="18"/>
          <w:szCs w:val="18"/>
          <w:lang w:val="en-US"/>
        </w:rPr>
        <w:t xml:space="preserve"> v </w:t>
      </w:r>
      <w:proofErr w:type="spellStart"/>
      <w:r w:rsidRPr="007344CA">
        <w:rPr>
          <w:rFonts w:ascii="Arial" w:hAnsi="Arial" w:cs="Arial"/>
          <w:sz w:val="18"/>
          <w:szCs w:val="18"/>
          <w:lang w:val="en-US"/>
        </w:rPr>
        <w:t>uporabo</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platformo</w:t>
      </w:r>
      <w:proofErr w:type="spellEnd"/>
      <w:r w:rsidRPr="007344CA">
        <w:rPr>
          <w:rFonts w:ascii="Arial" w:hAnsi="Arial" w:cs="Arial"/>
          <w:sz w:val="18"/>
          <w:szCs w:val="18"/>
          <w:lang w:val="en-US"/>
        </w:rPr>
        <w:t xml:space="preserve"> in </w:t>
      </w:r>
      <w:proofErr w:type="spellStart"/>
      <w:r w:rsidRPr="007344CA">
        <w:rPr>
          <w:rFonts w:ascii="Arial" w:hAnsi="Arial" w:cs="Arial"/>
          <w:sz w:val="18"/>
          <w:szCs w:val="18"/>
          <w:lang w:val="en-US"/>
        </w:rPr>
        <w:t>izvorno</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kodo</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če</w:t>
      </w:r>
      <w:proofErr w:type="spellEnd"/>
      <w:r w:rsidRPr="007344CA">
        <w:rPr>
          <w:rFonts w:ascii="Arial" w:hAnsi="Arial" w:cs="Arial"/>
          <w:sz w:val="18"/>
          <w:szCs w:val="18"/>
          <w:lang w:val="en-US"/>
        </w:rPr>
        <w:t xml:space="preserve"> je </w:t>
      </w:r>
      <w:proofErr w:type="spellStart"/>
      <w:r w:rsidRPr="007344CA">
        <w:rPr>
          <w:rFonts w:ascii="Arial" w:hAnsi="Arial" w:cs="Arial"/>
          <w:sz w:val="18"/>
          <w:szCs w:val="18"/>
          <w:lang w:val="en-US"/>
        </w:rPr>
        <w:t>Ie</w:t>
      </w:r>
      <w:proofErr w:type="spellEnd"/>
      <w:r w:rsidRPr="007344CA">
        <w:rPr>
          <w:rFonts w:ascii="Arial" w:hAnsi="Arial" w:cs="Arial"/>
          <w:sz w:val="18"/>
          <w:szCs w:val="18"/>
          <w:lang w:val="en-US"/>
        </w:rPr>
        <w:t xml:space="preserve"> ta </w:t>
      </w:r>
      <w:proofErr w:type="spellStart"/>
      <w:r w:rsidRPr="007344CA">
        <w:rPr>
          <w:rFonts w:ascii="Arial" w:hAnsi="Arial" w:cs="Arial"/>
          <w:sz w:val="18"/>
          <w:szCs w:val="18"/>
          <w:lang w:val="en-US"/>
        </w:rPr>
        <w:t>nastala</w:t>
      </w:r>
      <w:proofErr w:type="spellEnd"/>
      <w:r w:rsidRPr="007344CA">
        <w:rPr>
          <w:rFonts w:ascii="Arial" w:hAnsi="Arial" w:cs="Arial"/>
          <w:sz w:val="18"/>
          <w:szCs w:val="18"/>
          <w:lang w:val="en-US"/>
        </w:rPr>
        <w:t xml:space="preserve"> v </w:t>
      </w:r>
      <w:proofErr w:type="spellStart"/>
      <w:r w:rsidRPr="007344CA">
        <w:rPr>
          <w:rFonts w:ascii="Arial" w:hAnsi="Arial" w:cs="Arial"/>
          <w:sz w:val="18"/>
          <w:szCs w:val="18"/>
          <w:lang w:val="en-US"/>
        </w:rPr>
        <w:t>sklopu</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naročila</w:t>
      </w:r>
      <w:proofErr w:type="spellEnd"/>
      <w:r w:rsidRPr="007344CA">
        <w:rPr>
          <w:rFonts w:ascii="Arial" w:hAnsi="Arial" w:cs="Arial"/>
          <w:sz w:val="18"/>
          <w:szCs w:val="18"/>
          <w:lang w:val="en-US"/>
        </w:rPr>
        <w:t xml:space="preserve">, ki </w:t>
      </w:r>
      <w:proofErr w:type="spellStart"/>
      <w:r w:rsidRPr="007344CA">
        <w:rPr>
          <w:rFonts w:ascii="Arial" w:hAnsi="Arial" w:cs="Arial"/>
          <w:sz w:val="18"/>
          <w:szCs w:val="18"/>
          <w:lang w:val="en-US"/>
        </w:rPr>
        <w:t>jih</w:t>
      </w:r>
      <w:proofErr w:type="spellEnd"/>
      <w:r w:rsidRPr="007344CA">
        <w:rPr>
          <w:rFonts w:ascii="Arial" w:hAnsi="Arial" w:cs="Arial"/>
          <w:sz w:val="18"/>
          <w:szCs w:val="18"/>
          <w:lang w:val="en-US"/>
        </w:rPr>
        <w:t xml:space="preserve"> mora </w:t>
      </w:r>
      <w:proofErr w:type="spellStart"/>
      <w:r w:rsidRPr="007344CA">
        <w:rPr>
          <w:rFonts w:ascii="Arial" w:hAnsi="Arial" w:cs="Arial"/>
          <w:sz w:val="18"/>
          <w:szCs w:val="18"/>
          <w:lang w:val="en-US"/>
        </w:rPr>
        <w:t>shraniti</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tudi</w:t>
      </w:r>
      <w:proofErr w:type="spellEnd"/>
      <w:r w:rsidRPr="007344CA">
        <w:rPr>
          <w:rFonts w:ascii="Arial" w:hAnsi="Arial" w:cs="Arial"/>
          <w:sz w:val="18"/>
          <w:szCs w:val="18"/>
          <w:lang w:val="en-US"/>
        </w:rPr>
        <w:t xml:space="preserve"> v </w:t>
      </w:r>
      <w:proofErr w:type="spellStart"/>
      <w:r w:rsidRPr="007344CA">
        <w:rPr>
          <w:rFonts w:ascii="Arial" w:hAnsi="Arial" w:cs="Arial"/>
          <w:sz w:val="18"/>
          <w:szCs w:val="18"/>
          <w:lang w:val="en-US"/>
        </w:rPr>
        <w:t>repozitorij</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izvorne</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kode</w:t>
      </w:r>
      <w:proofErr w:type="spellEnd"/>
      <w:r w:rsidRPr="007344CA">
        <w:rPr>
          <w:rFonts w:ascii="Arial" w:hAnsi="Arial" w:cs="Arial"/>
          <w:sz w:val="18"/>
          <w:szCs w:val="18"/>
          <w:lang w:val="en-US"/>
        </w:rPr>
        <w:t xml:space="preserve"> in </w:t>
      </w:r>
      <w:proofErr w:type="spellStart"/>
      <w:r w:rsidRPr="007344CA">
        <w:rPr>
          <w:rFonts w:ascii="Arial" w:hAnsi="Arial" w:cs="Arial"/>
          <w:sz w:val="18"/>
          <w:szCs w:val="18"/>
          <w:lang w:val="en-US"/>
        </w:rPr>
        <w:t>dokumentacije</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dokumentacijo</w:t>
      </w:r>
      <w:proofErr w:type="spellEnd"/>
      <w:r w:rsidRPr="007344CA">
        <w:rPr>
          <w:rFonts w:ascii="Arial" w:hAnsi="Arial" w:cs="Arial"/>
          <w:sz w:val="18"/>
          <w:szCs w:val="18"/>
          <w:lang w:val="en-US"/>
        </w:rPr>
        <w:t xml:space="preserve"> in </w:t>
      </w:r>
      <w:proofErr w:type="spellStart"/>
      <w:r w:rsidRPr="007344CA">
        <w:rPr>
          <w:rFonts w:ascii="Arial" w:hAnsi="Arial" w:cs="Arial"/>
          <w:sz w:val="18"/>
          <w:szCs w:val="18"/>
          <w:lang w:val="en-US"/>
        </w:rPr>
        <w:t>navodila</w:t>
      </w:r>
      <w:proofErr w:type="spellEnd"/>
      <w:r w:rsidRPr="007344CA">
        <w:rPr>
          <w:rFonts w:ascii="Arial" w:hAnsi="Arial" w:cs="Arial"/>
          <w:sz w:val="18"/>
          <w:szCs w:val="18"/>
          <w:lang w:val="en-US"/>
        </w:rPr>
        <w:t xml:space="preserve"> za namestitev, vso tehnično dokumentacijo in uporabniško dokumentacijo.</w:t>
      </w:r>
    </w:p>
    <w:p w14:paraId="170B6D0F" w14:textId="6B886F05" w:rsidR="003914A9" w:rsidRPr="007344CA" w:rsidRDefault="003914A9" w:rsidP="003914A9">
      <w:pPr>
        <w:spacing w:before="225" w:after="225" w:line="240" w:lineRule="auto"/>
        <w:jc w:val="both"/>
        <w:rPr>
          <w:rFonts w:ascii="Arial" w:hAnsi="Arial" w:cs="Arial"/>
          <w:sz w:val="18"/>
          <w:szCs w:val="18"/>
          <w:lang w:val="en-US"/>
        </w:rPr>
      </w:pPr>
      <w:r w:rsidRPr="007344CA">
        <w:rPr>
          <w:rFonts w:ascii="Arial" w:hAnsi="Arial" w:cs="Arial"/>
          <w:sz w:val="18"/>
          <w:szCs w:val="18"/>
          <w:lang w:val="en-US"/>
        </w:rPr>
        <w:t>V primeru morebitnih, ob zahtevi za prevzem ugotovljenih, pomanjkljivostih naročnik in izvajalec sestavita zapisnik o ugotovljenih pomanjkljivostih, v katerem navedeta ugotovljene pomanjkljivosti in določita dodatni rok za njihovo odpravo, ki ne more biti daljši od 5 dni. V zapisniku o ugotovljenih pomanjkljivostih je izvajalec dolžan ugotovljene pomanjkljivosti odpraviti na lastne stroške. Po odpravi pomanjkljivosti se sestavi zapisnik o odpravljenih pomanjkljivostih, ki je sestavljen v okviru prevzemnega zapisnika ali pa je njegova priloga. Če izvajalec ne bi odpravil pomanjkljivosti v dogovorjenem dodatnem roku, lahko naročnik storitve, ki niso prevzete zaradi ugotovljenih pomanjkljivosti, naroči drugje na račun izvajalca.</w:t>
      </w:r>
    </w:p>
    <w:p w14:paraId="043ABAE9" w14:textId="6EE4237F" w:rsidR="003914A9" w:rsidRPr="007344CA" w:rsidRDefault="003914A9" w:rsidP="003914A9">
      <w:pPr>
        <w:spacing w:before="225" w:after="225" w:line="240" w:lineRule="auto"/>
        <w:jc w:val="both"/>
        <w:rPr>
          <w:rFonts w:ascii="Arial" w:hAnsi="Arial" w:cs="Arial"/>
          <w:sz w:val="18"/>
          <w:szCs w:val="18"/>
          <w:lang w:val="en-US"/>
        </w:rPr>
      </w:pPr>
      <w:r w:rsidRPr="007344CA">
        <w:rPr>
          <w:rFonts w:ascii="Arial" w:hAnsi="Arial" w:cs="Arial"/>
          <w:sz w:val="18"/>
          <w:szCs w:val="18"/>
          <w:lang w:val="en-US"/>
        </w:rPr>
        <w:t>Vsa predana dokumentacija mora naročniku omogočati popolnoma samostojno upravljanje s prevzetimi izdelki.</w:t>
      </w:r>
    </w:p>
    <w:p w14:paraId="3EC0B704" w14:textId="57183CEA" w:rsidR="00FE5E63" w:rsidRPr="007344CA" w:rsidRDefault="00FE5E63" w:rsidP="00FE5E63">
      <w:pPr>
        <w:pStyle w:val="ListParagraph"/>
        <w:numPr>
          <w:ilvl w:val="0"/>
          <w:numId w:val="69"/>
        </w:numPr>
        <w:spacing w:before="225" w:after="225" w:line="240" w:lineRule="auto"/>
        <w:jc w:val="both"/>
        <w:rPr>
          <w:b/>
          <w:bCs/>
          <w:lang w:val="en-US"/>
        </w:rPr>
      </w:pPr>
      <w:r w:rsidRPr="007344CA">
        <w:rPr>
          <w:rFonts w:ascii="Arial" w:hAnsi="Arial" w:cs="Arial"/>
          <w:b/>
          <w:bCs/>
          <w:color w:val="000000"/>
          <w:sz w:val="18"/>
          <w:szCs w:val="18"/>
          <w:lang w:val="en-US"/>
        </w:rPr>
        <w:t>DODATNE STORITVE IN NADGRADNJE</w:t>
      </w:r>
    </w:p>
    <w:p w14:paraId="16BBF682" w14:textId="21DC3032" w:rsidR="006F5341" w:rsidRPr="007344CA" w:rsidRDefault="00C31CB8" w:rsidP="00C31CB8">
      <w:pPr>
        <w:pStyle w:val="ListParagraph"/>
        <w:numPr>
          <w:ilvl w:val="0"/>
          <w:numId w:val="65"/>
        </w:numPr>
        <w:spacing w:after="0" w:line="240" w:lineRule="auto"/>
        <w:ind w:left="357" w:hanging="357"/>
        <w:jc w:val="center"/>
        <w:rPr>
          <w:rFonts w:ascii="Arial" w:hAnsi="Arial" w:cs="Arial"/>
          <w:b/>
          <w:bCs/>
          <w:sz w:val="18"/>
          <w:szCs w:val="18"/>
          <w:lang w:val="en-US"/>
        </w:rPr>
      </w:pPr>
      <w:r w:rsidRPr="007344CA">
        <w:rPr>
          <w:rFonts w:ascii="Arial" w:hAnsi="Arial" w:cs="Arial"/>
          <w:b/>
          <w:bCs/>
          <w:sz w:val="18"/>
          <w:szCs w:val="18"/>
          <w:lang w:val="en-US"/>
        </w:rPr>
        <w:t>člen</w:t>
      </w:r>
    </w:p>
    <w:tbl>
      <w:tblPr>
        <w:tblStyle w:val="NormalTablePHPDOCX"/>
        <w:tblW w:w="0" w:type="auto"/>
        <w:tblInd w:w="108" w:type="dxa"/>
        <w:tblLook w:val="04A0" w:firstRow="1" w:lastRow="0" w:firstColumn="1" w:lastColumn="0" w:noHBand="0" w:noVBand="1"/>
      </w:tblPr>
      <w:tblGrid>
        <w:gridCol w:w="8962"/>
      </w:tblGrid>
      <w:tr w:rsidR="006F5341" w:rsidRPr="007344CA" w14:paraId="67234CF0" w14:textId="77777777">
        <w:tc>
          <w:tcPr>
            <w:tcW w:w="0" w:type="auto"/>
            <w:tcMar>
              <w:top w:w="0" w:type="auto"/>
              <w:bottom w:w="0" w:type="auto"/>
            </w:tcMar>
          </w:tcPr>
          <w:p w14:paraId="471D4422" w14:textId="1B8E4A36" w:rsidR="00FE5E63" w:rsidRPr="007344CA" w:rsidRDefault="00FE5E63" w:rsidP="00560AB4">
            <w:pPr>
              <w:spacing w:before="225" w:after="225"/>
              <w:jc w:val="both"/>
              <w:rPr>
                <w:rFonts w:ascii="Arial" w:hAnsi="Arial" w:cs="Arial"/>
                <w:color w:val="000000"/>
                <w:sz w:val="18"/>
                <w:szCs w:val="18"/>
                <w:lang w:val="en-US"/>
              </w:rPr>
            </w:pPr>
            <w:r w:rsidRPr="007344CA">
              <w:rPr>
                <w:rFonts w:ascii="Arial" w:hAnsi="Arial" w:cs="Arial"/>
                <w:color w:val="000000"/>
                <w:sz w:val="18"/>
                <w:szCs w:val="18"/>
                <w:lang w:val="en-US"/>
              </w:rPr>
              <w:t xml:space="preserve">V primeru izkazanih potreb </w:t>
            </w:r>
            <w:r w:rsidR="007B5B64" w:rsidRPr="007344CA">
              <w:rPr>
                <w:rFonts w:ascii="Arial" w:hAnsi="Arial" w:cs="Arial"/>
                <w:color w:val="000000"/>
                <w:sz w:val="18"/>
                <w:szCs w:val="18"/>
                <w:lang w:val="en-US"/>
              </w:rPr>
              <w:t>in zagotovljenih sredstvih za izvedbo</w:t>
            </w:r>
            <w:r w:rsidRPr="007344CA">
              <w:rPr>
                <w:rFonts w:ascii="Arial" w:hAnsi="Arial" w:cs="Arial"/>
                <w:color w:val="000000"/>
                <w:sz w:val="18"/>
                <w:szCs w:val="18"/>
                <w:lang w:val="en-US"/>
              </w:rPr>
              <w:t xml:space="preserve"> dodatnih storit</w:t>
            </w:r>
            <w:r w:rsidR="007B5B64" w:rsidRPr="007344CA">
              <w:rPr>
                <w:rFonts w:ascii="Arial" w:hAnsi="Arial" w:cs="Arial"/>
                <w:color w:val="000000"/>
                <w:sz w:val="18"/>
                <w:szCs w:val="18"/>
                <w:lang w:val="en-US"/>
              </w:rPr>
              <w:t>ev</w:t>
            </w:r>
            <w:r w:rsidRPr="007344CA">
              <w:rPr>
                <w:rFonts w:ascii="Arial" w:hAnsi="Arial" w:cs="Arial"/>
                <w:color w:val="000000"/>
                <w:sz w:val="18"/>
                <w:szCs w:val="18"/>
                <w:lang w:val="en-US"/>
              </w:rPr>
              <w:t xml:space="preserve"> in nadgrad</w:t>
            </w:r>
            <w:r w:rsidR="007B5B64" w:rsidRPr="007344CA">
              <w:rPr>
                <w:rFonts w:ascii="Arial" w:hAnsi="Arial" w:cs="Arial"/>
                <w:color w:val="000000"/>
                <w:sz w:val="18"/>
                <w:szCs w:val="18"/>
                <w:lang w:val="en-US"/>
              </w:rPr>
              <w:t>e</w:t>
            </w:r>
            <w:r w:rsidRPr="007344CA">
              <w:rPr>
                <w:rFonts w:ascii="Arial" w:hAnsi="Arial" w:cs="Arial"/>
                <w:color w:val="000000"/>
                <w:sz w:val="18"/>
                <w:szCs w:val="18"/>
                <w:lang w:val="en-US"/>
              </w:rPr>
              <w:t>nj</w:t>
            </w:r>
            <w:r w:rsidR="007B5B64" w:rsidRPr="007344CA">
              <w:rPr>
                <w:rFonts w:ascii="Arial" w:hAnsi="Arial" w:cs="Arial"/>
                <w:color w:val="000000"/>
                <w:sz w:val="18"/>
                <w:szCs w:val="18"/>
                <w:lang w:val="en-US"/>
              </w:rPr>
              <w:t xml:space="preserve"> platforme</w:t>
            </w:r>
            <w:r w:rsidRPr="007344CA">
              <w:rPr>
                <w:rFonts w:ascii="Arial" w:hAnsi="Arial" w:cs="Arial"/>
                <w:color w:val="000000"/>
                <w:sz w:val="18"/>
                <w:szCs w:val="18"/>
                <w:lang w:val="en-US"/>
              </w:rPr>
              <w:t xml:space="preserve"> bo naročnik izvajalca pozval k oddaji ponudbe za izvedbo teh </w:t>
            </w:r>
            <w:r w:rsidR="007B5B64" w:rsidRPr="007344CA">
              <w:rPr>
                <w:rFonts w:ascii="Arial" w:hAnsi="Arial" w:cs="Arial"/>
                <w:color w:val="000000"/>
                <w:sz w:val="18"/>
                <w:szCs w:val="18"/>
                <w:lang w:val="en-US"/>
              </w:rPr>
              <w:t xml:space="preserve">storitev in </w:t>
            </w:r>
            <w:r w:rsidRPr="007344CA">
              <w:rPr>
                <w:rFonts w:ascii="Arial" w:hAnsi="Arial" w:cs="Arial"/>
                <w:color w:val="000000"/>
                <w:sz w:val="18"/>
                <w:szCs w:val="18"/>
                <w:lang w:val="en-US"/>
              </w:rPr>
              <w:t>nadgradenj. Naročnik bo opredelil tehnične zahteve predmeta naročila.</w:t>
            </w:r>
          </w:p>
          <w:p w14:paraId="0BDDC2C3" w14:textId="6B4D8A5B" w:rsidR="00FE5E63" w:rsidRPr="007344CA" w:rsidRDefault="001F1F0D" w:rsidP="00560AB4">
            <w:pPr>
              <w:spacing w:before="225" w:after="225"/>
              <w:jc w:val="both"/>
              <w:rPr>
                <w:rFonts w:ascii="Arial" w:hAnsi="Arial" w:cs="Arial"/>
                <w:color w:val="000000"/>
                <w:sz w:val="18"/>
                <w:szCs w:val="18"/>
                <w:lang w:val="en-US"/>
              </w:rPr>
            </w:pPr>
            <w:r w:rsidRPr="007344CA">
              <w:rPr>
                <w:rFonts w:ascii="Arial" w:hAnsi="Arial" w:cs="Arial"/>
                <w:color w:val="000000"/>
                <w:sz w:val="18"/>
                <w:szCs w:val="18"/>
                <w:lang w:val="en-US"/>
              </w:rPr>
              <w:t>Izvajalec</w:t>
            </w:r>
            <w:r w:rsidR="00560AB4" w:rsidRPr="007344CA">
              <w:rPr>
                <w:rFonts w:ascii="Arial" w:hAnsi="Arial" w:cs="Arial"/>
                <w:color w:val="000000"/>
                <w:sz w:val="18"/>
                <w:szCs w:val="18"/>
                <w:lang w:val="en-US"/>
              </w:rPr>
              <w:t xml:space="preserve"> je naročniku dolžan posredovati ponudbo v roku, ki ga bo opredelil naročnik v povabilu k oddaji ponudbe.</w:t>
            </w:r>
            <w:r w:rsidR="00FE5E63" w:rsidRPr="007344CA">
              <w:rPr>
                <w:rFonts w:ascii="Arial" w:hAnsi="Arial" w:cs="Arial"/>
                <w:color w:val="000000"/>
                <w:sz w:val="18"/>
                <w:szCs w:val="18"/>
                <w:lang w:val="en-US"/>
              </w:rPr>
              <w:t xml:space="preserve"> Izhodišče za določanje ponudbene cena je </w:t>
            </w:r>
            <w:r w:rsidR="00DB7768">
              <w:rPr>
                <w:rFonts w:ascii="Arial" w:hAnsi="Arial" w:cs="Arial"/>
                <w:color w:val="000000"/>
                <w:sz w:val="18"/>
                <w:szCs w:val="18"/>
                <w:lang w:val="en-US"/>
              </w:rPr>
              <w:t>ponudbena postavka za implementacijo 2. faze</w:t>
            </w:r>
            <w:r w:rsidR="00FE5E63" w:rsidRPr="007344CA">
              <w:rPr>
                <w:rFonts w:ascii="Arial" w:hAnsi="Arial" w:cs="Arial"/>
                <w:color w:val="000000"/>
                <w:sz w:val="18"/>
                <w:szCs w:val="18"/>
                <w:lang w:val="en-US"/>
              </w:rPr>
              <w:t xml:space="preserve"> v višini, kot je določena s tem okvirnim sporazumom.</w:t>
            </w:r>
            <w:r w:rsidR="00560AB4" w:rsidRPr="007344CA">
              <w:rPr>
                <w:rFonts w:ascii="Arial" w:hAnsi="Arial" w:cs="Arial"/>
                <w:color w:val="000000"/>
                <w:sz w:val="18"/>
                <w:szCs w:val="18"/>
                <w:lang w:val="en-US"/>
              </w:rPr>
              <w:t xml:space="preserve"> </w:t>
            </w:r>
          </w:p>
          <w:p w14:paraId="0752F15A" w14:textId="6218F88A" w:rsidR="00560AB4" w:rsidRPr="007344CA" w:rsidRDefault="00560AB4" w:rsidP="00560AB4">
            <w:pPr>
              <w:spacing w:before="225" w:after="225"/>
              <w:jc w:val="both"/>
              <w:rPr>
                <w:lang w:val="en-US"/>
              </w:rPr>
            </w:pPr>
            <w:r w:rsidRPr="007344CA">
              <w:rPr>
                <w:rFonts w:ascii="Arial" w:hAnsi="Arial" w:cs="Arial"/>
                <w:color w:val="000000"/>
                <w:sz w:val="18"/>
                <w:szCs w:val="18"/>
                <w:lang w:val="en-US"/>
              </w:rPr>
              <w:t>Natančn</w:t>
            </w:r>
            <w:r w:rsidR="00FE5E63" w:rsidRPr="007344CA">
              <w:rPr>
                <w:rFonts w:ascii="Arial" w:hAnsi="Arial" w:cs="Arial"/>
                <w:color w:val="000000"/>
                <w:sz w:val="18"/>
                <w:szCs w:val="18"/>
                <w:lang w:val="en-US"/>
              </w:rPr>
              <w:t>e</w:t>
            </w:r>
            <w:r w:rsidRPr="007344CA">
              <w:rPr>
                <w:rFonts w:ascii="Arial" w:hAnsi="Arial" w:cs="Arial"/>
                <w:color w:val="000000"/>
                <w:sz w:val="18"/>
                <w:szCs w:val="18"/>
                <w:lang w:val="en-US"/>
              </w:rPr>
              <w:t xml:space="preserve"> podatk</w:t>
            </w:r>
            <w:r w:rsidR="00FE5E63" w:rsidRPr="007344CA">
              <w:rPr>
                <w:rFonts w:ascii="Arial" w:hAnsi="Arial" w:cs="Arial"/>
                <w:color w:val="000000"/>
                <w:sz w:val="18"/>
                <w:szCs w:val="18"/>
                <w:lang w:val="en-US"/>
              </w:rPr>
              <w:t>e</w:t>
            </w:r>
            <w:r w:rsidRPr="007344CA">
              <w:rPr>
                <w:rFonts w:ascii="Arial" w:hAnsi="Arial" w:cs="Arial"/>
                <w:color w:val="000000"/>
                <w:sz w:val="18"/>
                <w:szCs w:val="18"/>
                <w:lang w:val="en-US"/>
              </w:rPr>
              <w:t xml:space="preserve"> glede načina oddaje ponudbe in vsebine ponudbe bo naročnik opredelil v povabilu k oddaji ponudb</w:t>
            </w:r>
            <w:r w:rsidR="00FE5E63" w:rsidRPr="007344CA">
              <w:rPr>
                <w:rFonts w:ascii="Arial" w:hAnsi="Arial" w:cs="Arial"/>
                <w:color w:val="000000"/>
                <w:sz w:val="18"/>
                <w:szCs w:val="18"/>
                <w:lang w:val="en-US"/>
              </w:rPr>
              <w:t>e</w:t>
            </w:r>
            <w:r w:rsidRPr="007344CA">
              <w:rPr>
                <w:rFonts w:ascii="Arial" w:hAnsi="Arial" w:cs="Arial"/>
                <w:color w:val="000000"/>
                <w:sz w:val="18"/>
                <w:szCs w:val="18"/>
                <w:lang w:val="en-US"/>
              </w:rPr>
              <w:t>. Povpraševanje se lahko izvaja v pisni obliki ali na elektronski način, kar vključuje izvajanje povpraševanja preko e-pošte oziroma namenske aplikacije za izvajanje povpraševanja.</w:t>
            </w:r>
          </w:p>
          <w:p w14:paraId="1401AC17" w14:textId="708716CC" w:rsidR="00560AB4" w:rsidRPr="007344CA" w:rsidRDefault="00560AB4" w:rsidP="00560AB4">
            <w:pPr>
              <w:spacing w:before="225" w:after="225"/>
              <w:jc w:val="both"/>
              <w:rPr>
                <w:lang w:val="en-US"/>
              </w:rPr>
            </w:pPr>
            <w:r w:rsidRPr="007344CA">
              <w:rPr>
                <w:rFonts w:ascii="Arial" w:hAnsi="Arial" w:cs="Arial"/>
                <w:color w:val="000000"/>
                <w:sz w:val="18"/>
                <w:szCs w:val="18"/>
                <w:lang w:val="en-US"/>
              </w:rPr>
              <w:t>Naročnik bo po zaključenem pregledu ponudb</w:t>
            </w:r>
            <w:r w:rsidR="00245F40" w:rsidRPr="007344CA">
              <w:rPr>
                <w:rFonts w:ascii="Arial" w:hAnsi="Arial" w:cs="Arial"/>
                <w:color w:val="000000"/>
                <w:sz w:val="18"/>
                <w:szCs w:val="18"/>
                <w:lang w:val="en-US"/>
              </w:rPr>
              <w:t>e</w:t>
            </w:r>
            <w:r w:rsidRPr="007344CA">
              <w:rPr>
                <w:rFonts w:ascii="Arial" w:hAnsi="Arial" w:cs="Arial"/>
                <w:color w:val="000000"/>
                <w:sz w:val="18"/>
                <w:szCs w:val="18"/>
                <w:lang w:val="en-US"/>
              </w:rPr>
              <w:t xml:space="preserve"> </w:t>
            </w:r>
            <w:r w:rsidR="00FE5E63" w:rsidRPr="007344CA">
              <w:rPr>
                <w:rFonts w:ascii="Arial" w:hAnsi="Arial" w:cs="Arial"/>
                <w:color w:val="000000"/>
                <w:sz w:val="18"/>
                <w:szCs w:val="18"/>
                <w:lang w:val="en-US"/>
              </w:rPr>
              <w:t>izvedel pogajanja o ponudbeni ceni in ostalih elementih ponudbe (izvedbeni roki, tehnične zahteve in podobno).</w:t>
            </w:r>
          </w:p>
          <w:p w14:paraId="1F33B025" w14:textId="109C22AA" w:rsidR="00560AB4" w:rsidRPr="007344CA" w:rsidRDefault="00560AB4" w:rsidP="00560AB4">
            <w:pPr>
              <w:spacing w:before="225" w:after="225"/>
              <w:jc w:val="both"/>
              <w:rPr>
                <w:rFonts w:ascii="Arial" w:hAnsi="Arial" w:cs="Arial"/>
                <w:color w:val="000000"/>
                <w:sz w:val="18"/>
                <w:szCs w:val="18"/>
                <w:lang w:val="en-US"/>
              </w:rPr>
            </w:pPr>
            <w:proofErr w:type="spellStart"/>
            <w:r w:rsidRPr="007344CA">
              <w:rPr>
                <w:rFonts w:ascii="Arial" w:hAnsi="Arial" w:cs="Arial"/>
                <w:color w:val="000000"/>
                <w:sz w:val="18"/>
                <w:szCs w:val="18"/>
                <w:lang w:val="en-US"/>
              </w:rPr>
              <w:t>Naročnik</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si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pridržuje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pravico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nesklenitve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pogodbe</w:t>
            </w:r>
            <w:proofErr w:type="spellEnd"/>
            <w:r w:rsidRPr="007344CA">
              <w:rPr>
                <w:rFonts w:ascii="Arial" w:hAnsi="Arial" w:cs="Arial"/>
                <w:color w:val="000000"/>
                <w:sz w:val="18"/>
                <w:szCs w:val="18"/>
                <w:lang w:val="en-US"/>
              </w:rPr>
              <w:t xml:space="preserve">, v </w:t>
            </w:r>
            <w:proofErr w:type="spellStart"/>
            <w:r w:rsidRPr="007344CA">
              <w:rPr>
                <w:rFonts w:ascii="Arial" w:hAnsi="Arial" w:cs="Arial"/>
                <w:color w:val="000000"/>
                <w:sz w:val="18"/>
                <w:szCs w:val="18"/>
                <w:lang w:val="en-US"/>
              </w:rPr>
              <w:t>primeru</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če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pridobi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nesprejemljiv</w:t>
            </w:r>
            <w:r w:rsidR="00FE5E63" w:rsidRPr="007344CA">
              <w:rPr>
                <w:rFonts w:ascii="Arial" w:hAnsi="Arial" w:cs="Arial"/>
                <w:color w:val="000000"/>
                <w:sz w:val="18"/>
                <w:szCs w:val="18"/>
                <w:lang w:val="en-US"/>
              </w:rPr>
              <w:t>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ponudb</w:t>
            </w:r>
            <w:r w:rsidR="00FE5E63" w:rsidRPr="007344CA">
              <w:rPr>
                <w:rFonts w:ascii="Arial" w:hAnsi="Arial" w:cs="Arial"/>
                <w:color w:val="000000"/>
                <w:sz w:val="18"/>
                <w:szCs w:val="18"/>
                <w:lang w:val="en-US"/>
              </w:rPr>
              <w:t>o</w:t>
            </w:r>
            <w:proofErr w:type="spellEnd"/>
            <w:r w:rsidRPr="007344CA">
              <w:rPr>
                <w:rFonts w:ascii="Arial" w:hAnsi="Arial" w:cs="Arial"/>
                <w:color w:val="000000"/>
                <w:sz w:val="18"/>
                <w:szCs w:val="18"/>
                <w:lang w:val="en-US"/>
              </w:rPr>
              <w:t xml:space="preserve"> ali </w:t>
            </w:r>
            <w:r w:rsidR="00FE5E63" w:rsidRPr="007344CA">
              <w:rPr>
                <w:rFonts w:ascii="Arial" w:hAnsi="Arial" w:cs="Arial"/>
                <w:color w:val="000000"/>
                <w:sz w:val="18"/>
                <w:szCs w:val="18"/>
                <w:lang w:val="en-US"/>
              </w:rPr>
              <w:t>je</w:t>
            </w:r>
            <w:r w:rsidRPr="007344CA">
              <w:rPr>
                <w:rFonts w:ascii="Arial" w:hAnsi="Arial" w:cs="Arial"/>
                <w:color w:val="000000"/>
                <w:sz w:val="18"/>
                <w:szCs w:val="18"/>
                <w:lang w:val="en-US"/>
              </w:rPr>
              <w:t xml:space="preserve"> pridobljen</w:t>
            </w:r>
            <w:r w:rsidR="00FE5E63" w:rsidRPr="007344CA">
              <w:rPr>
                <w:rFonts w:ascii="Arial" w:hAnsi="Arial" w:cs="Arial"/>
                <w:color w:val="000000"/>
                <w:sz w:val="18"/>
                <w:szCs w:val="18"/>
                <w:lang w:val="en-US"/>
              </w:rPr>
              <w:t>a</w:t>
            </w:r>
            <w:r w:rsidRPr="007344CA">
              <w:rPr>
                <w:rFonts w:ascii="Arial" w:hAnsi="Arial" w:cs="Arial"/>
                <w:color w:val="000000"/>
                <w:sz w:val="18"/>
                <w:szCs w:val="18"/>
                <w:lang w:val="en-US"/>
              </w:rPr>
              <w:t xml:space="preserve"> ponudb</w:t>
            </w:r>
            <w:r w:rsidR="00FE5E63" w:rsidRPr="007344CA">
              <w:rPr>
                <w:rFonts w:ascii="Arial" w:hAnsi="Arial" w:cs="Arial"/>
                <w:color w:val="000000"/>
                <w:sz w:val="18"/>
                <w:szCs w:val="18"/>
                <w:lang w:val="en-US"/>
              </w:rPr>
              <w:t>a</w:t>
            </w:r>
            <w:r w:rsidRPr="007344CA">
              <w:rPr>
                <w:rFonts w:ascii="Arial" w:hAnsi="Arial" w:cs="Arial"/>
                <w:color w:val="000000"/>
                <w:sz w:val="18"/>
                <w:szCs w:val="18"/>
                <w:lang w:val="en-US"/>
              </w:rPr>
              <w:t xml:space="preserve"> iz kakšnega drugega elementa </w:t>
            </w:r>
            <w:r w:rsidR="00FE5E63" w:rsidRPr="007344CA">
              <w:rPr>
                <w:rFonts w:ascii="Arial" w:hAnsi="Arial" w:cs="Arial"/>
                <w:color w:val="000000"/>
                <w:sz w:val="18"/>
                <w:szCs w:val="18"/>
                <w:lang w:val="en-US"/>
              </w:rPr>
              <w:t>nedopustna</w:t>
            </w:r>
            <w:r w:rsidRPr="007344CA">
              <w:rPr>
                <w:rFonts w:ascii="Arial" w:hAnsi="Arial" w:cs="Arial"/>
                <w:color w:val="000000"/>
                <w:sz w:val="18"/>
                <w:szCs w:val="18"/>
                <w:lang w:val="en-US"/>
              </w:rPr>
              <w:t>.</w:t>
            </w:r>
          </w:p>
          <w:p w14:paraId="415BA57A" w14:textId="40144785" w:rsidR="00DE0653" w:rsidRPr="007344CA" w:rsidRDefault="00D42196" w:rsidP="00DE0653">
            <w:pPr>
              <w:pStyle w:val="ListParagraph"/>
              <w:numPr>
                <w:ilvl w:val="0"/>
                <w:numId w:val="82"/>
              </w:numPr>
              <w:spacing w:before="225" w:after="225"/>
              <w:jc w:val="both"/>
              <w:rPr>
                <w:b/>
                <w:bCs/>
                <w:lang w:val="en-US"/>
              </w:rPr>
            </w:pPr>
            <w:r w:rsidRPr="007344CA">
              <w:rPr>
                <w:rFonts w:ascii="Arial" w:hAnsi="Arial" w:cs="Arial"/>
                <w:b/>
                <w:bCs/>
                <w:color w:val="000000"/>
                <w:sz w:val="18"/>
                <w:szCs w:val="18"/>
                <w:lang w:val="en-US"/>
              </w:rPr>
              <w:t xml:space="preserve">OBVEZNOSTI </w:t>
            </w:r>
            <w:r w:rsidR="00464BA7">
              <w:rPr>
                <w:rFonts w:ascii="Arial" w:hAnsi="Arial" w:cs="Arial"/>
                <w:b/>
                <w:bCs/>
                <w:color w:val="000000"/>
                <w:sz w:val="18"/>
                <w:szCs w:val="18"/>
                <w:lang w:val="en-US"/>
              </w:rPr>
              <w:t>POGODBENIH STRANK</w:t>
            </w:r>
          </w:p>
          <w:p w14:paraId="73E7FE1A" w14:textId="77777777" w:rsidR="00DE0653" w:rsidRPr="007344CA" w:rsidRDefault="00DE0653" w:rsidP="00DE0653">
            <w:pPr>
              <w:pStyle w:val="ListParagraph"/>
              <w:numPr>
                <w:ilvl w:val="0"/>
                <w:numId w:val="65"/>
              </w:numPr>
              <w:ind w:left="357" w:hanging="357"/>
              <w:jc w:val="center"/>
              <w:rPr>
                <w:rFonts w:ascii="Arial" w:hAnsi="Arial" w:cs="Arial"/>
                <w:b/>
                <w:bCs/>
                <w:sz w:val="18"/>
                <w:szCs w:val="18"/>
                <w:lang w:val="en-US"/>
              </w:rPr>
            </w:pPr>
            <w:r w:rsidRPr="007344CA">
              <w:rPr>
                <w:rFonts w:ascii="Arial" w:hAnsi="Arial" w:cs="Arial"/>
                <w:b/>
                <w:bCs/>
                <w:sz w:val="18"/>
                <w:szCs w:val="18"/>
                <w:lang w:val="en-US"/>
              </w:rPr>
              <w:t>člen</w:t>
            </w:r>
          </w:p>
          <w:p w14:paraId="7D819995" w14:textId="77777777" w:rsidR="00464BA7" w:rsidRPr="007344CA" w:rsidRDefault="00464BA7" w:rsidP="00464BA7">
            <w:pPr>
              <w:spacing w:before="225" w:after="225"/>
              <w:jc w:val="both"/>
              <w:rPr>
                <w:rFonts w:ascii="Arial" w:hAnsi="Arial" w:cs="Arial"/>
                <w:color w:val="000000"/>
                <w:sz w:val="18"/>
                <w:szCs w:val="18"/>
                <w:lang w:val="en-US"/>
              </w:rPr>
            </w:pPr>
            <w:r w:rsidRPr="007344CA">
              <w:rPr>
                <w:rFonts w:ascii="Arial" w:hAnsi="Arial" w:cs="Arial"/>
                <w:color w:val="000000"/>
                <w:sz w:val="18"/>
                <w:szCs w:val="18"/>
                <w:lang w:val="en-US"/>
              </w:rPr>
              <w:t>Izvajalec je po tem okvirnem sporazumu dolžan:</w:t>
            </w:r>
          </w:p>
          <w:p w14:paraId="6FEDD7CC" w14:textId="77777777" w:rsidR="00464BA7" w:rsidRPr="007344CA" w:rsidRDefault="00464BA7" w:rsidP="00464BA7">
            <w:pPr>
              <w:pStyle w:val="ListParagraph"/>
              <w:numPr>
                <w:ilvl w:val="0"/>
                <w:numId w:val="54"/>
              </w:numPr>
              <w:spacing w:before="225" w:after="225"/>
              <w:jc w:val="both"/>
              <w:rPr>
                <w:rFonts w:ascii="Arial" w:hAnsi="Arial" w:cs="Arial"/>
                <w:color w:val="000000"/>
                <w:sz w:val="18"/>
                <w:szCs w:val="18"/>
                <w:lang w:val="en-US"/>
              </w:rPr>
            </w:pPr>
            <w:r w:rsidRPr="007344CA">
              <w:rPr>
                <w:rFonts w:ascii="Arial" w:hAnsi="Arial" w:cs="Arial"/>
                <w:color w:val="000000"/>
                <w:sz w:val="18"/>
                <w:szCs w:val="18"/>
                <w:lang w:val="en-US"/>
              </w:rPr>
              <w:t>svoje obveznosti izvajati pravilno, kvalitetno in strokovno ter na najracionalnejši način v okviru naročnikovih specifikacij,</w:t>
            </w:r>
          </w:p>
          <w:p w14:paraId="127C91E4" w14:textId="77777777" w:rsidR="00464BA7" w:rsidRPr="007344CA" w:rsidRDefault="00464BA7" w:rsidP="00464BA7">
            <w:pPr>
              <w:pStyle w:val="ListParagraph"/>
              <w:numPr>
                <w:ilvl w:val="0"/>
                <w:numId w:val="54"/>
              </w:numPr>
              <w:spacing w:before="225" w:after="225"/>
              <w:jc w:val="both"/>
              <w:rPr>
                <w:rFonts w:ascii="Arial" w:hAnsi="Arial" w:cs="Arial"/>
                <w:color w:val="000000"/>
                <w:sz w:val="18"/>
                <w:szCs w:val="18"/>
                <w:lang w:val="en-US"/>
              </w:rPr>
            </w:pPr>
            <w:r w:rsidRPr="007344CA">
              <w:rPr>
                <w:rFonts w:ascii="Arial" w:hAnsi="Arial" w:cs="Arial"/>
                <w:color w:val="000000"/>
                <w:sz w:val="18"/>
                <w:szCs w:val="18"/>
                <w:lang w:val="en-US"/>
              </w:rPr>
              <w:t>izvršiti obveznosti gospodarno v korist naročnika,</w:t>
            </w:r>
          </w:p>
          <w:p w14:paraId="4FF59724" w14:textId="77777777" w:rsidR="00464BA7" w:rsidRPr="007344CA" w:rsidRDefault="00464BA7" w:rsidP="00464BA7">
            <w:pPr>
              <w:pStyle w:val="ListParagraph"/>
              <w:numPr>
                <w:ilvl w:val="0"/>
                <w:numId w:val="54"/>
              </w:numPr>
              <w:spacing w:before="225" w:after="225"/>
              <w:jc w:val="both"/>
              <w:rPr>
                <w:rFonts w:ascii="Arial" w:hAnsi="Arial" w:cs="Arial"/>
                <w:color w:val="000000"/>
                <w:sz w:val="18"/>
                <w:szCs w:val="18"/>
                <w:lang w:val="en-US"/>
              </w:rPr>
            </w:pPr>
            <w:r w:rsidRPr="007344CA">
              <w:rPr>
                <w:rFonts w:ascii="Arial" w:hAnsi="Arial" w:cs="Arial"/>
                <w:color w:val="000000"/>
                <w:sz w:val="18"/>
                <w:szCs w:val="18"/>
                <w:lang w:val="en-US"/>
              </w:rPr>
              <w:t>izvajati svoje obveznosti v dogovorjenih rokih,</w:t>
            </w:r>
          </w:p>
          <w:p w14:paraId="1BB42C94" w14:textId="77777777" w:rsidR="00464BA7" w:rsidRPr="007344CA" w:rsidRDefault="00464BA7" w:rsidP="00464BA7">
            <w:pPr>
              <w:pStyle w:val="ListParagraph"/>
              <w:numPr>
                <w:ilvl w:val="0"/>
                <w:numId w:val="54"/>
              </w:numPr>
              <w:spacing w:before="225" w:after="225"/>
              <w:jc w:val="both"/>
              <w:rPr>
                <w:rFonts w:ascii="Arial" w:hAnsi="Arial" w:cs="Arial"/>
                <w:color w:val="000000"/>
                <w:sz w:val="18"/>
                <w:szCs w:val="18"/>
                <w:lang w:val="en-US"/>
              </w:rPr>
            </w:pPr>
            <w:r w:rsidRPr="007344CA">
              <w:rPr>
                <w:rFonts w:ascii="Arial" w:hAnsi="Arial" w:cs="Arial"/>
                <w:color w:val="000000"/>
                <w:sz w:val="18"/>
                <w:szCs w:val="18"/>
                <w:lang w:val="en-US"/>
              </w:rPr>
              <w:t>obveznosti izvajati s strokovno usposobljenimi kadri,</w:t>
            </w:r>
          </w:p>
          <w:p w14:paraId="6A1EDDD7" w14:textId="77777777" w:rsidR="00464BA7" w:rsidRPr="007344CA" w:rsidRDefault="00464BA7" w:rsidP="00464BA7">
            <w:pPr>
              <w:pStyle w:val="ListParagraph"/>
              <w:numPr>
                <w:ilvl w:val="0"/>
                <w:numId w:val="54"/>
              </w:numPr>
              <w:spacing w:before="225" w:after="225"/>
              <w:jc w:val="both"/>
              <w:rPr>
                <w:rFonts w:ascii="Arial" w:hAnsi="Arial" w:cs="Arial"/>
                <w:color w:val="000000"/>
                <w:sz w:val="18"/>
                <w:szCs w:val="18"/>
                <w:lang w:val="en-US"/>
              </w:rPr>
            </w:pPr>
            <w:r w:rsidRPr="007344CA">
              <w:rPr>
                <w:rFonts w:ascii="Arial" w:hAnsi="Arial" w:cs="Arial"/>
                <w:color w:val="000000"/>
                <w:sz w:val="18"/>
                <w:szCs w:val="18"/>
                <w:lang w:val="en-US"/>
              </w:rPr>
              <w:t>omogočati ustrezen nadzor naročniku,</w:t>
            </w:r>
          </w:p>
          <w:p w14:paraId="3D316429" w14:textId="77777777" w:rsidR="00464BA7" w:rsidRPr="007344CA" w:rsidRDefault="00464BA7" w:rsidP="00464BA7">
            <w:pPr>
              <w:pStyle w:val="ListParagraph"/>
              <w:numPr>
                <w:ilvl w:val="0"/>
                <w:numId w:val="54"/>
              </w:numPr>
              <w:spacing w:before="225" w:after="225"/>
              <w:jc w:val="both"/>
              <w:rPr>
                <w:rFonts w:ascii="Arial" w:hAnsi="Arial" w:cs="Arial"/>
                <w:color w:val="000000"/>
                <w:sz w:val="18"/>
                <w:szCs w:val="18"/>
                <w:lang w:val="en-US"/>
              </w:rPr>
            </w:pPr>
            <w:r w:rsidRPr="007344CA">
              <w:rPr>
                <w:rFonts w:ascii="Arial" w:hAnsi="Arial" w:cs="Arial"/>
                <w:color w:val="000000"/>
                <w:sz w:val="18"/>
                <w:szCs w:val="18"/>
                <w:lang w:val="en-US"/>
              </w:rPr>
              <w:t xml:space="preserve">pisno opozoriti naročnika </w:t>
            </w:r>
            <w:proofErr w:type="spellStart"/>
            <w:r w:rsidRPr="007344CA">
              <w:rPr>
                <w:rFonts w:ascii="Arial" w:hAnsi="Arial" w:cs="Arial"/>
                <w:color w:val="000000"/>
                <w:sz w:val="18"/>
                <w:szCs w:val="18"/>
                <w:lang w:val="en-US"/>
              </w:rPr>
              <w:t>na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težave</w:t>
            </w:r>
            <w:proofErr w:type="spellEnd"/>
            <w:r w:rsidRPr="007344CA">
              <w:rPr>
                <w:rFonts w:ascii="Arial" w:hAnsi="Arial" w:cs="Arial"/>
                <w:color w:val="000000"/>
                <w:sz w:val="18"/>
                <w:szCs w:val="18"/>
                <w:lang w:val="en-US"/>
              </w:rPr>
              <w:t xml:space="preserve"> v </w:t>
            </w:r>
            <w:proofErr w:type="spellStart"/>
            <w:r w:rsidRPr="007344CA">
              <w:rPr>
                <w:rFonts w:ascii="Arial" w:hAnsi="Arial" w:cs="Arial"/>
                <w:color w:val="000000"/>
                <w:sz w:val="18"/>
                <w:szCs w:val="18"/>
                <w:lang w:val="en-US"/>
              </w:rPr>
              <w:t>zvezi</w:t>
            </w:r>
            <w:proofErr w:type="spellEnd"/>
            <w:r w:rsidRPr="007344CA">
              <w:rPr>
                <w:rFonts w:ascii="Arial" w:hAnsi="Arial" w:cs="Arial"/>
                <w:color w:val="000000"/>
                <w:sz w:val="18"/>
                <w:szCs w:val="18"/>
                <w:lang w:val="en-US"/>
              </w:rPr>
              <w:t xml:space="preserve"> s </w:t>
            </w:r>
            <w:proofErr w:type="spellStart"/>
            <w:r w:rsidRPr="007344CA">
              <w:rPr>
                <w:rFonts w:ascii="Arial" w:hAnsi="Arial" w:cs="Arial"/>
                <w:color w:val="000000"/>
                <w:sz w:val="18"/>
                <w:szCs w:val="18"/>
                <w:lang w:val="en-US"/>
              </w:rPr>
              <w:t>predmetom</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naročila</w:t>
            </w:r>
            <w:proofErr w:type="spellEnd"/>
            <w:r w:rsidRPr="007344CA">
              <w:rPr>
                <w:rFonts w:ascii="Arial" w:hAnsi="Arial" w:cs="Arial"/>
                <w:color w:val="000000"/>
                <w:sz w:val="18"/>
                <w:szCs w:val="18"/>
                <w:lang w:val="en-US"/>
              </w:rPr>
              <w:t xml:space="preserve">, ki </w:t>
            </w:r>
            <w:proofErr w:type="spellStart"/>
            <w:r w:rsidRPr="007344CA">
              <w:rPr>
                <w:rFonts w:ascii="Arial" w:hAnsi="Arial" w:cs="Arial"/>
                <w:color w:val="000000"/>
                <w:sz w:val="18"/>
                <w:szCs w:val="18"/>
                <w:lang w:val="en-US"/>
              </w:rPr>
              <w:t>Iahko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ogrozijo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izvedbo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obveznosti</w:t>
            </w:r>
            <w:proofErr w:type="spellEnd"/>
            <w:r w:rsidRPr="007344CA">
              <w:rPr>
                <w:rFonts w:ascii="Arial" w:hAnsi="Arial" w:cs="Arial"/>
                <w:color w:val="000000"/>
                <w:sz w:val="18"/>
                <w:szCs w:val="18"/>
                <w:lang w:val="en-US"/>
              </w:rPr>
              <w:t xml:space="preserve"> v rokih ali povzročijo kakršnokoli škodo naročniku,</w:t>
            </w:r>
          </w:p>
          <w:p w14:paraId="2ADC57AE" w14:textId="77777777" w:rsidR="00464BA7" w:rsidRPr="007344CA" w:rsidRDefault="00464BA7" w:rsidP="00464BA7">
            <w:pPr>
              <w:pStyle w:val="ListParagraph"/>
              <w:numPr>
                <w:ilvl w:val="0"/>
                <w:numId w:val="54"/>
              </w:numPr>
              <w:spacing w:before="225" w:after="225"/>
              <w:jc w:val="both"/>
              <w:rPr>
                <w:rFonts w:ascii="Arial" w:hAnsi="Arial" w:cs="Arial"/>
                <w:color w:val="000000"/>
                <w:sz w:val="18"/>
                <w:szCs w:val="18"/>
                <w:lang w:val="en-US"/>
              </w:rPr>
            </w:pPr>
            <w:r w:rsidRPr="007344CA">
              <w:rPr>
                <w:rFonts w:ascii="Arial" w:hAnsi="Arial" w:cs="Arial"/>
                <w:color w:val="000000"/>
                <w:sz w:val="18"/>
                <w:szCs w:val="18"/>
                <w:lang w:val="en-US"/>
              </w:rPr>
              <w:t>pravočasno opozoriti na morebitne ovire pri izvajanju pogodbenih obveznosti,</w:t>
            </w:r>
          </w:p>
          <w:p w14:paraId="621C7F6E" w14:textId="77777777" w:rsidR="00464BA7" w:rsidRPr="007344CA" w:rsidRDefault="00464BA7" w:rsidP="00464BA7">
            <w:pPr>
              <w:pStyle w:val="ListParagraph"/>
              <w:numPr>
                <w:ilvl w:val="0"/>
                <w:numId w:val="54"/>
              </w:numPr>
              <w:spacing w:before="225" w:after="225"/>
              <w:jc w:val="both"/>
              <w:rPr>
                <w:rFonts w:ascii="Arial" w:hAnsi="Arial" w:cs="Arial"/>
                <w:color w:val="000000"/>
                <w:sz w:val="18"/>
                <w:szCs w:val="18"/>
                <w:lang w:val="en-US"/>
              </w:rPr>
            </w:pPr>
            <w:r w:rsidRPr="007344CA">
              <w:rPr>
                <w:rFonts w:ascii="Arial" w:hAnsi="Arial" w:cs="Arial"/>
                <w:color w:val="000000"/>
                <w:sz w:val="18"/>
                <w:szCs w:val="18"/>
                <w:lang w:val="en-US"/>
              </w:rPr>
              <w:t>ščititi interese naročnika,</w:t>
            </w:r>
          </w:p>
          <w:p w14:paraId="7A519B44" w14:textId="77777777" w:rsidR="00464BA7" w:rsidRPr="007344CA" w:rsidRDefault="00464BA7" w:rsidP="00464BA7">
            <w:pPr>
              <w:pStyle w:val="ListParagraph"/>
              <w:numPr>
                <w:ilvl w:val="0"/>
                <w:numId w:val="54"/>
              </w:numPr>
              <w:spacing w:before="225" w:after="225"/>
              <w:jc w:val="both"/>
              <w:rPr>
                <w:rFonts w:ascii="Arial" w:hAnsi="Arial" w:cs="Arial"/>
                <w:color w:val="000000"/>
                <w:sz w:val="18"/>
                <w:szCs w:val="18"/>
                <w:lang w:val="en-US"/>
              </w:rPr>
            </w:pPr>
            <w:r w:rsidRPr="007344CA">
              <w:rPr>
                <w:rFonts w:ascii="Arial" w:hAnsi="Arial" w:cs="Arial"/>
                <w:color w:val="000000"/>
                <w:sz w:val="18"/>
                <w:szCs w:val="18"/>
                <w:lang w:val="en-US"/>
              </w:rPr>
              <w:t xml:space="preserve">zagotoviti, da kadri, ki izvajajo storitve z naročnikom komunicirajo v slovenskem jeziku ter poznajo slovensko tehnično izrazoslovje, vezano na predmet tega okvirnega sporazuma. Če kadri ne govorijo </w:t>
            </w:r>
            <w:r w:rsidRPr="007344CA">
              <w:rPr>
                <w:rFonts w:ascii="Arial" w:hAnsi="Arial" w:cs="Arial"/>
                <w:color w:val="000000"/>
                <w:sz w:val="18"/>
                <w:szCs w:val="18"/>
                <w:lang w:val="en-US"/>
              </w:rPr>
              <w:lastRenderedPageBreak/>
              <w:t>slovenskega jezika in ne razumejo ter ne poznajo slovenskega tehničnega izrazoslovja, mora izvajalec na svoje stroške zagotoviti uradnega tolmača z znanjem slovenskega jezika in slovenskega tehničnega izrazoslovja,</w:t>
            </w:r>
          </w:p>
          <w:p w14:paraId="27BE66A8" w14:textId="77777777" w:rsidR="00464BA7" w:rsidRPr="007344CA" w:rsidRDefault="00464BA7" w:rsidP="00464BA7">
            <w:pPr>
              <w:pStyle w:val="ListParagraph"/>
              <w:numPr>
                <w:ilvl w:val="0"/>
                <w:numId w:val="54"/>
              </w:numPr>
              <w:spacing w:after="200" w:line="276" w:lineRule="auto"/>
              <w:rPr>
                <w:rFonts w:ascii="Arial" w:hAnsi="Arial" w:cs="Arial"/>
                <w:color w:val="000000"/>
                <w:sz w:val="18"/>
                <w:szCs w:val="18"/>
                <w:lang w:val="en-US"/>
              </w:rPr>
            </w:pPr>
            <w:r w:rsidRPr="007344CA">
              <w:rPr>
                <w:rFonts w:ascii="Arial" w:hAnsi="Arial" w:cs="Arial"/>
                <w:color w:val="000000"/>
                <w:sz w:val="18"/>
                <w:szCs w:val="18"/>
                <w:lang w:val="en-US"/>
              </w:rPr>
              <w:t>v primeru nastanka kakršnihkoli okoliščin, ki mu otežujejo ali onemogočajo ali bi mu lahko otežile ali onemogočile pravočasno in pravilno izvedbo posla, o tem nemudoma obvestiti skrbnika pogodbe na strani naročnika.</w:t>
            </w:r>
          </w:p>
          <w:p w14:paraId="4DEA807D" w14:textId="77777777" w:rsidR="00DE0653" w:rsidRPr="007344CA" w:rsidRDefault="00DE0653" w:rsidP="00DE0653">
            <w:pPr>
              <w:rPr>
                <w:rFonts w:ascii="Arial" w:hAnsi="Arial" w:cs="Arial"/>
                <w:sz w:val="18"/>
                <w:szCs w:val="18"/>
                <w:lang w:val="en-US"/>
              </w:rPr>
            </w:pPr>
            <w:r w:rsidRPr="007344CA">
              <w:rPr>
                <w:rFonts w:ascii="Arial" w:hAnsi="Arial" w:cs="Arial"/>
                <w:sz w:val="18"/>
                <w:szCs w:val="18"/>
                <w:lang w:val="en-US"/>
              </w:rPr>
              <w:t>Pogodbeni stranki sta sporazumni, da bo naročnik:</w:t>
            </w:r>
          </w:p>
          <w:p w14:paraId="38501E64" w14:textId="456D19D6" w:rsidR="00DE0653" w:rsidRPr="007344CA" w:rsidRDefault="00DE0653" w:rsidP="00DE0653">
            <w:pPr>
              <w:pStyle w:val="ListParagraph"/>
              <w:numPr>
                <w:ilvl w:val="0"/>
                <w:numId w:val="85"/>
              </w:numPr>
              <w:rPr>
                <w:rFonts w:ascii="Arial" w:hAnsi="Arial" w:cs="Arial"/>
                <w:sz w:val="18"/>
                <w:szCs w:val="18"/>
                <w:lang w:val="en-US"/>
              </w:rPr>
            </w:pPr>
            <w:r w:rsidRPr="007344CA">
              <w:rPr>
                <w:rFonts w:ascii="Arial" w:hAnsi="Arial" w:cs="Arial"/>
                <w:sz w:val="18"/>
                <w:szCs w:val="18"/>
                <w:lang w:val="en-US"/>
              </w:rPr>
              <w:t>izpolnjeval vse svoje predvidene obveznosti v rokih in na predviden način,</w:t>
            </w:r>
          </w:p>
          <w:p w14:paraId="74AABA24" w14:textId="4EEBFB88" w:rsidR="00DE0653" w:rsidRPr="007344CA" w:rsidRDefault="00DE0653" w:rsidP="00DE0653">
            <w:pPr>
              <w:pStyle w:val="ListParagraph"/>
              <w:numPr>
                <w:ilvl w:val="0"/>
                <w:numId w:val="85"/>
              </w:numPr>
              <w:rPr>
                <w:rFonts w:ascii="Arial" w:hAnsi="Arial" w:cs="Arial"/>
                <w:sz w:val="18"/>
                <w:szCs w:val="18"/>
                <w:lang w:val="en-US"/>
              </w:rPr>
            </w:pPr>
            <w:r w:rsidRPr="007344CA">
              <w:rPr>
                <w:rFonts w:ascii="Arial" w:hAnsi="Arial" w:cs="Arial"/>
                <w:sz w:val="18"/>
                <w:szCs w:val="18"/>
                <w:lang w:val="en-US"/>
              </w:rPr>
              <w:t>plačeval naročene storitve v dogovorjenih rokih,</w:t>
            </w:r>
          </w:p>
          <w:p w14:paraId="54B3F2C9" w14:textId="1BCE8B98" w:rsidR="00DE0653" w:rsidRPr="007344CA" w:rsidRDefault="00DE0653" w:rsidP="00DE0653">
            <w:pPr>
              <w:pStyle w:val="ListParagraph"/>
              <w:numPr>
                <w:ilvl w:val="0"/>
                <w:numId w:val="85"/>
              </w:numPr>
              <w:rPr>
                <w:rFonts w:ascii="Arial" w:hAnsi="Arial" w:cs="Arial"/>
                <w:sz w:val="18"/>
                <w:szCs w:val="18"/>
                <w:lang w:val="en-US"/>
              </w:rPr>
            </w:pPr>
            <w:r w:rsidRPr="007344CA">
              <w:rPr>
                <w:rFonts w:ascii="Arial" w:hAnsi="Arial" w:cs="Arial"/>
                <w:sz w:val="18"/>
                <w:szCs w:val="18"/>
                <w:lang w:val="en-US"/>
              </w:rPr>
              <w:t>pri naročilu storitev natančno opredelil splošne in posebne zahteve.</w:t>
            </w:r>
          </w:p>
          <w:p w14:paraId="1675DEAA" w14:textId="77777777" w:rsidR="00DE0653" w:rsidRPr="007344CA" w:rsidRDefault="00DE0653" w:rsidP="00DE0653">
            <w:pPr>
              <w:rPr>
                <w:rFonts w:ascii="Arial" w:hAnsi="Arial" w:cs="Arial"/>
                <w:sz w:val="18"/>
                <w:szCs w:val="18"/>
                <w:lang w:val="en-US"/>
              </w:rPr>
            </w:pPr>
          </w:p>
          <w:p w14:paraId="42EBEAD6" w14:textId="77777777" w:rsidR="00DE0653" w:rsidRPr="007344CA" w:rsidRDefault="00DE0653" w:rsidP="00DE0653">
            <w:pPr>
              <w:rPr>
                <w:rFonts w:ascii="Arial" w:hAnsi="Arial" w:cs="Arial"/>
                <w:sz w:val="18"/>
                <w:szCs w:val="18"/>
                <w:lang w:val="en-US"/>
              </w:rPr>
            </w:pPr>
            <w:r w:rsidRPr="007344CA">
              <w:rPr>
                <w:rFonts w:ascii="Arial" w:hAnsi="Arial" w:cs="Arial"/>
                <w:sz w:val="18"/>
                <w:szCs w:val="18"/>
                <w:lang w:val="en-US"/>
              </w:rPr>
              <w:t>Izvajalec ni odgovoren za napako, ki je nastala kot posledica:</w:t>
            </w:r>
          </w:p>
          <w:p w14:paraId="6F9CEDBA" w14:textId="4E533CAA" w:rsidR="00DE0653" w:rsidRPr="007344CA" w:rsidRDefault="00DE0653" w:rsidP="00DE0653">
            <w:pPr>
              <w:pStyle w:val="ListParagraph"/>
              <w:numPr>
                <w:ilvl w:val="0"/>
                <w:numId w:val="62"/>
              </w:numPr>
              <w:rPr>
                <w:rFonts w:ascii="Arial" w:hAnsi="Arial" w:cs="Arial"/>
                <w:sz w:val="18"/>
                <w:szCs w:val="18"/>
                <w:lang w:val="en-US"/>
              </w:rPr>
            </w:pPr>
            <w:r w:rsidRPr="007344CA">
              <w:rPr>
                <w:rFonts w:ascii="Arial" w:hAnsi="Arial" w:cs="Arial"/>
                <w:sz w:val="18"/>
                <w:szCs w:val="18"/>
                <w:lang w:val="en-US"/>
              </w:rPr>
              <w:t>naročnikovega neupoštevanja navodil za uporabo oziroma uporabniške dokumentacije,</w:t>
            </w:r>
          </w:p>
          <w:p w14:paraId="7258FE8A" w14:textId="2927DE95" w:rsidR="00DE0653" w:rsidRPr="007344CA" w:rsidRDefault="00DE0653" w:rsidP="00DE0653">
            <w:pPr>
              <w:pStyle w:val="ListParagraph"/>
              <w:numPr>
                <w:ilvl w:val="0"/>
                <w:numId w:val="62"/>
              </w:numPr>
              <w:rPr>
                <w:rFonts w:ascii="Arial" w:hAnsi="Arial" w:cs="Arial"/>
                <w:sz w:val="18"/>
                <w:szCs w:val="18"/>
                <w:lang w:val="en-US"/>
              </w:rPr>
            </w:pPr>
            <w:r w:rsidRPr="007344CA">
              <w:rPr>
                <w:rFonts w:ascii="Arial" w:hAnsi="Arial" w:cs="Arial"/>
                <w:sz w:val="18"/>
                <w:szCs w:val="18"/>
                <w:lang w:val="en-US"/>
              </w:rPr>
              <w:t>naročnikove nestrokovne, nepravilne ali nedovoljene uporabe platforme,</w:t>
            </w:r>
          </w:p>
          <w:p w14:paraId="5B29EBA4" w14:textId="5312FAAB" w:rsidR="00DE0653" w:rsidRPr="007344CA" w:rsidRDefault="00DE0653" w:rsidP="00DE0653">
            <w:pPr>
              <w:pStyle w:val="ListParagraph"/>
              <w:numPr>
                <w:ilvl w:val="0"/>
                <w:numId w:val="62"/>
              </w:numPr>
              <w:rPr>
                <w:rFonts w:ascii="Arial" w:hAnsi="Arial" w:cs="Arial"/>
                <w:sz w:val="18"/>
                <w:szCs w:val="18"/>
                <w:lang w:val="en-US"/>
              </w:rPr>
            </w:pPr>
            <w:r w:rsidRPr="007344CA">
              <w:rPr>
                <w:rFonts w:ascii="Arial" w:hAnsi="Arial" w:cs="Arial"/>
                <w:sz w:val="18"/>
                <w:szCs w:val="18"/>
                <w:lang w:val="en-US"/>
              </w:rPr>
              <w:t>nedovoljenih modifikacij platforme s strani naročnika ali tretjih oseb,</w:t>
            </w:r>
            <w:r w:rsidR="003E09E5" w:rsidRPr="007344CA">
              <w:rPr>
                <w:rFonts w:ascii="Arial" w:hAnsi="Arial" w:cs="Arial"/>
                <w:sz w:val="18"/>
                <w:szCs w:val="18"/>
                <w:lang w:val="en-US"/>
              </w:rPr>
              <w:t xml:space="preserve"> brez sodelovanja ali krivde izvajalca,</w:t>
            </w:r>
          </w:p>
          <w:p w14:paraId="7241E7FD" w14:textId="5231BEEE" w:rsidR="00DE0653" w:rsidRPr="007344CA" w:rsidRDefault="00DE0653" w:rsidP="00DE0653">
            <w:pPr>
              <w:pStyle w:val="ListParagraph"/>
              <w:numPr>
                <w:ilvl w:val="0"/>
                <w:numId w:val="62"/>
              </w:numPr>
              <w:rPr>
                <w:rFonts w:ascii="Arial" w:hAnsi="Arial" w:cs="Arial"/>
                <w:sz w:val="18"/>
                <w:szCs w:val="18"/>
                <w:lang w:val="en-US"/>
              </w:rPr>
            </w:pPr>
            <w:r w:rsidRPr="007344CA">
              <w:rPr>
                <w:rFonts w:ascii="Arial" w:hAnsi="Arial" w:cs="Arial"/>
                <w:sz w:val="18"/>
                <w:szCs w:val="18"/>
                <w:lang w:val="en-US"/>
              </w:rPr>
              <w:t>višje sile, nesreče in podobnih nepredvidljivih dogodkov ali škodljivih ravnanj tretjih oseb, ob upoštevanju dolžne skrbnosti izvajalca.</w:t>
            </w:r>
          </w:p>
          <w:p w14:paraId="656DC6F3" w14:textId="77777777" w:rsidR="00DE0653" w:rsidRPr="007344CA" w:rsidRDefault="00DE0653" w:rsidP="00DE0653">
            <w:pPr>
              <w:rPr>
                <w:rFonts w:ascii="Arial" w:hAnsi="Arial" w:cs="Arial"/>
                <w:sz w:val="18"/>
                <w:szCs w:val="18"/>
                <w:lang w:val="en-US"/>
              </w:rPr>
            </w:pPr>
          </w:p>
          <w:p w14:paraId="20D1AD09" w14:textId="6637672A" w:rsidR="00284049" w:rsidRPr="007344CA" w:rsidRDefault="00DE0653" w:rsidP="00DE0653">
            <w:pPr>
              <w:rPr>
                <w:rFonts w:ascii="Arial" w:hAnsi="Arial" w:cs="Arial"/>
                <w:sz w:val="18"/>
                <w:szCs w:val="18"/>
                <w:lang w:val="en-US"/>
              </w:rPr>
            </w:pPr>
            <w:r w:rsidRPr="007344CA">
              <w:rPr>
                <w:rFonts w:ascii="Arial" w:hAnsi="Arial" w:cs="Arial"/>
                <w:sz w:val="18"/>
                <w:szCs w:val="18"/>
                <w:lang w:val="en-US"/>
              </w:rPr>
              <w:t>Če pride do statusne spremembe stranke tega sporazuma, pridobi status stranke novi subjekt</w:t>
            </w:r>
            <w:r w:rsidR="001B5E59">
              <w:rPr>
                <w:rFonts w:ascii="Arial" w:hAnsi="Arial" w:cs="Arial"/>
                <w:sz w:val="18"/>
                <w:szCs w:val="18"/>
                <w:lang w:val="en-US"/>
              </w:rPr>
              <w:t xml:space="preserve"> v skladu s 4. točko prvega odstavka 95. člena ZJN-3</w:t>
            </w:r>
            <w:r w:rsidRPr="007344CA">
              <w:rPr>
                <w:rFonts w:ascii="Arial" w:hAnsi="Arial" w:cs="Arial"/>
                <w:sz w:val="18"/>
                <w:szCs w:val="18"/>
                <w:lang w:val="en-US"/>
              </w:rPr>
              <w:t xml:space="preserve"> le v primeru, če nov subjekt izpolnjuje vse relevantne pogoje za priznanje usposobljenosti, kot jih je izpolnjeval subjekt pred statusno spremembo in v primeru, ko naročnik s tovrstno spremembo soglaša.</w:t>
            </w:r>
          </w:p>
          <w:p w14:paraId="3EBC83B0" w14:textId="7BF9907C" w:rsidR="00D44B5A" w:rsidRPr="007344CA" w:rsidRDefault="00D44B5A" w:rsidP="00D44B5A">
            <w:pPr>
              <w:pStyle w:val="ListParagraph"/>
              <w:numPr>
                <w:ilvl w:val="0"/>
                <w:numId w:val="82"/>
              </w:numPr>
              <w:spacing w:before="225" w:after="225"/>
              <w:jc w:val="both"/>
              <w:rPr>
                <w:b/>
                <w:bCs/>
                <w:lang w:val="en-US"/>
              </w:rPr>
            </w:pPr>
            <w:r w:rsidRPr="007344CA">
              <w:rPr>
                <w:rFonts w:ascii="Arial" w:hAnsi="Arial" w:cs="Arial"/>
                <w:b/>
                <w:bCs/>
                <w:color w:val="000000"/>
                <w:sz w:val="18"/>
                <w:szCs w:val="18"/>
                <w:lang w:val="en-US"/>
              </w:rPr>
              <w:t>ZAVAROVANJE POSLA</w:t>
            </w:r>
          </w:p>
          <w:p w14:paraId="6114D8DE" w14:textId="77777777" w:rsidR="00D44B5A" w:rsidRPr="007344CA" w:rsidRDefault="00D44B5A" w:rsidP="00D44B5A">
            <w:pPr>
              <w:pStyle w:val="ListParagraph"/>
              <w:numPr>
                <w:ilvl w:val="0"/>
                <w:numId w:val="65"/>
              </w:numPr>
              <w:ind w:left="357" w:hanging="357"/>
              <w:jc w:val="center"/>
              <w:rPr>
                <w:rFonts w:ascii="Arial" w:hAnsi="Arial" w:cs="Arial"/>
                <w:b/>
                <w:bCs/>
                <w:sz w:val="18"/>
                <w:szCs w:val="18"/>
                <w:lang w:val="en-US"/>
              </w:rPr>
            </w:pPr>
            <w:r w:rsidRPr="007344CA">
              <w:rPr>
                <w:rFonts w:ascii="Arial" w:hAnsi="Arial" w:cs="Arial"/>
                <w:b/>
                <w:bCs/>
                <w:sz w:val="18"/>
                <w:szCs w:val="18"/>
                <w:lang w:val="en-US"/>
              </w:rPr>
              <w:t>člen</w:t>
            </w:r>
          </w:p>
          <w:p w14:paraId="1A7D1050" w14:textId="77777777" w:rsidR="00D44B5A" w:rsidRPr="007344CA" w:rsidRDefault="00D44B5A" w:rsidP="00D44B5A">
            <w:pPr>
              <w:jc w:val="center"/>
              <w:rPr>
                <w:rFonts w:ascii="Arial" w:hAnsi="Arial" w:cs="Arial"/>
                <w:b/>
                <w:bCs/>
                <w:sz w:val="18"/>
                <w:szCs w:val="18"/>
                <w:lang w:val="en-US"/>
              </w:rPr>
            </w:pPr>
          </w:p>
          <w:p w14:paraId="7663920F" w14:textId="4A56A693" w:rsidR="008E28B4" w:rsidRPr="007344CA" w:rsidRDefault="008E28B4" w:rsidP="008E28B4">
            <w:pPr>
              <w:spacing w:before="225" w:after="225"/>
              <w:jc w:val="both"/>
              <w:rPr>
                <w:rFonts w:ascii="Arial" w:hAnsi="Arial" w:cs="Arial"/>
                <w:color w:val="000000"/>
                <w:sz w:val="18"/>
                <w:szCs w:val="18"/>
                <w:lang w:val="en-US"/>
              </w:rPr>
            </w:pPr>
            <w:r w:rsidRPr="007344CA">
              <w:rPr>
                <w:rFonts w:ascii="Arial" w:hAnsi="Arial" w:cs="Arial"/>
                <w:color w:val="000000"/>
                <w:sz w:val="18"/>
                <w:szCs w:val="18"/>
                <w:lang w:val="en-US"/>
              </w:rPr>
              <w:t>Izvajalec mora v 10 dneh po podpisu te</w:t>
            </w:r>
            <w:r w:rsidR="009328C5" w:rsidRPr="007344CA">
              <w:rPr>
                <w:rFonts w:ascii="Arial" w:hAnsi="Arial" w:cs="Arial"/>
                <w:color w:val="000000"/>
                <w:sz w:val="18"/>
                <w:szCs w:val="18"/>
                <w:lang w:val="en-US"/>
              </w:rPr>
              <w:t xml:space="preserve">ga okvirnega sporazuma </w:t>
            </w:r>
            <w:r w:rsidRPr="007344CA">
              <w:rPr>
                <w:rFonts w:ascii="Arial" w:hAnsi="Arial" w:cs="Arial"/>
                <w:color w:val="000000"/>
                <w:sz w:val="18"/>
                <w:szCs w:val="18"/>
                <w:lang w:val="en-US"/>
              </w:rPr>
              <w:t>naročniku izročiti zavarovanje za dobro izvedbo v višini __________ EUR z veljavnostjo najmanj 50 mesecev, vse skladno z zahtevami iz razpisne dokumentacije. </w:t>
            </w:r>
          </w:p>
          <w:p w14:paraId="64E74DFF" w14:textId="6BB29F85" w:rsidR="008E28B4" w:rsidRPr="007344CA" w:rsidRDefault="008E28B4" w:rsidP="008E28B4">
            <w:pPr>
              <w:spacing w:before="225" w:after="225"/>
              <w:jc w:val="both"/>
              <w:rPr>
                <w:rFonts w:ascii="Arial" w:hAnsi="Arial" w:cs="Arial"/>
                <w:color w:val="000000"/>
                <w:sz w:val="18"/>
                <w:szCs w:val="18"/>
                <w:lang w:val="en-US"/>
              </w:rPr>
            </w:pPr>
            <w:r w:rsidRPr="007344CA">
              <w:rPr>
                <w:rFonts w:ascii="Arial" w:hAnsi="Arial" w:cs="Arial"/>
                <w:color w:val="000000"/>
                <w:sz w:val="18"/>
                <w:szCs w:val="18"/>
                <w:lang w:val="en-US"/>
              </w:rPr>
              <w:t>Naročnik lahko zavarovanje v celoti unovči v primeru izkazanih kršitev določil te</w:t>
            </w:r>
            <w:r w:rsidR="009328C5" w:rsidRPr="007344CA">
              <w:rPr>
                <w:rFonts w:ascii="Arial" w:hAnsi="Arial" w:cs="Arial"/>
                <w:color w:val="000000"/>
                <w:sz w:val="18"/>
                <w:szCs w:val="18"/>
                <w:lang w:val="en-US"/>
              </w:rPr>
              <w:t>ga okvirnega sporazuma</w:t>
            </w:r>
            <w:r w:rsidRPr="007344CA">
              <w:rPr>
                <w:rFonts w:ascii="Arial" w:hAnsi="Arial" w:cs="Arial"/>
                <w:color w:val="000000"/>
                <w:sz w:val="18"/>
                <w:szCs w:val="18"/>
                <w:lang w:val="en-US"/>
              </w:rPr>
              <w:t>, predvsem, ne pa izključno v naslednjih primerih:</w:t>
            </w:r>
          </w:p>
          <w:p w14:paraId="18A815EB" w14:textId="5C59B5AD" w:rsidR="008E28B4" w:rsidRPr="007344CA" w:rsidRDefault="008E28B4" w:rsidP="008E28B4">
            <w:pPr>
              <w:pStyle w:val="ListParagraph"/>
              <w:numPr>
                <w:ilvl w:val="0"/>
                <w:numId w:val="90"/>
              </w:numPr>
              <w:spacing w:before="225" w:after="225"/>
              <w:jc w:val="both"/>
              <w:rPr>
                <w:rFonts w:ascii="Arial" w:hAnsi="Arial" w:cs="Arial"/>
                <w:color w:val="000000"/>
                <w:sz w:val="18"/>
                <w:szCs w:val="18"/>
                <w:lang w:val="en-US"/>
              </w:rPr>
            </w:pPr>
            <w:r w:rsidRPr="007344CA">
              <w:rPr>
                <w:rFonts w:ascii="Arial" w:hAnsi="Arial" w:cs="Arial"/>
                <w:color w:val="000000"/>
                <w:sz w:val="18"/>
                <w:szCs w:val="18"/>
                <w:lang w:val="en-US"/>
              </w:rPr>
              <w:t xml:space="preserve">izvajalec ni pričel izvajati svojih pogodbenih obveznosti v skladu z določili </w:t>
            </w:r>
            <w:r w:rsidR="008414BE" w:rsidRPr="007344CA">
              <w:rPr>
                <w:rFonts w:ascii="Arial" w:hAnsi="Arial" w:cs="Arial"/>
                <w:color w:val="000000"/>
                <w:sz w:val="18"/>
                <w:szCs w:val="18"/>
                <w:lang w:val="en-US"/>
              </w:rPr>
              <w:t>tega</w:t>
            </w:r>
            <w:r w:rsidRPr="007344CA">
              <w:rPr>
                <w:rFonts w:ascii="Arial" w:hAnsi="Arial" w:cs="Arial"/>
                <w:color w:val="000000"/>
                <w:sz w:val="18"/>
                <w:szCs w:val="18"/>
                <w:lang w:val="en-US"/>
              </w:rPr>
              <w:t xml:space="preserve"> </w:t>
            </w:r>
            <w:r w:rsidR="008414BE" w:rsidRPr="007344CA">
              <w:rPr>
                <w:rFonts w:ascii="Arial" w:hAnsi="Arial" w:cs="Arial"/>
                <w:color w:val="000000"/>
                <w:sz w:val="18"/>
                <w:szCs w:val="18"/>
                <w:lang w:val="en-US"/>
              </w:rPr>
              <w:t>okvirnega sporazuma</w:t>
            </w:r>
            <w:r w:rsidRPr="007344CA">
              <w:rPr>
                <w:rFonts w:ascii="Arial" w:hAnsi="Arial" w:cs="Arial"/>
                <w:color w:val="000000"/>
                <w:sz w:val="18"/>
                <w:szCs w:val="18"/>
                <w:lang w:val="en-US"/>
              </w:rPr>
              <w:t xml:space="preserve"> ali</w:t>
            </w:r>
          </w:p>
          <w:p w14:paraId="035D8987" w14:textId="6D99D017" w:rsidR="008E28B4" w:rsidRPr="007344CA" w:rsidRDefault="008E28B4" w:rsidP="008E28B4">
            <w:pPr>
              <w:pStyle w:val="ListParagraph"/>
              <w:numPr>
                <w:ilvl w:val="0"/>
                <w:numId w:val="90"/>
              </w:numPr>
              <w:spacing w:before="225" w:after="225"/>
              <w:jc w:val="both"/>
              <w:rPr>
                <w:rFonts w:ascii="Arial" w:hAnsi="Arial" w:cs="Arial"/>
                <w:color w:val="000000"/>
                <w:sz w:val="18"/>
                <w:szCs w:val="18"/>
                <w:lang w:val="en-US"/>
              </w:rPr>
            </w:pPr>
            <w:r w:rsidRPr="007344CA">
              <w:rPr>
                <w:rFonts w:ascii="Arial" w:hAnsi="Arial" w:cs="Arial"/>
                <w:color w:val="000000"/>
                <w:sz w:val="18"/>
                <w:szCs w:val="18"/>
                <w:lang w:val="en-US"/>
              </w:rPr>
              <w:t xml:space="preserve">izvajalec ni pravočasno in/ali pravilno izpolnil svojih pogodbenih obveznosti v skladu z določili </w:t>
            </w:r>
            <w:r w:rsidR="008414BE" w:rsidRPr="007344CA">
              <w:rPr>
                <w:rFonts w:ascii="Arial" w:hAnsi="Arial" w:cs="Arial"/>
                <w:color w:val="000000"/>
                <w:sz w:val="18"/>
                <w:szCs w:val="18"/>
                <w:lang w:val="en-US"/>
              </w:rPr>
              <w:t>tega okvirnega sporazuma ali na njegovi podlagi sklenjene</w:t>
            </w:r>
            <w:r w:rsidRPr="007344CA">
              <w:rPr>
                <w:rFonts w:ascii="Arial" w:hAnsi="Arial" w:cs="Arial"/>
                <w:color w:val="000000"/>
                <w:sz w:val="18"/>
                <w:szCs w:val="18"/>
                <w:lang w:val="en-US"/>
              </w:rPr>
              <w:t xml:space="preserve"> pogodbe ali</w:t>
            </w:r>
          </w:p>
          <w:p w14:paraId="3671B984" w14:textId="44708C2E" w:rsidR="008E28B4" w:rsidRPr="007344CA" w:rsidRDefault="008E28B4" w:rsidP="008E28B4">
            <w:pPr>
              <w:pStyle w:val="ListParagraph"/>
              <w:numPr>
                <w:ilvl w:val="0"/>
                <w:numId w:val="90"/>
              </w:numPr>
              <w:spacing w:before="225" w:after="225"/>
              <w:jc w:val="both"/>
              <w:rPr>
                <w:rFonts w:ascii="Arial" w:hAnsi="Arial" w:cs="Arial"/>
                <w:color w:val="000000"/>
                <w:sz w:val="18"/>
                <w:szCs w:val="18"/>
                <w:lang w:val="en-US"/>
              </w:rPr>
            </w:pPr>
            <w:r w:rsidRPr="007344CA">
              <w:rPr>
                <w:rFonts w:ascii="Arial" w:hAnsi="Arial" w:cs="Arial"/>
                <w:color w:val="000000"/>
                <w:sz w:val="18"/>
                <w:szCs w:val="18"/>
                <w:lang w:val="en-US"/>
              </w:rPr>
              <w:t xml:space="preserve">izvajalec je prenehal izpolnjevati svoje pogodbene obveznosti </w:t>
            </w:r>
            <w:r w:rsidR="008414BE" w:rsidRPr="007344CA">
              <w:rPr>
                <w:rFonts w:ascii="Arial" w:hAnsi="Arial" w:cs="Arial"/>
                <w:color w:val="000000"/>
                <w:sz w:val="18"/>
                <w:szCs w:val="18"/>
                <w:lang w:val="en-US"/>
              </w:rPr>
              <w:t>po tem okvirnem sporazumu</w:t>
            </w:r>
            <w:r w:rsidRPr="007344CA">
              <w:rPr>
                <w:rFonts w:ascii="Arial" w:hAnsi="Arial" w:cs="Arial"/>
                <w:color w:val="000000"/>
                <w:sz w:val="18"/>
                <w:szCs w:val="18"/>
                <w:lang w:val="en-US"/>
              </w:rPr>
              <w:t xml:space="preserve">. </w:t>
            </w:r>
          </w:p>
          <w:p w14:paraId="43E6BCA4" w14:textId="1B4FF8E0" w:rsidR="008E28B4" w:rsidRPr="007344CA" w:rsidRDefault="008E28B4" w:rsidP="008E28B4">
            <w:pPr>
              <w:spacing w:before="225" w:after="225"/>
              <w:jc w:val="both"/>
              <w:rPr>
                <w:rFonts w:ascii="Arial" w:hAnsi="Arial" w:cs="Arial"/>
                <w:color w:val="000000"/>
                <w:sz w:val="18"/>
                <w:szCs w:val="18"/>
                <w:lang w:val="en-US"/>
              </w:rPr>
            </w:pPr>
            <w:r w:rsidRPr="007344CA">
              <w:rPr>
                <w:rFonts w:ascii="Arial" w:hAnsi="Arial" w:cs="Arial"/>
                <w:color w:val="000000"/>
                <w:sz w:val="18"/>
                <w:szCs w:val="18"/>
                <w:lang w:val="en-US"/>
              </w:rPr>
              <w:t xml:space="preserve">Naročnik praviloma unovči zavarovanje v višini, sorazmerni glede na obseg kršitve, lahko pa v celoti (presoja glede sorazmernosti višine unovčenja in obsega </w:t>
            </w:r>
            <w:proofErr w:type="spellStart"/>
            <w:r w:rsidRPr="007344CA">
              <w:rPr>
                <w:rFonts w:ascii="Arial" w:hAnsi="Arial" w:cs="Arial"/>
                <w:color w:val="000000"/>
                <w:sz w:val="18"/>
                <w:szCs w:val="18"/>
                <w:lang w:val="en-US"/>
              </w:rPr>
              <w:t>kršitve</w:t>
            </w:r>
            <w:proofErr w:type="spellEnd"/>
            <w:r w:rsidRPr="007344CA">
              <w:rPr>
                <w:rFonts w:ascii="Arial" w:hAnsi="Arial" w:cs="Arial"/>
                <w:color w:val="000000"/>
                <w:sz w:val="18"/>
                <w:szCs w:val="18"/>
                <w:lang w:val="en-US"/>
              </w:rPr>
              <w:t xml:space="preserve"> je v </w:t>
            </w:r>
            <w:proofErr w:type="spellStart"/>
            <w:r w:rsidRPr="007344CA">
              <w:rPr>
                <w:rFonts w:ascii="Arial" w:hAnsi="Arial" w:cs="Arial"/>
                <w:color w:val="000000"/>
                <w:sz w:val="18"/>
                <w:szCs w:val="18"/>
                <w:lang w:val="en-US"/>
              </w:rPr>
              <w:t>domeni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naročnika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predvsem</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kadar</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naročnik</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odstopi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w:t>
            </w:r>
            <w:proofErr w:type="spellEnd"/>
            <w:r w:rsidRPr="007344CA">
              <w:rPr>
                <w:rFonts w:ascii="Arial" w:hAnsi="Arial" w:cs="Arial"/>
                <w:color w:val="000000"/>
                <w:sz w:val="18"/>
                <w:szCs w:val="18"/>
                <w:lang w:val="en-US"/>
              </w:rPr>
              <w:t xml:space="preserve"> </w:t>
            </w:r>
            <w:proofErr w:type="spellStart"/>
            <w:r w:rsidR="00E35011" w:rsidRPr="007344CA">
              <w:rPr>
                <w:rFonts w:ascii="Arial" w:hAnsi="Arial" w:cs="Arial"/>
                <w:color w:val="000000"/>
                <w:sz w:val="18"/>
                <w:szCs w:val="18"/>
                <w:lang w:val="en-US"/>
              </w:rPr>
              <w:t>okvirnega</w:t>
            </w:r>
            <w:proofErr w:type="spellEnd"/>
            <w:r w:rsidR="00E35011" w:rsidRPr="007344CA">
              <w:rPr>
                <w:rFonts w:ascii="Arial" w:hAnsi="Arial" w:cs="Arial"/>
                <w:color w:val="000000"/>
                <w:sz w:val="18"/>
                <w:szCs w:val="18"/>
                <w:lang w:val="en-US"/>
              </w:rPr>
              <w:t xml:space="preserve"> </w:t>
            </w:r>
            <w:proofErr w:type="spellStart"/>
            <w:r w:rsidR="00E35011" w:rsidRPr="007344CA">
              <w:rPr>
                <w:rFonts w:ascii="Arial" w:hAnsi="Arial" w:cs="Arial"/>
                <w:color w:val="000000"/>
                <w:sz w:val="18"/>
                <w:szCs w:val="18"/>
                <w:lang w:val="en-US"/>
              </w:rPr>
              <w:t>sporazuma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iz</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razlogov</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na</w:t>
            </w:r>
            <w:proofErr w:type="spellEnd"/>
            <w:r w:rsidRPr="007344CA">
              <w:rPr>
                <w:rFonts w:ascii="Arial" w:hAnsi="Arial" w:cs="Arial"/>
                <w:color w:val="000000"/>
                <w:sz w:val="18"/>
                <w:szCs w:val="18"/>
                <w:lang w:val="en-US"/>
              </w:rPr>
              <w:t xml:space="preserve"> strani izvajalca.</w:t>
            </w:r>
          </w:p>
          <w:p w14:paraId="05DFC88E" w14:textId="77777777" w:rsidR="008E28B4" w:rsidRPr="007344CA" w:rsidRDefault="008E28B4" w:rsidP="008E28B4">
            <w:pPr>
              <w:spacing w:before="225" w:after="225"/>
              <w:jc w:val="both"/>
              <w:rPr>
                <w:rFonts w:ascii="Arial" w:hAnsi="Arial" w:cs="Arial"/>
                <w:color w:val="000000"/>
                <w:sz w:val="18"/>
                <w:szCs w:val="18"/>
                <w:lang w:val="en-US"/>
              </w:rPr>
            </w:pPr>
            <w:r w:rsidRPr="007344CA">
              <w:rPr>
                <w:rFonts w:ascii="Arial" w:hAnsi="Arial" w:cs="Arial"/>
                <w:color w:val="000000"/>
                <w:sz w:val="18"/>
                <w:szCs w:val="18"/>
                <w:lang w:val="en-US"/>
              </w:rPr>
              <w:t>Naročnik lahko zavarovanje posla unovči za kritje celotne dogovorjene pogodbene kazni.</w:t>
            </w:r>
          </w:p>
          <w:p w14:paraId="1AEC02B6" w14:textId="0818D362" w:rsidR="004B6C44" w:rsidRPr="007344CA" w:rsidRDefault="004B6C44" w:rsidP="004B6C44">
            <w:pPr>
              <w:pStyle w:val="ListParagraph"/>
              <w:numPr>
                <w:ilvl w:val="0"/>
                <w:numId w:val="82"/>
              </w:numPr>
              <w:spacing w:before="225" w:after="225"/>
              <w:jc w:val="both"/>
              <w:rPr>
                <w:b/>
                <w:bCs/>
                <w:lang w:val="en-US"/>
              </w:rPr>
            </w:pPr>
            <w:r w:rsidRPr="007344CA">
              <w:rPr>
                <w:rFonts w:ascii="Arial" w:hAnsi="Arial" w:cs="Arial"/>
                <w:b/>
                <w:bCs/>
                <w:color w:val="000000"/>
                <w:sz w:val="18"/>
                <w:szCs w:val="18"/>
                <w:lang w:val="en-US"/>
              </w:rPr>
              <w:t>POGODBENA KAZEN</w:t>
            </w:r>
          </w:p>
          <w:p w14:paraId="6B30BDDB" w14:textId="77777777" w:rsidR="004B6C44" w:rsidRPr="007344CA" w:rsidRDefault="004B6C44" w:rsidP="004B6C44">
            <w:pPr>
              <w:pStyle w:val="ListParagraph"/>
              <w:numPr>
                <w:ilvl w:val="0"/>
                <w:numId w:val="65"/>
              </w:numPr>
              <w:ind w:left="357" w:hanging="357"/>
              <w:jc w:val="center"/>
              <w:rPr>
                <w:rFonts w:ascii="Arial" w:hAnsi="Arial" w:cs="Arial"/>
                <w:b/>
                <w:bCs/>
                <w:sz w:val="18"/>
                <w:szCs w:val="18"/>
                <w:lang w:val="en-US"/>
              </w:rPr>
            </w:pPr>
            <w:r w:rsidRPr="007344CA">
              <w:rPr>
                <w:rFonts w:ascii="Arial" w:hAnsi="Arial" w:cs="Arial"/>
                <w:b/>
                <w:bCs/>
                <w:sz w:val="18"/>
                <w:szCs w:val="18"/>
                <w:lang w:val="en-US"/>
              </w:rPr>
              <w:t>člen</w:t>
            </w:r>
          </w:p>
          <w:p w14:paraId="02C87A94" w14:textId="521F4A7F" w:rsidR="004B6C44" w:rsidRPr="007344CA" w:rsidRDefault="004B6C44" w:rsidP="004B6C44">
            <w:pPr>
              <w:spacing w:before="225" w:after="225"/>
              <w:jc w:val="both"/>
              <w:rPr>
                <w:sz w:val="18"/>
                <w:szCs w:val="18"/>
                <w:lang w:val="en-US"/>
              </w:rPr>
            </w:pPr>
            <w:r w:rsidRPr="007344CA">
              <w:rPr>
                <w:sz w:val="18"/>
                <w:szCs w:val="18"/>
                <w:lang w:val="en-US"/>
              </w:rPr>
              <w:t xml:space="preserve">Stranki </w:t>
            </w:r>
            <w:r w:rsidR="009328C5" w:rsidRPr="007344CA">
              <w:rPr>
                <w:sz w:val="18"/>
                <w:szCs w:val="18"/>
                <w:lang w:val="en-US"/>
              </w:rPr>
              <w:t>okvirnega sporazuma</w:t>
            </w:r>
            <w:r w:rsidRPr="007344CA">
              <w:rPr>
                <w:sz w:val="18"/>
                <w:szCs w:val="18"/>
                <w:lang w:val="en-US"/>
              </w:rPr>
              <w:t xml:space="preserve"> sta soglasni, da je pravočasna implementacija posameznih faz uvedbe informacijskega sistema za naročnika ključnega pomena, tako v smislu informatizacije delovnega procesa na oddelkih kot tudi zaradi enakopravnega obravnavanja vseh kandidatov in ponudnikov, ki so oddali ponudbe na javnem naročilu. Naročnik bo zato striktno preverjal izvrševanje pogodbenih obveznosti in spoštovanje terminskega plana izvedbe. Izvajalec se zavezuje, da bo plačal pogodbeno kazen v primeru, da bo zamujal z roki za izvedbo, kar velja tako za 1. in 2. fazo izvedbe kot tudi za vse dogovorjene nadgradnje oziroma dopolnitve. V </w:t>
            </w:r>
            <w:proofErr w:type="spellStart"/>
            <w:r w:rsidRPr="007344CA">
              <w:rPr>
                <w:sz w:val="18"/>
                <w:szCs w:val="18"/>
                <w:lang w:val="en-US"/>
              </w:rPr>
              <w:t>primeru</w:t>
            </w:r>
            <w:proofErr w:type="spellEnd"/>
            <w:r w:rsidRPr="007344CA">
              <w:rPr>
                <w:sz w:val="18"/>
                <w:szCs w:val="18"/>
                <w:lang w:val="en-US"/>
              </w:rPr>
              <w:t xml:space="preserve">, da </w:t>
            </w:r>
            <w:proofErr w:type="spellStart"/>
            <w:r w:rsidRPr="007344CA">
              <w:rPr>
                <w:sz w:val="18"/>
                <w:szCs w:val="18"/>
                <w:lang w:val="en-US"/>
              </w:rPr>
              <w:t>bo</w:t>
            </w:r>
            <w:proofErr w:type="spellEnd"/>
            <w:r w:rsidRPr="007344CA">
              <w:rPr>
                <w:sz w:val="18"/>
                <w:szCs w:val="18"/>
                <w:lang w:val="en-US"/>
              </w:rPr>
              <w:t xml:space="preserve"> </w:t>
            </w:r>
            <w:proofErr w:type="spellStart"/>
            <w:r w:rsidRPr="007344CA">
              <w:rPr>
                <w:sz w:val="18"/>
                <w:szCs w:val="18"/>
                <w:lang w:val="en-US"/>
              </w:rPr>
              <w:t>naročnik</w:t>
            </w:r>
            <w:proofErr w:type="spellEnd"/>
            <w:r w:rsidRPr="007344CA">
              <w:rPr>
                <w:sz w:val="18"/>
                <w:szCs w:val="18"/>
                <w:lang w:val="en-US"/>
              </w:rPr>
              <w:t xml:space="preserve"> </w:t>
            </w:r>
            <w:proofErr w:type="spellStart"/>
            <w:r w:rsidRPr="007344CA">
              <w:rPr>
                <w:sz w:val="18"/>
                <w:szCs w:val="18"/>
                <w:lang w:val="en-US"/>
              </w:rPr>
              <w:t>odstopil</w:t>
            </w:r>
            <w:proofErr w:type="spellEnd"/>
            <w:r w:rsidRPr="007344CA">
              <w:rPr>
                <w:sz w:val="18"/>
                <w:szCs w:val="18"/>
                <w:lang w:val="en-US"/>
              </w:rPr>
              <w:t xml:space="preserve"> </w:t>
            </w:r>
            <w:proofErr w:type="spellStart"/>
            <w:r w:rsidRPr="007344CA">
              <w:rPr>
                <w:sz w:val="18"/>
                <w:szCs w:val="18"/>
                <w:lang w:val="en-US"/>
              </w:rPr>
              <w:t>od</w:t>
            </w:r>
            <w:proofErr w:type="spellEnd"/>
            <w:r w:rsidRPr="007344CA">
              <w:rPr>
                <w:sz w:val="18"/>
                <w:szCs w:val="18"/>
                <w:lang w:val="en-US"/>
              </w:rPr>
              <w:t xml:space="preserve"> </w:t>
            </w:r>
            <w:proofErr w:type="spellStart"/>
            <w:r w:rsidRPr="007344CA">
              <w:rPr>
                <w:sz w:val="18"/>
                <w:szCs w:val="18"/>
                <w:lang w:val="en-US"/>
              </w:rPr>
              <w:t>izvedbe</w:t>
            </w:r>
            <w:proofErr w:type="spellEnd"/>
            <w:r w:rsidRPr="007344CA">
              <w:rPr>
                <w:sz w:val="18"/>
                <w:szCs w:val="18"/>
                <w:lang w:val="en-US"/>
              </w:rPr>
              <w:t xml:space="preserve"> </w:t>
            </w:r>
            <w:proofErr w:type="spellStart"/>
            <w:r w:rsidRPr="007344CA">
              <w:rPr>
                <w:sz w:val="18"/>
                <w:szCs w:val="18"/>
                <w:lang w:val="en-US"/>
              </w:rPr>
              <w:t>naročila</w:t>
            </w:r>
            <w:proofErr w:type="spellEnd"/>
            <w:r w:rsidRPr="007344CA">
              <w:rPr>
                <w:sz w:val="18"/>
                <w:szCs w:val="18"/>
                <w:lang w:val="en-US"/>
              </w:rPr>
              <w:t xml:space="preserve">, </w:t>
            </w:r>
            <w:proofErr w:type="spellStart"/>
            <w:r w:rsidRPr="007344CA">
              <w:rPr>
                <w:sz w:val="18"/>
                <w:szCs w:val="18"/>
                <w:lang w:val="en-US"/>
              </w:rPr>
              <w:t>izvajalec</w:t>
            </w:r>
            <w:proofErr w:type="spellEnd"/>
            <w:r w:rsidRPr="007344CA">
              <w:rPr>
                <w:sz w:val="18"/>
                <w:szCs w:val="18"/>
                <w:lang w:val="en-US"/>
              </w:rPr>
              <w:t xml:space="preserve"> v </w:t>
            </w:r>
            <w:proofErr w:type="spellStart"/>
            <w:r w:rsidRPr="007344CA">
              <w:rPr>
                <w:sz w:val="18"/>
                <w:szCs w:val="18"/>
                <w:lang w:val="en-US"/>
              </w:rPr>
              <w:t>naslednjih</w:t>
            </w:r>
            <w:proofErr w:type="spellEnd"/>
            <w:r w:rsidRPr="007344CA">
              <w:rPr>
                <w:sz w:val="18"/>
                <w:szCs w:val="18"/>
                <w:lang w:val="en-US"/>
              </w:rPr>
              <w:t xml:space="preserve"> </w:t>
            </w:r>
            <w:proofErr w:type="spellStart"/>
            <w:r w:rsidRPr="007344CA">
              <w:rPr>
                <w:sz w:val="18"/>
                <w:szCs w:val="18"/>
                <w:lang w:val="en-US"/>
              </w:rPr>
              <w:t>dveh</w:t>
            </w:r>
            <w:proofErr w:type="spellEnd"/>
            <w:r w:rsidRPr="007344CA">
              <w:rPr>
                <w:sz w:val="18"/>
                <w:szCs w:val="18"/>
                <w:lang w:val="en-US"/>
              </w:rPr>
              <w:t xml:space="preserve"> (2) </w:t>
            </w:r>
            <w:proofErr w:type="spellStart"/>
            <w:r w:rsidRPr="007344CA">
              <w:rPr>
                <w:sz w:val="18"/>
                <w:szCs w:val="18"/>
                <w:lang w:val="en-US"/>
              </w:rPr>
              <w:t>letih</w:t>
            </w:r>
            <w:proofErr w:type="spellEnd"/>
            <w:r w:rsidRPr="007344CA">
              <w:rPr>
                <w:sz w:val="18"/>
                <w:szCs w:val="18"/>
                <w:lang w:val="en-US"/>
              </w:rPr>
              <w:t xml:space="preserve"> </w:t>
            </w:r>
            <w:proofErr w:type="spellStart"/>
            <w:r w:rsidRPr="007344CA">
              <w:rPr>
                <w:sz w:val="18"/>
                <w:szCs w:val="18"/>
                <w:lang w:val="en-US"/>
              </w:rPr>
              <w:t>od</w:t>
            </w:r>
            <w:proofErr w:type="spellEnd"/>
            <w:r w:rsidRPr="007344CA">
              <w:rPr>
                <w:sz w:val="18"/>
                <w:szCs w:val="18"/>
                <w:lang w:val="en-US"/>
              </w:rPr>
              <w:t xml:space="preserve"> </w:t>
            </w:r>
            <w:proofErr w:type="spellStart"/>
            <w:r w:rsidRPr="007344CA">
              <w:rPr>
                <w:sz w:val="18"/>
                <w:szCs w:val="18"/>
                <w:lang w:val="en-US"/>
              </w:rPr>
              <w:t>odstopa</w:t>
            </w:r>
            <w:proofErr w:type="spellEnd"/>
            <w:r w:rsidRPr="007344CA">
              <w:rPr>
                <w:sz w:val="18"/>
                <w:szCs w:val="18"/>
                <w:lang w:val="en-US"/>
              </w:rPr>
              <w:t xml:space="preserve"> ne </w:t>
            </w:r>
            <w:proofErr w:type="spellStart"/>
            <w:r w:rsidRPr="007344CA">
              <w:rPr>
                <w:sz w:val="18"/>
                <w:szCs w:val="18"/>
                <w:lang w:val="en-US"/>
              </w:rPr>
              <w:t>bo</w:t>
            </w:r>
            <w:proofErr w:type="spellEnd"/>
            <w:r w:rsidRPr="007344CA">
              <w:rPr>
                <w:sz w:val="18"/>
                <w:szCs w:val="18"/>
                <w:lang w:val="en-US"/>
              </w:rPr>
              <w:t xml:space="preserve"> </w:t>
            </w:r>
            <w:proofErr w:type="spellStart"/>
            <w:r w:rsidRPr="007344CA">
              <w:rPr>
                <w:sz w:val="18"/>
                <w:szCs w:val="18"/>
                <w:lang w:val="en-US"/>
              </w:rPr>
              <w:t>mogel</w:t>
            </w:r>
            <w:proofErr w:type="spellEnd"/>
            <w:r w:rsidRPr="007344CA">
              <w:rPr>
                <w:sz w:val="18"/>
                <w:szCs w:val="18"/>
                <w:lang w:val="en-US"/>
              </w:rPr>
              <w:t xml:space="preserve"> </w:t>
            </w:r>
            <w:proofErr w:type="spellStart"/>
            <w:r w:rsidRPr="007344CA">
              <w:rPr>
                <w:sz w:val="18"/>
                <w:szCs w:val="18"/>
                <w:lang w:val="en-US"/>
              </w:rPr>
              <w:t>sodelovati</w:t>
            </w:r>
            <w:proofErr w:type="spellEnd"/>
            <w:r w:rsidRPr="007344CA">
              <w:rPr>
                <w:sz w:val="18"/>
                <w:szCs w:val="18"/>
                <w:lang w:val="en-US"/>
              </w:rPr>
              <w:t xml:space="preserve"> </w:t>
            </w:r>
            <w:proofErr w:type="spellStart"/>
            <w:r w:rsidRPr="007344CA">
              <w:rPr>
                <w:sz w:val="18"/>
                <w:szCs w:val="18"/>
                <w:lang w:val="en-US"/>
              </w:rPr>
              <w:t>na</w:t>
            </w:r>
            <w:proofErr w:type="spellEnd"/>
            <w:r w:rsidRPr="007344CA">
              <w:rPr>
                <w:sz w:val="18"/>
                <w:szCs w:val="18"/>
                <w:lang w:val="en-US"/>
              </w:rPr>
              <w:t xml:space="preserve"> nobenem javnem naročilu</w:t>
            </w:r>
            <w:r w:rsidR="002C288C">
              <w:rPr>
                <w:sz w:val="18"/>
                <w:szCs w:val="18"/>
                <w:lang w:val="en-US"/>
              </w:rPr>
              <w:t xml:space="preserve"> za enak predmet naročila</w:t>
            </w:r>
            <w:r w:rsidRPr="007344CA">
              <w:rPr>
                <w:sz w:val="18"/>
                <w:szCs w:val="18"/>
                <w:lang w:val="en-US"/>
              </w:rPr>
              <w:t>, ki ga razpisuje naročnik.</w:t>
            </w:r>
          </w:p>
          <w:p w14:paraId="601334B3" w14:textId="4A7BD503" w:rsidR="004B6C44" w:rsidRPr="007344CA" w:rsidRDefault="004B6C44" w:rsidP="004B6C44">
            <w:pPr>
              <w:spacing w:before="225" w:after="225"/>
              <w:jc w:val="both"/>
              <w:rPr>
                <w:sz w:val="18"/>
                <w:szCs w:val="18"/>
                <w:lang w:val="en-US"/>
              </w:rPr>
            </w:pPr>
            <w:r w:rsidRPr="007344CA">
              <w:rPr>
                <w:sz w:val="18"/>
                <w:szCs w:val="18"/>
                <w:lang w:val="en-US"/>
              </w:rPr>
              <w:lastRenderedPageBreak/>
              <w:t>V primeru zamude z izvedbo je naročnik upravičen do zaračunavanja pogodbene kazni za zamudo, ki znaša 500 EUR za vsak koledarski dan zamude. Naročnik je v tem primeru upravičen tako do denarne kazni za zamudo kot tudi do zahtevanja izpolnitve v pogodbeno določenih rokih.</w:t>
            </w:r>
          </w:p>
          <w:p w14:paraId="5BD9B0AD" w14:textId="77777777" w:rsidR="004B6C44" w:rsidRPr="007344CA" w:rsidRDefault="004B6C44" w:rsidP="004B6C44">
            <w:pPr>
              <w:spacing w:before="225" w:after="225"/>
              <w:jc w:val="both"/>
              <w:rPr>
                <w:sz w:val="18"/>
                <w:szCs w:val="18"/>
                <w:lang w:val="en-US"/>
              </w:rPr>
            </w:pPr>
            <w:r w:rsidRPr="007344CA">
              <w:rPr>
                <w:sz w:val="18"/>
                <w:szCs w:val="18"/>
                <w:lang w:val="en-US"/>
              </w:rPr>
              <w:t xml:space="preserve">Plačilo </w:t>
            </w:r>
            <w:proofErr w:type="spellStart"/>
            <w:r w:rsidRPr="007344CA">
              <w:rPr>
                <w:sz w:val="18"/>
                <w:szCs w:val="18"/>
                <w:lang w:val="en-US"/>
              </w:rPr>
              <w:t>pogodbene</w:t>
            </w:r>
            <w:proofErr w:type="spellEnd"/>
            <w:r w:rsidRPr="007344CA">
              <w:rPr>
                <w:sz w:val="18"/>
                <w:szCs w:val="18"/>
                <w:lang w:val="en-US"/>
              </w:rPr>
              <w:t xml:space="preserve"> </w:t>
            </w:r>
            <w:proofErr w:type="spellStart"/>
            <w:r w:rsidRPr="007344CA">
              <w:rPr>
                <w:sz w:val="18"/>
                <w:szCs w:val="18"/>
                <w:lang w:val="en-US"/>
              </w:rPr>
              <w:t>kazni</w:t>
            </w:r>
            <w:proofErr w:type="spellEnd"/>
            <w:r w:rsidRPr="007344CA">
              <w:rPr>
                <w:sz w:val="18"/>
                <w:szCs w:val="18"/>
                <w:lang w:val="en-US"/>
              </w:rPr>
              <w:t xml:space="preserve"> za </w:t>
            </w:r>
            <w:proofErr w:type="spellStart"/>
            <w:r w:rsidRPr="007344CA">
              <w:rPr>
                <w:sz w:val="18"/>
                <w:szCs w:val="18"/>
                <w:lang w:val="en-US"/>
              </w:rPr>
              <w:t>zamudo</w:t>
            </w:r>
            <w:proofErr w:type="spellEnd"/>
            <w:r w:rsidRPr="007344CA">
              <w:rPr>
                <w:sz w:val="18"/>
                <w:szCs w:val="18"/>
                <w:lang w:val="en-US"/>
              </w:rPr>
              <w:t xml:space="preserve"> ne </w:t>
            </w:r>
            <w:proofErr w:type="spellStart"/>
            <w:r w:rsidRPr="007344CA">
              <w:rPr>
                <w:sz w:val="18"/>
                <w:szCs w:val="18"/>
                <w:lang w:val="en-US"/>
              </w:rPr>
              <w:t>odvezuje</w:t>
            </w:r>
            <w:proofErr w:type="spellEnd"/>
            <w:r w:rsidRPr="007344CA">
              <w:rPr>
                <w:sz w:val="18"/>
                <w:szCs w:val="18"/>
                <w:lang w:val="en-US"/>
              </w:rPr>
              <w:t xml:space="preserve"> </w:t>
            </w:r>
            <w:proofErr w:type="spellStart"/>
            <w:r w:rsidRPr="007344CA">
              <w:rPr>
                <w:sz w:val="18"/>
                <w:szCs w:val="18"/>
                <w:lang w:val="en-US"/>
              </w:rPr>
              <w:t>izvajalca</w:t>
            </w:r>
            <w:proofErr w:type="spellEnd"/>
            <w:r w:rsidRPr="007344CA">
              <w:rPr>
                <w:sz w:val="18"/>
                <w:szCs w:val="18"/>
                <w:lang w:val="en-US"/>
              </w:rPr>
              <w:t xml:space="preserve"> </w:t>
            </w:r>
            <w:proofErr w:type="spellStart"/>
            <w:r w:rsidRPr="007344CA">
              <w:rPr>
                <w:sz w:val="18"/>
                <w:szCs w:val="18"/>
                <w:lang w:val="en-US"/>
              </w:rPr>
              <w:t>od</w:t>
            </w:r>
            <w:proofErr w:type="spellEnd"/>
            <w:r w:rsidRPr="007344CA">
              <w:rPr>
                <w:sz w:val="18"/>
                <w:szCs w:val="18"/>
                <w:lang w:val="en-US"/>
              </w:rPr>
              <w:t xml:space="preserve"> </w:t>
            </w:r>
            <w:proofErr w:type="spellStart"/>
            <w:r w:rsidRPr="007344CA">
              <w:rPr>
                <w:sz w:val="18"/>
                <w:szCs w:val="18"/>
                <w:lang w:val="en-US"/>
              </w:rPr>
              <w:t>izpolnitve</w:t>
            </w:r>
            <w:proofErr w:type="spellEnd"/>
            <w:r w:rsidRPr="007344CA">
              <w:rPr>
                <w:sz w:val="18"/>
                <w:szCs w:val="18"/>
                <w:lang w:val="en-US"/>
              </w:rPr>
              <w:t xml:space="preserve"> </w:t>
            </w:r>
            <w:proofErr w:type="spellStart"/>
            <w:r w:rsidRPr="007344CA">
              <w:rPr>
                <w:sz w:val="18"/>
                <w:szCs w:val="18"/>
                <w:lang w:val="en-US"/>
              </w:rPr>
              <w:t>pogodbenih</w:t>
            </w:r>
            <w:proofErr w:type="spellEnd"/>
            <w:r w:rsidRPr="007344CA">
              <w:rPr>
                <w:sz w:val="18"/>
                <w:szCs w:val="18"/>
                <w:lang w:val="en-US"/>
              </w:rPr>
              <w:t xml:space="preserve"> </w:t>
            </w:r>
            <w:proofErr w:type="spellStart"/>
            <w:r w:rsidRPr="007344CA">
              <w:rPr>
                <w:sz w:val="18"/>
                <w:szCs w:val="18"/>
                <w:lang w:val="en-US"/>
              </w:rPr>
              <w:t>obveznosti</w:t>
            </w:r>
            <w:proofErr w:type="spellEnd"/>
            <w:r w:rsidRPr="007344CA">
              <w:rPr>
                <w:sz w:val="18"/>
                <w:szCs w:val="18"/>
                <w:lang w:val="en-US"/>
              </w:rPr>
              <w:t>. Poleg tega lahko naročnik uveljavlja povračilo škode po splošnih pravilih odškodninske odgovornosti.</w:t>
            </w:r>
          </w:p>
          <w:p w14:paraId="495BB663" w14:textId="221F8A5E" w:rsidR="004B6C44" w:rsidRPr="007344CA" w:rsidRDefault="004B6C44" w:rsidP="004B6C44">
            <w:pPr>
              <w:spacing w:before="225" w:after="225"/>
              <w:jc w:val="both"/>
              <w:rPr>
                <w:sz w:val="18"/>
                <w:szCs w:val="18"/>
                <w:lang w:val="en-US"/>
              </w:rPr>
            </w:pPr>
            <w:r w:rsidRPr="007344CA">
              <w:rPr>
                <w:sz w:val="18"/>
                <w:szCs w:val="18"/>
                <w:lang w:val="en-US"/>
              </w:rPr>
              <w:t xml:space="preserve">V </w:t>
            </w:r>
            <w:proofErr w:type="spellStart"/>
            <w:r w:rsidRPr="007344CA">
              <w:rPr>
                <w:sz w:val="18"/>
                <w:szCs w:val="18"/>
                <w:lang w:val="en-US"/>
              </w:rPr>
              <w:t>primeru</w:t>
            </w:r>
            <w:proofErr w:type="spellEnd"/>
            <w:r w:rsidRPr="007344CA">
              <w:rPr>
                <w:sz w:val="18"/>
                <w:szCs w:val="18"/>
                <w:lang w:val="en-US"/>
              </w:rPr>
              <w:t xml:space="preserve">, da </w:t>
            </w:r>
            <w:proofErr w:type="spellStart"/>
            <w:r w:rsidRPr="007344CA">
              <w:rPr>
                <w:sz w:val="18"/>
                <w:szCs w:val="18"/>
                <w:lang w:val="en-US"/>
              </w:rPr>
              <w:t>naročnik</w:t>
            </w:r>
            <w:proofErr w:type="spellEnd"/>
            <w:r w:rsidRPr="007344CA">
              <w:rPr>
                <w:sz w:val="18"/>
                <w:szCs w:val="18"/>
                <w:lang w:val="en-US"/>
              </w:rPr>
              <w:t xml:space="preserve"> </w:t>
            </w:r>
            <w:proofErr w:type="spellStart"/>
            <w:r w:rsidRPr="007344CA">
              <w:rPr>
                <w:sz w:val="18"/>
                <w:szCs w:val="18"/>
                <w:lang w:val="en-US"/>
              </w:rPr>
              <w:t>odstopi</w:t>
            </w:r>
            <w:proofErr w:type="spellEnd"/>
            <w:r w:rsidRPr="007344CA">
              <w:rPr>
                <w:sz w:val="18"/>
                <w:szCs w:val="18"/>
                <w:lang w:val="en-US"/>
              </w:rPr>
              <w:t xml:space="preserve"> </w:t>
            </w:r>
            <w:proofErr w:type="spellStart"/>
            <w:r w:rsidRPr="007344CA">
              <w:rPr>
                <w:sz w:val="18"/>
                <w:szCs w:val="18"/>
                <w:lang w:val="en-US"/>
              </w:rPr>
              <w:t>od</w:t>
            </w:r>
            <w:proofErr w:type="spellEnd"/>
            <w:r w:rsidRPr="007344CA">
              <w:rPr>
                <w:sz w:val="18"/>
                <w:szCs w:val="18"/>
                <w:lang w:val="en-US"/>
              </w:rPr>
              <w:t xml:space="preserve"> </w:t>
            </w:r>
            <w:proofErr w:type="spellStart"/>
            <w:r w:rsidR="009328C5" w:rsidRPr="007344CA">
              <w:rPr>
                <w:sz w:val="18"/>
                <w:szCs w:val="18"/>
                <w:lang w:val="en-US"/>
              </w:rPr>
              <w:t>okvirnega</w:t>
            </w:r>
            <w:proofErr w:type="spellEnd"/>
            <w:r w:rsidR="009328C5" w:rsidRPr="007344CA">
              <w:rPr>
                <w:sz w:val="18"/>
                <w:szCs w:val="18"/>
                <w:lang w:val="en-US"/>
              </w:rPr>
              <w:t xml:space="preserve"> </w:t>
            </w:r>
            <w:proofErr w:type="spellStart"/>
            <w:r w:rsidR="009328C5" w:rsidRPr="007344CA">
              <w:rPr>
                <w:sz w:val="18"/>
                <w:szCs w:val="18"/>
                <w:lang w:val="en-US"/>
              </w:rPr>
              <w:t>sporazuma</w:t>
            </w:r>
            <w:proofErr w:type="spellEnd"/>
            <w:r w:rsidRPr="007344CA">
              <w:rPr>
                <w:sz w:val="18"/>
                <w:szCs w:val="18"/>
                <w:lang w:val="en-US"/>
              </w:rPr>
              <w:t xml:space="preserve"> </w:t>
            </w:r>
            <w:proofErr w:type="spellStart"/>
            <w:r w:rsidRPr="007344CA">
              <w:rPr>
                <w:sz w:val="18"/>
                <w:szCs w:val="18"/>
                <w:lang w:val="en-US"/>
              </w:rPr>
              <w:t>zaradi</w:t>
            </w:r>
            <w:proofErr w:type="spellEnd"/>
            <w:r w:rsidRPr="007344CA">
              <w:rPr>
                <w:sz w:val="18"/>
                <w:szCs w:val="18"/>
                <w:lang w:val="en-US"/>
              </w:rPr>
              <w:t xml:space="preserve"> </w:t>
            </w:r>
            <w:proofErr w:type="spellStart"/>
            <w:r w:rsidRPr="007344CA">
              <w:rPr>
                <w:sz w:val="18"/>
                <w:szCs w:val="18"/>
                <w:lang w:val="en-US"/>
              </w:rPr>
              <w:t>zamude</w:t>
            </w:r>
            <w:proofErr w:type="spellEnd"/>
            <w:r w:rsidRPr="007344CA">
              <w:rPr>
                <w:sz w:val="18"/>
                <w:szCs w:val="18"/>
                <w:lang w:val="en-US"/>
              </w:rPr>
              <w:t xml:space="preserve"> </w:t>
            </w:r>
            <w:proofErr w:type="spellStart"/>
            <w:r w:rsidRPr="007344CA">
              <w:rPr>
                <w:sz w:val="18"/>
                <w:szCs w:val="18"/>
                <w:lang w:val="en-US"/>
              </w:rPr>
              <w:t>izvajalca</w:t>
            </w:r>
            <w:proofErr w:type="spellEnd"/>
            <w:r w:rsidRPr="007344CA">
              <w:rPr>
                <w:sz w:val="18"/>
                <w:szCs w:val="18"/>
                <w:lang w:val="en-US"/>
              </w:rPr>
              <w:t xml:space="preserve"> z deli po </w:t>
            </w:r>
            <w:proofErr w:type="spellStart"/>
            <w:r w:rsidRPr="007344CA">
              <w:rPr>
                <w:sz w:val="18"/>
                <w:szCs w:val="18"/>
                <w:lang w:val="en-US"/>
              </w:rPr>
              <w:t>faznih</w:t>
            </w:r>
            <w:proofErr w:type="spellEnd"/>
            <w:r w:rsidRPr="007344CA">
              <w:rPr>
                <w:sz w:val="18"/>
                <w:szCs w:val="18"/>
                <w:lang w:val="en-US"/>
              </w:rPr>
              <w:t xml:space="preserve"> </w:t>
            </w:r>
            <w:proofErr w:type="spellStart"/>
            <w:r w:rsidRPr="007344CA">
              <w:rPr>
                <w:sz w:val="18"/>
                <w:szCs w:val="18"/>
                <w:lang w:val="en-US"/>
              </w:rPr>
              <w:t>rokih</w:t>
            </w:r>
            <w:proofErr w:type="spellEnd"/>
            <w:r w:rsidRPr="007344CA">
              <w:rPr>
                <w:sz w:val="18"/>
                <w:szCs w:val="18"/>
                <w:lang w:val="en-US"/>
              </w:rPr>
              <w:t xml:space="preserve"> za </w:t>
            </w:r>
            <w:proofErr w:type="spellStart"/>
            <w:r w:rsidRPr="007344CA">
              <w:rPr>
                <w:sz w:val="18"/>
                <w:szCs w:val="18"/>
                <w:lang w:val="en-US"/>
              </w:rPr>
              <w:t>več</w:t>
            </w:r>
            <w:proofErr w:type="spellEnd"/>
            <w:r w:rsidRPr="007344CA">
              <w:rPr>
                <w:sz w:val="18"/>
                <w:szCs w:val="18"/>
                <w:lang w:val="en-US"/>
              </w:rPr>
              <w:t xml:space="preserve"> </w:t>
            </w:r>
            <w:proofErr w:type="spellStart"/>
            <w:r w:rsidRPr="007344CA">
              <w:rPr>
                <w:sz w:val="18"/>
                <w:szCs w:val="18"/>
                <w:lang w:val="en-US"/>
              </w:rPr>
              <w:t>kot</w:t>
            </w:r>
            <w:proofErr w:type="spellEnd"/>
            <w:r w:rsidRPr="007344CA">
              <w:rPr>
                <w:sz w:val="18"/>
                <w:szCs w:val="18"/>
                <w:lang w:val="en-US"/>
              </w:rPr>
              <w:t xml:space="preserve"> 30 </w:t>
            </w:r>
            <w:proofErr w:type="spellStart"/>
            <w:r w:rsidRPr="007344CA">
              <w:rPr>
                <w:sz w:val="18"/>
                <w:szCs w:val="18"/>
                <w:lang w:val="en-US"/>
              </w:rPr>
              <w:t>dn</w:t>
            </w:r>
            <w:r w:rsidR="009328C5" w:rsidRPr="007344CA">
              <w:rPr>
                <w:sz w:val="18"/>
                <w:szCs w:val="18"/>
                <w:lang w:val="en-US"/>
              </w:rPr>
              <w:t>i</w:t>
            </w:r>
            <w:proofErr w:type="spellEnd"/>
            <w:r w:rsidRPr="007344CA">
              <w:rPr>
                <w:sz w:val="18"/>
                <w:szCs w:val="18"/>
                <w:lang w:val="en-US"/>
              </w:rPr>
              <w:t xml:space="preserve">, je </w:t>
            </w:r>
            <w:proofErr w:type="spellStart"/>
            <w:r w:rsidRPr="007344CA">
              <w:rPr>
                <w:sz w:val="18"/>
                <w:szCs w:val="18"/>
                <w:lang w:val="en-US"/>
              </w:rPr>
              <w:t>poleg</w:t>
            </w:r>
            <w:proofErr w:type="spellEnd"/>
            <w:r w:rsidRPr="007344CA">
              <w:rPr>
                <w:sz w:val="18"/>
                <w:szCs w:val="18"/>
                <w:lang w:val="en-US"/>
              </w:rPr>
              <w:t xml:space="preserve"> </w:t>
            </w:r>
            <w:proofErr w:type="spellStart"/>
            <w:r w:rsidRPr="007344CA">
              <w:rPr>
                <w:sz w:val="18"/>
                <w:szCs w:val="18"/>
                <w:lang w:val="en-US"/>
              </w:rPr>
              <w:t>kumulirane</w:t>
            </w:r>
            <w:proofErr w:type="spellEnd"/>
            <w:r w:rsidRPr="007344CA">
              <w:rPr>
                <w:sz w:val="18"/>
                <w:szCs w:val="18"/>
                <w:lang w:val="en-US"/>
              </w:rPr>
              <w:t xml:space="preserve"> </w:t>
            </w:r>
            <w:proofErr w:type="spellStart"/>
            <w:r w:rsidRPr="007344CA">
              <w:rPr>
                <w:sz w:val="18"/>
                <w:szCs w:val="18"/>
                <w:lang w:val="en-US"/>
              </w:rPr>
              <w:t>pogodbene</w:t>
            </w:r>
            <w:proofErr w:type="spellEnd"/>
            <w:r w:rsidRPr="007344CA">
              <w:rPr>
                <w:sz w:val="18"/>
                <w:szCs w:val="18"/>
                <w:lang w:val="en-US"/>
              </w:rPr>
              <w:t xml:space="preserve"> </w:t>
            </w:r>
            <w:proofErr w:type="spellStart"/>
            <w:r w:rsidRPr="007344CA">
              <w:rPr>
                <w:sz w:val="18"/>
                <w:szCs w:val="18"/>
                <w:lang w:val="en-US"/>
              </w:rPr>
              <w:t>kazni</w:t>
            </w:r>
            <w:proofErr w:type="spellEnd"/>
            <w:r w:rsidRPr="007344CA">
              <w:rPr>
                <w:sz w:val="18"/>
                <w:szCs w:val="18"/>
                <w:lang w:val="en-US"/>
              </w:rPr>
              <w:t xml:space="preserve"> </w:t>
            </w:r>
            <w:proofErr w:type="spellStart"/>
            <w:r w:rsidRPr="007344CA">
              <w:rPr>
                <w:sz w:val="18"/>
                <w:szCs w:val="18"/>
                <w:lang w:val="en-US"/>
              </w:rPr>
              <w:t>zaradi</w:t>
            </w:r>
            <w:proofErr w:type="spellEnd"/>
            <w:r w:rsidRPr="007344CA">
              <w:rPr>
                <w:sz w:val="18"/>
                <w:szCs w:val="18"/>
                <w:lang w:val="en-US"/>
              </w:rPr>
              <w:t xml:space="preserve"> </w:t>
            </w:r>
            <w:proofErr w:type="spellStart"/>
            <w:r w:rsidRPr="007344CA">
              <w:rPr>
                <w:sz w:val="18"/>
                <w:szCs w:val="18"/>
                <w:lang w:val="en-US"/>
              </w:rPr>
              <w:t>zamude</w:t>
            </w:r>
            <w:proofErr w:type="spellEnd"/>
            <w:r w:rsidRPr="007344CA">
              <w:rPr>
                <w:sz w:val="18"/>
                <w:szCs w:val="18"/>
                <w:lang w:val="en-US"/>
              </w:rPr>
              <w:t xml:space="preserve"> </w:t>
            </w:r>
            <w:proofErr w:type="spellStart"/>
            <w:r w:rsidRPr="007344CA">
              <w:rPr>
                <w:sz w:val="18"/>
                <w:szCs w:val="18"/>
                <w:lang w:val="en-US"/>
              </w:rPr>
              <w:t>upravičen</w:t>
            </w:r>
            <w:proofErr w:type="spellEnd"/>
            <w:r w:rsidRPr="007344CA">
              <w:rPr>
                <w:sz w:val="18"/>
                <w:szCs w:val="18"/>
                <w:lang w:val="en-US"/>
              </w:rPr>
              <w:t xml:space="preserve"> do </w:t>
            </w:r>
            <w:proofErr w:type="spellStart"/>
            <w:r w:rsidRPr="007344CA">
              <w:rPr>
                <w:sz w:val="18"/>
                <w:szCs w:val="18"/>
                <w:lang w:val="en-US"/>
              </w:rPr>
              <w:t>zaračunanja</w:t>
            </w:r>
            <w:proofErr w:type="spellEnd"/>
            <w:r w:rsidRPr="007344CA">
              <w:rPr>
                <w:sz w:val="18"/>
                <w:szCs w:val="18"/>
                <w:lang w:val="en-US"/>
              </w:rPr>
              <w:t xml:space="preserve"> </w:t>
            </w:r>
            <w:proofErr w:type="spellStart"/>
            <w:r w:rsidRPr="007344CA">
              <w:rPr>
                <w:sz w:val="18"/>
                <w:szCs w:val="18"/>
                <w:lang w:val="en-US"/>
              </w:rPr>
              <w:t>pogodbene</w:t>
            </w:r>
            <w:proofErr w:type="spellEnd"/>
            <w:r w:rsidRPr="007344CA">
              <w:rPr>
                <w:sz w:val="18"/>
                <w:szCs w:val="18"/>
                <w:lang w:val="en-US"/>
              </w:rPr>
              <w:t xml:space="preserve"> </w:t>
            </w:r>
            <w:proofErr w:type="spellStart"/>
            <w:r w:rsidRPr="007344CA">
              <w:rPr>
                <w:sz w:val="18"/>
                <w:szCs w:val="18"/>
                <w:lang w:val="en-US"/>
              </w:rPr>
              <w:t>kazni</w:t>
            </w:r>
            <w:proofErr w:type="spellEnd"/>
            <w:r w:rsidRPr="007344CA">
              <w:rPr>
                <w:sz w:val="18"/>
                <w:szCs w:val="18"/>
                <w:lang w:val="en-US"/>
              </w:rPr>
              <w:t xml:space="preserve"> </w:t>
            </w:r>
            <w:proofErr w:type="spellStart"/>
            <w:r w:rsidRPr="007344CA">
              <w:rPr>
                <w:sz w:val="18"/>
                <w:szCs w:val="18"/>
                <w:lang w:val="en-US"/>
              </w:rPr>
              <w:t>zaradi</w:t>
            </w:r>
            <w:proofErr w:type="spellEnd"/>
            <w:r w:rsidRPr="007344CA">
              <w:rPr>
                <w:sz w:val="18"/>
                <w:szCs w:val="18"/>
                <w:lang w:val="en-US"/>
              </w:rPr>
              <w:t xml:space="preserve"> </w:t>
            </w:r>
            <w:proofErr w:type="spellStart"/>
            <w:r w:rsidRPr="007344CA">
              <w:rPr>
                <w:sz w:val="18"/>
                <w:szCs w:val="18"/>
                <w:lang w:val="en-US"/>
              </w:rPr>
              <w:t>odstopa</w:t>
            </w:r>
            <w:proofErr w:type="spellEnd"/>
            <w:r w:rsidRPr="007344CA">
              <w:rPr>
                <w:sz w:val="18"/>
                <w:szCs w:val="18"/>
                <w:lang w:val="en-US"/>
              </w:rPr>
              <w:t xml:space="preserve"> </w:t>
            </w:r>
            <w:proofErr w:type="spellStart"/>
            <w:r w:rsidRPr="007344CA">
              <w:rPr>
                <w:sz w:val="18"/>
                <w:szCs w:val="18"/>
                <w:lang w:val="en-US"/>
              </w:rPr>
              <w:t>od</w:t>
            </w:r>
            <w:proofErr w:type="spellEnd"/>
            <w:r w:rsidRPr="007344CA">
              <w:rPr>
                <w:sz w:val="18"/>
                <w:szCs w:val="18"/>
                <w:lang w:val="en-US"/>
              </w:rPr>
              <w:t xml:space="preserve"> </w:t>
            </w:r>
            <w:proofErr w:type="spellStart"/>
            <w:r w:rsidR="009328C5" w:rsidRPr="007344CA">
              <w:rPr>
                <w:sz w:val="18"/>
                <w:szCs w:val="18"/>
                <w:lang w:val="en-US"/>
              </w:rPr>
              <w:t>okvirnega</w:t>
            </w:r>
            <w:proofErr w:type="spellEnd"/>
            <w:r w:rsidR="009328C5" w:rsidRPr="007344CA">
              <w:rPr>
                <w:sz w:val="18"/>
                <w:szCs w:val="18"/>
                <w:lang w:val="en-US"/>
              </w:rPr>
              <w:t xml:space="preserve"> </w:t>
            </w:r>
            <w:proofErr w:type="spellStart"/>
            <w:r w:rsidR="009328C5" w:rsidRPr="007344CA">
              <w:rPr>
                <w:sz w:val="18"/>
                <w:szCs w:val="18"/>
                <w:lang w:val="en-US"/>
              </w:rPr>
              <w:t>sporazuma</w:t>
            </w:r>
            <w:proofErr w:type="spellEnd"/>
            <w:r w:rsidRPr="007344CA">
              <w:rPr>
                <w:sz w:val="18"/>
                <w:szCs w:val="18"/>
                <w:lang w:val="en-US"/>
              </w:rPr>
              <w:t xml:space="preserve"> v </w:t>
            </w:r>
            <w:proofErr w:type="spellStart"/>
            <w:r w:rsidRPr="007344CA">
              <w:rPr>
                <w:sz w:val="18"/>
                <w:szCs w:val="18"/>
                <w:lang w:val="en-US"/>
              </w:rPr>
              <w:t>pavšalnem</w:t>
            </w:r>
            <w:proofErr w:type="spellEnd"/>
            <w:r w:rsidRPr="007344CA">
              <w:rPr>
                <w:sz w:val="18"/>
                <w:szCs w:val="18"/>
                <w:lang w:val="en-US"/>
              </w:rPr>
              <w:t xml:space="preserve"> </w:t>
            </w:r>
            <w:proofErr w:type="spellStart"/>
            <w:r w:rsidRPr="007344CA">
              <w:rPr>
                <w:sz w:val="18"/>
                <w:szCs w:val="18"/>
                <w:lang w:val="en-US"/>
              </w:rPr>
              <w:t>znesku</w:t>
            </w:r>
            <w:proofErr w:type="spellEnd"/>
            <w:r w:rsidRPr="007344CA">
              <w:rPr>
                <w:sz w:val="18"/>
                <w:szCs w:val="18"/>
                <w:lang w:val="en-US"/>
              </w:rPr>
              <w:t xml:space="preserve"> 30.000 EUR.</w:t>
            </w:r>
          </w:p>
          <w:p w14:paraId="5E70D020" w14:textId="77777777" w:rsidR="004B6C44" w:rsidRPr="007344CA" w:rsidRDefault="004B6C44" w:rsidP="004B6C44">
            <w:pPr>
              <w:spacing w:before="225" w:after="225"/>
              <w:jc w:val="both"/>
              <w:rPr>
                <w:sz w:val="18"/>
                <w:szCs w:val="18"/>
                <w:lang w:val="en-US"/>
              </w:rPr>
            </w:pPr>
            <w:r w:rsidRPr="007344CA">
              <w:rPr>
                <w:sz w:val="18"/>
                <w:szCs w:val="18"/>
                <w:lang w:val="en-US"/>
              </w:rPr>
              <w:t xml:space="preserve">Izvajalec se izrecno strinja, da je seznanjen s pomenom naročila za naročnika in je pogodbena kazen sorazmerna glede na vrednost in pomen predmeta obveznosti za naročnika. </w:t>
            </w:r>
          </w:p>
          <w:p w14:paraId="43EC9BD7" w14:textId="28ED4580" w:rsidR="006F5341" w:rsidRPr="007344CA" w:rsidRDefault="004B6C44" w:rsidP="004B6C44">
            <w:pPr>
              <w:spacing w:before="225" w:after="225"/>
              <w:jc w:val="both"/>
              <w:rPr>
                <w:lang w:val="en-US"/>
              </w:rPr>
            </w:pPr>
            <w:r w:rsidRPr="007344CA">
              <w:rPr>
                <w:sz w:val="18"/>
                <w:szCs w:val="18"/>
                <w:lang w:val="en-US"/>
              </w:rPr>
              <w:t>Naročnik ima pravico zahtevati pogodbeno kazen ne glede na nastanek škode. V primeru, da je škoda, ki je naročniku nastala, večja od pogodbene kazni, ima pravico zahtevati razliko do popolne odškodnine.</w:t>
            </w:r>
          </w:p>
        </w:tc>
      </w:tr>
    </w:tbl>
    <w:p w14:paraId="7E9F4CAF" w14:textId="567FE125" w:rsidR="00E663FE" w:rsidRPr="007344CA" w:rsidRDefault="00E663FE" w:rsidP="00E663FE">
      <w:pPr>
        <w:pStyle w:val="ListParagraph"/>
        <w:numPr>
          <w:ilvl w:val="0"/>
          <w:numId w:val="82"/>
        </w:numPr>
        <w:spacing w:before="225" w:after="225" w:line="240" w:lineRule="auto"/>
        <w:jc w:val="both"/>
        <w:rPr>
          <w:b/>
          <w:bCs/>
          <w:lang w:val="en-US"/>
        </w:rPr>
      </w:pPr>
      <w:r w:rsidRPr="007344CA">
        <w:rPr>
          <w:rFonts w:ascii="Arial" w:hAnsi="Arial" w:cs="Arial"/>
          <w:b/>
          <w:bCs/>
          <w:color w:val="000000"/>
          <w:sz w:val="18"/>
          <w:szCs w:val="18"/>
          <w:lang w:val="en-US"/>
        </w:rPr>
        <w:lastRenderedPageBreak/>
        <w:t>PODIZVAJALCI</w:t>
      </w:r>
    </w:p>
    <w:p w14:paraId="404DC8BD" w14:textId="77777777" w:rsidR="00E663FE" w:rsidRPr="007344CA" w:rsidRDefault="00E663FE" w:rsidP="00E663FE">
      <w:pPr>
        <w:pStyle w:val="ListParagraph"/>
        <w:numPr>
          <w:ilvl w:val="0"/>
          <w:numId w:val="65"/>
        </w:numPr>
        <w:ind w:left="357" w:hanging="357"/>
        <w:jc w:val="center"/>
        <w:rPr>
          <w:rFonts w:ascii="Arial" w:hAnsi="Arial" w:cs="Arial"/>
          <w:b/>
          <w:bCs/>
          <w:sz w:val="18"/>
          <w:szCs w:val="18"/>
          <w:lang w:val="en-US"/>
        </w:rPr>
      </w:pPr>
      <w:r w:rsidRPr="007344CA">
        <w:rPr>
          <w:rFonts w:ascii="Arial" w:hAnsi="Arial" w:cs="Arial"/>
          <w:b/>
          <w:bCs/>
          <w:sz w:val="18"/>
          <w:szCs w:val="18"/>
          <w:lang w:val="en-US"/>
        </w:rPr>
        <w:t>člen</w:t>
      </w:r>
    </w:p>
    <w:p w14:paraId="1DE63518" w14:textId="73362110" w:rsidR="006F5341" w:rsidRPr="007344CA" w:rsidRDefault="006F5341" w:rsidP="00E663FE">
      <w:pPr>
        <w:spacing w:after="0" w:line="240" w:lineRule="auto"/>
        <w:rPr>
          <w:lang w:val="en-US"/>
        </w:rPr>
      </w:pPr>
    </w:p>
    <w:tbl>
      <w:tblPr>
        <w:tblStyle w:val="NormalTablePHPDOCX"/>
        <w:tblW w:w="0" w:type="auto"/>
        <w:tblInd w:w="108" w:type="dxa"/>
        <w:tblLook w:val="04A0" w:firstRow="1" w:lastRow="0" w:firstColumn="1" w:lastColumn="0" w:noHBand="0" w:noVBand="1"/>
      </w:tblPr>
      <w:tblGrid>
        <w:gridCol w:w="8962"/>
      </w:tblGrid>
      <w:tr w:rsidR="006F5341" w:rsidRPr="007344CA" w14:paraId="7559B08D" w14:textId="77777777">
        <w:tc>
          <w:tcPr>
            <w:tcW w:w="0" w:type="auto"/>
            <w:tcMar>
              <w:top w:w="0" w:type="auto"/>
              <w:bottom w:w="0" w:type="auto"/>
            </w:tcMar>
          </w:tcPr>
          <w:p w14:paraId="238F913E" w14:textId="77777777" w:rsidR="006F5341" w:rsidRPr="007344CA" w:rsidRDefault="008D2FA5">
            <w:pPr>
              <w:spacing w:before="225" w:after="225"/>
              <w:jc w:val="both"/>
              <w:rPr>
                <w:lang w:val="en-US"/>
              </w:rPr>
            </w:pPr>
            <w:r w:rsidRPr="007344CA">
              <w:rPr>
                <w:rFonts w:ascii="Arial" w:hAnsi="Arial" w:cs="Arial"/>
                <w:color w:val="000000"/>
                <w:sz w:val="18"/>
                <w:szCs w:val="18"/>
                <w:lang w:val="en-US"/>
              </w:rPr>
              <w:t>Podatki o podizvajalcih ponudnika:</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6F5341" w:rsidRPr="007344CA" w14:paraId="1898F887"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5C3C1DA" w14:textId="77777777" w:rsidR="006F5341" w:rsidRPr="007344CA" w:rsidRDefault="008D2FA5">
                  <w:pPr>
                    <w:jc w:val="right"/>
                    <w:rPr>
                      <w:lang w:val="en-US"/>
                    </w:rPr>
                  </w:pPr>
                  <w:r w:rsidRPr="007344CA">
                    <w:rPr>
                      <w:rFonts w:ascii="Arial" w:hAnsi="Arial" w:cs="Arial"/>
                      <w:b/>
                      <w:bCs/>
                      <w:color w:val="000000"/>
                      <w:position w:val="-2"/>
                      <w:sz w:val="18"/>
                      <w:szCs w:val="18"/>
                      <w:shd w:val="clear" w:color="auto" w:fill="D1D1D1"/>
                      <w:lang w:val="en-US"/>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1F0A93A" w14:textId="77777777" w:rsidR="006F5341" w:rsidRPr="007344CA" w:rsidRDefault="006F5341">
                  <w:pPr>
                    <w:rPr>
                      <w:lang w:val="en-US"/>
                    </w:rPr>
                  </w:pPr>
                </w:p>
              </w:tc>
            </w:tr>
            <w:tr w:rsidR="006F5341" w:rsidRPr="007344CA" w14:paraId="0197AA5C"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F832072" w14:textId="77777777" w:rsidR="006F5341" w:rsidRPr="007344CA" w:rsidRDefault="008D2FA5">
                  <w:pPr>
                    <w:jc w:val="right"/>
                    <w:rPr>
                      <w:lang w:val="en-US"/>
                    </w:rPr>
                  </w:pPr>
                  <w:r w:rsidRPr="007344CA">
                    <w:rPr>
                      <w:rFonts w:ascii="Arial" w:hAnsi="Arial" w:cs="Arial"/>
                      <w:b/>
                      <w:bCs/>
                      <w:color w:val="000000"/>
                      <w:position w:val="-2"/>
                      <w:sz w:val="18"/>
                      <w:szCs w:val="18"/>
                      <w:shd w:val="clear" w:color="auto" w:fill="D1D1D1"/>
                      <w:lang w:val="en-US"/>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480813E"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Opis del, ki jih bo izvedel podizvajalec:</w:t>
                  </w:r>
                </w:p>
                <w:p w14:paraId="70EAFA77"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 končne ponudbe vrednosti, ki jo bo izvedel podizvajalec: ____</w:t>
                  </w:r>
                </w:p>
              </w:tc>
            </w:tr>
            <w:tr w:rsidR="006F5341" w:rsidRPr="007344CA" w14:paraId="0E0F7C2E"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26F39F4" w14:textId="77777777" w:rsidR="006F5341" w:rsidRPr="007344CA" w:rsidRDefault="008D2FA5">
                  <w:pPr>
                    <w:jc w:val="right"/>
                    <w:rPr>
                      <w:lang w:val="en-US"/>
                    </w:rPr>
                  </w:pPr>
                  <w:r w:rsidRPr="007344CA">
                    <w:rPr>
                      <w:rFonts w:ascii="Arial" w:hAnsi="Arial" w:cs="Arial"/>
                      <w:b/>
                      <w:bCs/>
                      <w:color w:val="000000"/>
                      <w:position w:val="-2"/>
                      <w:sz w:val="18"/>
                      <w:szCs w:val="18"/>
                      <w:shd w:val="clear" w:color="auto" w:fill="D1D1D1"/>
                      <w:lang w:val="en-US"/>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00F17C3" w14:textId="77777777" w:rsidR="006F5341" w:rsidRPr="007344CA" w:rsidRDefault="006F5341">
                  <w:pPr>
                    <w:rPr>
                      <w:lang w:val="en-US"/>
                    </w:rPr>
                  </w:pPr>
                </w:p>
              </w:tc>
            </w:tr>
            <w:tr w:rsidR="006F5341" w:rsidRPr="007344CA" w14:paraId="6DBA948D"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31BB4D3" w14:textId="77777777" w:rsidR="006F5341" w:rsidRPr="007344CA" w:rsidRDefault="008D2FA5">
                  <w:pPr>
                    <w:jc w:val="right"/>
                    <w:rPr>
                      <w:lang w:val="en-US"/>
                    </w:rPr>
                  </w:pPr>
                  <w:r w:rsidRPr="007344CA">
                    <w:rPr>
                      <w:rFonts w:ascii="Arial" w:hAnsi="Arial" w:cs="Arial"/>
                      <w:b/>
                      <w:bCs/>
                      <w:color w:val="000000"/>
                      <w:position w:val="-2"/>
                      <w:sz w:val="18"/>
                      <w:szCs w:val="18"/>
                      <w:shd w:val="clear" w:color="auto" w:fill="D1D1D1"/>
                      <w:lang w:val="en-US"/>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8F4BA66"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Opis del, ki jih bo izvedel podizvajalec:</w:t>
                  </w:r>
                </w:p>
                <w:p w14:paraId="3F9FBA4B" w14:textId="77777777" w:rsidR="006F5341" w:rsidRPr="007344CA" w:rsidRDefault="008D2FA5">
                  <w:pPr>
                    <w:spacing w:before="135" w:after="135"/>
                    <w:jc w:val="both"/>
                    <w:textAlignment w:val="center"/>
                    <w:rPr>
                      <w:lang w:val="en-US"/>
                    </w:rPr>
                  </w:pPr>
                  <w:r w:rsidRPr="007344CA">
                    <w:rPr>
                      <w:rFonts w:ascii="Arial" w:hAnsi="Arial" w:cs="Arial"/>
                      <w:color w:val="000000"/>
                      <w:position w:val="-2"/>
                      <w:sz w:val="18"/>
                      <w:szCs w:val="18"/>
                      <w:lang w:val="en-US"/>
                    </w:rPr>
                    <w:t>% končne ponudbe vrednosti, ki jo bo izvedel podizvajalec: ____</w:t>
                  </w:r>
                </w:p>
              </w:tc>
            </w:tr>
          </w:tbl>
          <w:p w14:paraId="29E1E61A" w14:textId="77777777" w:rsidR="006F5341" w:rsidRPr="007344CA" w:rsidRDefault="006F5341">
            <w:pPr>
              <w:rPr>
                <w:lang w:val="en-US"/>
              </w:rPr>
            </w:pPr>
          </w:p>
          <w:p w14:paraId="5A45371B" w14:textId="77777777" w:rsidR="006F5341" w:rsidRPr="007344CA" w:rsidRDefault="008D2FA5">
            <w:pPr>
              <w:spacing w:before="225" w:after="225"/>
              <w:jc w:val="both"/>
              <w:rPr>
                <w:lang w:val="en-US"/>
              </w:rPr>
            </w:pPr>
            <w:r w:rsidRPr="007344CA">
              <w:rPr>
                <w:rFonts w:ascii="Arial" w:hAnsi="Arial" w:cs="Arial"/>
                <w:i/>
                <w:iCs/>
                <w:color w:val="000000"/>
                <w:sz w:val="18"/>
                <w:szCs w:val="18"/>
                <w:lang w:val="en-US"/>
              </w:rPr>
              <w:t>(v primeru relevantnosti)</w:t>
            </w:r>
          </w:p>
          <w:p w14:paraId="4D11B22D" w14:textId="77777777" w:rsidR="00E663FE" w:rsidRPr="007344CA" w:rsidRDefault="00E663FE" w:rsidP="00E663FE">
            <w:pPr>
              <w:spacing w:before="225" w:after="225"/>
              <w:jc w:val="both"/>
              <w:rPr>
                <w:lang w:val="en-US"/>
              </w:rPr>
            </w:pPr>
            <w:r w:rsidRPr="007344CA">
              <w:rPr>
                <w:rFonts w:ascii="Arial" w:hAnsi="Arial" w:cs="Arial"/>
                <w:color w:val="000000"/>
                <w:sz w:val="18"/>
                <w:szCs w:val="18"/>
                <w:lang w:val="en-US"/>
              </w:rPr>
              <w:t>V kolikor podizvajalec v skladu in na način, določen v drugem in tretjem odstavku 94. člena ZJN-3, zahteva neposredno plačilo, se šteje, da je neposredno plačilo podizvajalcu obvezno in obveznost zavezuje naročnika in glavnega izvajalca. </w:t>
            </w:r>
          </w:p>
          <w:p w14:paraId="3AED4B2E" w14:textId="77777777" w:rsidR="00E663FE" w:rsidRPr="007344CA" w:rsidRDefault="00E663FE" w:rsidP="00E663FE">
            <w:pPr>
              <w:spacing w:before="225" w:after="225"/>
              <w:jc w:val="both"/>
              <w:rPr>
                <w:lang w:val="en-US"/>
              </w:rPr>
            </w:pPr>
            <w:r w:rsidRPr="007344CA">
              <w:rPr>
                <w:rFonts w:ascii="Arial" w:hAnsi="Arial" w:cs="Arial"/>
                <w:color w:val="000000"/>
                <w:sz w:val="18"/>
                <w:szCs w:val="18"/>
                <w:lang w:val="en-US"/>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E663FE" w:rsidRPr="007344CA" w14:paraId="2B0D9C2B" w14:textId="77777777" w:rsidTr="000F233B">
              <w:tc>
                <w:tcPr>
                  <w:tcW w:w="0" w:type="auto"/>
                  <w:tcMar>
                    <w:top w:w="0" w:type="auto"/>
                    <w:bottom w:w="0" w:type="auto"/>
                  </w:tcMar>
                </w:tcPr>
                <w:p w14:paraId="3C69ED97" w14:textId="4110860B" w:rsidR="00E663FE" w:rsidRPr="007344CA" w:rsidRDefault="00E663FE" w:rsidP="00E663FE">
                  <w:pPr>
                    <w:numPr>
                      <w:ilvl w:val="0"/>
                      <w:numId w:val="91"/>
                    </w:numPr>
                    <w:jc w:val="both"/>
                    <w:rPr>
                      <w:rFonts w:ascii="Arial" w:hAnsi="Arial" w:cs="Arial"/>
                      <w:color w:val="000000"/>
                      <w:sz w:val="18"/>
                      <w:szCs w:val="18"/>
                      <w:lang w:val="en-US"/>
                    </w:rPr>
                  </w:pPr>
                  <w:r w:rsidRPr="007344CA">
                    <w:rPr>
                      <w:rFonts w:ascii="Arial" w:hAnsi="Arial" w:cs="Arial"/>
                      <w:color w:val="000000"/>
                      <w:sz w:val="18"/>
                      <w:szCs w:val="18"/>
                      <w:lang w:val="en-US"/>
                    </w:rPr>
                    <w:t>glavni izvajalec s podpisom te</w:t>
                  </w:r>
                  <w:r w:rsidR="009328C5" w:rsidRPr="007344CA">
                    <w:rPr>
                      <w:rFonts w:ascii="Arial" w:hAnsi="Arial" w:cs="Arial"/>
                      <w:color w:val="000000"/>
                      <w:sz w:val="18"/>
                      <w:szCs w:val="18"/>
                      <w:lang w:val="en-US"/>
                    </w:rPr>
                    <w:t xml:space="preserve">ga okvirnega sporazuma </w:t>
                  </w:r>
                  <w:r w:rsidRPr="007344CA">
                    <w:rPr>
                      <w:rFonts w:ascii="Arial" w:hAnsi="Arial" w:cs="Arial"/>
                      <w:color w:val="000000"/>
                      <w:sz w:val="18"/>
                      <w:szCs w:val="18"/>
                      <w:lang w:val="en-US"/>
                    </w:rPr>
                    <w:t>pooblašča naročnika, da na podlagi potrjenega računa oziroma situacije s strani glavnega izvajalca neposredno plačuje podizvajalcu,</w:t>
                  </w:r>
                </w:p>
                <w:p w14:paraId="46CC9771" w14:textId="77777777" w:rsidR="00E663FE" w:rsidRPr="007344CA" w:rsidRDefault="00E663FE" w:rsidP="00E663FE">
                  <w:pPr>
                    <w:numPr>
                      <w:ilvl w:val="0"/>
                      <w:numId w:val="91"/>
                    </w:numPr>
                    <w:jc w:val="both"/>
                    <w:rPr>
                      <w:rFonts w:ascii="Arial" w:hAnsi="Arial" w:cs="Arial"/>
                      <w:color w:val="000000"/>
                      <w:sz w:val="18"/>
                      <w:szCs w:val="18"/>
                      <w:lang w:val="en-US"/>
                    </w:rPr>
                  </w:pPr>
                  <w:r w:rsidRPr="007344CA">
                    <w:rPr>
                      <w:rFonts w:ascii="Arial" w:hAnsi="Arial" w:cs="Arial"/>
                      <w:color w:val="000000"/>
                      <w:sz w:val="18"/>
                      <w:szCs w:val="18"/>
                      <w:lang w:val="en-US"/>
                    </w:rPr>
                    <w:t>je podizvajalec dolžan najkasneje z izstavitvijo prvega računa predložiti soglasje, na podlagi katerega naročnik namesto ponudnika poravna podizvajalčevo terjatev do ponudnika, </w:t>
                  </w:r>
                </w:p>
                <w:p w14:paraId="31DA9EDF" w14:textId="77777777" w:rsidR="00E663FE" w:rsidRPr="007344CA" w:rsidRDefault="00E663FE" w:rsidP="00E663FE">
                  <w:pPr>
                    <w:numPr>
                      <w:ilvl w:val="0"/>
                      <w:numId w:val="91"/>
                    </w:numPr>
                    <w:jc w:val="both"/>
                    <w:rPr>
                      <w:rFonts w:ascii="Arial" w:hAnsi="Arial" w:cs="Arial"/>
                      <w:color w:val="000000"/>
                      <w:sz w:val="18"/>
                      <w:szCs w:val="18"/>
                      <w:lang w:val="en-US"/>
                    </w:rPr>
                  </w:pPr>
                  <w:r w:rsidRPr="007344CA">
                    <w:rPr>
                      <w:rFonts w:ascii="Arial" w:hAnsi="Arial" w:cs="Arial"/>
                      <w:color w:val="000000"/>
                      <w:sz w:val="18"/>
                      <w:szCs w:val="18"/>
                      <w:lang w:val="en-US"/>
                    </w:rPr>
                    <w:t>glavni izvajalec svojemu računu ali situaciji priložiti račun ali situacijo podizvajalca, ki ga je predhodno potrdil.</w:t>
                  </w:r>
                </w:p>
              </w:tc>
            </w:tr>
          </w:tbl>
          <w:p w14:paraId="442CD837" w14:textId="77777777" w:rsidR="00E663FE" w:rsidRPr="007344CA" w:rsidRDefault="00E663FE" w:rsidP="00E663FE">
            <w:pPr>
              <w:spacing w:before="225" w:after="225"/>
              <w:jc w:val="both"/>
              <w:rPr>
                <w:lang w:val="en-US"/>
              </w:rPr>
            </w:pPr>
            <w:r w:rsidRPr="007344CA">
              <w:rPr>
                <w:rFonts w:ascii="Arial" w:hAnsi="Arial" w:cs="Arial"/>
                <w:color w:val="000000"/>
                <w:sz w:val="18"/>
                <w:szCs w:val="18"/>
                <w:lang w:val="en-US"/>
              </w:rPr>
              <w:lastRenderedPageBreak/>
              <w:t>Zgolj ob izpolnitvi vseh pogojev iz predhodnega odstavka, je naročnik obvezan izvršiti neposredno plačilo podizvajalcu. </w:t>
            </w:r>
          </w:p>
          <w:p w14:paraId="076F9179" w14:textId="77777777" w:rsidR="00E663FE" w:rsidRPr="007344CA" w:rsidRDefault="00E663FE" w:rsidP="00E663FE">
            <w:pPr>
              <w:spacing w:before="225" w:after="225"/>
              <w:jc w:val="both"/>
              <w:rPr>
                <w:lang w:val="en-US"/>
              </w:rPr>
            </w:pPr>
            <w:r w:rsidRPr="007344CA">
              <w:rPr>
                <w:rFonts w:ascii="Arial" w:hAnsi="Arial" w:cs="Arial"/>
                <w:color w:val="000000"/>
                <w:sz w:val="18"/>
                <w:szCs w:val="18"/>
                <w:lang w:val="en-US"/>
              </w:rPr>
              <w:t>Plačila podizvajalcem se izvedejo v rokih in na enak način kot velja za plačila izvajalcu.</w:t>
            </w:r>
          </w:p>
          <w:p w14:paraId="5E2C7A1D" w14:textId="77777777" w:rsidR="00E663FE" w:rsidRPr="007344CA" w:rsidRDefault="00E663FE" w:rsidP="00E663FE">
            <w:pPr>
              <w:spacing w:before="225" w:after="225"/>
              <w:jc w:val="both"/>
              <w:rPr>
                <w:lang w:val="en-US"/>
              </w:rPr>
            </w:pPr>
            <w:r w:rsidRPr="007344CA">
              <w:rPr>
                <w:rFonts w:ascii="Arial" w:hAnsi="Arial" w:cs="Arial"/>
                <w:color w:val="000000"/>
                <w:sz w:val="18"/>
                <w:szCs w:val="18"/>
                <w:lang w:val="en-US"/>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B559C59" w14:textId="77777777" w:rsidR="00E663FE" w:rsidRPr="007344CA" w:rsidRDefault="00E663FE" w:rsidP="00E663FE">
            <w:pPr>
              <w:spacing w:before="225" w:after="225"/>
              <w:jc w:val="both"/>
              <w:rPr>
                <w:lang w:val="en-US"/>
              </w:rPr>
            </w:pPr>
            <w:r w:rsidRPr="007344CA">
              <w:rPr>
                <w:rFonts w:ascii="Arial" w:hAnsi="Arial" w:cs="Arial"/>
                <w:color w:val="000000"/>
                <w:sz w:val="18"/>
                <w:szCs w:val="18"/>
                <w:lang w:val="en-US"/>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w:t>
            </w:r>
            <w:proofErr w:type="spellStart"/>
            <w:r w:rsidRPr="007344CA">
              <w:rPr>
                <w:rFonts w:ascii="Arial" w:hAnsi="Arial" w:cs="Arial"/>
                <w:color w:val="000000"/>
                <w:sz w:val="18"/>
                <w:szCs w:val="18"/>
                <w:lang w:val="en-US"/>
              </w:rPr>
              <w:t>novega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podizvajalca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obvestiti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izvajalca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najpozneje</w:t>
            </w:r>
            <w:proofErr w:type="spellEnd"/>
            <w:r w:rsidRPr="007344CA">
              <w:rPr>
                <w:rFonts w:ascii="Arial" w:hAnsi="Arial" w:cs="Arial"/>
                <w:color w:val="000000"/>
                <w:sz w:val="18"/>
                <w:szCs w:val="18"/>
                <w:lang w:val="en-US"/>
              </w:rPr>
              <w:t xml:space="preserve"> v </w:t>
            </w:r>
            <w:proofErr w:type="spellStart"/>
            <w:r w:rsidRPr="007344CA">
              <w:rPr>
                <w:rFonts w:ascii="Arial" w:hAnsi="Arial" w:cs="Arial"/>
                <w:color w:val="000000"/>
                <w:sz w:val="18"/>
                <w:szCs w:val="18"/>
                <w:lang w:val="en-US"/>
              </w:rPr>
              <w:t>desetih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dneh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prejema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predloga</w:t>
            </w:r>
            <w:proofErr w:type="spellEnd"/>
            <w:r w:rsidRPr="007344CA">
              <w:rPr>
                <w:rFonts w:ascii="Arial" w:hAnsi="Arial" w:cs="Arial"/>
                <w:color w:val="000000"/>
                <w:sz w:val="18"/>
                <w:szCs w:val="18"/>
                <w:lang w:val="en-US"/>
              </w:rPr>
              <w:t>.</w:t>
            </w:r>
          </w:p>
          <w:p w14:paraId="2C5FE179" w14:textId="4E5BFF29" w:rsidR="006F5341" w:rsidRPr="007344CA" w:rsidRDefault="00E663FE" w:rsidP="00E663FE">
            <w:pPr>
              <w:spacing w:before="225" w:after="225"/>
              <w:jc w:val="both"/>
              <w:rPr>
                <w:lang w:val="en-US"/>
              </w:rPr>
            </w:pPr>
            <w:r w:rsidRPr="007344CA">
              <w:rPr>
                <w:rFonts w:ascii="Arial" w:hAnsi="Arial" w:cs="Arial"/>
                <w:color w:val="000000"/>
                <w:sz w:val="18"/>
                <w:szCs w:val="18"/>
                <w:lang w:val="en-US"/>
              </w:rPr>
              <w:t xml:space="preserve">Če neposredno plačilo podizvajalcu ni obvezno v skladu s 94. </w:t>
            </w:r>
            <w:proofErr w:type="spellStart"/>
            <w:r w:rsidRPr="007344CA">
              <w:rPr>
                <w:rFonts w:ascii="Arial" w:hAnsi="Arial" w:cs="Arial"/>
                <w:color w:val="000000"/>
                <w:sz w:val="18"/>
                <w:szCs w:val="18"/>
                <w:lang w:val="en-US"/>
              </w:rPr>
              <w:t>členom</w:t>
            </w:r>
            <w:proofErr w:type="spellEnd"/>
            <w:r w:rsidRPr="007344CA">
              <w:rPr>
                <w:rFonts w:ascii="Arial" w:hAnsi="Arial" w:cs="Arial"/>
                <w:color w:val="000000"/>
                <w:sz w:val="18"/>
                <w:szCs w:val="18"/>
                <w:lang w:val="en-US"/>
              </w:rPr>
              <w:t xml:space="preserve"> ZJN-3, </w:t>
            </w:r>
            <w:proofErr w:type="spellStart"/>
            <w:r w:rsidRPr="007344CA">
              <w:rPr>
                <w:rFonts w:ascii="Arial" w:hAnsi="Arial" w:cs="Arial"/>
                <w:color w:val="000000"/>
                <w:sz w:val="18"/>
                <w:szCs w:val="18"/>
                <w:lang w:val="en-US"/>
              </w:rPr>
              <w:t>bo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naročnik</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glavnega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izvajalca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zahteval</w:t>
            </w:r>
            <w:proofErr w:type="spellEnd"/>
            <w:r w:rsidRPr="007344CA">
              <w:rPr>
                <w:rFonts w:ascii="Arial" w:hAnsi="Arial" w:cs="Arial"/>
                <w:color w:val="000000"/>
                <w:sz w:val="18"/>
                <w:szCs w:val="18"/>
                <w:lang w:val="en-US"/>
              </w:rPr>
              <w:t xml:space="preserve">, da mu </w:t>
            </w:r>
            <w:proofErr w:type="spellStart"/>
            <w:r w:rsidRPr="007344CA">
              <w:rPr>
                <w:rFonts w:ascii="Arial" w:hAnsi="Arial" w:cs="Arial"/>
                <w:color w:val="000000"/>
                <w:sz w:val="18"/>
                <w:szCs w:val="18"/>
                <w:lang w:val="en-US"/>
              </w:rPr>
              <w:t>najpozneje</w:t>
            </w:r>
            <w:proofErr w:type="spellEnd"/>
            <w:r w:rsidRPr="007344CA">
              <w:rPr>
                <w:rFonts w:ascii="Arial" w:hAnsi="Arial" w:cs="Arial"/>
                <w:color w:val="000000"/>
                <w:sz w:val="18"/>
                <w:szCs w:val="18"/>
                <w:lang w:val="en-US"/>
              </w:rPr>
              <w:t xml:space="preserve"> v 60 </w:t>
            </w:r>
            <w:proofErr w:type="spellStart"/>
            <w:r w:rsidRPr="007344CA">
              <w:rPr>
                <w:rFonts w:ascii="Arial" w:hAnsi="Arial" w:cs="Arial"/>
                <w:color w:val="000000"/>
                <w:sz w:val="18"/>
                <w:szCs w:val="18"/>
                <w:lang w:val="en-US"/>
              </w:rPr>
              <w:t>dneh</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plačila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končnega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računa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oziroma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situacije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pošlje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svojo</w:t>
            </w:r>
            <w:proofErr w:type="spellEnd"/>
            <w:r w:rsidRPr="007344CA">
              <w:rPr>
                <w:rFonts w:ascii="Arial" w:hAnsi="Arial" w:cs="Arial"/>
                <w:color w:val="000000"/>
                <w:sz w:val="18"/>
                <w:szCs w:val="18"/>
                <w:lang w:val="en-US"/>
              </w:rPr>
              <w:t xml:space="preserve"> pisno izjavo in pisno izjavo podizvajalca, da je podizvajalec prejel plačilo za izvedene storitve, neposredno povezano s predmetom javnega naročila. </w:t>
            </w:r>
            <w:proofErr w:type="spellStart"/>
            <w:r w:rsidRPr="007344CA">
              <w:rPr>
                <w:rFonts w:ascii="Arial" w:hAnsi="Arial" w:cs="Arial"/>
                <w:color w:val="000000"/>
                <w:sz w:val="18"/>
                <w:szCs w:val="18"/>
                <w:lang w:val="en-US"/>
              </w:rPr>
              <w:t>Nepredložitev</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izjave</w:t>
            </w:r>
            <w:proofErr w:type="spellEnd"/>
            <w:r w:rsidRPr="007344CA">
              <w:rPr>
                <w:rFonts w:ascii="Arial" w:hAnsi="Arial" w:cs="Arial"/>
                <w:color w:val="000000"/>
                <w:sz w:val="18"/>
                <w:szCs w:val="18"/>
                <w:lang w:val="en-US"/>
              </w:rPr>
              <w:t xml:space="preserve"> v </w:t>
            </w:r>
            <w:proofErr w:type="spellStart"/>
            <w:r w:rsidRPr="007344CA">
              <w:rPr>
                <w:rFonts w:ascii="Arial" w:hAnsi="Arial" w:cs="Arial"/>
                <w:color w:val="000000"/>
                <w:sz w:val="18"/>
                <w:szCs w:val="18"/>
                <w:lang w:val="en-US"/>
              </w:rPr>
              <w:t>roku</w:t>
            </w:r>
            <w:proofErr w:type="spellEnd"/>
            <w:r w:rsidRPr="007344CA">
              <w:rPr>
                <w:rFonts w:ascii="Arial" w:hAnsi="Arial" w:cs="Arial"/>
                <w:color w:val="000000"/>
                <w:sz w:val="18"/>
                <w:szCs w:val="18"/>
                <w:lang w:val="en-US"/>
              </w:rPr>
              <w:t xml:space="preserve"> je </w:t>
            </w:r>
            <w:proofErr w:type="spellStart"/>
            <w:r w:rsidRPr="007344CA">
              <w:rPr>
                <w:rFonts w:ascii="Arial" w:hAnsi="Arial" w:cs="Arial"/>
                <w:color w:val="000000"/>
                <w:sz w:val="18"/>
                <w:szCs w:val="18"/>
                <w:lang w:val="en-US"/>
              </w:rPr>
              <w:t>razlog</w:t>
            </w:r>
            <w:proofErr w:type="spellEnd"/>
            <w:r w:rsidRPr="007344CA">
              <w:rPr>
                <w:rFonts w:ascii="Arial" w:hAnsi="Arial" w:cs="Arial"/>
                <w:color w:val="000000"/>
                <w:sz w:val="18"/>
                <w:szCs w:val="18"/>
                <w:lang w:val="en-US"/>
              </w:rPr>
              <w:t xml:space="preserve"> za </w:t>
            </w:r>
            <w:proofErr w:type="spellStart"/>
            <w:r w:rsidRPr="007344CA">
              <w:rPr>
                <w:rFonts w:ascii="Arial" w:hAnsi="Arial" w:cs="Arial"/>
                <w:color w:val="000000"/>
                <w:sz w:val="18"/>
                <w:szCs w:val="18"/>
                <w:lang w:val="en-US"/>
              </w:rPr>
              <w:t>uvedbo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prekrškovnega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postopka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zoper</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ponudnika</w:t>
            </w:r>
            <w:proofErr w:type="spellEnd"/>
            <w:r w:rsidRPr="007344CA">
              <w:rPr>
                <w:rFonts w:ascii="Arial" w:hAnsi="Arial" w:cs="Arial"/>
                <w:color w:val="000000"/>
                <w:sz w:val="18"/>
                <w:szCs w:val="18"/>
                <w:lang w:val="en-US"/>
              </w:rPr>
              <w:t xml:space="preserve"> pred Državno revizijsko komisijo. Poleg globe je sankcija tudi </w:t>
            </w:r>
            <w:proofErr w:type="gramStart"/>
            <w:r w:rsidRPr="007344CA">
              <w:rPr>
                <w:rFonts w:ascii="Arial" w:hAnsi="Arial" w:cs="Arial"/>
                <w:color w:val="000000"/>
                <w:sz w:val="18"/>
                <w:szCs w:val="18"/>
                <w:lang w:val="en-US"/>
              </w:rPr>
              <w:t>izločitev  iz</w:t>
            </w:r>
            <w:proofErr w:type="gramEnd"/>
            <w:r w:rsidRPr="007344CA">
              <w:rPr>
                <w:rFonts w:ascii="Arial" w:hAnsi="Arial" w:cs="Arial"/>
                <w:color w:val="000000"/>
                <w:sz w:val="18"/>
                <w:szCs w:val="18"/>
                <w:lang w:val="en-US"/>
              </w:rPr>
              <w:t xml:space="preserve"> postopkov naročanja za predpisano obdobje. </w:t>
            </w:r>
          </w:p>
        </w:tc>
      </w:tr>
    </w:tbl>
    <w:p w14:paraId="0CD70A03" w14:textId="1CBA5651" w:rsidR="006F5341" w:rsidRPr="007344CA" w:rsidRDefault="006F5341" w:rsidP="00E663FE">
      <w:pPr>
        <w:spacing w:after="0" w:line="240" w:lineRule="auto"/>
        <w:rPr>
          <w:rFonts w:ascii="Arial" w:hAnsi="Arial" w:cs="Arial"/>
          <w:b/>
          <w:bCs/>
          <w:color w:val="000000"/>
          <w:sz w:val="18"/>
          <w:szCs w:val="18"/>
          <w:lang w:val="en-US"/>
        </w:rPr>
      </w:pPr>
    </w:p>
    <w:p w14:paraId="1FC1D268" w14:textId="582407F6" w:rsidR="00E663FE" w:rsidRPr="007344CA" w:rsidRDefault="00E663FE" w:rsidP="00E663FE">
      <w:pPr>
        <w:pStyle w:val="ListParagraph"/>
        <w:numPr>
          <w:ilvl w:val="0"/>
          <w:numId w:val="82"/>
        </w:numPr>
        <w:spacing w:before="225" w:after="225" w:line="240" w:lineRule="auto"/>
        <w:jc w:val="both"/>
        <w:rPr>
          <w:b/>
          <w:bCs/>
          <w:lang w:val="en-US"/>
        </w:rPr>
      </w:pPr>
      <w:r w:rsidRPr="007344CA">
        <w:rPr>
          <w:rFonts w:ascii="Arial" w:hAnsi="Arial" w:cs="Arial"/>
          <w:b/>
          <w:bCs/>
          <w:color w:val="000000"/>
          <w:sz w:val="18"/>
          <w:szCs w:val="18"/>
          <w:lang w:val="en-US"/>
        </w:rPr>
        <w:t>PROTIKORUPCIJSKA KLAVZULA</w:t>
      </w:r>
    </w:p>
    <w:p w14:paraId="69B1A59D" w14:textId="77777777" w:rsidR="00E663FE" w:rsidRPr="007344CA" w:rsidRDefault="00E663FE" w:rsidP="00E663FE">
      <w:pPr>
        <w:pStyle w:val="ListParagraph"/>
        <w:numPr>
          <w:ilvl w:val="0"/>
          <w:numId w:val="65"/>
        </w:numPr>
        <w:ind w:left="357" w:hanging="357"/>
        <w:jc w:val="center"/>
        <w:rPr>
          <w:rFonts w:ascii="Arial" w:hAnsi="Arial" w:cs="Arial"/>
          <w:b/>
          <w:bCs/>
          <w:sz w:val="18"/>
          <w:szCs w:val="18"/>
          <w:lang w:val="en-US"/>
        </w:rPr>
      </w:pPr>
      <w:r w:rsidRPr="007344CA">
        <w:rPr>
          <w:rFonts w:ascii="Arial" w:hAnsi="Arial" w:cs="Arial"/>
          <w:b/>
          <w:bCs/>
          <w:sz w:val="18"/>
          <w:szCs w:val="18"/>
          <w:lang w:val="en-US"/>
        </w:rPr>
        <w:t>člen</w:t>
      </w:r>
    </w:p>
    <w:tbl>
      <w:tblPr>
        <w:tblStyle w:val="NormalTablePHPDOCX"/>
        <w:tblW w:w="0" w:type="auto"/>
        <w:tblInd w:w="108" w:type="dxa"/>
        <w:tblLook w:val="04A0" w:firstRow="1" w:lastRow="0" w:firstColumn="1" w:lastColumn="0" w:noHBand="0" w:noVBand="1"/>
      </w:tblPr>
      <w:tblGrid>
        <w:gridCol w:w="8962"/>
      </w:tblGrid>
      <w:tr w:rsidR="006F5341" w:rsidRPr="007344CA" w14:paraId="4DF8D410" w14:textId="77777777">
        <w:tc>
          <w:tcPr>
            <w:tcW w:w="0" w:type="auto"/>
            <w:tcMar>
              <w:top w:w="0" w:type="auto"/>
              <w:bottom w:w="0" w:type="auto"/>
            </w:tcMar>
          </w:tcPr>
          <w:p w14:paraId="30A7C113" w14:textId="77777777" w:rsidR="006F5341" w:rsidRPr="007344CA" w:rsidRDefault="008D2FA5">
            <w:pPr>
              <w:spacing w:before="225" w:after="225"/>
              <w:jc w:val="both"/>
              <w:rPr>
                <w:lang w:val="en-US"/>
              </w:rPr>
            </w:pPr>
            <w:r w:rsidRPr="007344CA">
              <w:rPr>
                <w:rFonts w:ascii="Arial" w:hAnsi="Arial" w:cs="Arial"/>
                <w:color w:val="000000"/>
                <w:sz w:val="18"/>
                <w:szCs w:val="18"/>
                <w:lang w:val="en-US"/>
              </w:rPr>
              <w:t>Okvirni sporazum je ničen, če kdo v imenu ali na račun druge stranke okvirnega sporazuma, predstavniku ali posredniku organa ali organizacije iz javnega sektorja obljubi, ponudi ali da kakšno nedovoljeno korist za: </w:t>
            </w:r>
          </w:p>
          <w:tbl>
            <w:tblPr>
              <w:tblStyle w:val="NormalTablePHPDOCX"/>
              <w:tblW w:w="0" w:type="auto"/>
              <w:tblLook w:val="04A0" w:firstRow="1" w:lastRow="0" w:firstColumn="1" w:lastColumn="0" w:noHBand="0" w:noVBand="1"/>
            </w:tblPr>
            <w:tblGrid>
              <w:gridCol w:w="8746"/>
            </w:tblGrid>
            <w:tr w:rsidR="006F5341" w:rsidRPr="007344CA" w14:paraId="7B96FC98" w14:textId="77777777">
              <w:tc>
                <w:tcPr>
                  <w:tcW w:w="0" w:type="auto"/>
                  <w:tcMar>
                    <w:top w:w="0" w:type="auto"/>
                    <w:bottom w:w="0" w:type="auto"/>
                  </w:tcMar>
                </w:tcPr>
                <w:p w14:paraId="2EA6C148" w14:textId="77777777" w:rsidR="006F5341" w:rsidRPr="007344CA" w:rsidRDefault="008D2FA5">
                  <w:pPr>
                    <w:numPr>
                      <w:ilvl w:val="0"/>
                      <w:numId w:val="39"/>
                    </w:numPr>
                    <w:jc w:val="both"/>
                    <w:rPr>
                      <w:rFonts w:ascii="Arial" w:hAnsi="Arial" w:cs="Arial"/>
                      <w:color w:val="000000"/>
                      <w:sz w:val="18"/>
                      <w:szCs w:val="18"/>
                      <w:lang w:val="en-US"/>
                    </w:rPr>
                  </w:pPr>
                  <w:r w:rsidRPr="007344CA">
                    <w:rPr>
                      <w:rFonts w:ascii="Arial" w:hAnsi="Arial" w:cs="Arial"/>
                      <w:color w:val="000000"/>
                      <w:sz w:val="18"/>
                      <w:szCs w:val="18"/>
                      <w:lang w:val="en-US"/>
                    </w:rPr>
                    <w:t>pridobitev posla ali </w:t>
                  </w:r>
                </w:p>
                <w:p w14:paraId="4E51B6A8" w14:textId="77777777" w:rsidR="006F5341" w:rsidRPr="007344CA" w:rsidRDefault="008D2FA5">
                  <w:pPr>
                    <w:numPr>
                      <w:ilvl w:val="0"/>
                      <w:numId w:val="39"/>
                    </w:numPr>
                    <w:jc w:val="both"/>
                    <w:rPr>
                      <w:rFonts w:ascii="Arial" w:hAnsi="Arial" w:cs="Arial"/>
                      <w:color w:val="000000"/>
                      <w:sz w:val="18"/>
                      <w:szCs w:val="18"/>
                      <w:lang w:val="en-US"/>
                    </w:rPr>
                  </w:pPr>
                  <w:r w:rsidRPr="007344CA">
                    <w:rPr>
                      <w:rFonts w:ascii="Arial" w:hAnsi="Arial" w:cs="Arial"/>
                      <w:color w:val="000000"/>
                      <w:sz w:val="18"/>
                      <w:szCs w:val="18"/>
                      <w:lang w:val="en-US"/>
                    </w:rPr>
                    <w:t>za sklenitev posla pod ugodnejšimi pogoji ali </w:t>
                  </w:r>
                </w:p>
                <w:p w14:paraId="2FD91A28" w14:textId="77777777" w:rsidR="006F5341" w:rsidRPr="007344CA" w:rsidRDefault="008D2FA5">
                  <w:pPr>
                    <w:numPr>
                      <w:ilvl w:val="0"/>
                      <w:numId w:val="39"/>
                    </w:numPr>
                    <w:jc w:val="both"/>
                    <w:rPr>
                      <w:rFonts w:ascii="Arial" w:hAnsi="Arial" w:cs="Arial"/>
                      <w:color w:val="000000"/>
                      <w:sz w:val="18"/>
                      <w:szCs w:val="18"/>
                      <w:lang w:val="en-US"/>
                    </w:rPr>
                  </w:pPr>
                  <w:r w:rsidRPr="007344CA">
                    <w:rPr>
                      <w:rFonts w:ascii="Arial" w:hAnsi="Arial" w:cs="Arial"/>
                      <w:color w:val="000000"/>
                      <w:sz w:val="18"/>
                      <w:szCs w:val="18"/>
                      <w:lang w:val="en-US"/>
                    </w:rPr>
                    <w:t>za opustitev dolžnega nadzora nad izvajanjem pogodbenih obveznosti ali </w:t>
                  </w:r>
                </w:p>
                <w:p w14:paraId="36CD432E" w14:textId="77777777" w:rsidR="006F5341" w:rsidRPr="007344CA" w:rsidRDefault="008D2FA5">
                  <w:pPr>
                    <w:numPr>
                      <w:ilvl w:val="0"/>
                      <w:numId w:val="39"/>
                    </w:numPr>
                    <w:jc w:val="both"/>
                    <w:rPr>
                      <w:rFonts w:ascii="Arial" w:hAnsi="Arial" w:cs="Arial"/>
                      <w:color w:val="000000"/>
                      <w:sz w:val="18"/>
                      <w:szCs w:val="18"/>
                      <w:lang w:val="en-US"/>
                    </w:rPr>
                  </w:pPr>
                  <w:r w:rsidRPr="007344CA">
                    <w:rPr>
                      <w:rFonts w:ascii="Arial" w:hAnsi="Arial" w:cs="Arial"/>
                      <w:color w:val="000000"/>
                      <w:sz w:val="18"/>
                      <w:szCs w:val="18"/>
                      <w:lang w:val="en-US"/>
                    </w:rPr>
                    <w:t>za drugo ravnanje ali opustitev, s katerim je organu ali organizaciji iz javnega sektorja povzročena škoda ali je omogočena pridobitev nedovoljene koristi predstavniku organa, posredniku organa ali organizacije iz javnega sektorja, drugi stranki okvirnega sporazuma ali njenemu predstavniku, zastopniku, posredniku.</w:t>
                  </w:r>
                </w:p>
              </w:tc>
            </w:tr>
          </w:tbl>
          <w:p w14:paraId="6A655EF5" w14:textId="77777777" w:rsidR="006F5341" w:rsidRPr="007344CA" w:rsidRDefault="006F5341">
            <w:pPr>
              <w:rPr>
                <w:lang w:val="en-US"/>
              </w:rPr>
            </w:pPr>
          </w:p>
        </w:tc>
      </w:tr>
    </w:tbl>
    <w:p w14:paraId="1984C6DF" w14:textId="77777777" w:rsidR="00E663FE" w:rsidRPr="007344CA" w:rsidRDefault="00E663FE">
      <w:pPr>
        <w:spacing w:after="0" w:line="240" w:lineRule="auto"/>
        <w:jc w:val="center"/>
        <w:rPr>
          <w:rFonts w:ascii="Arial" w:hAnsi="Arial" w:cs="Arial"/>
          <w:b/>
          <w:bCs/>
          <w:color w:val="000000"/>
          <w:sz w:val="18"/>
          <w:szCs w:val="18"/>
          <w:lang w:val="en-US"/>
        </w:rPr>
      </w:pPr>
    </w:p>
    <w:p w14:paraId="1FC1668E" w14:textId="77777777" w:rsidR="00E663FE" w:rsidRPr="007344CA" w:rsidRDefault="00E663FE">
      <w:pPr>
        <w:spacing w:after="0" w:line="240" w:lineRule="auto"/>
        <w:jc w:val="center"/>
        <w:rPr>
          <w:rFonts w:ascii="Arial" w:hAnsi="Arial" w:cs="Arial"/>
          <w:b/>
          <w:bCs/>
          <w:color w:val="000000"/>
          <w:sz w:val="18"/>
          <w:szCs w:val="18"/>
          <w:lang w:val="en-US"/>
        </w:rPr>
      </w:pPr>
    </w:p>
    <w:p w14:paraId="0371D0E5" w14:textId="4EA5DEA3" w:rsidR="00E663FE" w:rsidRPr="007344CA" w:rsidRDefault="00E663FE" w:rsidP="00E663FE">
      <w:pPr>
        <w:pStyle w:val="ListParagraph"/>
        <w:numPr>
          <w:ilvl w:val="0"/>
          <w:numId w:val="82"/>
        </w:numPr>
        <w:spacing w:before="225" w:after="225" w:line="240" w:lineRule="auto"/>
        <w:jc w:val="both"/>
        <w:rPr>
          <w:b/>
          <w:bCs/>
          <w:lang w:val="en-US"/>
        </w:rPr>
      </w:pPr>
      <w:r w:rsidRPr="007344CA">
        <w:rPr>
          <w:rFonts w:ascii="Arial" w:hAnsi="Arial" w:cs="Arial"/>
          <w:b/>
          <w:bCs/>
          <w:color w:val="000000"/>
          <w:sz w:val="18"/>
          <w:szCs w:val="18"/>
          <w:lang w:val="en-US"/>
        </w:rPr>
        <w:t xml:space="preserve">ODSTOP OD </w:t>
      </w:r>
      <w:r w:rsidR="009328C5" w:rsidRPr="007344CA">
        <w:rPr>
          <w:rFonts w:ascii="Arial" w:hAnsi="Arial" w:cs="Arial"/>
          <w:b/>
          <w:bCs/>
          <w:color w:val="000000"/>
          <w:sz w:val="18"/>
          <w:szCs w:val="18"/>
          <w:lang w:val="en-US"/>
        </w:rPr>
        <w:t>OKVIRNEGA SPORAZUMA</w:t>
      </w:r>
    </w:p>
    <w:p w14:paraId="40678887" w14:textId="77777777" w:rsidR="00E663FE" w:rsidRPr="007344CA" w:rsidRDefault="00E663FE" w:rsidP="00E663FE">
      <w:pPr>
        <w:pStyle w:val="ListParagraph"/>
        <w:numPr>
          <w:ilvl w:val="0"/>
          <w:numId w:val="65"/>
        </w:numPr>
        <w:ind w:left="357" w:hanging="357"/>
        <w:jc w:val="center"/>
        <w:rPr>
          <w:rFonts w:ascii="Arial" w:hAnsi="Arial" w:cs="Arial"/>
          <w:b/>
          <w:bCs/>
          <w:sz w:val="18"/>
          <w:szCs w:val="18"/>
          <w:lang w:val="en-US"/>
        </w:rPr>
      </w:pPr>
      <w:r w:rsidRPr="007344CA">
        <w:rPr>
          <w:rFonts w:ascii="Arial" w:hAnsi="Arial" w:cs="Arial"/>
          <w:b/>
          <w:bCs/>
          <w:sz w:val="18"/>
          <w:szCs w:val="18"/>
          <w:lang w:val="en-US"/>
        </w:rPr>
        <w:t>člen</w:t>
      </w:r>
    </w:p>
    <w:p w14:paraId="0D893FD4" w14:textId="79590EE4" w:rsidR="00E663FE" w:rsidRPr="007344CA" w:rsidRDefault="00E663FE" w:rsidP="00E663FE">
      <w:pPr>
        <w:spacing w:before="225" w:after="225"/>
        <w:jc w:val="both"/>
        <w:rPr>
          <w:sz w:val="18"/>
          <w:szCs w:val="18"/>
          <w:lang w:val="en-US"/>
        </w:rPr>
      </w:pPr>
      <w:r w:rsidRPr="007344CA">
        <w:rPr>
          <w:rFonts w:ascii="Arial" w:hAnsi="Arial" w:cs="Arial"/>
          <w:color w:val="000000"/>
          <w:sz w:val="18"/>
          <w:szCs w:val="18"/>
          <w:lang w:val="en-US"/>
        </w:rPr>
        <w:t xml:space="preserve">Če pride do prekinitve del oziroma do razdrtja </w:t>
      </w:r>
      <w:r w:rsidR="009328C5" w:rsidRPr="007344CA">
        <w:rPr>
          <w:rFonts w:ascii="Arial" w:hAnsi="Arial" w:cs="Arial"/>
          <w:color w:val="000000"/>
          <w:sz w:val="18"/>
          <w:szCs w:val="18"/>
          <w:lang w:val="en-US"/>
        </w:rPr>
        <w:t>okvirnega sporazuma</w:t>
      </w:r>
      <w:r w:rsidRPr="007344CA">
        <w:rPr>
          <w:rFonts w:ascii="Arial" w:hAnsi="Arial" w:cs="Arial"/>
          <w:color w:val="000000"/>
          <w:sz w:val="18"/>
          <w:szCs w:val="18"/>
          <w:lang w:val="en-US"/>
        </w:rPr>
        <w:t xml:space="preserve"> po krivdi ene od pogodbenih strank, nosi nastale stroške tista pogodbena stranka, ki je povzročila prekinitev dela ali razdrtje </w:t>
      </w:r>
      <w:r w:rsidR="009328C5" w:rsidRPr="007344CA">
        <w:rPr>
          <w:rFonts w:ascii="Arial" w:hAnsi="Arial" w:cs="Arial"/>
          <w:color w:val="000000"/>
          <w:sz w:val="18"/>
          <w:szCs w:val="18"/>
          <w:lang w:val="en-US"/>
        </w:rPr>
        <w:t>okvirnega sporazuma</w:t>
      </w:r>
      <w:r w:rsidRPr="007344CA">
        <w:rPr>
          <w:rFonts w:ascii="Arial" w:hAnsi="Arial" w:cs="Arial"/>
          <w:color w:val="000000"/>
          <w:sz w:val="18"/>
          <w:szCs w:val="18"/>
          <w:lang w:val="en-US"/>
        </w:rPr>
        <w:t>.</w:t>
      </w:r>
    </w:p>
    <w:p w14:paraId="65627005" w14:textId="2875BDDB" w:rsidR="00E663FE" w:rsidRPr="007344CA" w:rsidRDefault="00E663FE" w:rsidP="00E663FE">
      <w:pPr>
        <w:spacing w:before="225" w:after="225"/>
        <w:jc w:val="both"/>
        <w:rPr>
          <w:sz w:val="18"/>
          <w:szCs w:val="18"/>
          <w:lang w:val="en-US"/>
        </w:rPr>
      </w:pPr>
      <w:proofErr w:type="spellStart"/>
      <w:r w:rsidRPr="007344CA">
        <w:rPr>
          <w:rFonts w:ascii="Arial" w:hAnsi="Arial" w:cs="Arial"/>
          <w:color w:val="000000"/>
          <w:sz w:val="18"/>
          <w:szCs w:val="18"/>
          <w:lang w:val="en-US"/>
        </w:rPr>
        <w:t>Naročnik</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ima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pravico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odstopiti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w:t>
      </w:r>
      <w:proofErr w:type="spellEnd"/>
      <w:r w:rsidRPr="007344CA">
        <w:rPr>
          <w:rFonts w:ascii="Arial" w:hAnsi="Arial" w:cs="Arial"/>
          <w:color w:val="000000"/>
          <w:sz w:val="18"/>
          <w:szCs w:val="18"/>
          <w:lang w:val="en-US"/>
        </w:rPr>
        <w:t xml:space="preserve"> </w:t>
      </w:r>
      <w:proofErr w:type="spellStart"/>
      <w:r w:rsidR="009328C5" w:rsidRPr="007344CA">
        <w:rPr>
          <w:rFonts w:ascii="Arial" w:hAnsi="Arial" w:cs="Arial"/>
          <w:color w:val="000000"/>
          <w:sz w:val="18"/>
          <w:szCs w:val="18"/>
          <w:lang w:val="en-US"/>
        </w:rPr>
        <w:t>okvirnega</w:t>
      </w:r>
      <w:proofErr w:type="spellEnd"/>
      <w:r w:rsidR="009328C5" w:rsidRPr="007344CA">
        <w:rPr>
          <w:rFonts w:ascii="Arial" w:hAnsi="Arial" w:cs="Arial"/>
          <w:color w:val="000000"/>
          <w:sz w:val="18"/>
          <w:szCs w:val="18"/>
          <w:lang w:val="en-US"/>
        </w:rPr>
        <w:t xml:space="preserve"> </w:t>
      </w:r>
      <w:proofErr w:type="spellStart"/>
      <w:r w:rsidR="009328C5" w:rsidRPr="007344CA">
        <w:rPr>
          <w:rFonts w:ascii="Arial" w:hAnsi="Arial" w:cs="Arial"/>
          <w:color w:val="000000"/>
          <w:sz w:val="18"/>
          <w:szCs w:val="18"/>
          <w:lang w:val="en-US"/>
        </w:rPr>
        <w:t>sporazuma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kadarkoli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brez</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posledic</w:t>
      </w:r>
      <w:proofErr w:type="spellEnd"/>
      <w:r w:rsidRPr="007344CA">
        <w:rPr>
          <w:rFonts w:ascii="Arial" w:hAnsi="Arial" w:cs="Arial"/>
          <w:color w:val="000000"/>
          <w:sz w:val="18"/>
          <w:szCs w:val="18"/>
          <w:lang w:val="en-US"/>
        </w:rPr>
        <w:t xml:space="preserve"> za </w:t>
      </w:r>
      <w:proofErr w:type="spellStart"/>
      <w:r w:rsidRPr="007344CA">
        <w:rPr>
          <w:rFonts w:ascii="Arial" w:hAnsi="Arial" w:cs="Arial"/>
          <w:color w:val="000000"/>
          <w:sz w:val="18"/>
          <w:szCs w:val="18"/>
          <w:lang w:val="en-US"/>
        </w:rPr>
        <w:t>naročnika</w:t>
      </w:r>
      <w:proofErr w:type="spellEnd"/>
      <w:r w:rsidRPr="007344CA">
        <w:rPr>
          <w:rFonts w:ascii="Arial" w:hAnsi="Arial" w:cs="Arial"/>
          <w:color w:val="000000"/>
          <w:sz w:val="18"/>
          <w:szCs w:val="18"/>
          <w:lang w:val="en-US"/>
        </w:rPr>
        <w:t>, če:</w:t>
      </w:r>
    </w:p>
    <w:tbl>
      <w:tblPr>
        <w:tblStyle w:val="NormalTablePHPDOCX"/>
        <w:tblW w:w="0" w:type="auto"/>
        <w:tblLook w:val="04A0" w:firstRow="1" w:lastRow="0" w:firstColumn="1" w:lastColumn="0" w:noHBand="0" w:noVBand="1"/>
      </w:tblPr>
      <w:tblGrid>
        <w:gridCol w:w="9070"/>
      </w:tblGrid>
      <w:tr w:rsidR="00E663FE" w:rsidRPr="007344CA" w14:paraId="0F5735AC" w14:textId="77777777" w:rsidTr="000F233B">
        <w:tc>
          <w:tcPr>
            <w:tcW w:w="0" w:type="auto"/>
            <w:tcMar>
              <w:top w:w="0" w:type="auto"/>
              <w:bottom w:w="0" w:type="auto"/>
            </w:tcMar>
          </w:tcPr>
          <w:p w14:paraId="0C705F03" w14:textId="77777777" w:rsidR="00E663FE" w:rsidRPr="007344CA" w:rsidRDefault="00E663FE" w:rsidP="00E663FE">
            <w:pPr>
              <w:numPr>
                <w:ilvl w:val="0"/>
                <w:numId w:val="92"/>
              </w:numPr>
              <w:jc w:val="both"/>
              <w:rPr>
                <w:rFonts w:ascii="Arial" w:hAnsi="Arial" w:cs="Arial"/>
                <w:color w:val="000000"/>
                <w:sz w:val="18"/>
                <w:szCs w:val="18"/>
                <w:lang w:val="en-US"/>
              </w:rPr>
            </w:pPr>
            <w:r w:rsidRPr="007344CA">
              <w:rPr>
                <w:rFonts w:ascii="Arial" w:hAnsi="Arial" w:cs="Arial"/>
                <w:color w:val="000000"/>
                <w:sz w:val="18"/>
                <w:szCs w:val="18"/>
                <w:lang w:val="en-US"/>
              </w:rPr>
              <w:t>pride izvajalec v takšno finančno situacijo, ki bi mu onemogočila izvedbo pogodbenih obveznosti;</w:t>
            </w:r>
          </w:p>
          <w:p w14:paraId="4DF9BED8" w14:textId="77777777" w:rsidR="00E663FE" w:rsidRPr="007344CA" w:rsidRDefault="00E663FE" w:rsidP="00E663FE">
            <w:pPr>
              <w:numPr>
                <w:ilvl w:val="0"/>
                <w:numId w:val="92"/>
              </w:numPr>
              <w:jc w:val="both"/>
              <w:rPr>
                <w:rFonts w:ascii="Arial" w:hAnsi="Arial" w:cs="Arial"/>
                <w:color w:val="000000"/>
                <w:sz w:val="18"/>
                <w:szCs w:val="18"/>
                <w:lang w:val="en-US"/>
              </w:rPr>
            </w:pPr>
            <w:r w:rsidRPr="007344CA">
              <w:rPr>
                <w:rFonts w:ascii="Arial" w:hAnsi="Arial" w:cs="Arial"/>
                <w:color w:val="000000"/>
                <w:sz w:val="18"/>
                <w:szCs w:val="18"/>
                <w:lang w:val="en-US"/>
              </w:rPr>
              <w:t>izvajalec po svoji krivdi kasni z deli po faznih rokih iz potrjenega terminskega plana del več kot 30 dni, oziroma če ne dosega pogodbeno dogovorjene kvalitete in standardov in je ne more vzpostaviti niti v naknadno dogovorjenem roku, ki mu ga določi naročnik,</w:t>
            </w:r>
          </w:p>
          <w:p w14:paraId="011B4CA0" w14:textId="012E2FA8" w:rsidR="00E663FE" w:rsidRPr="007344CA" w:rsidRDefault="00E663FE" w:rsidP="00E663FE">
            <w:pPr>
              <w:numPr>
                <w:ilvl w:val="0"/>
                <w:numId w:val="92"/>
              </w:numPr>
              <w:jc w:val="both"/>
              <w:rPr>
                <w:rFonts w:ascii="Arial" w:hAnsi="Arial" w:cs="Arial"/>
                <w:color w:val="000000"/>
                <w:sz w:val="18"/>
                <w:szCs w:val="18"/>
                <w:lang w:val="en-US"/>
              </w:rPr>
            </w:pPr>
            <w:r w:rsidRPr="007344CA">
              <w:rPr>
                <w:rFonts w:ascii="Arial" w:hAnsi="Arial" w:cs="Arial"/>
                <w:color w:val="000000"/>
                <w:sz w:val="18"/>
                <w:szCs w:val="18"/>
                <w:lang w:val="en-US"/>
              </w:rPr>
              <w:t>izvajalec krši bistvene obveznosti po te</w:t>
            </w:r>
            <w:r w:rsidR="009328C5" w:rsidRPr="007344CA">
              <w:rPr>
                <w:rFonts w:ascii="Arial" w:hAnsi="Arial" w:cs="Arial"/>
                <w:color w:val="000000"/>
                <w:sz w:val="18"/>
                <w:szCs w:val="18"/>
                <w:lang w:val="en-US"/>
              </w:rPr>
              <w:t>m okvirnem sporazumu</w:t>
            </w:r>
            <w:r w:rsidRPr="007344CA">
              <w:rPr>
                <w:rFonts w:ascii="Arial" w:hAnsi="Arial" w:cs="Arial"/>
                <w:color w:val="000000"/>
                <w:sz w:val="18"/>
                <w:szCs w:val="18"/>
                <w:lang w:val="en-US"/>
              </w:rPr>
              <w:t>.</w:t>
            </w:r>
          </w:p>
        </w:tc>
      </w:tr>
    </w:tbl>
    <w:p w14:paraId="1FB2CD05" w14:textId="773BB832" w:rsidR="00E663FE" w:rsidRPr="007344CA" w:rsidRDefault="00E663FE" w:rsidP="00E663FE">
      <w:pPr>
        <w:spacing w:before="225" w:after="225"/>
        <w:jc w:val="both"/>
        <w:rPr>
          <w:sz w:val="18"/>
          <w:szCs w:val="18"/>
          <w:lang w:val="en-US"/>
        </w:rPr>
      </w:pPr>
      <w:r w:rsidRPr="007344CA">
        <w:rPr>
          <w:rFonts w:ascii="Arial" w:hAnsi="Arial" w:cs="Arial"/>
          <w:color w:val="000000"/>
          <w:sz w:val="18"/>
          <w:szCs w:val="18"/>
          <w:lang w:val="en-US"/>
        </w:rPr>
        <w:t xml:space="preserve">Med veljavnostjo </w:t>
      </w:r>
      <w:r w:rsidR="009328C5" w:rsidRPr="007344CA">
        <w:rPr>
          <w:rFonts w:ascii="Arial" w:hAnsi="Arial" w:cs="Arial"/>
          <w:color w:val="000000"/>
          <w:sz w:val="18"/>
          <w:szCs w:val="18"/>
          <w:lang w:val="en-US"/>
        </w:rPr>
        <w:t>okvirnega sporazuma</w:t>
      </w:r>
      <w:r w:rsidRPr="007344CA">
        <w:rPr>
          <w:rFonts w:ascii="Arial" w:hAnsi="Arial" w:cs="Arial"/>
          <w:color w:val="000000"/>
          <w:sz w:val="18"/>
          <w:szCs w:val="18"/>
          <w:lang w:val="en-US"/>
        </w:rPr>
        <w:t xml:space="preserve"> o izvedbi javnega naročila lahko naročnik ne glede na določbe zakona, ki ureja obligacijska razmerja, odstopi od </w:t>
      </w:r>
      <w:r w:rsidR="009328C5" w:rsidRPr="007344CA">
        <w:rPr>
          <w:rFonts w:ascii="Arial" w:hAnsi="Arial" w:cs="Arial"/>
          <w:color w:val="000000"/>
          <w:sz w:val="18"/>
          <w:szCs w:val="18"/>
          <w:lang w:val="en-US"/>
        </w:rPr>
        <w:t>okvirnega sporazuma</w:t>
      </w:r>
      <w:r w:rsidRPr="007344CA">
        <w:rPr>
          <w:rFonts w:ascii="Arial" w:hAnsi="Arial" w:cs="Arial"/>
          <w:color w:val="000000"/>
          <w:sz w:val="18"/>
          <w:szCs w:val="18"/>
          <w:lang w:val="en-US"/>
        </w:rPr>
        <w:t xml:space="preserve"> v naslednjih okoliščinah:</w:t>
      </w:r>
    </w:p>
    <w:tbl>
      <w:tblPr>
        <w:tblStyle w:val="NormalTablePHPDOCX"/>
        <w:tblW w:w="0" w:type="auto"/>
        <w:tblLook w:val="04A0" w:firstRow="1" w:lastRow="0" w:firstColumn="1" w:lastColumn="0" w:noHBand="0" w:noVBand="1"/>
      </w:tblPr>
      <w:tblGrid>
        <w:gridCol w:w="9070"/>
      </w:tblGrid>
      <w:tr w:rsidR="00E663FE" w:rsidRPr="007344CA" w14:paraId="4BE4C2A0" w14:textId="77777777" w:rsidTr="000F233B">
        <w:tc>
          <w:tcPr>
            <w:tcW w:w="0" w:type="auto"/>
            <w:tcMar>
              <w:top w:w="0" w:type="auto"/>
              <w:bottom w:w="0" w:type="auto"/>
            </w:tcMar>
          </w:tcPr>
          <w:p w14:paraId="29700D60" w14:textId="77777777" w:rsidR="00E663FE" w:rsidRPr="007344CA" w:rsidRDefault="00E663FE" w:rsidP="00E663FE">
            <w:pPr>
              <w:numPr>
                <w:ilvl w:val="0"/>
                <w:numId w:val="93"/>
              </w:numPr>
              <w:jc w:val="both"/>
              <w:rPr>
                <w:rFonts w:ascii="Arial" w:hAnsi="Arial" w:cs="Arial"/>
                <w:color w:val="000000"/>
                <w:sz w:val="18"/>
                <w:szCs w:val="18"/>
                <w:lang w:val="en-US"/>
              </w:rPr>
            </w:pPr>
            <w:r w:rsidRPr="007344CA">
              <w:rPr>
                <w:rFonts w:ascii="Arial" w:hAnsi="Arial" w:cs="Arial"/>
                <w:color w:val="000000"/>
                <w:sz w:val="18"/>
                <w:szCs w:val="18"/>
                <w:lang w:val="en-US"/>
              </w:rPr>
              <w:lastRenderedPageBreak/>
              <w:t>javno naročilo je bilo bistveno spremenjeno, kar terja nov postopek javnega naročanja;</w:t>
            </w:r>
          </w:p>
          <w:p w14:paraId="4ABDE1D2" w14:textId="77777777" w:rsidR="00E663FE" w:rsidRPr="007344CA" w:rsidRDefault="00E663FE" w:rsidP="00E663FE">
            <w:pPr>
              <w:numPr>
                <w:ilvl w:val="0"/>
                <w:numId w:val="93"/>
              </w:numPr>
              <w:jc w:val="both"/>
              <w:rPr>
                <w:rFonts w:ascii="Arial" w:hAnsi="Arial" w:cs="Arial"/>
                <w:color w:val="000000"/>
                <w:sz w:val="18"/>
                <w:szCs w:val="18"/>
                <w:lang w:val="en-US"/>
              </w:rPr>
            </w:pPr>
            <w:r w:rsidRPr="007344CA">
              <w:rPr>
                <w:rFonts w:ascii="Arial" w:hAnsi="Arial" w:cs="Arial"/>
                <w:color w:val="000000"/>
                <w:sz w:val="18"/>
                <w:szCs w:val="18"/>
                <w:lang w:val="en-US"/>
              </w:rPr>
              <w:t xml:space="preserve">v </w:t>
            </w:r>
            <w:proofErr w:type="spellStart"/>
            <w:r w:rsidRPr="007344CA">
              <w:rPr>
                <w:rFonts w:ascii="Arial" w:hAnsi="Arial" w:cs="Arial"/>
                <w:color w:val="000000"/>
                <w:sz w:val="18"/>
                <w:szCs w:val="18"/>
                <w:lang w:val="en-US"/>
              </w:rPr>
              <w:t>času</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oddaje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javnega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naročila</w:t>
            </w:r>
            <w:proofErr w:type="spellEnd"/>
            <w:r w:rsidRPr="007344CA">
              <w:rPr>
                <w:rFonts w:ascii="Arial" w:hAnsi="Arial" w:cs="Arial"/>
                <w:color w:val="000000"/>
                <w:sz w:val="18"/>
                <w:szCs w:val="18"/>
                <w:lang w:val="en-US"/>
              </w:rPr>
              <w:t xml:space="preserve"> je </w:t>
            </w:r>
            <w:proofErr w:type="spellStart"/>
            <w:r w:rsidRPr="007344CA">
              <w:rPr>
                <w:rFonts w:ascii="Arial" w:hAnsi="Arial" w:cs="Arial"/>
                <w:color w:val="000000"/>
                <w:sz w:val="18"/>
                <w:szCs w:val="18"/>
                <w:lang w:val="en-US"/>
              </w:rPr>
              <w:t>bil</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izvajalec</w:t>
            </w:r>
            <w:proofErr w:type="spellEnd"/>
            <w:r w:rsidRPr="007344CA">
              <w:rPr>
                <w:rFonts w:ascii="Arial" w:hAnsi="Arial" w:cs="Arial"/>
                <w:color w:val="000000"/>
                <w:sz w:val="18"/>
                <w:szCs w:val="18"/>
                <w:lang w:val="en-US"/>
              </w:rPr>
              <w:t xml:space="preserve"> v </w:t>
            </w:r>
            <w:proofErr w:type="spellStart"/>
            <w:r w:rsidRPr="007344CA">
              <w:rPr>
                <w:rFonts w:ascii="Arial" w:hAnsi="Arial" w:cs="Arial"/>
                <w:color w:val="000000"/>
                <w:sz w:val="18"/>
                <w:szCs w:val="18"/>
                <w:lang w:val="en-US"/>
              </w:rPr>
              <w:t>enem</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položajev</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zaradi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katerega</w:t>
            </w:r>
            <w:proofErr w:type="spellEnd"/>
            <w:r w:rsidRPr="007344CA">
              <w:rPr>
                <w:rFonts w:ascii="Arial" w:hAnsi="Arial" w:cs="Arial"/>
                <w:color w:val="000000"/>
                <w:sz w:val="18"/>
                <w:szCs w:val="18"/>
                <w:lang w:val="en-US"/>
              </w:rPr>
              <w:t xml:space="preserve"> bi ga </w:t>
            </w:r>
            <w:proofErr w:type="spellStart"/>
            <w:r w:rsidRPr="007344CA">
              <w:rPr>
                <w:rFonts w:ascii="Arial" w:hAnsi="Arial" w:cs="Arial"/>
                <w:color w:val="000000"/>
                <w:sz w:val="18"/>
                <w:szCs w:val="18"/>
                <w:lang w:val="en-US"/>
              </w:rPr>
              <w:t>naročnik</w:t>
            </w:r>
            <w:proofErr w:type="spellEnd"/>
            <w:r w:rsidRPr="007344CA">
              <w:rPr>
                <w:rFonts w:ascii="Arial" w:hAnsi="Arial" w:cs="Arial"/>
                <w:color w:val="000000"/>
                <w:sz w:val="18"/>
                <w:szCs w:val="18"/>
                <w:lang w:val="en-US"/>
              </w:rPr>
              <w:t xml:space="preserve"> moral izključiti iz postopka javnega naročanja, pa s tem dejstvom naročnik ni bil seznanjen v postopku javnega naročanja;</w:t>
            </w:r>
          </w:p>
          <w:p w14:paraId="718D117C" w14:textId="77777777" w:rsidR="00E663FE" w:rsidRPr="007344CA" w:rsidRDefault="00E663FE" w:rsidP="00E663FE">
            <w:pPr>
              <w:numPr>
                <w:ilvl w:val="0"/>
                <w:numId w:val="93"/>
              </w:numPr>
              <w:jc w:val="both"/>
              <w:rPr>
                <w:rFonts w:ascii="Arial" w:hAnsi="Arial" w:cs="Arial"/>
                <w:color w:val="000000"/>
                <w:sz w:val="18"/>
                <w:szCs w:val="18"/>
                <w:lang w:val="en-US"/>
              </w:rPr>
            </w:pPr>
            <w:r w:rsidRPr="007344CA">
              <w:rPr>
                <w:rFonts w:ascii="Arial" w:hAnsi="Arial" w:cs="Arial"/>
                <w:color w:val="000000"/>
                <w:sz w:val="18"/>
                <w:szCs w:val="18"/>
                <w:lang w:val="en-US"/>
              </w:rPr>
              <w:t>zaradi hudih kršitev obveznosti iz PEU, PDEU in tega zakona, ki jih je po postopku v skladu z 258. členom PDEU ugotovilo Sodišče Evropske unije, javno naročilo ne bi smelo biti oddano izvajalcu.</w:t>
            </w:r>
          </w:p>
        </w:tc>
      </w:tr>
    </w:tbl>
    <w:p w14:paraId="220B4247" w14:textId="316D5C6A" w:rsidR="00E663FE" w:rsidRPr="007344CA" w:rsidRDefault="00E663FE" w:rsidP="00E663FE">
      <w:pPr>
        <w:spacing w:before="225" w:after="225"/>
        <w:jc w:val="both"/>
        <w:rPr>
          <w:sz w:val="18"/>
          <w:szCs w:val="18"/>
          <w:lang w:val="en-US"/>
        </w:rPr>
      </w:pPr>
      <w:r w:rsidRPr="007344CA">
        <w:rPr>
          <w:rFonts w:ascii="Arial" w:hAnsi="Arial" w:cs="Arial"/>
          <w:color w:val="000000"/>
          <w:sz w:val="18"/>
          <w:szCs w:val="18"/>
          <w:lang w:val="en-US"/>
        </w:rPr>
        <w:t xml:space="preserve">Odstop od </w:t>
      </w:r>
      <w:r w:rsidR="009328C5" w:rsidRPr="007344CA">
        <w:rPr>
          <w:rFonts w:ascii="Arial" w:hAnsi="Arial" w:cs="Arial"/>
          <w:color w:val="000000"/>
          <w:sz w:val="18"/>
          <w:szCs w:val="18"/>
          <w:lang w:val="en-US"/>
        </w:rPr>
        <w:t>okvirnega sporazuma</w:t>
      </w:r>
      <w:r w:rsidRPr="007344CA">
        <w:rPr>
          <w:rFonts w:ascii="Arial" w:hAnsi="Arial" w:cs="Arial"/>
          <w:color w:val="000000"/>
          <w:sz w:val="18"/>
          <w:szCs w:val="18"/>
          <w:lang w:val="en-US"/>
        </w:rPr>
        <w:t xml:space="preserve"> učinkuje z dnem, ko izvajalec prejme pisno izjavo naročnika o odstopu.</w:t>
      </w:r>
    </w:p>
    <w:p w14:paraId="24FA6294" w14:textId="3E496C7A" w:rsidR="00E663FE" w:rsidRPr="007344CA" w:rsidRDefault="00E663FE" w:rsidP="00E663FE">
      <w:pPr>
        <w:spacing w:before="225" w:after="225"/>
        <w:jc w:val="both"/>
        <w:rPr>
          <w:sz w:val="18"/>
          <w:szCs w:val="18"/>
          <w:lang w:val="en-US"/>
        </w:rPr>
      </w:pPr>
      <w:proofErr w:type="spellStart"/>
      <w:r w:rsidRPr="007344CA">
        <w:rPr>
          <w:rFonts w:ascii="Arial" w:hAnsi="Arial" w:cs="Arial"/>
          <w:color w:val="000000"/>
          <w:sz w:val="18"/>
          <w:szCs w:val="18"/>
          <w:lang w:val="en-US"/>
        </w:rPr>
        <w:t>Naročnik</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bo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istočasno</w:t>
      </w:r>
      <w:proofErr w:type="spellEnd"/>
      <w:r w:rsidRPr="007344CA">
        <w:rPr>
          <w:rFonts w:ascii="Arial" w:hAnsi="Arial" w:cs="Arial"/>
          <w:color w:val="000000"/>
          <w:sz w:val="18"/>
          <w:szCs w:val="18"/>
          <w:lang w:val="en-US"/>
        </w:rPr>
        <w:t xml:space="preserve"> z </w:t>
      </w:r>
      <w:proofErr w:type="spellStart"/>
      <w:r w:rsidRPr="007344CA">
        <w:rPr>
          <w:rFonts w:ascii="Arial" w:hAnsi="Arial" w:cs="Arial"/>
          <w:color w:val="000000"/>
          <w:sz w:val="18"/>
          <w:szCs w:val="18"/>
          <w:lang w:val="en-US"/>
        </w:rPr>
        <w:t>odstopom</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w:t>
      </w:r>
      <w:proofErr w:type="spellEnd"/>
      <w:r w:rsidRPr="007344CA">
        <w:rPr>
          <w:rFonts w:ascii="Arial" w:hAnsi="Arial" w:cs="Arial"/>
          <w:color w:val="000000"/>
          <w:sz w:val="18"/>
          <w:szCs w:val="18"/>
          <w:lang w:val="en-US"/>
        </w:rPr>
        <w:t xml:space="preserve"> </w:t>
      </w:r>
      <w:proofErr w:type="spellStart"/>
      <w:r w:rsidR="009328C5" w:rsidRPr="007344CA">
        <w:rPr>
          <w:rFonts w:ascii="Arial" w:hAnsi="Arial" w:cs="Arial"/>
          <w:color w:val="000000"/>
          <w:sz w:val="18"/>
          <w:szCs w:val="18"/>
          <w:lang w:val="en-US"/>
        </w:rPr>
        <w:t>okvirnega</w:t>
      </w:r>
      <w:proofErr w:type="spellEnd"/>
      <w:r w:rsidR="009328C5" w:rsidRPr="007344CA">
        <w:rPr>
          <w:rFonts w:ascii="Arial" w:hAnsi="Arial" w:cs="Arial"/>
          <w:color w:val="000000"/>
          <w:sz w:val="18"/>
          <w:szCs w:val="18"/>
          <w:lang w:val="en-US"/>
        </w:rPr>
        <w:t xml:space="preserve"> </w:t>
      </w:r>
      <w:proofErr w:type="spellStart"/>
      <w:r w:rsidR="009328C5" w:rsidRPr="007344CA">
        <w:rPr>
          <w:rFonts w:ascii="Arial" w:hAnsi="Arial" w:cs="Arial"/>
          <w:color w:val="000000"/>
          <w:sz w:val="18"/>
          <w:szCs w:val="18"/>
          <w:lang w:val="en-US"/>
        </w:rPr>
        <w:t>sporazuma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pričel</w:t>
      </w:r>
      <w:proofErr w:type="spellEnd"/>
      <w:r w:rsidRPr="007344CA">
        <w:rPr>
          <w:rFonts w:ascii="Arial" w:hAnsi="Arial" w:cs="Arial"/>
          <w:color w:val="000000"/>
          <w:sz w:val="18"/>
          <w:szCs w:val="18"/>
          <w:lang w:val="en-US"/>
        </w:rPr>
        <w:t xml:space="preserve"> s </w:t>
      </w:r>
      <w:proofErr w:type="spellStart"/>
      <w:r w:rsidRPr="007344CA">
        <w:rPr>
          <w:rFonts w:ascii="Arial" w:hAnsi="Arial" w:cs="Arial"/>
          <w:color w:val="000000"/>
          <w:sz w:val="18"/>
          <w:szCs w:val="18"/>
          <w:lang w:val="en-US"/>
        </w:rPr>
        <w:t>postopki</w:t>
      </w:r>
      <w:proofErr w:type="spellEnd"/>
      <w:r w:rsidRPr="007344CA">
        <w:rPr>
          <w:rFonts w:ascii="Arial" w:hAnsi="Arial" w:cs="Arial"/>
          <w:color w:val="000000"/>
          <w:sz w:val="18"/>
          <w:szCs w:val="18"/>
          <w:lang w:val="en-US"/>
        </w:rPr>
        <w:t xml:space="preserve"> za unovčenje zavarovanja za dobro izvedbo pogodbenih obveznosti.</w:t>
      </w:r>
    </w:p>
    <w:p w14:paraId="34A497DD" w14:textId="18931237" w:rsidR="00E663FE" w:rsidRPr="007344CA" w:rsidRDefault="00E663FE" w:rsidP="00E663FE">
      <w:pPr>
        <w:spacing w:before="225" w:after="225"/>
        <w:jc w:val="both"/>
        <w:rPr>
          <w:rFonts w:ascii="Arial" w:hAnsi="Arial" w:cs="Arial"/>
          <w:color w:val="000000"/>
          <w:sz w:val="18"/>
          <w:szCs w:val="18"/>
          <w:lang w:val="en-US"/>
        </w:rPr>
      </w:pPr>
      <w:r w:rsidRPr="007344CA">
        <w:rPr>
          <w:rFonts w:ascii="Arial" w:hAnsi="Arial" w:cs="Arial"/>
          <w:color w:val="000000"/>
          <w:sz w:val="18"/>
          <w:szCs w:val="18"/>
          <w:lang w:val="en-US"/>
        </w:rPr>
        <w:t>V primeru prenehanja te</w:t>
      </w:r>
      <w:r w:rsidR="009328C5" w:rsidRPr="007344CA">
        <w:rPr>
          <w:rFonts w:ascii="Arial" w:hAnsi="Arial" w:cs="Arial"/>
          <w:color w:val="000000"/>
          <w:sz w:val="18"/>
          <w:szCs w:val="18"/>
          <w:lang w:val="en-US"/>
        </w:rPr>
        <w:t xml:space="preserve">ga okvirnega sporazuma </w:t>
      </w:r>
      <w:r w:rsidRPr="007344CA">
        <w:rPr>
          <w:rFonts w:ascii="Arial" w:hAnsi="Arial" w:cs="Arial"/>
          <w:color w:val="000000"/>
          <w:sz w:val="18"/>
          <w:szCs w:val="18"/>
          <w:lang w:val="en-US"/>
        </w:rPr>
        <w:t xml:space="preserve">ostane naročniku pravica do uporabe </w:t>
      </w:r>
      <w:r w:rsidR="009328C5" w:rsidRPr="007344CA">
        <w:rPr>
          <w:rFonts w:ascii="Arial" w:hAnsi="Arial" w:cs="Arial"/>
          <w:color w:val="000000"/>
          <w:sz w:val="18"/>
          <w:szCs w:val="18"/>
          <w:lang w:val="en-US"/>
        </w:rPr>
        <w:t>platforme</w:t>
      </w:r>
      <w:r w:rsidRPr="007344CA">
        <w:rPr>
          <w:rFonts w:ascii="Arial" w:hAnsi="Arial" w:cs="Arial"/>
          <w:color w:val="000000"/>
          <w:sz w:val="18"/>
          <w:szCs w:val="18"/>
          <w:lang w:val="en-US"/>
        </w:rPr>
        <w:t xml:space="preserve"> v neomejenem obsegu</w:t>
      </w:r>
      <w:r w:rsidR="00386B99" w:rsidRPr="007344CA">
        <w:rPr>
          <w:rFonts w:ascii="Arial" w:hAnsi="Arial" w:cs="Arial"/>
          <w:color w:val="000000"/>
          <w:sz w:val="18"/>
          <w:szCs w:val="18"/>
          <w:lang w:val="en-US"/>
        </w:rPr>
        <w:t>.</w:t>
      </w:r>
    </w:p>
    <w:p w14:paraId="2962D9CB" w14:textId="77777777" w:rsidR="00E663FE" w:rsidRPr="007344CA" w:rsidRDefault="00E663FE" w:rsidP="00E663FE">
      <w:pPr>
        <w:spacing w:before="225" w:after="225"/>
        <w:jc w:val="both"/>
        <w:rPr>
          <w:rFonts w:ascii="Arial" w:hAnsi="Arial" w:cs="Arial"/>
          <w:sz w:val="18"/>
          <w:szCs w:val="18"/>
          <w:lang w:val="en-US"/>
        </w:rPr>
      </w:pPr>
      <w:r w:rsidRPr="007344CA">
        <w:rPr>
          <w:rFonts w:ascii="Arial" w:hAnsi="Arial" w:cs="Arial"/>
          <w:sz w:val="18"/>
          <w:szCs w:val="18"/>
          <w:lang w:val="en-US"/>
        </w:rPr>
        <w:t xml:space="preserve">Pogodbeni stranki sta soglasni, da si naročnik v izjemnem primeru pridrži </w:t>
      </w:r>
      <w:proofErr w:type="spellStart"/>
      <w:r w:rsidRPr="007344CA">
        <w:rPr>
          <w:rFonts w:ascii="Arial" w:hAnsi="Arial" w:cs="Arial"/>
          <w:sz w:val="18"/>
          <w:szCs w:val="18"/>
          <w:lang w:val="en-US"/>
        </w:rPr>
        <w:t>pravico</w:t>
      </w:r>
      <w:proofErr w:type="spellEnd"/>
      <w:r w:rsidRPr="007344CA">
        <w:rPr>
          <w:rFonts w:ascii="Arial" w:hAnsi="Arial" w:cs="Arial"/>
          <w:sz w:val="18"/>
          <w:szCs w:val="18"/>
          <w:lang w:val="en-US"/>
        </w:rPr>
        <w:t xml:space="preserve">, ko so </w:t>
      </w:r>
      <w:proofErr w:type="spellStart"/>
      <w:r w:rsidRPr="007344CA">
        <w:rPr>
          <w:rFonts w:ascii="Arial" w:hAnsi="Arial" w:cs="Arial"/>
          <w:sz w:val="18"/>
          <w:szCs w:val="18"/>
          <w:lang w:val="en-US"/>
        </w:rPr>
        <w:t>finančne</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zmožnosti</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naročnika</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manjše</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od</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predvidene</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višine</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sredstev</w:t>
      </w:r>
      <w:proofErr w:type="spellEnd"/>
      <w:r w:rsidRPr="007344CA">
        <w:rPr>
          <w:rFonts w:ascii="Arial" w:hAnsi="Arial" w:cs="Arial"/>
          <w:sz w:val="18"/>
          <w:szCs w:val="18"/>
          <w:lang w:val="en-US"/>
        </w:rPr>
        <w:t xml:space="preserve"> za izvedbo pogodbe za določeno obdobje, da se pogodba izvrši le v obsegu, kot ga dopuščajo razpoložljiva sredstva naročnika. V tem primeru se obseg pogodbenih aktivnosti sporazumno ustrezno zmanjša, če pa to ni možno, lahko naročnik tudi enostransko odpove pogodbo z odpovednim rokom 1 (enega) meseca, ki prične teči po prejemu pisnega obvestila, posredovanega s priporočeno pošto.</w:t>
      </w:r>
    </w:p>
    <w:p w14:paraId="504A18C9" w14:textId="0659D51C" w:rsidR="00E663FE" w:rsidRPr="007344CA" w:rsidRDefault="00E663FE" w:rsidP="00E663FE">
      <w:pPr>
        <w:spacing w:before="225" w:after="225"/>
        <w:jc w:val="both"/>
        <w:rPr>
          <w:rFonts w:ascii="Arial" w:hAnsi="Arial" w:cs="Arial"/>
          <w:sz w:val="18"/>
          <w:szCs w:val="18"/>
          <w:lang w:val="en-US"/>
        </w:rPr>
      </w:pPr>
      <w:r w:rsidRPr="007344CA">
        <w:rPr>
          <w:rFonts w:ascii="Arial" w:hAnsi="Arial" w:cs="Arial"/>
          <w:sz w:val="18"/>
          <w:szCs w:val="18"/>
          <w:lang w:val="en-US"/>
        </w:rPr>
        <w:t xml:space="preserve">Naročnikova predčasna odpoved </w:t>
      </w:r>
      <w:r w:rsidR="009328C5" w:rsidRPr="007344CA">
        <w:rPr>
          <w:rFonts w:ascii="Arial" w:hAnsi="Arial" w:cs="Arial"/>
          <w:sz w:val="18"/>
          <w:szCs w:val="18"/>
          <w:lang w:val="en-US"/>
        </w:rPr>
        <w:t>okvirnega sporazuma</w:t>
      </w:r>
      <w:r w:rsidRPr="007344CA">
        <w:rPr>
          <w:rFonts w:ascii="Arial" w:hAnsi="Arial" w:cs="Arial"/>
          <w:sz w:val="18"/>
          <w:szCs w:val="18"/>
          <w:lang w:val="en-US"/>
        </w:rPr>
        <w:t xml:space="preserve"> z odpovednim rokom 1 (enega) meseca je možna tudi v primerih, če bi bilo zaradi sprememb predpisov, organizacijskih sprememb oziroma sprememb informacijskega okolja pri naročniku ali zaradi spremenjenih prioritet izvedbe potrebno predviden obseg izvedbe spremeniti ali deloma ukiniti.</w:t>
      </w:r>
    </w:p>
    <w:p w14:paraId="45A5C145" w14:textId="55936F6D" w:rsidR="00E663FE" w:rsidRPr="007344CA" w:rsidRDefault="00FA1E26" w:rsidP="00E663FE">
      <w:pPr>
        <w:spacing w:before="225" w:after="225"/>
        <w:jc w:val="both"/>
        <w:rPr>
          <w:rFonts w:ascii="Arial" w:hAnsi="Arial" w:cs="Arial"/>
          <w:b/>
          <w:bCs/>
          <w:sz w:val="18"/>
          <w:szCs w:val="18"/>
          <w:lang w:val="en-US"/>
        </w:rPr>
      </w:pPr>
      <w:r w:rsidRPr="007344CA">
        <w:rPr>
          <w:rFonts w:ascii="Arial" w:hAnsi="Arial" w:cs="Arial"/>
          <w:b/>
          <w:bCs/>
          <w:sz w:val="18"/>
          <w:szCs w:val="18"/>
          <w:lang w:val="en-US"/>
        </w:rPr>
        <w:t>RAZVEZNI POGOJ</w:t>
      </w:r>
    </w:p>
    <w:p w14:paraId="02F43D47" w14:textId="2DF65BF1" w:rsidR="00E663FE" w:rsidRPr="007344CA" w:rsidRDefault="009328C5" w:rsidP="00E663FE">
      <w:pPr>
        <w:spacing w:before="225" w:after="225"/>
        <w:jc w:val="both"/>
        <w:rPr>
          <w:rFonts w:ascii="Arial" w:hAnsi="Arial" w:cs="Arial"/>
          <w:sz w:val="18"/>
          <w:szCs w:val="18"/>
          <w:lang w:val="en-US"/>
        </w:rPr>
      </w:pPr>
      <w:r w:rsidRPr="007344CA">
        <w:rPr>
          <w:rFonts w:ascii="Arial" w:hAnsi="Arial" w:cs="Arial"/>
          <w:sz w:val="18"/>
          <w:szCs w:val="18"/>
          <w:lang w:val="en-US"/>
        </w:rPr>
        <w:t>Okvirni sporazum</w:t>
      </w:r>
      <w:r w:rsidR="00E663FE" w:rsidRPr="007344CA">
        <w:rPr>
          <w:rFonts w:ascii="Arial" w:hAnsi="Arial" w:cs="Arial"/>
          <w:sz w:val="18"/>
          <w:szCs w:val="18"/>
          <w:lang w:val="en-US"/>
        </w:rPr>
        <w:t xml:space="preserve"> preneha veljati, če je naročnik seznanjen, da je sodišče s pravnomočno odločitvijo ugotovilo kršitev obveznosti iz drugega odstavka 3. člena ZJN-3 s strani izvajalca </w:t>
      </w:r>
      <w:r w:rsidRPr="007344CA">
        <w:rPr>
          <w:rFonts w:ascii="Arial" w:hAnsi="Arial" w:cs="Arial"/>
          <w:sz w:val="18"/>
          <w:szCs w:val="18"/>
          <w:lang w:val="en-US"/>
        </w:rPr>
        <w:t>okvirnega sporazuma</w:t>
      </w:r>
      <w:r w:rsidR="00E663FE" w:rsidRPr="007344CA">
        <w:rPr>
          <w:rFonts w:ascii="Arial" w:hAnsi="Arial" w:cs="Arial"/>
          <w:sz w:val="18"/>
          <w:szCs w:val="18"/>
          <w:lang w:val="en-US"/>
        </w:rPr>
        <w:t xml:space="preserve"> o izvedbi javnega naročila ali njegovega podizvajalca ali če je naročnik seznanjen, da je pristojni državni organ pri izvajalcu </w:t>
      </w:r>
      <w:r w:rsidRPr="007344CA">
        <w:rPr>
          <w:rFonts w:ascii="Arial" w:hAnsi="Arial" w:cs="Arial"/>
          <w:sz w:val="18"/>
          <w:szCs w:val="18"/>
          <w:lang w:val="en-US"/>
        </w:rPr>
        <w:t>okvirnega sporazuma</w:t>
      </w:r>
      <w:r w:rsidR="00E663FE" w:rsidRPr="007344CA">
        <w:rPr>
          <w:rFonts w:ascii="Arial" w:hAnsi="Arial" w:cs="Arial"/>
          <w:sz w:val="18"/>
          <w:szCs w:val="18"/>
          <w:lang w:val="en-US"/>
        </w:rPr>
        <w:t xml:space="preserve"> ali njegovem podizvajalcu v času izvajanja </w:t>
      </w:r>
      <w:r w:rsidRPr="007344CA">
        <w:rPr>
          <w:rFonts w:ascii="Arial" w:hAnsi="Arial" w:cs="Arial"/>
          <w:sz w:val="18"/>
          <w:szCs w:val="18"/>
          <w:lang w:val="en-US"/>
        </w:rPr>
        <w:t>okvirnega sporazuma</w:t>
      </w:r>
      <w:r w:rsidR="00E663FE" w:rsidRPr="007344CA">
        <w:rPr>
          <w:rFonts w:ascii="Arial" w:hAnsi="Arial" w:cs="Arial"/>
          <w:sz w:val="18"/>
          <w:szCs w:val="18"/>
          <w:lang w:val="en-US"/>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E680A7B" w14:textId="77777777" w:rsidR="003C7A3D" w:rsidRPr="007344CA" w:rsidRDefault="003C7A3D" w:rsidP="003C7A3D">
      <w:pPr>
        <w:spacing w:after="0"/>
        <w:jc w:val="both"/>
        <w:rPr>
          <w:rFonts w:ascii="Arial" w:hAnsi="Arial" w:cs="Arial"/>
          <w:sz w:val="18"/>
          <w:szCs w:val="18"/>
          <w:lang w:val="en-US"/>
        </w:rPr>
      </w:pPr>
      <w:r w:rsidRPr="007344CA">
        <w:rPr>
          <w:rFonts w:ascii="Arial" w:hAnsi="Arial" w:cs="Arial"/>
          <w:sz w:val="18"/>
          <w:szCs w:val="18"/>
          <w:lang w:val="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w:t>
      </w:r>
      <w:proofErr w:type="spellStart"/>
      <w:r w:rsidRPr="007344CA">
        <w:rPr>
          <w:rFonts w:ascii="Arial" w:hAnsi="Arial" w:cs="Arial"/>
          <w:sz w:val="18"/>
          <w:szCs w:val="18"/>
          <w:lang w:val="en-US"/>
        </w:rPr>
        <w:t>določi</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naročnik</w:t>
      </w:r>
      <w:proofErr w:type="spellEnd"/>
      <w:r w:rsidRPr="007344CA">
        <w:rPr>
          <w:rFonts w:ascii="Arial" w:hAnsi="Arial" w:cs="Arial"/>
          <w:sz w:val="18"/>
          <w:szCs w:val="18"/>
          <w:lang w:val="en-US"/>
        </w:rPr>
        <w:t xml:space="preserve"> in ne </w:t>
      </w:r>
      <w:proofErr w:type="spellStart"/>
      <w:r w:rsidRPr="007344CA">
        <w:rPr>
          <w:rFonts w:ascii="Arial" w:hAnsi="Arial" w:cs="Arial"/>
          <w:sz w:val="18"/>
          <w:szCs w:val="18"/>
          <w:lang w:val="en-US"/>
        </w:rPr>
        <w:t>sme</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biti</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daljši</w:t>
      </w:r>
      <w:proofErr w:type="spellEnd"/>
      <w:r w:rsidRPr="007344CA">
        <w:rPr>
          <w:rFonts w:ascii="Arial" w:hAnsi="Arial" w:cs="Arial"/>
          <w:sz w:val="18"/>
          <w:szCs w:val="18"/>
          <w:lang w:val="en-US"/>
        </w:rPr>
        <w:t xml:space="preserve"> od 15 </w:t>
      </w:r>
      <w:proofErr w:type="spellStart"/>
      <w:r w:rsidRPr="007344CA">
        <w:rPr>
          <w:rFonts w:ascii="Arial" w:hAnsi="Arial" w:cs="Arial"/>
          <w:sz w:val="18"/>
          <w:szCs w:val="18"/>
          <w:lang w:val="en-US"/>
        </w:rPr>
        <w:t>dni</w:t>
      </w:r>
      <w:proofErr w:type="spellEnd"/>
      <w:r w:rsidRPr="007344CA">
        <w:rPr>
          <w:rFonts w:ascii="Arial" w:hAnsi="Arial" w:cs="Arial"/>
          <w:sz w:val="18"/>
          <w:szCs w:val="18"/>
          <w:lang w:val="en-US"/>
        </w:rPr>
        <w:t xml:space="preserve"> v </w:t>
      </w:r>
      <w:proofErr w:type="spellStart"/>
      <w:r w:rsidRPr="007344CA">
        <w:rPr>
          <w:rFonts w:ascii="Arial" w:hAnsi="Arial" w:cs="Arial"/>
          <w:sz w:val="18"/>
          <w:szCs w:val="18"/>
          <w:lang w:val="en-US"/>
        </w:rPr>
        <w:t>skladu</w:t>
      </w:r>
      <w:proofErr w:type="spellEnd"/>
      <w:r w:rsidRPr="007344CA">
        <w:rPr>
          <w:rFonts w:ascii="Arial" w:hAnsi="Arial" w:cs="Arial"/>
          <w:sz w:val="18"/>
          <w:szCs w:val="18"/>
          <w:lang w:val="en-US"/>
        </w:rPr>
        <w:t xml:space="preserve"> s 94. členom ZJN-3, ali sam prevzame del, ki ga je </w:t>
      </w:r>
      <w:proofErr w:type="spellStart"/>
      <w:r w:rsidRPr="007344CA">
        <w:rPr>
          <w:rFonts w:ascii="Arial" w:hAnsi="Arial" w:cs="Arial"/>
          <w:sz w:val="18"/>
          <w:szCs w:val="18"/>
          <w:lang w:val="en-US"/>
        </w:rPr>
        <w:t>oddal</w:t>
      </w:r>
      <w:proofErr w:type="spellEnd"/>
      <w:r w:rsidRPr="007344CA">
        <w:rPr>
          <w:rFonts w:ascii="Arial" w:hAnsi="Arial" w:cs="Arial"/>
          <w:sz w:val="18"/>
          <w:szCs w:val="18"/>
          <w:lang w:val="en-US"/>
        </w:rPr>
        <w:t xml:space="preserve"> v </w:t>
      </w:r>
      <w:proofErr w:type="spellStart"/>
      <w:r w:rsidRPr="007344CA">
        <w:rPr>
          <w:rFonts w:ascii="Arial" w:hAnsi="Arial" w:cs="Arial"/>
          <w:sz w:val="18"/>
          <w:szCs w:val="18"/>
          <w:lang w:val="en-US"/>
        </w:rPr>
        <w:t>podizvajanje</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temu</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podizvajalcu</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če</w:t>
      </w:r>
      <w:proofErr w:type="spellEnd"/>
      <w:r w:rsidRPr="007344CA">
        <w:rPr>
          <w:rFonts w:ascii="Arial" w:hAnsi="Arial" w:cs="Arial"/>
          <w:sz w:val="18"/>
          <w:szCs w:val="18"/>
          <w:lang w:val="en-US"/>
        </w:rPr>
        <w:t xml:space="preserve"> ta </w:t>
      </w:r>
      <w:proofErr w:type="spellStart"/>
      <w:r w:rsidRPr="007344CA">
        <w:rPr>
          <w:rFonts w:ascii="Arial" w:hAnsi="Arial" w:cs="Arial"/>
          <w:sz w:val="18"/>
          <w:szCs w:val="18"/>
          <w:lang w:val="en-US"/>
        </w:rPr>
        <w:t>zamenjava</w:t>
      </w:r>
      <w:proofErr w:type="spellEnd"/>
      <w:r w:rsidRPr="007344CA">
        <w:rPr>
          <w:rFonts w:ascii="Arial" w:hAnsi="Arial" w:cs="Arial"/>
          <w:sz w:val="18"/>
          <w:szCs w:val="18"/>
          <w:lang w:val="en-US"/>
        </w:rPr>
        <w:t xml:space="preserve">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28C2731B" w14:textId="77777777" w:rsidR="003C7A3D" w:rsidRPr="007344CA" w:rsidRDefault="003C7A3D" w:rsidP="003C7A3D">
      <w:pPr>
        <w:spacing w:after="0"/>
        <w:jc w:val="both"/>
        <w:rPr>
          <w:rFonts w:ascii="Arial" w:hAnsi="Arial" w:cs="Arial"/>
          <w:sz w:val="18"/>
          <w:szCs w:val="18"/>
          <w:lang w:val="en-US"/>
        </w:rPr>
      </w:pPr>
    </w:p>
    <w:p w14:paraId="739A1079" w14:textId="4866BF37" w:rsidR="00E663FE" w:rsidRPr="007344CA" w:rsidRDefault="003C7A3D" w:rsidP="003C7A3D">
      <w:pPr>
        <w:spacing w:after="0"/>
        <w:jc w:val="both"/>
        <w:rPr>
          <w:lang w:val="en-US"/>
        </w:rPr>
      </w:pPr>
      <w:r w:rsidRPr="007344CA">
        <w:rPr>
          <w:rFonts w:ascii="Arial" w:hAnsi="Arial" w:cs="Arial"/>
          <w:sz w:val="18"/>
          <w:szCs w:val="18"/>
          <w:lang w:val="en-US"/>
        </w:rPr>
        <w:t xml:space="preserve">V primeru izpolnitve razveznega pogoja se šteje, da je pogodba razvezana z dnem sklenitve nove pogodbe o izvedbi javnega naročila, naročnik pa mora nov postopek oddaje javnega naročila </w:t>
      </w:r>
      <w:proofErr w:type="spellStart"/>
      <w:r w:rsidRPr="007344CA">
        <w:rPr>
          <w:rFonts w:ascii="Arial" w:hAnsi="Arial" w:cs="Arial"/>
          <w:sz w:val="18"/>
          <w:szCs w:val="18"/>
          <w:lang w:val="en-US"/>
        </w:rPr>
        <w:t>začeti</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nemudoma</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vendar</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najkasneje</w:t>
      </w:r>
      <w:proofErr w:type="spellEnd"/>
      <w:r w:rsidRPr="007344CA">
        <w:rPr>
          <w:rFonts w:ascii="Arial" w:hAnsi="Arial" w:cs="Arial"/>
          <w:sz w:val="18"/>
          <w:szCs w:val="18"/>
          <w:lang w:val="en-US"/>
        </w:rPr>
        <w:t xml:space="preserve"> v 60 </w:t>
      </w:r>
      <w:proofErr w:type="spellStart"/>
      <w:r w:rsidRPr="007344CA">
        <w:rPr>
          <w:rFonts w:ascii="Arial" w:hAnsi="Arial" w:cs="Arial"/>
          <w:sz w:val="18"/>
          <w:szCs w:val="18"/>
          <w:lang w:val="en-US"/>
        </w:rPr>
        <w:t>dneh</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od</w:t>
      </w:r>
      <w:proofErr w:type="spellEnd"/>
      <w:r w:rsidRPr="007344CA">
        <w:rPr>
          <w:rFonts w:ascii="Arial" w:hAnsi="Arial" w:cs="Arial"/>
          <w:sz w:val="18"/>
          <w:szCs w:val="18"/>
          <w:lang w:val="en-US"/>
        </w:rPr>
        <w:t xml:space="preserve"> </w:t>
      </w:r>
      <w:proofErr w:type="spellStart"/>
      <w:r w:rsidRPr="007344CA">
        <w:rPr>
          <w:rFonts w:ascii="Arial" w:hAnsi="Arial" w:cs="Arial"/>
          <w:sz w:val="18"/>
          <w:szCs w:val="18"/>
          <w:lang w:val="en-US"/>
        </w:rPr>
        <w:t>seznanitve</w:t>
      </w:r>
      <w:proofErr w:type="spellEnd"/>
      <w:r w:rsidRPr="007344CA">
        <w:rPr>
          <w:rFonts w:ascii="Arial" w:hAnsi="Arial" w:cs="Arial"/>
          <w:sz w:val="18"/>
          <w:szCs w:val="18"/>
          <w:lang w:val="en-US"/>
        </w:rPr>
        <w:t xml:space="preserve"> s </w:t>
      </w:r>
      <w:proofErr w:type="spellStart"/>
      <w:r w:rsidRPr="007344CA">
        <w:rPr>
          <w:rFonts w:ascii="Arial" w:hAnsi="Arial" w:cs="Arial"/>
          <w:sz w:val="18"/>
          <w:szCs w:val="18"/>
          <w:lang w:val="en-US"/>
        </w:rPr>
        <w:t>kršitvijo</w:t>
      </w:r>
      <w:proofErr w:type="spellEnd"/>
      <w:r w:rsidRPr="007344CA">
        <w:rPr>
          <w:rFonts w:ascii="Arial" w:hAnsi="Arial" w:cs="Arial"/>
          <w:sz w:val="18"/>
          <w:szCs w:val="18"/>
          <w:lang w:val="en-US"/>
        </w:rPr>
        <w:t>. Če naročnik v tem roku ne začne novega postopka javnega naročila, se šteje, da je pogodba razvezana šestdeseti dan od seznanitve s kršitvijo.</w:t>
      </w:r>
    </w:p>
    <w:p w14:paraId="0C8C6F3A" w14:textId="35CF6A73" w:rsidR="00E663FE" w:rsidRPr="007344CA" w:rsidRDefault="003E09E5" w:rsidP="00E663FE">
      <w:pPr>
        <w:pStyle w:val="ListParagraph"/>
        <w:numPr>
          <w:ilvl w:val="0"/>
          <w:numId w:val="82"/>
        </w:numPr>
        <w:spacing w:before="225" w:after="225" w:line="240" w:lineRule="auto"/>
        <w:jc w:val="both"/>
        <w:rPr>
          <w:b/>
          <w:bCs/>
          <w:lang w:val="en-US"/>
        </w:rPr>
      </w:pPr>
      <w:r w:rsidRPr="007344CA">
        <w:rPr>
          <w:rFonts w:ascii="Arial" w:hAnsi="Arial" w:cs="Arial"/>
          <w:b/>
          <w:bCs/>
          <w:color w:val="000000"/>
          <w:sz w:val="18"/>
          <w:szCs w:val="18"/>
          <w:lang w:val="en-US"/>
        </w:rPr>
        <w:t>LASTNIŠTVO PLATFORM</w:t>
      </w:r>
      <w:r w:rsidR="00386B99" w:rsidRPr="007344CA">
        <w:rPr>
          <w:rFonts w:ascii="Arial" w:hAnsi="Arial" w:cs="Arial"/>
          <w:b/>
          <w:bCs/>
          <w:color w:val="000000"/>
          <w:sz w:val="18"/>
          <w:szCs w:val="18"/>
          <w:lang w:val="en-US"/>
        </w:rPr>
        <w:t>E</w:t>
      </w:r>
      <w:r w:rsidRPr="007344CA">
        <w:rPr>
          <w:rFonts w:ascii="Arial" w:hAnsi="Arial" w:cs="Arial"/>
          <w:b/>
          <w:bCs/>
          <w:color w:val="000000"/>
          <w:sz w:val="18"/>
          <w:szCs w:val="18"/>
          <w:lang w:val="en-US"/>
        </w:rPr>
        <w:t xml:space="preserve"> V OBLAKU IN </w:t>
      </w:r>
      <w:r w:rsidR="00E663FE" w:rsidRPr="007344CA">
        <w:rPr>
          <w:rFonts w:ascii="Arial" w:hAnsi="Arial" w:cs="Arial"/>
          <w:b/>
          <w:bCs/>
          <w:color w:val="000000"/>
          <w:sz w:val="18"/>
          <w:szCs w:val="18"/>
          <w:lang w:val="en-US"/>
        </w:rPr>
        <w:t>AVTORSKE PRAVICE</w:t>
      </w:r>
    </w:p>
    <w:p w14:paraId="0293AB69" w14:textId="77777777" w:rsidR="00E663FE" w:rsidRPr="007344CA" w:rsidRDefault="00E663FE" w:rsidP="00E663FE">
      <w:pPr>
        <w:pStyle w:val="ListParagraph"/>
        <w:numPr>
          <w:ilvl w:val="0"/>
          <w:numId w:val="65"/>
        </w:numPr>
        <w:ind w:left="357" w:hanging="357"/>
        <w:jc w:val="center"/>
        <w:rPr>
          <w:rFonts w:ascii="Arial" w:hAnsi="Arial" w:cs="Arial"/>
          <w:b/>
          <w:bCs/>
          <w:sz w:val="18"/>
          <w:szCs w:val="18"/>
          <w:lang w:val="en-US"/>
        </w:rPr>
      </w:pPr>
      <w:r w:rsidRPr="007344CA">
        <w:rPr>
          <w:rFonts w:ascii="Arial" w:hAnsi="Arial" w:cs="Arial"/>
          <w:b/>
          <w:bCs/>
          <w:sz w:val="18"/>
          <w:szCs w:val="18"/>
          <w:lang w:val="en-US"/>
        </w:rPr>
        <w:t>člen</w:t>
      </w:r>
    </w:p>
    <w:p w14:paraId="547B4774" w14:textId="72FD0E2B" w:rsidR="00386B99" w:rsidRPr="004F19AF" w:rsidRDefault="00386B99" w:rsidP="00386B99">
      <w:pPr>
        <w:spacing w:before="225" w:after="225"/>
        <w:jc w:val="both"/>
        <w:rPr>
          <w:rFonts w:ascii="Arial" w:hAnsi="Arial" w:cs="Arial"/>
          <w:color w:val="000000"/>
          <w:sz w:val="18"/>
          <w:szCs w:val="18"/>
          <w:lang w:val="en-US"/>
        </w:rPr>
      </w:pPr>
      <w:r w:rsidRPr="004F19AF">
        <w:rPr>
          <w:rFonts w:ascii="Arial" w:hAnsi="Arial" w:cs="Arial"/>
          <w:color w:val="000000"/>
          <w:sz w:val="18"/>
          <w:szCs w:val="18"/>
          <w:lang w:val="en-US"/>
        </w:rPr>
        <w:lastRenderedPageBreak/>
        <w:t>V primeru prenehanja tega okvirnega sporazuma ostane naročniku pravica do uporabe platforme v neomejenem obsegu. Vse licence in dostopi morajo biti na ime naročnika, tako da lahko naročnik v vsakem trenutku umakne dostop izvajalcu in sam nadaljuje nemoteno z uporabo in upravljanjem platforme oziroma lahko le-to prenese na drugega izvajalca.</w:t>
      </w:r>
    </w:p>
    <w:p w14:paraId="40B46F04" w14:textId="2090B8BF" w:rsidR="0052482F" w:rsidRPr="007344CA" w:rsidRDefault="0052482F" w:rsidP="00386B99">
      <w:pPr>
        <w:spacing w:before="225" w:after="225"/>
        <w:jc w:val="both"/>
        <w:rPr>
          <w:rFonts w:ascii="Arial" w:hAnsi="Arial" w:cs="Arial"/>
          <w:color w:val="000000"/>
          <w:sz w:val="18"/>
          <w:szCs w:val="18"/>
          <w:lang w:val="en-US"/>
        </w:rPr>
      </w:pPr>
      <w:r w:rsidRPr="004F19AF">
        <w:rPr>
          <w:rFonts w:ascii="Arial" w:hAnsi="Arial" w:cs="Arial"/>
          <w:color w:val="000000"/>
          <w:sz w:val="18"/>
          <w:szCs w:val="18"/>
          <w:lang w:val="en-US"/>
        </w:rPr>
        <w:t>Vsi podatki so in ostanejo last naročnika. Pri izvrševanju te pogodbe izvajalec ne pridobi nobene pravice na katerihkoli podatkih</w:t>
      </w:r>
      <w:r>
        <w:rPr>
          <w:rFonts w:ascii="Arial" w:hAnsi="Arial" w:cs="Arial"/>
          <w:color w:val="000000"/>
          <w:sz w:val="18"/>
          <w:szCs w:val="18"/>
          <w:lang w:val="en-US"/>
        </w:rPr>
        <w:t xml:space="preserve">, ki </w:t>
      </w:r>
      <w:proofErr w:type="spellStart"/>
      <w:r>
        <w:rPr>
          <w:rFonts w:ascii="Arial" w:hAnsi="Arial" w:cs="Arial"/>
          <w:color w:val="000000"/>
          <w:sz w:val="18"/>
          <w:szCs w:val="18"/>
          <w:lang w:val="en-US"/>
        </w:rPr>
        <w:t>izvirajo</w:t>
      </w:r>
      <w:proofErr w:type="spellEnd"/>
      <w:r>
        <w:rPr>
          <w:rFonts w:ascii="Arial" w:hAnsi="Arial" w:cs="Arial"/>
          <w:color w:val="000000"/>
          <w:sz w:val="18"/>
          <w:szCs w:val="18"/>
          <w:lang w:val="en-US"/>
        </w:rPr>
        <w:t xml:space="preserve"> s </w:t>
      </w:r>
      <w:proofErr w:type="spellStart"/>
      <w:r>
        <w:rPr>
          <w:rFonts w:ascii="Arial" w:hAnsi="Arial" w:cs="Arial"/>
          <w:color w:val="000000"/>
          <w:sz w:val="18"/>
          <w:szCs w:val="18"/>
          <w:lang w:val="en-US"/>
        </w:rPr>
        <w:t>strani</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naročnika</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ali</w:t>
      </w:r>
      <w:proofErr w:type="spellEnd"/>
      <w:r>
        <w:rPr>
          <w:rFonts w:ascii="Arial" w:hAnsi="Arial" w:cs="Arial"/>
          <w:color w:val="000000"/>
          <w:sz w:val="18"/>
          <w:szCs w:val="18"/>
          <w:lang w:val="en-US"/>
        </w:rPr>
        <w:t xml:space="preserve"> so </w:t>
      </w:r>
      <w:proofErr w:type="spellStart"/>
      <w:r>
        <w:rPr>
          <w:rFonts w:ascii="Arial" w:hAnsi="Arial" w:cs="Arial"/>
          <w:color w:val="000000"/>
          <w:sz w:val="18"/>
          <w:szCs w:val="18"/>
          <w:lang w:val="en-US"/>
        </w:rPr>
        <w:t>ustvarjeni</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vnešeni</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prenešeni</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ali</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na</w:t>
      </w:r>
      <w:proofErr w:type="spellEnd"/>
      <w:r>
        <w:rPr>
          <w:rFonts w:ascii="Arial" w:hAnsi="Arial" w:cs="Arial"/>
          <w:color w:val="000000"/>
          <w:sz w:val="18"/>
          <w:szCs w:val="18"/>
          <w:lang w:val="en-US"/>
        </w:rPr>
        <w:t xml:space="preserve"> drug </w:t>
      </w:r>
      <w:proofErr w:type="spellStart"/>
      <w:r>
        <w:rPr>
          <w:rFonts w:ascii="Arial" w:hAnsi="Arial" w:cs="Arial"/>
          <w:color w:val="000000"/>
          <w:sz w:val="18"/>
          <w:szCs w:val="18"/>
          <w:lang w:val="en-US"/>
        </w:rPr>
        <w:t>način</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uvoženi</w:t>
      </w:r>
      <w:proofErr w:type="spellEnd"/>
      <w:r>
        <w:rPr>
          <w:rFonts w:ascii="Arial" w:hAnsi="Arial" w:cs="Arial"/>
          <w:color w:val="000000"/>
          <w:sz w:val="18"/>
          <w:szCs w:val="18"/>
          <w:lang w:val="en-US"/>
        </w:rPr>
        <w:t xml:space="preserve"> v platformo.</w:t>
      </w:r>
    </w:p>
    <w:p w14:paraId="477C0B7C" w14:textId="2D49212C" w:rsidR="00E663FE" w:rsidRPr="007344CA" w:rsidRDefault="00E663FE" w:rsidP="00E663FE">
      <w:pPr>
        <w:spacing w:after="0" w:line="240" w:lineRule="auto"/>
        <w:rPr>
          <w:sz w:val="18"/>
          <w:szCs w:val="18"/>
          <w:lang w:val="en-US"/>
        </w:rPr>
      </w:pPr>
      <w:r w:rsidRPr="007344CA">
        <w:rPr>
          <w:sz w:val="18"/>
          <w:szCs w:val="18"/>
          <w:lang w:val="en-US"/>
        </w:rPr>
        <w:t>Izvajalec jamči, da njegova izvedba te pogodbe ne krši intelektualnih ali drugih pravic tretjih oseb (vključno s patenti, licencami, poslovnimi skrivnostmi, avtorskimi pravicami, pravicami blagovne znamke, logotipov, industrijskega oblikovanja, ipd.).</w:t>
      </w:r>
    </w:p>
    <w:p w14:paraId="0C45CE8D" w14:textId="77777777" w:rsidR="00E663FE" w:rsidRPr="007344CA" w:rsidRDefault="00E663FE" w:rsidP="00E663FE">
      <w:pPr>
        <w:spacing w:after="0" w:line="240" w:lineRule="auto"/>
        <w:rPr>
          <w:sz w:val="18"/>
          <w:szCs w:val="18"/>
          <w:lang w:val="en-US"/>
        </w:rPr>
      </w:pPr>
    </w:p>
    <w:p w14:paraId="75123D4B" w14:textId="2E160E13" w:rsidR="00E663FE" w:rsidRPr="007344CA" w:rsidRDefault="00E663FE" w:rsidP="00E663FE">
      <w:pPr>
        <w:spacing w:after="0" w:line="240" w:lineRule="auto"/>
        <w:rPr>
          <w:sz w:val="18"/>
          <w:szCs w:val="18"/>
          <w:lang w:val="en-US"/>
        </w:rPr>
      </w:pPr>
      <w:r w:rsidRPr="007344CA">
        <w:rPr>
          <w:sz w:val="18"/>
          <w:szCs w:val="18"/>
          <w:lang w:val="en-US"/>
        </w:rPr>
        <w:t>Izvajalec bo ščitil naročnika in njegove zaposlene pred morebitnimi zahtevki, izgubami, obveznostmi, škodami ter stroški (vključno s stroški za odvetnike in pooblaščene strokovnjake), ki bi nastali zaradi zahtevkov tretjih po lastništvu ali drugih pravicah, vključno s tožbami zaradi kršitev pravic intelektualne lastnine. Če izvajalec izgubi pravico do uporabe katerega koli izdelka ali storitve, bo izvajalec na svoje stroške kupil za naročnika pravico za nadaljnjo uporabo izdelka ali storitve ali zamenjal izdelek ali storitev s takim izdelkom ali storitvijo, ki ne bo sporna s stališča kršitev pravic intelektualne lastnine, ali spremenil izdelek ali storitev, tako, da ne bo sporno s stališča kršitev pravic intelektualne lastnine.</w:t>
      </w:r>
    </w:p>
    <w:p w14:paraId="5955AC21" w14:textId="77777777" w:rsidR="00E663FE" w:rsidRPr="007344CA" w:rsidRDefault="00E663FE" w:rsidP="00E663FE">
      <w:pPr>
        <w:spacing w:after="0" w:line="240" w:lineRule="auto"/>
        <w:rPr>
          <w:sz w:val="18"/>
          <w:szCs w:val="18"/>
          <w:lang w:val="en-US"/>
        </w:rPr>
      </w:pPr>
    </w:p>
    <w:p w14:paraId="57C66DCA" w14:textId="77777777" w:rsidR="00E663FE" w:rsidRPr="007344CA" w:rsidRDefault="00E663FE" w:rsidP="00E663FE">
      <w:pPr>
        <w:spacing w:after="0" w:line="240" w:lineRule="auto"/>
        <w:rPr>
          <w:sz w:val="18"/>
          <w:szCs w:val="18"/>
          <w:lang w:val="en-US"/>
        </w:rPr>
      </w:pPr>
      <w:r w:rsidRPr="007344CA">
        <w:rPr>
          <w:sz w:val="18"/>
          <w:szCs w:val="18"/>
          <w:lang w:val="en-US"/>
        </w:rPr>
        <w:t>Prenos materialnih avtorskih pravic za potrebe uporabe sistema s strani naročnika vključuje prenos pravice do uporabe v telesni in netelesni obliki, spremenjeni obliki in uporabo primerkov avtorskega dela, kot jih določa Zakon o avtorskih in sorodnih pravicah v najširšem smislu za potrebe uporabe informacijskega sistema v naročnikovem okolju. Navedeno ne pomeni prenosa lastninske pravice na informacijskem sistemu ali pravice do nadaljnje distribucije na naročnika, ampak je vezano samo na tisti obseg prenosa avtorskih pravic, ki je potreben za nemoteno uporabo sistema s strani naročnika.</w:t>
      </w:r>
    </w:p>
    <w:p w14:paraId="4FE54094" w14:textId="77777777" w:rsidR="00E663FE" w:rsidRPr="007344CA" w:rsidRDefault="00E663FE" w:rsidP="00E663FE">
      <w:pPr>
        <w:spacing w:after="0" w:line="240" w:lineRule="auto"/>
        <w:rPr>
          <w:sz w:val="18"/>
          <w:szCs w:val="18"/>
          <w:lang w:val="en-US"/>
        </w:rPr>
      </w:pPr>
    </w:p>
    <w:p w14:paraId="726ECED9" w14:textId="77777777" w:rsidR="00E663FE" w:rsidRPr="007344CA" w:rsidRDefault="00E663FE" w:rsidP="00E663FE">
      <w:pPr>
        <w:spacing w:after="0" w:line="240" w:lineRule="auto"/>
        <w:rPr>
          <w:sz w:val="18"/>
          <w:szCs w:val="18"/>
          <w:lang w:val="en-US"/>
        </w:rPr>
      </w:pPr>
      <w:r w:rsidRPr="007344CA">
        <w:rPr>
          <w:sz w:val="18"/>
          <w:szCs w:val="18"/>
          <w:lang w:val="en-US"/>
        </w:rPr>
        <w:t>Pogodbeni stranki nesporno ugotavljata, da se vse pravice na predmetu pogodbe prenašajo na naročnika v najširšem možnem obsegu glede vrste uporabe, tehnik uporabe in vseh drugih elementov ter, da pravice uporabe niso omejene s številom uporabe, kar pomeni, da se lahko pravice izkoriščajo v poljubnem številu izkoriščanj.</w:t>
      </w:r>
    </w:p>
    <w:p w14:paraId="20024D53" w14:textId="1F26B50A" w:rsidR="00E663FE" w:rsidRPr="007344CA" w:rsidRDefault="00E663FE" w:rsidP="00E663FE">
      <w:pPr>
        <w:spacing w:after="0" w:line="240" w:lineRule="auto"/>
        <w:rPr>
          <w:sz w:val="18"/>
          <w:szCs w:val="18"/>
          <w:lang w:val="en-US"/>
        </w:rPr>
      </w:pPr>
      <w:r w:rsidRPr="007344CA">
        <w:rPr>
          <w:sz w:val="18"/>
          <w:szCs w:val="18"/>
          <w:lang w:val="en-US"/>
        </w:rPr>
        <w:t xml:space="preserve">Pogodbeni stranki se strinjata, da naročnik potrebuje najširši možni prenos vseh materialnih avtorskih pravic za že znane načine izkoriščanja avtorskega dela. S to pogodbo izvajalec na naročnika prenaša vse tiste materialne avtorske pravice na postavljeni informacijski arhitekturi, kot so naštete v Zakonu o avtorski in sorodnih pravicah za že znane načine izkoriščanja avtorskega dela, vključno s pravico spreminjanja avtorskega dela in sicer v njihovem najširšem obsegu. </w:t>
      </w:r>
    </w:p>
    <w:p w14:paraId="67F576A6" w14:textId="77777777" w:rsidR="00E663FE" w:rsidRPr="007344CA" w:rsidRDefault="00E663FE" w:rsidP="00E663FE">
      <w:pPr>
        <w:spacing w:after="0" w:line="240" w:lineRule="auto"/>
        <w:rPr>
          <w:sz w:val="18"/>
          <w:szCs w:val="18"/>
          <w:lang w:val="en-US"/>
        </w:rPr>
      </w:pPr>
    </w:p>
    <w:p w14:paraId="135D319C" w14:textId="4EC0FBDE" w:rsidR="00E663FE" w:rsidRPr="007344CA" w:rsidRDefault="00E663FE" w:rsidP="00E663FE">
      <w:pPr>
        <w:spacing w:after="0" w:line="240" w:lineRule="auto"/>
        <w:rPr>
          <w:sz w:val="18"/>
          <w:szCs w:val="18"/>
          <w:lang w:val="en-US"/>
        </w:rPr>
      </w:pPr>
      <w:r w:rsidRPr="007344CA">
        <w:rPr>
          <w:sz w:val="18"/>
          <w:szCs w:val="18"/>
          <w:lang w:val="en-US"/>
        </w:rPr>
        <w:t>Pogodbeni stranki se dogovorita, da je nadomestilo za prenos avtorskih pravic, ki so potrebne za uporabo izdelka po tej pogodbi že vključeno v plačila po tej pogodbi</w:t>
      </w:r>
      <w:r w:rsidR="00386B99" w:rsidRPr="007344CA">
        <w:rPr>
          <w:sz w:val="18"/>
          <w:szCs w:val="18"/>
          <w:lang w:val="en-US"/>
        </w:rPr>
        <w:t xml:space="preserve"> (posebna postavka)</w:t>
      </w:r>
      <w:r w:rsidRPr="007344CA">
        <w:rPr>
          <w:sz w:val="18"/>
          <w:szCs w:val="18"/>
          <w:lang w:val="en-US"/>
        </w:rPr>
        <w:t>.</w:t>
      </w:r>
    </w:p>
    <w:p w14:paraId="73FE0C51" w14:textId="77777777" w:rsidR="00E663FE" w:rsidRPr="007344CA" w:rsidRDefault="00E663FE" w:rsidP="00E663FE">
      <w:pPr>
        <w:spacing w:after="0" w:line="240" w:lineRule="auto"/>
        <w:rPr>
          <w:sz w:val="18"/>
          <w:szCs w:val="18"/>
          <w:highlight w:val="yellow"/>
          <w:lang w:val="en-US"/>
        </w:rPr>
      </w:pPr>
    </w:p>
    <w:p w14:paraId="41FA6A30" w14:textId="77777777" w:rsidR="00E663FE" w:rsidRPr="007344CA" w:rsidRDefault="00E663FE" w:rsidP="00E663FE">
      <w:pPr>
        <w:spacing w:after="0" w:line="240" w:lineRule="auto"/>
        <w:rPr>
          <w:sz w:val="18"/>
          <w:szCs w:val="18"/>
          <w:lang w:val="en-US"/>
        </w:rPr>
      </w:pPr>
    </w:p>
    <w:p w14:paraId="18F2D627" w14:textId="1C91B1C2" w:rsidR="00E663FE" w:rsidRPr="007344CA" w:rsidRDefault="00E663FE" w:rsidP="00E663FE">
      <w:pPr>
        <w:pStyle w:val="ListParagraph"/>
        <w:numPr>
          <w:ilvl w:val="0"/>
          <w:numId w:val="82"/>
        </w:numPr>
        <w:spacing w:before="225" w:after="225" w:line="240" w:lineRule="auto"/>
        <w:jc w:val="both"/>
        <w:rPr>
          <w:b/>
          <w:bCs/>
          <w:lang w:val="en-US"/>
        </w:rPr>
      </w:pPr>
      <w:r w:rsidRPr="007344CA">
        <w:rPr>
          <w:rFonts w:ascii="Arial" w:hAnsi="Arial" w:cs="Arial"/>
          <w:b/>
          <w:bCs/>
          <w:color w:val="000000"/>
          <w:sz w:val="18"/>
          <w:szCs w:val="18"/>
          <w:lang w:val="en-US"/>
        </w:rPr>
        <w:t>POSLOVNA SKRIVNOST</w:t>
      </w:r>
    </w:p>
    <w:p w14:paraId="370E58C8" w14:textId="77777777" w:rsidR="00E663FE" w:rsidRPr="007344CA" w:rsidRDefault="00E663FE" w:rsidP="00E663FE">
      <w:pPr>
        <w:pStyle w:val="ListParagraph"/>
        <w:numPr>
          <w:ilvl w:val="0"/>
          <w:numId w:val="65"/>
        </w:numPr>
        <w:ind w:left="357" w:hanging="357"/>
        <w:jc w:val="center"/>
        <w:rPr>
          <w:rFonts w:ascii="Arial" w:hAnsi="Arial" w:cs="Arial"/>
          <w:b/>
          <w:bCs/>
          <w:sz w:val="18"/>
          <w:szCs w:val="18"/>
          <w:lang w:val="en-US"/>
        </w:rPr>
      </w:pPr>
      <w:r w:rsidRPr="007344CA">
        <w:rPr>
          <w:rFonts w:ascii="Arial" w:hAnsi="Arial" w:cs="Arial"/>
          <w:b/>
          <w:bCs/>
          <w:sz w:val="18"/>
          <w:szCs w:val="18"/>
          <w:lang w:val="en-US"/>
        </w:rPr>
        <w:t>člen</w:t>
      </w:r>
    </w:p>
    <w:p w14:paraId="482CAC08" w14:textId="77777777" w:rsidR="00E663FE" w:rsidRPr="007344CA" w:rsidRDefault="00E663FE" w:rsidP="00E663FE">
      <w:pPr>
        <w:spacing w:after="0" w:line="240" w:lineRule="auto"/>
        <w:rPr>
          <w:sz w:val="18"/>
          <w:szCs w:val="18"/>
          <w:lang w:val="en-US"/>
        </w:rPr>
      </w:pPr>
      <w:r w:rsidRPr="007344CA">
        <w:rPr>
          <w:sz w:val="18"/>
          <w:szCs w:val="18"/>
          <w:lang w:val="en-US"/>
        </w:rPr>
        <w:t xml:space="preserve">Vsi podatki, informacije in dokumentacija, ki </w:t>
      </w:r>
      <w:proofErr w:type="spellStart"/>
      <w:r w:rsidRPr="007344CA">
        <w:rPr>
          <w:sz w:val="18"/>
          <w:szCs w:val="18"/>
          <w:lang w:val="en-US"/>
        </w:rPr>
        <w:t>jih</w:t>
      </w:r>
      <w:proofErr w:type="spellEnd"/>
      <w:r w:rsidRPr="007344CA">
        <w:rPr>
          <w:sz w:val="18"/>
          <w:szCs w:val="18"/>
          <w:lang w:val="en-US"/>
        </w:rPr>
        <w:t xml:space="preserve"> </w:t>
      </w:r>
      <w:proofErr w:type="spellStart"/>
      <w:r w:rsidRPr="007344CA">
        <w:rPr>
          <w:sz w:val="18"/>
          <w:szCs w:val="18"/>
          <w:lang w:val="en-US"/>
        </w:rPr>
        <w:t>izvajalec</w:t>
      </w:r>
      <w:proofErr w:type="spellEnd"/>
      <w:r w:rsidRPr="007344CA">
        <w:rPr>
          <w:sz w:val="18"/>
          <w:szCs w:val="18"/>
          <w:lang w:val="en-US"/>
        </w:rPr>
        <w:t xml:space="preserve"> v </w:t>
      </w:r>
      <w:proofErr w:type="spellStart"/>
      <w:r w:rsidRPr="007344CA">
        <w:rPr>
          <w:sz w:val="18"/>
          <w:szCs w:val="18"/>
          <w:lang w:val="en-US"/>
        </w:rPr>
        <w:t>času</w:t>
      </w:r>
      <w:proofErr w:type="spellEnd"/>
      <w:r w:rsidRPr="007344CA">
        <w:rPr>
          <w:sz w:val="18"/>
          <w:szCs w:val="18"/>
          <w:lang w:val="en-US"/>
        </w:rPr>
        <w:t xml:space="preserve"> </w:t>
      </w:r>
      <w:proofErr w:type="spellStart"/>
      <w:r w:rsidRPr="007344CA">
        <w:rPr>
          <w:sz w:val="18"/>
          <w:szCs w:val="18"/>
          <w:lang w:val="en-US"/>
        </w:rPr>
        <w:t>trajanja</w:t>
      </w:r>
      <w:proofErr w:type="spellEnd"/>
      <w:r w:rsidRPr="007344CA">
        <w:rPr>
          <w:sz w:val="18"/>
          <w:szCs w:val="18"/>
          <w:lang w:val="en-US"/>
        </w:rPr>
        <w:t xml:space="preserve"> </w:t>
      </w:r>
      <w:proofErr w:type="spellStart"/>
      <w:r w:rsidRPr="007344CA">
        <w:rPr>
          <w:sz w:val="18"/>
          <w:szCs w:val="18"/>
          <w:lang w:val="en-US"/>
        </w:rPr>
        <w:t>tega</w:t>
      </w:r>
      <w:proofErr w:type="spellEnd"/>
      <w:r w:rsidRPr="007344CA">
        <w:rPr>
          <w:sz w:val="18"/>
          <w:szCs w:val="18"/>
          <w:lang w:val="en-US"/>
        </w:rPr>
        <w:t xml:space="preserve"> </w:t>
      </w:r>
      <w:proofErr w:type="spellStart"/>
      <w:r w:rsidRPr="007344CA">
        <w:rPr>
          <w:sz w:val="18"/>
          <w:szCs w:val="18"/>
          <w:lang w:val="en-US"/>
        </w:rPr>
        <w:t>sporazuma</w:t>
      </w:r>
      <w:proofErr w:type="spellEnd"/>
      <w:r w:rsidRPr="007344CA">
        <w:rPr>
          <w:sz w:val="18"/>
          <w:szCs w:val="18"/>
          <w:lang w:val="en-US"/>
        </w:rPr>
        <w:t xml:space="preserve"> </w:t>
      </w:r>
      <w:proofErr w:type="spellStart"/>
      <w:r w:rsidRPr="007344CA">
        <w:rPr>
          <w:sz w:val="18"/>
          <w:szCs w:val="18"/>
          <w:lang w:val="en-US"/>
        </w:rPr>
        <w:t>pridobi</w:t>
      </w:r>
      <w:proofErr w:type="spellEnd"/>
      <w:r w:rsidRPr="007344CA">
        <w:rPr>
          <w:sz w:val="18"/>
          <w:szCs w:val="18"/>
          <w:lang w:val="en-US"/>
        </w:rPr>
        <w:t xml:space="preserve"> </w:t>
      </w:r>
      <w:proofErr w:type="spellStart"/>
      <w:r w:rsidRPr="007344CA">
        <w:rPr>
          <w:sz w:val="18"/>
          <w:szCs w:val="18"/>
          <w:lang w:val="en-US"/>
        </w:rPr>
        <w:t>od</w:t>
      </w:r>
      <w:proofErr w:type="spellEnd"/>
      <w:r w:rsidRPr="007344CA">
        <w:rPr>
          <w:sz w:val="18"/>
          <w:szCs w:val="18"/>
          <w:lang w:val="en-US"/>
        </w:rPr>
        <w:t xml:space="preserve"> </w:t>
      </w:r>
      <w:proofErr w:type="spellStart"/>
      <w:r w:rsidRPr="007344CA">
        <w:rPr>
          <w:sz w:val="18"/>
          <w:szCs w:val="18"/>
          <w:lang w:val="en-US"/>
        </w:rPr>
        <w:t>naročnika</w:t>
      </w:r>
      <w:proofErr w:type="spellEnd"/>
      <w:r w:rsidRPr="007344CA">
        <w:rPr>
          <w:sz w:val="18"/>
          <w:szCs w:val="18"/>
          <w:lang w:val="en-US"/>
        </w:rPr>
        <w:t xml:space="preserve">, ne glede </w:t>
      </w:r>
      <w:proofErr w:type="spellStart"/>
      <w:r w:rsidRPr="007344CA">
        <w:rPr>
          <w:sz w:val="18"/>
          <w:szCs w:val="18"/>
          <w:lang w:val="en-US"/>
        </w:rPr>
        <w:t>na</w:t>
      </w:r>
      <w:proofErr w:type="spellEnd"/>
      <w:r w:rsidRPr="007344CA">
        <w:rPr>
          <w:sz w:val="18"/>
          <w:szCs w:val="18"/>
          <w:lang w:val="en-US"/>
        </w:rPr>
        <w:t xml:space="preserve"> to </w:t>
      </w:r>
      <w:proofErr w:type="spellStart"/>
      <w:r w:rsidRPr="007344CA">
        <w:rPr>
          <w:sz w:val="18"/>
          <w:szCs w:val="18"/>
          <w:lang w:val="en-US"/>
        </w:rPr>
        <w:t>ali</w:t>
      </w:r>
      <w:proofErr w:type="spellEnd"/>
      <w:r w:rsidRPr="007344CA">
        <w:rPr>
          <w:sz w:val="18"/>
          <w:szCs w:val="18"/>
          <w:lang w:val="en-US"/>
        </w:rPr>
        <w:t xml:space="preserve"> se nanašajo nanj ali na tretje osebe, predstavljajo poslovno skrivnost.</w:t>
      </w:r>
    </w:p>
    <w:p w14:paraId="7FF82F19" w14:textId="77777777" w:rsidR="00E663FE" w:rsidRPr="007344CA" w:rsidRDefault="00E663FE" w:rsidP="00E663FE">
      <w:pPr>
        <w:spacing w:after="0" w:line="240" w:lineRule="auto"/>
        <w:rPr>
          <w:sz w:val="18"/>
          <w:szCs w:val="18"/>
          <w:lang w:val="en-US"/>
        </w:rPr>
      </w:pPr>
    </w:p>
    <w:p w14:paraId="5C78A848" w14:textId="74D08E83" w:rsidR="00E663FE" w:rsidRPr="007344CA" w:rsidRDefault="00E663FE" w:rsidP="00E663FE">
      <w:pPr>
        <w:spacing w:after="0" w:line="240" w:lineRule="auto"/>
        <w:rPr>
          <w:sz w:val="18"/>
          <w:szCs w:val="18"/>
          <w:lang w:val="en-US"/>
        </w:rPr>
      </w:pPr>
      <w:r w:rsidRPr="007344CA">
        <w:rPr>
          <w:sz w:val="18"/>
          <w:szCs w:val="18"/>
          <w:lang w:val="en-US"/>
        </w:rPr>
        <w:t>Izvajalec se zavezuje, da bo prejete podatke, informacije in dokumentacijo varoval kot poslovno skrivnost in jih ne bo razkril tretjim osebam niti jih ne bo sam izkoriščal ali omogočil, da bi jih izkoriščale tretje osebe, v času trajanja sporazuma in tudi po prenehanju tega sporazuma.</w:t>
      </w:r>
    </w:p>
    <w:p w14:paraId="30791EE4" w14:textId="77777777" w:rsidR="00E663FE" w:rsidRPr="007344CA" w:rsidRDefault="00E663FE" w:rsidP="00E663FE">
      <w:pPr>
        <w:spacing w:after="0" w:line="240" w:lineRule="auto"/>
        <w:rPr>
          <w:sz w:val="18"/>
          <w:szCs w:val="18"/>
          <w:lang w:val="en-US"/>
        </w:rPr>
      </w:pPr>
    </w:p>
    <w:p w14:paraId="1BDCCB05" w14:textId="6538BFDD" w:rsidR="00E663FE" w:rsidRPr="007344CA" w:rsidRDefault="00E663FE" w:rsidP="00E663FE">
      <w:pPr>
        <w:spacing w:after="0" w:line="240" w:lineRule="auto"/>
        <w:rPr>
          <w:sz w:val="18"/>
          <w:szCs w:val="18"/>
          <w:lang w:val="en-US"/>
        </w:rPr>
      </w:pPr>
      <w:r w:rsidRPr="007344CA">
        <w:rPr>
          <w:sz w:val="18"/>
          <w:szCs w:val="18"/>
          <w:lang w:val="en-US"/>
        </w:rPr>
        <w:t>Izvajalec sme razkriti zaupne informacije svojim podizvajalcem, pogodbenim partnerjem in drugim zastopnikom, ki zanj opravljajo storitve, vendar jih je dolžan izrecno opozoriti na zaupno naravo razkritih informacij in pravne posledice kršitve le-te.</w:t>
      </w:r>
    </w:p>
    <w:p w14:paraId="50008B97" w14:textId="77777777" w:rsidR="00E663FE" w:rsidRPr="007344CA" w:rsidRDefault="00E663FE" w:rsidP="00E663FE">
      <w:pPr>
        <w:spacing w:after="0" w:line="240" w:lineRule="auto"/>
        <w:rPr>
          <w:sz w:val="18"/>
          <w:szCs w:val="18"/>
          <w:lang w:val="en-US"/>
        </w:rPr>
      </w:pPr>
    </w:p>
    <w:p w14:paraId="2C6E0AA9" w14:textId="31A2DCE2" w:rsidR="00E663FE" w:rsidRPr="007344CA" w:rsidRDefault="00E663FE" w:rsidP="00E663FE">
      <w:pPr>
        <w:spacing w:after="0" w:line="240" w:lineRule="auto"/>
        <w:rPr>
          <w:sz w:val="18"/>
          <w:szCs w:val="18"/>
          <w:lang w:val="en-US"/>
        </w:rPr>
      </w:pPr>
      <w:r w:rsidRPr="007344CA">
        <w:rPr>
          <w:sz w:val="18"/>
          <w:szCs w:val="18"/>
          <w:lang w:val="en-US"/>
        </w:rPr>
        <w:t xml:space="preserve">Izvajalec </w:t>
      </w:r>
      <w:proofErr w:type="gramStart"/>
      <w:r w:rsidRPr="007344CA">
        <w:rPr>
          <w:sz w:val="18"/>
          <w:szCs w:val="18"/>
          <w:lang w:val="en-US"/>
        </w:rPr>
        <w:t>je  kazensko</w:t>
      </w:r>
      <w:proofErr w:type="gramEnd"/>
      <w:r w:rsidRPr="007344CA">
        <w:rPr>
          <w:sz w:val="18"/>
          <w:szCs w:val="18"/>
          <w:lang w:val="en-US"/>
        </w:rPr>
        <w:t xml:space="preserve"> in odškodninsko odgovoren za vso nastalo škodo, ki bi naročniku nastala zaradi kršitve dolžnosti varovanja zaupnih podatkov in poslovnih skrivnosti naročnika, ki bi jo povzročil bodisi izvajalec, izvajalčevi delavci, podizvajalci, pogodbeni partnerji ali drugi zastopniki ali tretje osebe.</w:t>
      </w:r>
    </w:p>
    <w:p w14:paraId="35D71D8D" w14:textId="77777777" w:rsidR="00E663FE" w:rsidRPr="007344CA" w:rsidRDefault="00E663FE" w:rsidP="00E663FE">
      <w:pPr>
        <w:spacing w:after="0" w:line="240" w:lineRule="auto"/>
        <w:rPr>
          <w:lang w:val="en-US"/>
        </w:rPr>
      </w:pPr>
    </w:p>
    <w:p w14:paraId="77F3E894" w14:textId="24057766" w:rsidR="00E663FE" w:rsidRPr="007344CA" w:rsidRDefault="00E663FE" w:rsidP="00E663FE">
      <w:pPr>
        <w:pStyle w:val="ListParagraph"/>
        <w:numPr>
          <w:ilvl w:val="0"/>
          <w:numId w:val="82"/>
        </w:numPr>
        <w:spacing w:before="225" w:after="225" w:line="240" w:lineRule="auto"/>
        <w:jc w:val="both"/>
        <w:rPr>
          <w:b/>
          <w:bCs/>
          <w:lang w:val="en-US"/>
        </w:rPr>
      </w:pPr>
      <w:r w:rsidRPr="007344CA">
        <w:rPr>
          <w:rFonts w:ascii="Arial" w:hAnsi="Arial" w:cs="Arial"/>
          <w:b/>
          <w:bCs/>
          <w:color w:val="000000"/>
          <w:sz w:val="18"/>
          <w:szCs w:val="18"/>
          <w:lang w:val="en-US"/>
        </w:rPr>
        <w:t>VARSTVO OSEBNIH PODATKOV</w:t>
      </w:r>
    </w:p>
    <w:p w14:paraId="632E772A" w14:textId="77777777" w:rsidR="00E663FE" w:rsidRPr="007344CA" w:rsidRDefault="00E663FE" w:rsidP="00E663FE">
      <w:pPr>
        <w:pStyle w:val="ListParagraph"/>
        <w:numPr>
          <w:ilvl w:val="0"/>
          <w:numId w:val="65"/>
        </w:numPr>
        <w:ind w:left="357" w:hanging="357"/>
        <w:jc w:val="center"/>
        <w:rPr>
          <w:rFonts w:ascii="Arial" w:hAnsi="Arial" w:cs="Arial"/>
          <w:b/>
          <w:bCs/>
          <w:sz w:val="18"/>
          <w:szCs w:val="18"/>
          <w:lang w:val="en-US"/>
        </w:rPr>
      </w:pPr>
      <w:r w:rsidRPr="007344CA">
        <w:rPr>
          <w:rFonts w:ascii="Arial" w:hAnsi="Arial" w:cs="Arial"/>
          <w:b/>
          <w:bCs/>
          <w:sz w:val="18"/>
          <w:szCs w:val="18"/>
          <w:lang w:val="en-US"/>
        </w:rPr>
        <w:lastRenderedPageBreak/>
        <w:t>člen</w:t>
      </w:r>
    </w:p>
    <w:p w14:paraId="042F7EDA" w14:textId="77777777" w:rsidR="00E663FE" w:rsidRPr="007344CA" w:rsidRDefault="00E663FE" w:rsidP="00E663FE">
      <w:pPr>
        <w:spacing w:after="0" w:line="240" w:lineRule="auto"/>
        <w:rPr>
          <w:sz w:val="18"/>
          <w:szCs w:val="18"/>
          <w:lang w:val="en-US"/>
        </w:rPr>
      </w:pPr>
      <w:proofErr w:type="spellStart"/>
      <w:r w:rsidRPr="007344CA">
        <w:rPr>
          <w:sz w:val="18"/>
          <w:szCs w:val="18"/>
          <w:lang w:val="en-US"/>
        </w:rPr>
        <w:t>Vse</w:t>
      </w:r>
      <w:proofErr w:type="spellEnd"/>
      <w:r w:rsidRPr="007344CA">
        <w:rPr>
          <w:sz w:val="18"/>
          <w:szCs w:val="18"/>
          <w:lang w:val="en-US"/>
        </w:rPr>
        <w:t xml:space="preserve"> </w:t>
      </w:r>
      <w:proofErr w:type="spellStart"/>
      <w:r w:rsidRPr="007344CA">
        <w:rPr>
          <w:sz w:val="18"/>
          <w:szCs w:val="18"/>
          <w:lang w:val="en-US"/>
        </w:rPr>
        <w:t>podatke</w:t>
      </w:r>
      <w:proofErr w:type="spellEnd"/>
      <w:r w:rsidRPr="007344CA">
        <w:rPr>
          <w:sz w:val="18"/>
          <w:szCs w:val="18"/>
          <w:lang w:val="en-US"/>
        </w:rPr>
        <w:t xml:space="preserve">, ki </w:t>
      </w:r>
      <w:proofErr w:type="spellStart"/>
      <w:r w:rsidRPr="007344CA">
        <w:rPr>
          <w:sz w:val="18"/>
          <w:szCs w:val="18"/>
          <w:lang w:val="en-US"/>
        </w:rPr>
        <w:t>jih</w:t>
      </w:r>
      <w:proofErr w:type="spellEnd"/>
      <w:r w:rsidRPr="007344CA">
        <w:rPr>
          <w:sz w:val="18"/>
          <w:szCs w:val="18"/>
          <w:lang w:val="en-US"/>
        </w:rPr>
        <w:t xml:space="preserve"> </w:t>
      </w:r>
      <w:proofErr w:type="spellStart"/>
      <w:r w:rsidRPr="007344CA">
        <w:rPr>
          <w:sz w:val="18"/>
          <w:szCs w:val="18"/>
          <w:lang w:val="en-US"/>
        </w:rPr>
        <w:t>bo</w:t>
      </w:r>
      <w:proofErr w:type="spellEnd"/>
      <w:r w:rsidRPr="007344CA">
        <w:rPr>
          <w:sz w:val="18"/>
          <w:szCs w:val="18"/>
          <w:lang w:val="en-US"/>
        </w:rPr>
        <w:t xml:space="preserve"> </w:t>
      </w:r>
      <w:proofErr w:type="spellStart"/>
      <w:r w:rsidRPr="007344CA">
        <w:rPr>
          <w:sz w:val="18"/>
          <w:szCs w:val="18"/>
          <w:lang w:val="en-US"/>
        </w:rPr>
        <w:t>izvajalec</w:t>
      </w:r>
      <w:proofErr w:type="spellEnd"/>
      <w:r w:rsidRPr="007344CA">
        <w:rPr>
          <w:sz w:val="18"/>
          <w:szCs w:val="18"/>
          <w:lang w:val="en-US"/>
        </w:rPr>
        <w:t xml:space="preserve"> </w:t>
      </w:r>
      <w:proofErr w:type="spellStart"/>
      <w:r w:rsidRPr="007344CA">
        <w:rPr>
          <w:sz w:val="18"/>
          <w:szCs w:val="18"/>
          <w:lang w:val="en-US"/>
        </w:rPr>
        <w:t>prejel</w:t>
      </w:r>
      <w:proofErr w:type="spellEnd"/>
      <w:r w:rsidRPr="007344CA">
        <w:rPr>
          <w:sz w:val="18"/>
          <w:szCs w:val="18"/>
          <w:lang w:val="en-US"/>
        </w:rPr>
        <w:t xml:space="preserve"> </w:t>
      </w:r>
      <w:proofErr w:type="spellStart"/>
      <w:r w:rsidRPr="007344CA">
        <w:rPr>
          <w:sz w:val="18"/>
          <w:szCs w:val="18"/>
          <w:lang w:val="en-US"/>
        </w:rPr>
        <w:t>od</w:t>
      </w:r>
      <w:proofErr w:type="spellEnd"/>
      <w:r w:rsidRPr="007344CA">
        <w:rPr>
          <w:sz w:val="18"/>
          <w:szCs w:val="18"/>
          <w:lang w:val="en-US"/>
        </w:rPr>
        <w:t xml:space="preserve"> </w:t>
      </w:r>
      <w:proofErr w:type="spellStart"/>
      <w:r w:rsidRPr="007344CA">
        <w:rPr>
          <w:sz w:val="18"/>
          <w:szCs w:val="18"/>
          <w:lang w:val="en-US"/>
        </w:rPr>
        <w:t>naročnika</w:t>
      </w:r>
      <w:proofErr w:type="spellEnd"/>
      <w:r w:rsidRPr="007344CA">
        <w:rPr>
          <w:sz w:val="18"/>
          <w:szCs w:val="18"/>
          <w:lang w:val="en-US"/>
        </w:rPr>
        <w:t xml:space="preserve"> in </w:t>
      </w:r>
      <w:proofErr w:type="spellStart"/>
      <w:r w:rsidRPr="007344CA">
        <w:rPr>
          <w:sz w:val="18"/>
          <w:szCs w:val="18"/>
          <w:lang w:val="en-US"/>
        </w:rPr>
        <w:t>imajo</w:t>
      </w:r>
      <w:proofErr w:type="spellEnd"/>
      <w:r w:rsidRPr="007344CA">
        <w:rPr>
          <w:sz w:val="18"/>
          <w:szCs w:val="18"/>
          <w:lang w:val="en-US"/>
        </w:rPr>
        <w:t xml:space="preserve"> </w:t>
      </w:r>
      <w:proofErr w:type="spellStart"/>
      <w:r w:rsidRPr="007344CA">
        <w:rPr>
          <w:sz w:val="18"/>
          <w:szCs w:val="18"/>
          <w:lang w:val="en-US"/>
        </w:rPr>
        <w:t>naravo</w:t>
      </w:r>
      <w:proofErr w:type="spellEnd"/>
      <w:r w:rsidRPr="007344CA">
        <w:rPr>
          <w:sz w:val="18"/>
          <w:szCs w:val="18"/>
          <w:lang w:val="en-US"/>
        </w:rPr>
        <w:t xml:space="preserve"> </w:t>
      </w:r>
      <w:proofErr w:type="spellStart"/>
      <w:r w:rsidRPr="007344CA">
        <w:rPr>
          <w:sz w:val="18"/>
          <w:szCs w:val="18"/>
          <w:lang w:val="en-US"/>
        </w:rPr>
        <w:t>osebnih</w:t>
      </w:r>
      <w:proofErr w:type="spellEnd"/>
      <w:r w:rsidRPr="007344CA">
        <w:rPr>
          <w:sz w:val="18"/>
          <w:szCs w:val="18"/>
          <w:lang w:val="en-US"/>
        </w:rPr>
        <w:t xml:space="preserve"> </w:t>
      </w:r>
      <w:proofErr w:type="spellStart"/>
      <w:r w:rsidRPr="007344CA">
        <w:rPr>
          <w:sz w:val="18"/>
          <w:szCs w:val="18"/>
          <w:lang w:val="en-US"/>
        </w:rPr>
        <w:t>podatkov</w:t>
      </w:r>
      <w:proofErr w:type="spellEnd"/>
      <w:r w:rsidRPr="007344CA">
        <w:rPr>
          <w:sz w:val="18"/>
          <w:szCs w:val="18"/>
          <w:lang w:val="en-US"/>
        </w:rPr>
        <w:t>, lahko izvajalec uporabi zgolj za namen izvedbe storitev po tem sporazumu. Uporabljati pa jih mora v skladu z določili GDPR in s predpisi s področja varstva osebnih podatkov.</w:t>
      </w:r>
    </w:p>
    <w:p w14:paraId="55A231C8" w14:textId="77777777" w:rsidR="00E663FE" w:rsidRPr="007344CA" w:rsidRDefault="00E663FE" w:rsidP="00E663FE">
      <w:pPr>
        <w:spacing w:after="0" w:line="240" w:lineRule="auto"/>
        <w:rPr>
          <w:sz w:val="18"/>
          <w:szCs w:val="18"/>
          <w:lang w:val="en-US"/>
        </w:rPr>
      </w:pPr>
    </w:p>
    <w:p w14:paraId="2D222ABE" w14:textId="77777777" w:rsidR="00E663FE" w:rsidRPr="007344CA" w:rsidRDefault="00E663FE" w:rsidP="00E663FE">
      <w:pPr>
        <w:spacing w:after="0" w:line="240" w:lineRule="auto"/>
        <w:rPr>
          <w:sz w:val="18"/>
          <w:szCs w:val="18"/>
          <w:lang w:val="en-US"/>
        </w:rPr>
      </w:pPr>
      <w:r w:rsidRPr="007344CA">
        <w:rPr>
          <w:sz w:val="18"/>
          <w:szCs w:val="18"/>
          <w:lang w:val="en-US"/>
        </w:rPr>
        <w:t>Stranki sta sporazumni, da je iz namena uporabe izključena vključitev teh podatkov v katerikoli drug dokument, nadaljnje distribuiranje, shranjevanje, reproduciranje oziroma kakršnokoli drugačno obliko razpolaganja, ki ni nujno potrebna za izvedbo storitev po tem sporazumu.</w:t>
      </w:r>
    </w:p>
    <w:p w14:paraId="600EC968" w14:textId="77777777" w:rsidR="00E663FE" w:rsidRPr="007344CA" w:rsidRDefault="00E663FE" w:rsidP="00E663FE">
      <w:pPr>
        <w:spacing w:after="0" w:line="240" w:lineRule="auto"/>
        <w:rPr>
          <w:sz w:val="18"/>
          <w:szCs w:val="18"/>
          <w:lang w:val="en-US"/>
        </w:rPr>
      </w:pPr>
    </w:p>
    <w:p w14:paraId="12CE81AF" w14:textId="77777777" w:rsidR="00E663FE" w:rsidRPr="007344CA" w:rsidRDefault="00E663FE" w:rsidP="00E663FE">
      <w:pPr>
        <w:spacing w:after="0" w:line="240" w:lineRule="auto"/>
        <w:rPr>
          <w:sz w:val="18"/>
          <w:szCs w:val="18"/>
          <w:lang w:val="en-US"/>
        </w:rPr>
      </w:pPr>
      <w:r w:rsidRPr="007344CA">
        <w:rPr>
          <w:sz w:val="18"/>
          <w:szCs w:val="18"/>
          <w:lang w:val="en-US"/>
        </w:rPr>
        <w:t>Izvajalec se zavezuje, da bo vse osebe, ki so pri njem v delovnem razmerju, pogodbene ter zunanje sodelavce, ki se bodo seznanili s podatki v okviru izvajanja tega sporazuma, pisno opozoril na dolžnost varovanja podatkov. V vsakem primeru izvajalec v celoti odgovarja za ravnanja svojih zaposlenih oziroma podizvajalcev ali pogodbenih strokovnjakov v nasprotju s tem členom.</w:t>
      </w:r>
    </w:p>
    <w:p w14:paraId="7EFB8F7E" w14:textId="77777777" w:rsidR="00E663FE" w:rsidRPr="007344CA" w:rsidRDefault="00E663FE" w:rsidP="00E663FE">
      <w:pPr>
        <w:spacing w:after="0" w:line="240" w:lineRule="auto"/>
        <w:rPr>
          <w:sz w:val="18"/>
          <w:szCs w:val="18"/>
          <w:lang w:val="en-US"/>
        </w:rPr>
      </w:pPr>
    </w:p>
    <w:p w14:paraId="1751D511" w14:textId="77777777" w:rsidR="00E663FE" w:rsidRPr="007344CA" w:rsidRDefault="00E663FE" w:rsidP="00E663FE">
      <w:pPr>
        <w:spacing w:after="0" w:line="240" w:lineRule="auto"/>
        <w:rPr>
          <w:sz w:val="18"/>
          <w:szCs w:val="18"/>
          <w:lang w:val="en-US"/>
        </w:rPr>
      </w:pPr>
      <w:r w:rsidRPr="007344CA">
        <w:rPr>
          <w:sz w:val="18"/>
          <w:szCs w:val="18"/>
          <w:lang w:val="en-US"/>
        </w:rPr>
        <w:t>Ne glede na določila tega člena se izvajalec in naročnik zaradi varstva osebnih podatkov še dodatno zavežeta skleniti poseben sporazum o obdelavi osebnih podatkov, ki podrobno določa medsebojne pravice, obveznosti in odgovornosti glede obdelave osebnih podatkov.</w:t>
      </w:r>
    </w:p>
    <w:p w14:paraId="4D7A159F" w14:textId="77777777" w:rsidR="00E663FE" w:rsidRPr="007344CA" w:rsidRDefault="00E663FE" w:rsidP="00E663FE">
      <w:pPr>
        <w:spacing w:after="0" w:line="240" w:lineRule="auto"/>
        <w:rPr>
          <w:sz w:val="18"/>
          <w:szCs w:val="18"/>
          <w:lang w:val="en-US"/>
        </w:rPr>
      </w:pPr>
    </w:p>
    <w:p w14:paraId="3967B362" w14:textId="045FD600" w:rsidR="00E663FE" w:rsidRPr="007344CA" w:rsidRDefault="00E663FE" w:rsidP="00E663FE">
      <w:pPr>
        <w:spacing w:after="0" w:line="240" w:lineRule="auto"/>
        <w:rPr>
          <w:sz w:val="18"/>
          <w:szCs w:val="18"/>
          <w:lang w:val="en-US"/>
        </w:rPr>
      </w:pPr>
      <w:r w:rsidRPr="007344CA">
        <w:rPr>
          <w:sz w:val="18"/>
          <w:szCs w:val="18"/>
          <w:lang w:val="en-US"/>
        </w:rPr>
        <w:t>Izvajalec lahko izvaja svoje storitve po te</w:t>
      </w:r>
      <w:r w:rsidR="009328C5" w:rsidRPr="007344CA">
        <w:rPr>
          <w:sz w:val="18"/>
          <w:szCs w:val="18"/>
          <w:lang w:val="en-US"/>
        </w:rPr>
        <w:t>m okvirnem sporazumu</w:t>
      </w:r>
      <w:r w:rsidRPr="007344CA">
        <w:rPr>
          <w:sz w:val="18"/>
          <w:szCs w:val="18"/>
          <w:lang w:val="en-US"/>
        </w:rPr>
        <w:t>, ki se nanašajo na dostop in razpolaganje oziroma obdelavo osebnih podatkov samo pod pogojem, da poskrbi za ustrezno zavarovanje osebnih podatkov, ki obsega organizacijske, tehnične in logično-tehnične postopke in ukrepe, s katerimi se varujejo osebni podatki, preprečuje slučajno ali namerno nepooblaščeno uničevanje podatkov, njihovo spremembo ali izgubo ter nepooblaščeno obdelavo teh podatkov in sicer na tak način, da ravna v skladu z določili tega dogovora, ki obravnavajo varovanje prostorov, varovanje nosilcev podatkov, ki vsebujejo osebne podatke ter varovanje strojne in programske opreme.</w:t>
      </w:r>
    </w:p>
    <w:p w14:paraId="294960FD" w14:textId="77777777" w:rsidR="009328C5" w:rsidRPr="007344CA" w:rsidRDefault="009328C5" w:rsidP="00E663FE">
      <w:pPr>
        <w:spacing w:after="0" w:line="240" w:lineRule="auto"/>
        <w:rPr>
          <w:sz w:val="18"/>
          <w:szCs w:val="18"/>
          <w:lang w:val="en-US"/>
        </w:rPr>
      </w:pPr>
    </w:p>
    <w:p w14:paraId="5A599802" w14:textId="7BD49DA5" w:rsidR="00E663FE" w:rsidRPr="007344CA" w:rsidRDefault="00E663FE" w:rsidP="00E663FE">
      <w:pPr>
        <w:spacing w:after="0" w:line="240" w:lineRule="auto"/>
        <w:rPr>
          <w:sz w:val="18"/>
          <w:szCs w:val="18"/>
          <w:lang w:val="en-US"/>
        </w:rPr>
      </w:pPr>
      <w:r w:rsidRPr="007344CA">
        <w:rPr>
          <w:sz w:val="18"/>
          <w:szCs w:val="18"/>
          <w:lang w:val="en-US"/>
        </w:rPr>
        <w:t xml:space="preserve">Naročnik oziroma uporabniki imajo pravico nadzorovati izvajalčevo izvajanje postopkov in ukrepov v zvezi z obdelavo in varovanjem osebnih podatkov po </w:t>
      </w:r>
      <w:r w:rsidR="009328C5" w:rsidRPr="007344CA">
        <w:rPr>
          <w:sz w:val="18"/>
          <w:szCs w:val="18"/>
          <w:lang w:val="en-US"/>
        </w:rPr>
        <w:t>okvirnem sporazumu</w:t>
      </w:r>
      <w:r w:rsidRPr="007344CA">
        <w:rPr>
          <w:sz w:val="18"/>
          <w:szCs w:val="18"/>
          <w:lang w:val="en-US"/>
        </w:rPr>
        <w:t>.</w:t>
      </w:r>
    </w:p>
    <w:p w14:paraId="08B7302F" w14:textId="77777777" w:rsidR="00E663FE" w:rsidRPr="007344CA" w:rsidRDefault="00E663FE" w:rsidP="00E663FE">
      <w:pPr>
        <w:spacing w:after="0" w:line="240" w:lineRule="auto"/>
        <w:rPr>
          <w:sz w:val="18"/>
          <w:szCs w:val="18"/>
          <w:lang w:val="en-US"/>
        </w:rPr>
      </w:pPr>
    </w:p>
    <w:p w14:paraId="3A2963A9" w14:textId="29263162" w:rsidR="00E663FE" w:rsidRPr="007344CA" w:rsidRDefault="00E663FE" w:rsidP="00E663FE">
      <w:pPr>
        <w:spacing w:after="0" w:line="240" w:lineRule="auto"/>
        <w:rPr>
          <w:sz w:val="18"/>
          <w:szCs w:val="18"/>
          <w:lang w:val="en-US"/>
        </w:rPr>
      </w:pPr>
      <w:r w:rsidRPr="007344CA">
        <w:rPr>
          <w:sz w:val="18"/>
          <w:szCs w:val="18"/>
          <w:lang w:val="en-US"/>
        </w:rPr>
        <w:t xml:space="preserve">Zaposleni pri izvajalcu, ki so člani projektne skupine, ki po </w:t>
      </w:r>
      <w:r w:rsidR="009328C5" w:rsidRPr="007344CA">
        <w:rPr>
          <w:sz w:val="18"/>
          <w:szCs w:val="18"/>
          <w:lang w:val="en-US"/>
        </w:rPr>
        <w:t>okvirnem sporazumu</w:t>
      </w:r>
      <w:r w:rsidRPr="007344CA">
        <w:rPr>
          <w:sz w:val="18"/>
          <w:szCs w:val="18"/>
          <w:lang w:val="en-US"/>
        </w:rPr>
        <w:t xml:space="preserve"> obdeluje</w:t>
      </w:r>
      <w:r w:rsidR="009328C5" w:rsidRPr="007344CA">
        <w:rPr>
          <w:sz w:val="18"/>
          <w:szCs w:val="18"/>
          <w:lang w:val="en-US"/>
        </w:rPr>
        <w:t>jo</w:t>
      </w:r>
      <w:r w:rsidRPr="007344CA">
        <w:rPr>
          <w:sz w:val="18"/>
          <w:szCs w:val="18"/>
          <w:lang w:val="en-US"/>
        </w:rPr>
        <w:t xml:space="preserve"> osebne podatke, so dolžni varovati tajnost osebnih podatkov, s katerimi se seznanijo pri opravljanju njihovih del in nalog. Dolžnost varovanja tajnosti osebnih podatkov jih obvezuje tudi po prenehanju zaposlitve, opravljanja del ali nalog in opravljanja storitve pogodbenega obdelovalca. </w:t>
      </w:r>
    </w:p>
    <w:p w14:paraId="462B445E" w14:textId="77777777" w:rsidR="00E663FE" w:rsidRPr="007344CA" w:rsidRDefault="00E663FE" w:rsidP="00E663FE">
      <w:pPr>
        <w:spacing w:after="0" w:line="240" w:lineRule="auto"/>
        <w:rPr>
          <w:sz w:val="18"/>
          <w:szCs w:val="18"/>
          <w:lang w:val="en-US"/>
        </w:rPr>
      </w:pPr>
    </w:p>
    <w:p w14:paraId="60E1298D" w14:textId="77777777" w:rsidR="00E663FE" w:rsidRPr="007344CA" w:rsidRDefault="00E663FE" w:rsidP="00E663FE">
      <w:pPr>
        <w:spacing w:after="0" w:line="240" w:lineRule="auto"/>
        <w:rPr>
          <w:sz w:val="18"/>
          <w:szCs w:val="18"/>
          <w:lang w:val="en-US"/>
        </w:rPr>
      </w:pPr>
      <w:r w:rsidRPr="007344CA">
        <w:rPr>
          <w:sz w:val="18"/>
          <w:szCs w:val="18"/>
          <w:lang w:val="en-US"/>
        </w:rPr>
        <w:t>V primeru spora med izvajalcem in naročnikom je izvajalec dolžan na podlagi pisnega zahtevka naročnika osebne podatke nemudoma vrniti. Morebitne kopije teh podatkov mora izvajalec takoj uničiti ali jih posredovati naročniku.</w:t>
      </w:r>
    </w:p>
    <w:p w14:paraId="385789BF" w14:textId="3C64EAFE" w:rsidR="00E663FE" w:rsidRPr="007344CA" w:rsidRDefault="00E663FE" w:rsidP="00E663FE">
      <w:pPr>
        <w:spacing w:after="0" w:line="240" w:lineRule="auto"/>
        <w:rPr>
          <w:sz w:val="18"/>
          <w:szCs w:val="18"/>
          <w:lang w:val="en-US"/>
        </w:rPr>
      </w:pPr>
      <w:r w:rsidRPr="007344CA">
        <w:rPr>
          <w:sz w:val="18"/>
          <w:szCs w:val="18"/>
          <w:lang w:val="en-US"/>
        </w:rPr>
        <w:t xml:space="preserve">V primeru prenehanja </w:t>
      </w:r>
      <w:r w:rsidR="009328C5" w:rsidRPr="007344CA">
        <w:rPr>
          <w:sz w:val="18"/>
          <w:szCs w:val="18"/>
          <w:lang w:val="en-US"/>
        </w:rPr>
        <w:t>okvirnega sporazuma</w:t>
      </w:r>
      <w:r w:rsidRPr="007344CA">
        <w:rPr>
          <w:sz w:val="18"/>
          <w:szCs w:val="18"/>
          <w:lang w:val="en-US"/>
        </w:rPr>
        <w:t xml:space="preserve"> se osebni podatki brez nepotrebnega odlašanja vrnejo naročniku.</w:t>
      </w:r>
    </w:p>
    <w:p w14:paraId="7A32A4E8" w14:textId="77777777" w:rsidR="009C602C" w:rsidRPr="007344CA" w:rsidRDefault="009C602C" w:rsidP="00E663FE">
      <w:pPr>
        <w:spacing w:after="0" w:line="240" w:lineRule="auto"/>
        <w:rPr>
          <w:sz w:val="18"/>
          <w:szCs w:val="18"/>
          <w:lang w:val="en-US"/>
        </w:rPr>
      </w:pPr>
    </w:p>
    <w:p w14:paraId="259B0A11" w14:textId="146E25A7" w:rsidR="009C602C" w:rsidRPr="007344CA" w:rsidRDefault="009C602C" w:rsidP="009C602C">
      <w:pPr>
        <w:pStyle w:val="ListParagraph"/>
        <w:numPr>
          <w:ilvl w:val="0"/>
          <w:numId w:val="82"/>
        </w:numPr>
        <w:spacing w:before="225" w:after="225" w:line="240" w:lineRule="auto"/>
        <w:jc w:val="both"/>
        <w:rPr>
          <w:b/>
          <w:bCs/>
          <w:lang w:val="en-US"/>
        </w:rPr>
      </w:pPr>
      <w:r w:rsidRPr="007344CA">
        <w:rPr>
          <w:rFonts w:ascii="Arial" w:hAnsi="Arial" w:cs="Arial"/>
          <w:b/>
          <w:bCs/>
          <w:color w:val="000000"/>
          <w:sz w:val="18"/>
          <w:szCs w:val="18"/>
          <w:lang w:val="en-US"/>
        </w:rPr>
        <w:t>PREDSTAVNIKI POGODBENIH STRANK</w:t>
      </w:r>
    </w:p>
    <w:p w14:paraId="47DDF8E1" w14:textId="77777777" w:rsidR="009C602C" w:rsidRPr="007344CA" w:rsidRDefault="009C602C" w:rsidP="009C602C">
      <w:pPr>
        <w:pStyle w:val="ListParagraph"/>
        <w:numPr>
          <w:ilvl w:val="0"/>
          <w:numId w:val="65"/>
        </w:numPr>
        <w:ind w:left="357" w:hanging="357"/>
        <w:jc w:val="center"/>
        <w:rPr>
          <w:rFonts w:ascii="Arial" w:hAnsi="Arial" w:cs="Arial"/>
          <w:b/>
          <w:bCs/>
          <w:sz w:val="18"/>
          <w:szCs w:val="18"/>
          <w:lang w:val="en-US"/>
        </w:rPr>
      </w:pPr>
      <w:r w:rsidRPr="007344CA">
        <w:rPr>
          <w:rFonts w:ascii="Arial" w:hAnsi="Arial" w:cs="Arial"/>
          <w:b/>
          <w:bCs/>
          <w:sz w:val="18"/>
          <w:szCs w:val="18"/>
          <w:lang w:val="en-US"/>
        </w:rPr>
        <w:t>člen</w:t>
      </w:r>
    </w:p>
    <w:p w14:paraId="4473B2B1" w14:textId="77777777" w:rsidR="009C602C" w:rsidRPr="007344CA" w:rsidRDefault="009C602C" w:rsidP="00E663FE">
      <w:pPr>
        <w:spacing w:after="0" w:line="240" w:lineRule="auto"/>
        <w:rPr>
          <w:sz w:val="18"/>
          <w:szCs w:val="18"/>
          <w:lang w:val="en-US"/>
        </w:rPr>
      </w:pPr>
    </w:p>
    <w:p w14:paraId="697FC258" w14:textId="249F32B5" w:rsidR="009C602C" w:rsidRPr="007344CA" w:rsidRDefault="009C602C" w:rsidP="009C602C">
      <w:pPr>
        <w:spacing w:after="0" w:line="240" w:lineRule="auto"/>
        <w:rPr>
          <w:sz w:val="18"/>
          <w:szCs w:val="18"/>
          <w:lang w:val="en-US"/>
        </w:rPr>
      </w:pPr>
      <w:r w:rsidRPr="007344CA">
        <w:rPr>
          <w:sz w:val="18"/>
          <w:szCs w:val="18"/>
          <w:lang w:val="en-US"/>
        </w:rPr>
        <w:t>Naročnik določa za odgovornega predstavnika po te</w:t>
      </w:r>
      <w:r w:rsidR="004223FE" w:rsidRPr="007344CA">
        <w:rPr>
          <w:sz w:val="18"/>
          <w:szCs w:val="18"/>
          <w:lang w:val="en-US"/>
        </w:rPr>
        <w:t>m okvirnem sporazumu</w:t>
      </w:r>
      <w:r w:rsidRPr="007344CA">
        <w:rPr>
          <w:sz w:val="18"/>
          <w:szCs w:val="18"/>
          <w:lang w:val="en-US"/>
        </w:rPr>
        <w:t>: ________________</w:t>
      </w:r>
    </w:p>
    <w:p w14:paraId="5CC3CA0D" w14:textId="77777777" w:rsidR="009C602C" w:rsidRPr="007344CA" w:rsidRDefault="009C602C" w:rsidP="009C602C">
      <w:pPr>
        <w:spacing w:after="0" w:line="240" w:lineRule="auto"/>
        <w:rPr>
          <w:sz w:val="18"/>
          <w:szCs w:val="18"/>
          <w:lang w:val="en-US"/>
        </w:rPr>
      </w:pPr>
    </w:p>
    <w:p w14:paraId="654FA42D" w14:textId="31229F28" w:rsidR="009C602C" w:rsidRPr="007344CA" w:rsidRDefault="009C602C" w:rsidP="009C602C">
      <w:pPr>
        <w:spacing w:after="0" w:line="240" w:lineRule="auto"/>
        <w:rPr>
          <w:sz w:val="18"/>
          <w:szCs w:val="18"/>
          <w:lang w:val="en-US"/>
        </w:rPr>
      </w:pPr>
      <w:r w:rsidRPr="007344CA">
        <w:rPr>
          <w:sz w:val="18"/>
          <w:szCs w:val="18"/>
          <w:lang w:val="en-US"/>
        </w:rPr>
        <w:t>Naročnik ima pravico nadzora nad delom izvajalca po te</w:t>
      </w:r>
      <w:r w:rsidR="004223FE" w:rsidRPr="007344CA">
        <w:rPr>
          <w:sz w:val="18"/>
          <w:szCs w:val="18"/>
          <w:lang w:val="en-US"/>
        </w:rPr>
        <w:t>m okvirnem sporazumu</w:t>
      </w:r>
      <w:r w:rsidRPr="007344CA">
        <w:rPr>
          <w:sz w:val="18"/>
          <w:szCs w:val="18"/>
          <w:lang w:val="en-US"/>
        </w:rPr>
        <w:t xml:space="preserve">, in sicer kadar koli v rednih delovnih urah na podlagi predhodne najave. </w:t>
      </w:r>
    </w:p>
    <w:p w14:paraId="3AF94CB9" w14:textId="77777777" w:rsidR="009C602C" w:rsidRPr="007344CA" w:rsidRDefault="009C602C" w:rsidP="009C602C">
      <w:pPr>
        <w:spacing w:after="0" w:line="240" w:lineRule="auto"/>
        <w:rPr>
          <w:sz w:val="18"/>
          <w:szCs w:val="18"/>
          <w:lang w:val="en-US"/>
        </w:rPr>
      </w:pPr>
    </w:p>
    <w:p w14:paraId="3B5A3601" w14:textId="6B079384" w:rsidR="009C602C" w:rsidRPr="007344CA" w:rsidRDefault="009C602C" w:rsidP="009C602C">
      <w:pPr>
        <w:spacing w:after="0" w:line="240" w:lineRule="auto"/>
        <w:rPr>
          <w:sz w:val="18"/>
          <w:szCs w:val="18"/>
          <w:lang w:val="en-US"/>
        </w:rPr>
      </w:pPr>
      <w:r w:rsidRPr="007344CA">
        <w:rPr>
          <w:sz w:val="18"/>
          <w:szCs w:val="18"/>
          <w:lang w:val="en-US"/>
        </w:rPr>
        <w:t xml:space="preserve">Naročnik oziroma pooblaščeni predstavniki lahko opravljajo nadzor zaradi kakršnega koli utemeljenega razloga, ki se nanaša na </w:t>
      </w:r>
      <w:r w:rsidR="004223FE" w:rsidRPr="007344CA">
        <w:rPr>
          <w:sz w:val="18"/>
          <w:szCs w:val="18"/>
          <w:lang w:val="en-US"/>
        </w:rPr>
        <w:t>okvirni sporazum</w:t>
      </w:r>
      <w:r w:rsidRPr="007344CA">
        <w:rPr>
          <w:sz w:val="18"/>
          <w:szCs w:val="18"/>
          <w:lang w:val="en-US"/>
        </w:rPr>
        <w:t>, vključno z zagotavljanjem skladnosti delovanja izvajalca z zahtevami naročnika oziroma uporabnikov sistema, izvajanje in upoštevanje tehničnih in ostalih varnostnih ukrepov varovanja zaupnih podatkov, kakovosti izvedenih storitev ter upoštevanja relevantne zakonodaje.</w:t>
      </w:r>
    </w:p>
    <w:p w14:paraId="0F429C58" w14:textId="77777777" w:rsidR="009C602C" w:rsidRPr="007344CA" w:rsidRDefault="009C602C" w:rsidP="009C602C">
      <w:pPr>
        <w:spacing w:after="0" w:line="240" w:lineRule="auto"/>
        <w:rPr>
          <w:sz w:val="18"/>
          <w:szCs w:val="18"/>
          <w:lang w:val="en-US"/>
        </w:rPr>
      </w:pPr>
    </w:p>
    <w:p w14:paraId="0ED68E2C" w14:textId="09013B0A" w:rsidR="009C602C" w:rsidRPr="007344CA" w:rsidRDefault="009C602C" w:rsidP="009C602C">
      <w:pPr>
        <w:spacing w:after="0" w:line="240" w:lineRule="auto"/>
        <w:rPr>
          <w:sz w:val="18"/>
          <w:szCs w:val="18"/>
          <w:lang w:val="en-US"/>
        </w:rPr>
      </w:pPr>
      <w:r w:rsidRPr="007344CA">
        <w:rPr>
          <w:sz w:val="18"/>
          <w:szCs w:val="18"/>
          <w:lang w:val="en-US"/>
        </w:rPr>
        <w:t>Izvajalec določa za svojega odgovornega predstavnika: ______________</w:t>
      </w:r>
    </w:p>
    <w:p w14:paraId="568AA747" w14:textId="77777777" w:rsidR="009C602C" w:rsidRPr="007344CA" w:rsidRDefault="009C602C" w:rsidP="009C602C">
      <w:pPr>
        <w:spacing w:after="0" w:line="240" w:lineRule="auto"/>
        <w:rPr>
          <w:sz w:val="18"/>
          <w:szCs w:val="18"/>
          <w:lang w:val="en-US"/>
        </w:rPr>
      </w:pPr>
    </w:p>
    <w:p w14:paraId="42B3097C" w14:textId="097487CE" w:rsidR="009C602C" w:rsidRPr="007344CA" w:rsidRDefault="009C602C" w:rsidP="009C602C">
      <w:pPr>
        <w:spacing w:after="0" w:line="240" w:lineRule="auto"/>
        <w:rPr>
          <w:sz w:val="18"/>
          <w:szCs w:val="18"/>
          <w:lang w:val="en-US"/>
        </w:rPr>
      </w:pPr>
      <w:r w:rsidRPr="007344CA">
        <w:rPr>
          <w:sz w:val="18"/>
          <w:szCs w:val="18"/>
          <w:lang w:val="en-US"/>
        </w:rPr>
        <w:t>Kontaktni podatki za izvajalca: ______________</w:t>
      </w:r>
    </w:p>
    <w:p w14:paraId="58132425" w14:textId="77777777" w:rsidR="009C602C" w:rsidRPr="007344CA" w:rsidRDefault="009C602C" w:rsidP="009C602C">
      <w:pPr>
        <w:spacing w:after="0" w:line="240" w:lineRule="auto"/>
        <w:rPr>
          <w:sz w:val="18"/>
          <w:szCs w:val="18"/>
          <w:lang w:val="en-US"/>
        </w:rPr>
      </w:pPr>
    </w:p>
    <w:p w14:paraId="2217FF1D" w14:textId="108E90A0" w:rsidR="009C602C" w:rsidRPr="007344CA" w:rsidRDefault="009C602C" w:rsidP="009C602C">
      <w:pPr>
        <w:pStyle w:val="ListParagraph"/>
        <w:numPr>
          <w:ilvl w:val="0"/>
          <w:numId w:val="82"/>
        </w:numPr>
        <w:spacing w:before="225" w:after="225" w:line="240" w:lineRule="auto"/>
        <w:jc w:val="both"/>
        <w:rPr>
          <w:b/>
          <w:bCs/>
          <w:lang w:val="en-US"/>
        </w:rPr>
      </w:pPr>
      <w:r w:rsidRPr="007344CA">
        <w:rPr>
          <w:rFonts w:ascii="Arial" w:hAnsi="Arial" w:cs="Arial"/>
          <w:b/>
          <w:bCs/>
          <w:color w:val="000000"/>
          <w:sz w:val="18"/>
          <w:szCs w:val="18"/>
          <w:lang w:val="en-US"/>
        </w:rPr>
        <w:t>REŠEVANJE SPOROV</w:t>
      </w:r>
    </w:p>
    <w:p w14:paraId="0DA2B3E2" w14:textId="77777777" w:rsidR="009C602C" w:rsidRPr="007344CA" w:rsidRDefault="009C602C" w:rsidP="009C602C">
      <w:pPr>
        <w:pStyle w:val="ListParagraph"/>
        <w:numPr>
          <w:ilvl w:val="0"/>
          <w:numId w:val="65"/>
        </w:numPr>
        <w:ind w:left="357" w:hanging="357"/>
        <w:jc w:val="center"/>
        <w:rPr>
          <w:rFonts w:ascii="Arial" w:hAnsi="Arial" w:cs="Arial"/>
          <w:b/>
          <w:bCs/>
          <w:sz w:val="18"/>
          <w:szCs w:val="18"/>
          <w:lang w:val="en-US"/>
        </w:rPr>
      </w:pPr>
      <w:r w:rsidRPr="007344CA">
        <w:rPr>
          <w:rFonts w:ascii="Arial" w:hAnsi="Arial" w:cs="Arial"/>
          <w:b/>
          <w:bCs/>
          <w:sz w:val="18"/>
          <w:szCs w:val="18"/>
          <w:lang w:val="en-US"/>
        </w:rPr>
        <w:t>člen</w:t>
      </w:r>
    </w:p>
    <w:p w14:paraId="5059D116" w14:textId="0F4E451A" w:rsidR="009C602C" w:rsidRPr="007344CA" w:rsidRDefault="009C602C" w:rsidP="009C602C">
      <w:pPr>
        <w:spacing w:after="0" w:line="240" w:lineRule="auto"/>
        <w:rPr>
          <w:sz w:val="18"/>
          <w:szCs w:val="18"/>
          <w:lang w:val="en-US"/>
        </w:rPr>
      </w:pPr>
      <w:r w:rsidRPr="007344CA">
        <w:rPr>
          <w:sz w:val="18"/>
          <w:szCs w:val="18"/>
          <w:lang w:val="en-US"/>
        </w:rPr>
        <w:lastRenderedPageBreak/>
        <w:t>Morebitne spore, ki bi nastali v zvezi z izvajanjem t</w:t>
      </w:r>
      <w:r w:rsidR="004223FE" w:rsidRPr="007344CA">
        <w:rPr>
          <w:sz w:val="18"/>
          <w:szCs w:val="18"/>
          <w:lang w:val="en-US"/>
        </w:rPr>
        <w:t>ega okvirnega sporazuma</w:t>
      </w:r>
      <w:r w:rsidRPr="007344CA">
        <w:rPr>
          <w:sz w:val="18"/>
          <w:szCs w:val="18"/>
          <w:lang w:val="en-US"/>
        </w:rPr>
        <w:t>, bosta stranki skušali rešiti sporazumno. Če spornega vprašanja ne bo možno rešiti sporazumno, lahko vsaka pogodbena stranka sproži spor pri stvarno pristojnem sodišču po sedežu naročnika.</w:t>
      </w:r>
    </w:p>
    <w:p w14:paraId="29C98042" w14:textId="77777777" w:rsidR="009C602C" w:rsidRPr="007344CA" w:rsidRDefault="009C602C" w:rsidP="009C602C">
      <w:pPr>
        <w:spacing w:after="0" w:line="240" w:lineRule="auto"/>
        <w:rPr>
          <w:sz w:val="18"/>
          <w:szCs w:val="18"/>
          <w:lang w:val="en-US"/>
        </w:rPr>
      </w:pPr>
    </w:p>
    <w:p w14:paraId="71ED6506" w14:textId="67411BF5" w:rsidR="009C602C" w:rsidRPr="007344CA" w:rsidRDefault="009C602C" w:rsidP="009C602C">
      <w:pPr>
        <w:pStyle w:val="ListParagraph"/>
        <w:numPr>
          <w:ilvl w:val="0"/>
          <w:numId w:val="82"/>
        </w:numPr>
        <w:spacing w:before="225" w:after="225" w:line="240" w:lineRule="auto"/>
        <w:jc w:val="both"/>
        <w:rPr>
          <w:b/>
          <w:bCs/>
          <w:lang w:val="en-US"/>
        </w:rPr>
      </w:pPr>
      <w:r w:rsidRPr="007344CA">
        <w:rPr>
          <w:rFonts w:ascii="Arial" w:hAnsi="Arial" w:cs="Arial"/>
          <w:b/>
          <w:bCs/>
          <w:color w:val="000000"/>
          <w:sz w:val="18"/>
          <w:szCs w:val="18"/>
          <w:lang w:val="en-US"/>
        </w:rPr>
        <w:t>KONČNE DOLOČBE</w:t>
      </w:r>
    </w:p>
    <w:p w14:paraId="3B498912" w14:textId="77777777" w:rsidR="009C602C" w:rsidRPr="007344CA" w:rsidRDefault="009C602C" w:rsidP="009C602C">
      <w:pPr>
        <w:pStyle w:val="ListParagraph"/>
        <w:numPr>
          <w:ilvl w:val="0"/>
          <w:numId w:val="65"/>
        </w:numPr>
        <w:ind w:left="357" w:hanging="357"/>
        <w:jc w:val="center"/>
        <w:rPr>
          <w:rFonts w:ascii="Arial" w:hAnsi="Arial" w:cs="Arial"/>
          <w:b/>
          <w:bCs/>
          <w:sz w:val="18"/>
          <w:szCs w:val="18"/>
          <w:lang w:val="en-US"/>
        </w:rPr>
      </w:pPr>
      <w:r w:rsidRPr="007344CA">
        <w:rPr>
          <w:rFonts w:ascii="Arial" w:hAnsi="Arial" w:cs="Arial"/>
          <w:b/>
          <w:bCs/>
          <w:sz w:val="18"/>
          <w:szCs w:val="18"/>
          <w:lang w:val="en-US"/>
        </w:rPr>
        <w:t>člen</w:t>
      </w:r>
    </w:p>
    <w:p w14:paraId="5D8CF167" w14:textId="77777777" w:rsidR="009C602C" w:rsidRPr="007344CA" w:rsidRDefault="009C602C" w:rsidP="009C602C">
      <w:pPr>
        <w:spacing w:after="0" w:line="240" w:lineRule="auto"/>
        <w:rPr>
          <w:sz w:val="18"/>
          <w:szCs w:val="18"/>
          <w:lang w:val="en-US"/>
        </w:rPr>
      </w:pPr>
    </w:p>
    <w:p w14:paraId="5B2D395E" w14:textId="4F6D5FD0" w:rsidR="009C602C" w:rsidRPr="007344CA" w:rsidRDefault="009C602C" w:rsidP="009C602C">
      <w:pPr>
        <w:spacing w:after="0" w:line="240" w:lineRule="auto"/>
        <w:rPr>
          <w:sz w:val="18"/>
          <w:szCs w:val="18"/>
          <w:lang w:val="en-US"/>
        </w:rPr>
      </w:pPr>
      <w:r w:rsidRPr="007344CA">
        <w:rPr>
          <w:sz w:val="18"/>
          <w:szCs w:val="18"/>
          <w:lang w:val="en-US"/>
        </w:rPr>
        <w:t>Za vsa vprašanja, ki s tem okvirnim sporazumom niso posebej opredeljena, se uporabljajo določbe Obligacijskega zakonika.</w:t>
      </w:r>
    </w:p>
    <w:p w14:paraId="70FEB0D3" w14:textId="77777777" w:rsidR="009C602C" w:rsidRPr="007344CA" w:rsidRDefault="009C602C" w:rsidP="009C602C">
      <w:pPr>
        <w:spacing w:after="0" w:line="240" w:lineRule="auto"/>
        <w:rPr>
          <w:sz w:val="18"/>
          <w:szCs w:val="18"/>
          <w:lang w:val="en-US"/>
        </w:rPr>
      </w:pPr>
    </w:p>
    <w:p w14:paraId="08482428" w14:textId="2C1513B3" w:rsidR="009C602C" w:rsidRPr="007344CA" w:rsidRDefault="009C602C" w:rsidP="009C602C">
      <w:pPr>
        <w:spacing w:after="0" w:line="240" w:lineRule="auto"/>
        <w:rPr>
          <w:sz w:val="18"/>
          <w:szCs w:val="18"/>
          <w:lang w:val="en-US"/>
        </w:rPr>
      </w:pPr>
      <w:r w:rsidRPr="007344CA">
        <w:rPr>
          <w:sz w:val="18"/>
          <w:szCs w:val="18"/>
          <w:lang w:val="en-US"/>
        </w:rPr>
        <w:t>Okvirni sporazum je sklenjen, ko ga podpišeta obe pogodbeni stranki.</w:t>
      </w:r>
    </w:p>
    <w:p w14:paraId="309C2C65" w14:textId="77777777" w:rsidR="009C602C" w:rsidRPr="007344CA" w:rsidRDefault="009C602C" w:rsidP="009C602C">
      <w:pPr>
        <w:spacing w:after="0" w:line="240" w:lineRule="auto"/>
        <w:rPr>
          <w:sz w:val="18"/>
          <w:szCs w:val="18"/>
          <w:lang w:val="en-US"/>
        </w:rPr>
      </w:pPr>
    </w:p>
    <w:p w14:paraId="67528521" w14:textId="5A62491B" w:rsidR="009C602C" w:rsidRPr="007344CA" w:rsidRDefault="009C602C" w:rsidP="009C602C">
      <w:pPr>
        <w:spacing w:after="0" w:line="240" w:lineRule="auto"/>
        <w:rPr>
          <w:sz w:val="18"/>
          <w:szCs w:val="18"/>
          <w:lang w:val="en-US"/>
        </w:rPr>
      </w:pPr>
      <w:proofErr w:type="spellStart"/>
      <w:r w:rsidRPr="007344CA">
        <w:rPr>
          <w:sz w:val="18"/>
          <w:szCs w:val="18"/>
          <w:lang w:val="en-US"/>
        </w:rPr>
        <w:t>Okvirni</w:t>
      </w:r>
      <w:proofErr w:type="spellEnd"/>
      <w:r w:rsidRPr="007344CA">
        <w:rPr>
          <w:sz w:val="18"/>
          <w:szCs w:val="18"/>
          <w:lang w:val="en-US"/>
        </w:rPr>
        <w:t xml:space="preserve"> </w:t>
      </w:r>
      <w:proofErr w:type="spellStart"/>
      <w:r w:rsidRPr="007344CA">
        <w:rPr>
          <w:sz w:val="18"/>
          <w:szCs w:val="18"/>
          <w:lang w:val="en-US"/>
        </w:rPr>
        <w:t>sporazum</w:t>
      </w:r>
      <w:proofErr w:type="spellEnd"/>
      <w:r w:rsidRPr="007344CA">
        <w:rPr>
          <w:sz w:val="18"/>
          <w:szCs w:val="18"/>
          <w:lang w:val="en-US"/>
        </w:rPr>
        <w:t xml:space="preserve"> se </w:t>
      </w:r>
      <w:proofErr w:type="spellStart"/>
      <w:r w:rsidRPr="007344CA">
        <w:rPr>
          <w:sz w:val="18"/>
          <w:szCs w:val="18"/>
          <w:lang w:val="en-US"/>
        </w:rPr>
        <w:t>sklepa</w:t>
      </w:r>
      <w:proofErr w:type="spellEnd"/>
      <w:r w:rsidRPr="007344CA">
        <w:rPr>
          <w:sz w:val="18"/>
          <w:szCs w:val="18"/>
          <w:lang w:val="en-US"/>
        </w:rPr>
        <w:t xml:space="preserve"> za </w:t>
      </w:r>
      <w:proofErr w:type="spellStart"/>
      <w:r w:rsidRPr="007344CA">
        <w:rPr>
          <w:sz w:val="18"/>
          <w:szCs w:val="18"/>
          <w:lang w:val="en-US"/>
        </w:rPr>
        <w:t>čas</w:t>
      </w:r>
      <w:proofErr w:type="spellEnd"/>
      <w:r w:rsidRPr="007344CA">
        <w:rPr>
          <w:sz w:val="18"/>
          <w:szCs w:val="18"/>
          <w:lang w:val="en-US"/>
        </w:rPr>
        <w:t xml:space="preserve"> 48 </w:t>
      </w:r>
      <w:proofErr w:type="spellStart"/>
      <w:r w:rsidRPr="007344CA">
        <w:rPr>
          <w:sz w:val="18"/>
          <w:szCs w:val="18"/>
          <w:lang w:val="en-US"/>
        </w:rPr>
        <w:t>mesecev</w:t>
      </w:r>
      <w:proofErr w:type="spellEnd"/>
      <w:r w:rsidRPr="007344CA">
        <w:rPr>
          <w:sz w:val="18"/>
          <w:szCs w:val="18"/>
          <w:lang w:val="en-US"/>
        </w:rPr>
        <w:t xml:space="preserve"> </w:t>
      </w:r>
      <w:proofErr w:type="spellStart"/>
      <w:r w:rsidRPr="007344CA">
        <w:rPr>
          <w:sz w:val="18"/>
          <w:szCs w:val="18"/>
          <w:lang w:val="en-US"/>
        </w:rPr>
        <w:t>od</w:t>
      </w:r>
      <w:proofErr w:type="spellEnd"/>
      <w:r w:rsidRPr="007344CA">
        <w:rPr>
          <w:sz w:val="18"/>
          <w:szCs w:val="18"/>
          <w:lang w:val="en-US"/>
        </w:rPr>
        <w:t xml:space="preserve"> </w:t>
      </w:r>
      <w:proofErr w:type="spellStart"/>
      <w:r w:rsidRPr="007344CA">
        <w:rPr>
          <w:sz w:val="18"/>
          <w:szCs w:val="18"/>
          <w:lang w:val="en-US"/>
        </w:rPr>
        <w:t>sklenitve</w:t>
      </w:r>
      <w:proofErr w:type="spellEnd"/>
      <w:r w:rsidRPr="007344CA">
        <w:rPr>
          <w:sz w:val="18"/>
          <w:szCs w:val="18"/>
          <w:lang w:val="en-US"/>
        </w:rPr>
        <w:t>.</w:t>
      </w:r>
    </w:p>
    <w:p w14:paraId="57989F98" w14:textId="77777777" w:rsidR="009C602C" w:rsidRPr="007344CA" w:rsidRDefault="009C602C" w:rsidP="009C602C">
      <w:pPr>
        <w:spacing w:after="0" w:line="240" w:lineRule="auto"/>
        <w:rPr>
          <w:sz w:val="18"/>
          <w:szCs w:val="18"/>
          <w:lang w:val="en-US"/>
        </w:rPr>
      </w:pPr>
    </w:p>
    <w:p w14:paraId="5DAC9CA7" w14:textId="7D7B3933" w:rsidR="009C602C" w:rsidRPr="007344CA" w:rsidRDefault="009C602C" w:rsidP="009C602C">
      <w:pPr>
        <w:spacing w:after="0" w:line="240" w:lineRule="auto"/>
        <w:rPr>
          <w:sz w:val="18"/>
          <w:szCs w:val="18"/>
          <w:lang w:val="en-US"/>
        </w:rPr>
      </w:pPr>
      <w:r w:rsidRPr="007344CA">
        <w:rPr>
          <w:sz w:val="18"/>
          <w:szCs w:val="18"/>
          <w:lang w:val="en-US"/>
        </w:rPr>
        <w:t xml:space="preserve">Ta okvirni sporazum je </w:t>
      </w:r>
      <w:r w:rsidR="001C173E" w:rsidRPr="007344CA">
        <w:rPr>
          <w:sz w:val="18"/>
          <w:szCs w:val="18"/>
          <w:lang w:val="en-US"/>
        </w:rPr>
        <w:t>podpisan</w:t>
      </w:r>
      <w:r w:rsidRPr="007344CA">
        <w:rPr>
          <w:sz w:val="18"/>
          <w:szCs w:val="18"/>
          <w:lang w:val="en-US"/>
        </w:rPr>
        <w:t xml:space="preserve"> v 4 enakih izvodih, od katerih prejme vsaka pogodbena stranka po dva izvoda.</w:t>
      </w:r>
    </w:p>
    <w:p w14:paraId="0EF402F6" w14:textId="77777777" w:rsidR="00BD0FE9" w:rsidRPr="007344CA" w:rsidRDefault="00BD0FE9" w:rsidP="009C602C">
      <w:pPr>
        <w:spacing w:after="0" w:line="240" w:lineRule="auto"/>
        <w:rPr>
          <w:sz w:val="18"/>
          <w:szCs w:val="18"/>
          <w:lang w:val="en-US"/>
        </w:rPr>
      </w:pPr>
    </w:p>
    <w:p w14:paraId="38701436" w14:textId="77777777" w:rsidR="00BD0FE9" w:rsidRPr="007344CA" w:rsidRDefault="00BD0FE9" w:rsidP="009C602C">
      <w:pPr>
        <w:spacing w:after="0" w:line="240" w:lineRule="auto"/>
        <w:rPr>
          <w:sz w:val="18"/>
          <w:szCs w:val="18"/>
          <w:lang w:val="en-US"/>
        </w:rPr>
      </w:pPr>
    </w:p>
    <w:p w14:paraId="5F405ADE" w14:textId="77777777" w:rsidR="009C602C" w:rsidRPr="007344CA" w:rsidRDefault="009C602C" w:rsidP="009C602C">
      <w:pPr>
        <w:spacing w:after="0" w:line="240" w:lineRule="auto"/>
        <w:rPr>
          <w:sz w:val="18"/>
          <w:szCs w:val="18"/>
          <w:lang w:val="en-US"/>
        </w:rPr>
      </w:pPr>
    </w:p>
    <w:p w14:paraId="0315D836" w14:textId="77777777" w:rsidR="009C602C" w:rsidRPr="007344CA" w:rsidRDefault="009C602C" w:rsidP="009C602C">
      <w:pPr>
        <w:spacing w:after="0" w:line="240" w:lineRule="auto"/>
        <w:rPr>
          <w:sz w:val="18"/>
          <w:szCs w:val="18"/>
          <w:lang w:val="en-US"/>
        </w:rPr>
      </w:pPr>
    </w:p>
    <w:p w14:paraId="78143048" w14:textId="65BB0005" w:rsidR="009C602C" w:rsidRPr="007344CA" w:rsidRDefault="009C602C" w:rsidP="009C602C">
      <w:pPr>
        <w:spacing w:after="0" w:line="240" w:lineRule="auto"/>
        <w:rPr>
          <w:sz w:val="18"/>
          <w:szCs w:val="18"/>
          <w:lang w:val="en-US"/>
        </w:rPr>
      </w:pPr>
      <w:r w:rsidRPr="007344CA">
        <w:rPr>
          <w:sz w:val="18"/>
          <w:szCs w:val="18"/>
          <w:lang w:val="en-US"/>
        </w:rPr>
        <w:t xml:space="preserve">   Izjavljamo, da smo seznanjeni z določili vzorca </w:t>
      </w:r>
      <w:r w:rsidR="004223FE" w:rsidRPr="007344CA">
        <w:rPr>
          <w:sz w:val="18"/>
          <w:szCs w:val="18"/>
          <w:lang w:val="en-US"/>
        </w:rPr>
        <w:t>okvirnega sporazuma</w:t>
      </w:r>
      <w:r w:rsidRPr="007344CA">
        <w:rPr>
          <w:sz w:val="18"/>
          <w:szCs w:val="18"/>
          <w:lang w:val="en-US"/>
        </w:rPr>
        <w:t xml:space="preserve"> in smo jih v celoti upoštevali pri pripravi naše </w:t>
      </w:r>
      <w:r w:rsidR="00DD5CC7" w:rsidRPr="007344CA">
        <w:rPr>
          <w:sz w:val="18"/>
          <w:szCs w:val="18"/>
          <w:lang w:val="en-US"/>
        </w:rPr>
        <w:t>ponudbe</w:t>
      </w:r>
      <w:r w:rsidRPr="007344CA">
        <w:rPr>
          <w:sz w:val="18"/>
          <w:szCs w:val="18"/>
          <w:lang w:val="en-US"/>
        </w:rPr>
        <w:t>.</w:t>
      </w:r>
    </w:p>
    <w:tbl>
      <w:tblPr>
        <w:tblStyle w:val="NormalTablePHPDOCX"/>
        <w:tblW w:w="5000" w:type="pct"/>
        <w:tblInd w:w="108" w:type="dxa"/>
        <w:tblLook w:val="04A0" w:firstRow="1" w:lastRow="0" w:firstColumn="1" w:lastColumn="0" w:noHBand="0" w:noVBand="1"/>
      </w:tblPr>
      <w:tblGrid>
        <w:gridCol w:w="4535"/>
        <w:gridCol w:w="4535"/>
      </w:tblGrid>
      <w:tr w:rsidR="009C602C" w:rsidRPr="007344CA" w14:paraId="7D8A56AE" w14:textId="77777777" w:rsidTr="000F233B">
        <w:tc>
          <w:tcPr>
            <w:tcW w:w="2500" w:type="pct"/>
            <w:tcMar>
              <w:top w:w="75" w:type="dxa"/>
              <w:bottom w:w="75" w:type="dxa"/>
            </w:tcMar>
            <w:vAlign w:val="center"/>
          </w:tcPr>
          <w:p w14:paraId="398D41DB" w14:textId="77777777" w:rsidR="009C602C" w:rsidRPr="007344CA" w:rsidRDefault="009C602C" w:rsidP="009C602C">
            <w:pPr>
              <w:rPr>
                <w:sz w:val="18"/>
                <w:szCs w:val="18"/>
                <w:lang w:val="en-US"/>
              </w:rPr>
            </w:pPr>
          </w:p>
          <w:p w14:paraId="7B243729" w14:textId="77777777" w:rsidR="009C602C" w:rsidRPr="007344CA" w:rsidRDefault="009C602C" w:rsidP="009C602C">
            <w:pPr>
              <w:rPr>
                <w:sz w:val="18"/>
                <w:szCs w:val="18"/>
                <w:lang w:val="en-US"/>
              </w:rPr>
            </w:pPr>
          </w:p>
          <w:p w14:paraId="37652079" w14:textId="77777777" w:rsidR="009C602C" w:rsidRPr="007344CA" w:rsidRDefault="009C602C" w:rsidP="009C602C">
            <w:pPr>
              <w:rPr>
                <w:sz w:val="18"/>
                <w:szCs w:val="18"/>
                <w:lang w:val="en-US"/>
              </w:rPr>
            </w:pPr>
            <w:r w:rsidRPr="007344CA">
              <w:rPr>
                <w:sz w:val="18"/>
                <w:szCs w:val="18"/>
                <w:lang w:val="en-US"/>
              </w:rPr>
              <w:t>Kraj in datum:</w:t>
            </w:r>
          </w:p>
        </w:tc>
        <w:tc>
          <w:tcPr>
            <w:tcW w:w="0" w:type="auto"/>
            <w:tcMar>
              <w:top w:w="75" w:type="dxa"/>
              <w:bottom w:w="75" w:type="dxa"/>
            </w:tcMar>
            <w:vAlign w:val="center"/>
          </w:tcPr>
          <w:p w14:paraId="3D9B901C" w14:textId="77777777" w:rsidR="009C602C" w:rsidRPr="007344CA" w:rsidRDefault="009C602C" w:rsidP="009C602C">
            <w:pPr>
              <w:rPr>
                <w:sz w:val="18"/>
                <w:szCs w:val="18"/>
                <w:lang w:val="en-US"/>
              </w:rPr>
            </w:pPr>
          </w:p>
          <w:p w14:paraId="13F446F6" w14:textId="77777777" w:rsidR="009C602C" w:rsidRPr="007344CA" w:rsidRDefault="009C602C" w:rsidP="009C602C">
            <w:pPr>
              <w:rPr>
                <w:sz w:val="18"/>
                <w:szCs w:val="18"/>
                <w:lang w:val="en-US"/>
              </w:rPr>
            </w:pPr>
          </w:p>
          <w:p w14:paraId="1D52F51B" w14:textId="77777777" w:rsidR="009C602C" w:rsidRPr="007344CA" w:rsidRDefault="009C602C" w:rsidP="009C602C">
            <w:pPr>
              <w:rPr>
                <w:sz w:val="18"/>
                <w:szCs w:val="18"/>
                <w:lang w:val="en-US"/>
              </w:rPr>
            </w:pPr>
          </w:p>
          <w:p w14:paraId="1291C6F5" w14:textId="77777777" w:rsidR="009C602C" w:rsidRPr="007344CA" w:rsidRDefault="009C602C" w:rsidP="009C602C">
            <w:pPr>
              <w:rPr>
                <w:sz w:val="18"/>
                <w:szCs w:val="18"/>
                <w:lang w:val="en-US"/>
              </w:rPr>
            </w:pPr>
            <w:r w:rsidRPr="007344CA">
              <w:rPr>
                <w:sz w:val="18"/>
                <w:szCs w:val="18"/>
                <w:lang w:val="en-US"/>
              </w:rPr>
              <w:t>Ime in priimek: _____________________</w:t>
            </w:r>
          </w:p>
        </w:tc>
      </w:tr>
      <w:tr w:rsidR="009C602C" w:rsidRPr="007344CA" w14:paraId="413A8923" w14:textId="77777777" w:rsidTr="000F233B">
        <w:tc>
          <w:tcPr>
            <w:tcW w:w="2500" w:type="pct"/>
            <w:tcMar>
              <w:top w:w="75" w:type="dxa"/>
              <w:bottom w:w="75" w:type="dxa"/>
            </w:tcMar>
            <w:vAlign w:val="center"/>
          </w:tcPr>
          <w:p w14:paraId="3F2C3B76" w14:textId="77777777" w:rsidR="009C602C" w:rsidRPr="007344CA" w:rsidRDefault="009C602C" w:rsidP="009C602C">
            <w:pPr>
              <w:rPr>
                <w:sz w:val="18"/>
                <w:szCs w:val="18"/>
                <w:lang w:val="en-US"/>
              </w:rPr>
            </w:pPr>
            <w:r w:rsidRPr="007344CA">
              <w:rPr>
                <w:sz w:val="18"/>
                <w:szCs w:val="18"/>
                <w:lang w:val="en-US"/>
              </w:rPr>
              <w:t> </w:t>
            </w:r>
          </w:p>
        </w:tc>
        <w:tc>
          <w:tcPr>
            <w:tcW w:w="0" w:type="auto"/>
            <w:tcMar>
              <w:top w:w="75" w:type="dxa"/>
              <w:bottom w:w="75" w:type="dxa"/>
            </w:tcMar>
            <w:vAlign w:val="center"/>
          </w:tcPr>
          <w:p w14:paraId="1EF1E713" w14:textId="77777777" w:rsidR="009C602C" w:rsidRPr="007344CA" w:rsidRDefault="009C602C" w:rsidP="009C602C">
            <w:pPr>
              <w:rPr>
                <w:sz w:val="18"/>
                <w:szCs w:val="18"/>
                <w:lang w:val="en-US"/>
              </w:rPr>
            </w:pPr>
            <w:r w:rsidRPr="007344CA">
              <w:rPr>
                <w:sz w:val="18"/>
                <w:szCs w:val="18"/>
                <w:lang w:val="en-US"/>
              </w:rPr>
              <w:t>(žig in podpis)</w:t>
            </w:r>
          </w:p>
        </w:tc>
      </w:tr>
    </w:tbl>
    <w:p w14:paraId="624CADF6" w14:textId="77777777" w:rsidR="009C602C" w:rsidRPr="007344CA" w:rsidRDefault="009C602C" w:rsidP="009C602C">
      <w:pPr>
        <w:spacing w:after="0" w:line="240" w:lineRule="auto"/>
        <w:rPr>
          <w:sz w:val="18"/>
          <w:szCs w:val="18"/>
          <w:lang w:val="en-US"/>
        </w:rPr>
      </w:pPr>
    </w:p>
    <w:p w14:paraId="35B40077" w14:textId="77777777" w:rsidR="00E663FE" w:rsidRPr="007344CA" w:rsidRDefault="00E663FE" w:rsidP="00E663FE">
      <w:pPr>
        <w:spacing w:after="0" w:line="240" w:lineRule="auto"/>
        <w:rPr>
          <w:lang w:val="en-US"/>
        </w:rPr>
      </w:pPr>
    </w:p>
    <w:p w14:paraId="1229CFB7" w14:textId="77777777" w:rsidR="00E663FE" w:rsidRPr="007344CA" w:rsidRDefault="00E663FE" w:rsidP="00E663FE">
      <w:pPr>
        <w:spacing w:after="0" w:line="240" w:lineRule="auto"/>
        <w:rPr>
          <w:lang w:val="en-US"/>
        </w:rPr>
      </w:pPr>
    </w:p>
    <w:p w14:paraId="76A32BAD" w14:textId="5582B36A" w:rsidR="006F5341" w:rsidRPr="007344CA" w:rsidRDefault="008D2FA5" w:rsidP="00E663FE">
      <w:pPr>
        <w:spacing w:after="0" w:line="240" w:lineRule="auto"/>
        <w:rPr>
          <w:lang w:val="en-US"/>
        </w:rPr>
      </w:pPr>
      <w:r w:rsidRPr="007344CA">
        <w:rPr>
          <w:rFonts w:ascii="Arial" w:hAnsi="Arial" w:cs="Arial"/>
          <w:color w:val="000000"/>
          <w:sz w:val="18"/>
          <w:szCs w:val="18"/>
          <w:lang w:val="en-US"/>
        </w:rPr>
        <w:t>V/na ________________, dne ________________</w:t>
      </w:r>
    </w:p>
    <w:p w14:paraId="6CCF8514" w14:textId="77777777" w:rsidR="006F5341" w:rsidRPr="007344CA" w:rsidRDefault="006F5341">
      <w:pPr>
        <w:rPr>
          <w:lang w:val="en-US"/>
        </w:rPr>
        <w:sectPr w:rsidR="006F5341" w:rsidRPr="007344CA" w:rsidSect="00A250F3">
          <w:pgSz w:w="11906" w:h="16838"/>
          <w:pgMar w:top="1418" w:right="1418" w:bottom="1418" w:left="1418" w:header="567" w:footer="680" w:gutter="0"/>
          <w:cols w:space="708"/>
          <w:docGrid w:linePitch="360"/>
        </w:sectPr>
      </w:pPr>
    </w:p>
    <w:p w14:paraId="70314C6B" w14:textId="77777777" w:rsidR="00326D07" w:rsidRPr="007344CA" w:rsidRDefault="008D2FA5" w:rsidP="00C9460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lang w:val="en-US"/>
        </w:rPr>
      </w:pPr>
      <w:r w:rsidRPr="007344CA">
        <w:rPr>
          <w:rFonts w:ascii="Arial" w:hAnsi="Arial" w:cs="Arial"/>
          <w:color w:val="FFFFFF" w:themeColor="background1"/>
          <w:lang w:val="en-US"/>
        </w:rPr>
        <w:lastRenderedPageBreak/>
        <w:t>Vzorec pogodbe</w:t>
      </w:r>
    </w:p>
    <w:p w14:paraId="2E4DA453" w14:textId="77777777" w:rsidR="00326D07" w:rsidRPr="007344CA" w:rsidRDefault="00326D07" w:rsidP="00AC0380">
      <w:pPr>
        <w:rPr>
          <w:rFonts w:ascii="Arial" w:hAnsi="Arial" w:cs="Arial"/>
          <w:lang w:val="en-US"/>
        </w:rPr>
      </w:pPr>
    </w:p>
    <w:p w14:paraId="73A5DCF1" w14:textId="62C8F4A5" w:rsidR="006F5341" w:rsidRPr="007344CA" w:rsidRDefault="008D2FA5">
      <w:pPr>
        <w:spacing w:before="224" w:after="224" w:line="240" w:lineRule="auto"/>
        <w:jc w:val="center"/>
        <w:outlineLvl w:val="1"/>
        <w:rPr>
          <w:rFonts w:ascii="Arial" w:hAnsi="Arial" w:cs="Arial"/>
          <w:b/>
          <w:bCs/>
          <w:color w:val="000000"/>
          <w:sz w:val="27"/>
          <w:szCs w:val="27"/>
          <w:lang w:val="en-US"/>
        </w:rPr>
      </w:pPr>
      <w:r w:rsidRPr="007344CA">
        <w:rPr>
          <w:rFonts w:ascii="Arial" w:hAnsi="Arial" w:cs="Arial"/>
          <w:b/>
          <w:bCs/>
          <w:color w:val="000000"/>
          <w:sz w:val="27"/>
          <w:szCs w:val="27"/>
          <w:lang w:val="en-US"/>
        </w:rPr>
        <w:t xml:space="preserve">POGODBA O </w:t>
      </w:r>
      <w:r w:rsidR="00764FFB" w:rsidRPr="007344CA">
        <w:rPr>
          <w:rFonts w:ascii="Arial" w:hAnsi="Arial" w:cs="Arial"/>
          <w:b/>
          <w:bCs/>
          <w:color w:val="000000"/>
          <w:sz w:val="27"/>
          <w:szCs w:val="27"/>
          <w:lang w:val="en-US"/>
        </w:rPr>
        <w:t>IZVEDBI POSAMIČNIH NADGRADENJ</w:t>
      </w:r>
    </w:p>
    <w:p w14:paraId="19BBE9AF" w14:textId="59009F63" w:rsidR="00E431FC" w:rsidRPr="007344CA" w:rsidRDefault="00E431FC">
      <w:pPr>
        <w:spacing w:before="224" w:after="224" w:line="240" w:lineRule="auto"/>
        <w:jc w:val="center"/>
        <w:outlineLvl w:val="1"/>
        <w:rPr>
          <w:lang w:val="en-US"/>
        </w:rPr>
      </w:pPr>
      <w:r w:rsidRPr="007344CA">
        <w:rPr>
          <w:rFonts w:ascii="Arial" w:hAnsi="Arial" w:cs="Arial"/>
          <w:b/>
          <w:bCs/>
          <w:color w:val="000000"/>
          <w:sz w:val="27"/>
          <w:szCs w:val="27"/>
          <w:lang w:val="en-US"/>
        </w:rPr>
        <w:t>SISTEMA ZA PODATKOVNO IN POSLOVNO ANALITIKO</w:t>
      </w:r>
    </w:p>
    <w:p w14:paraId="3D19ECC2" w14:textId="77777777" w:rsidR="006F5341" w:rsidRPr="007344CA" w:rsidRDefault="008D2FA5">
      <w:pPr>
        <w:spacing w:before="225" w:after="225" w:line="240" w:lineRule="auto"/>
        <w:jc w:val="center"/>
        <w:rPr>
          <w:lang w:val="en-US"/>
        </w:rPr>
      </w:pPr>
      <w:r w:rsidRPr="007344CA">
        <w:rPr>
          <w:rFonts w:ascii="Arial" w:hAnsi="Arial" w:cs="Arial"/>
          <w:color w:val="000000"/>
          <w:sz w:val="18"/>
          <w:szCs w:val="18"/>
          <w:lang w:val="en-US"/>
        </w:rPr>
        <w:t>sklenjena med</w:t>
      </w:r>
    </w:p>
    <w:p w14:paraId="269C94D6" w14:textId="77777777" w:rsidR="006F5341" w:rsidRPr="007344CA" w:rsidRDefault="008D2FA5">
      <w:pPr>
        <w:spacing w:after="0" w:line="240" w:lineRule="auto"/>
        <w:rPr>
          <w:lang w:val="en-US"/>
        </w:rPr>
      </w:pPr>
      <w:r w:rsidRPr="007344CA">
        <w:rPr>
          <w:rFonts w:ascii="Arial" w:hAnsi="Arial" w:cs="Arial"/>
          <w:b/>
          <w:bCs/>
          <w:color w:val="000000"/>
          <w:sz w:val="18"/>
          <w:szCs w:val="18"/>
          <w:lang w:val="en-US"/>
        </w:rPr>
        <w:t>NAROČNIKOM: Onkološki inštitut Ljubljana, Zaloška cesta 2, 1000 Ljubljana,</w:t>
      </w:r>
      <w:r w:rsidRPr="007344CA">
        <w:rPr>
          <w:rFonts w:ascii="Arial" w:hAnsi="Arial" w:cs="Arial"/>
          <w:color w:val="000000"/>
          <w:sz w:val="18"/>
          <w:szCs w:val="18"/>
          <w:lang w:val="en-US"/>
        </w:rPr>
        <w:br/>
        <w:t xml:space="preserve">ki ga zastopa Andraž Jakelj, mag. </w:t>
      </w:r>
      <w:proofErr w:type="spellStart"/>
      <w:r w:rsidRPr="007344CA">
        <w:rPr>
          <w:rFonts w:ascii="Arial" w:hAnsi="Arial" w:cs="Arial"/>
          <w:color w:val="000000"/>
          <w:sz w:val="18"/>
          <w:szCs w:val="18"/>
          <w:lang w:val="en-US"/>
        </w:rPr>
        <w:t>jav.</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upr</w:t>
      </w:r>
      <w:proofErr w:type="spellEnd"/>
      <w:r w:rsidRPr="007344CA">
        <w:rPr>
          <w:rFonts w:ascii="Arial" w:hAnsi="Arial" w:cs="Arial"/>
          <w:color w:val="000000"/>
          <w:sz w:val="18"/>
          <w:szCs w:val="18"/>
          <w:lang w:val="en-US"/>
        </w:rPr>
        <w:t>.</w:t>
      </w:r>
      <w:r w:rsidRPr="007344CA">
        <w:rPr>
          <w:lang w:val="en-US"/>
        </w:rPr>
        <w:br/>
      </w:r>
    </w:p>
    <w:tbl>
      <w:tblPr>
        <w:tblStyle w:val="NormalTablePHPDOCX"/>
        <w:tblW w:w="3500" w:type="pct"/>
        <w:tblInd w:w="108" w:type="dxa"/>
        <w:tblLook w:val="04A0" w:firstRow="1" w:lastRow="0" w:firstColumn="1" w:lastColumn="0" w:noHBand="0" w:noVBand="1"/>
      </w:tblPr>
      <w:tblGrid>
        <w:gridCol w:w="3300"/>
        <w:gridCol w:w="3049"/>
      </w:tblGrid>
      <w:tr w:rsidR="006F5341" w:rsidRPr="007344CA" w14:paraId="27FD5877" w14:textId="77777777">
        <w:tc>
          <w:tcPr>
            <w:tcW w:w="3300" w:type="dxa"/>
            <w:tcMar>
              <w:top w:w="0" w:type="auto"/>
              <w:bottom w:w="0" w:type="auto"/>
            </w:tcMar>
            <w:vAlign w:val="center"/>
          </w:tcPr>
          <w:p w14:paraId="60069EB9" w14:textId="77777777" w:rsidR="006F5341" w:rsidRPr="007344CA" w:rsidRDefault="008D2FA5">
            <w:pPr>
              <w:rPr>
                <w:lang w:val="en-US"/>
              </w:rPr>
            </w:pPr>
            <w:r w:rsidRPr="007344CA">
              <w:rPr>
                <w:rFonts w:ascii="Arial" w:hAnsi="Arial" w:cs="Arial"/>
                <w:color w:val="000000"/>
                <w:position w:val="-2"/>
                <w:sz w:val="18"/>
                <w:szCs w:val="18"/>
                <w:lang w:val="en-US"/>
              </w:rPr>
              <w:t>Matična številka:</w:t>
            </w:r>
          </w:p>
        </w:tc>
        <w:tc>
          <w:tcPr>
            <w:tcW w:w="0" w:type="auto"/>
            <w:tcMar>
              <w:top w:w="0" w:type="auto"/>
              <w:bottom w:w="0" w:type="auto"/>
            </w:tcMar>
            <w:vAlign w:val="center"/>
          </w:tcPr>
          <w:p w14:paraId="7903F5E5" w14:textId="77777777" w:rsidR="006F5341" w:rsidRPr="007344CA" w:rsidRDefault="008D2FA5">
            <w:pPr>
              <w:rPr>
                <w:lang w:val="en-US"/>
              </w:rPr>
            </w:pPr>
            <w:r w:rsidRPr="007344CA">
              <w:rPr>
                <w:rFonts w:ascii="Arial" w:hAnsi="Arial" w:cs="Arial"/>
                <w:color w:val="000000"/>
                <w:position w:val="-2"/>
                <w:sz w:val="18"/>
                <w:szCs w:val="18"/>
                <w:lang w:val="en-US"/>
              </w:rPr>
              <w:t>5055733000</w:t>
            </w:r>
          </w:p>
        </w:tc>
      </w:tr>
      <w:tr w:rsidR="006F5341" w:rsidRPr="007344CA" w14:paraId="36E31FFF" w14:textId="77777777">
        <w:tc>
          <w:tcPr>
            <w:tcW w:w="3300" w:type="dxa"/>
            <w:tcMar>
              <w:top w:w="0" w:type="auto"/>
              <w:bottom w:w="0" w:type="auto"/>
            </w:tcMar>
            <w:vAlign w:val="center"/>
          </w:tcPr>
          <w:p w14:paraId="3D3793E3" w14:textId="77777777" w:rsidR="006F5341" w:rsidRPr="007344CA" w:rsidRDefault="008D2FA5">
            <w:pPr>
              <w:rPr>
                <w:lang w:val="en-US"/>
              </w:rPr>
            </w:pPr>
            <w:r w:rsidRPr="007344CA">
              <w:rPr>
                <w:rFonts w:ascii="Arial" w:hAnsi="Arial" w:cs="Arial"/>
                <w:color w:val="000000"/>
                <w:position w:val="-2"/>
                <w:sz w:val="18"/>
                <w:szCs w:val="18"/>
                <w:lang w:val="en-US"/>
              </w:rPr>
              <w:t>Identifikacijska številka (ID za DDV):</w:t>
            </w:r>
          </w:p>
        </w:tc>
        <w:tc>
          <w:tcPr>
            <w:tcW w:w="0" w:type="auto"/>
            <w:tcMar>
              <w:top w:w="0" w:type="auto"/>
              <w:bottom w:w="0" w:type="auto"/>
            </w:tcMar>
            <w:vAlign w:val="center"/>
          </w:tcPr>
          <w:p w14:paraId="18315052" w14:textId="77777777" w:rsidR="006F5341" w:rsidRPr="007344CA" w:rsidRDefault="008D2FA5">
            <w:pPr>
              <w:rPr>
                <w:lang w:val="en-US"/>
              </w:rPr>
            </w:pPr>
            <w:r w:rsidRPr="007344CA">
              <w:rPr>
                <w:rFonts w:ascii="Arial" w:hAnsi="Arial" w:cs="Arial"/>
                <w:color w:val="000000"/>
                <w:position w:val="-2"/>
                <w:sz w:val="18"/>
                <w:szCs w:val="18"/>
                <w:lang w:val="en-US"/>
              </w:rPr>
              <w:t>SI 34052674</w:t>
            </w:r>
          </w:p>
        </w:tc>
      </w:tr>
      <w:tr w:rsidR="006F5341" w:rsidRPr="007344CA" w14:paraId="228BF09F" w14:textId="77777777">
        <w:tc>
          <w:tcPr>
            <w:tcW w:w="3300" w:type="dxa"/>
            <w:tcMar>
              <w:top w:w="0" w:type="auto"/>
              <w:bottom w:w="0" w:type="auto"/>
            </w:tcMar>
            <w:vAlign w:val="center"/>
          </w:tcPr>
          <w:p w14:paraId="424F5B0B" w14:textId="77777777" w:rsidR="006F5341" w:rsidRPr="007344CA" w:rsidRDefault="008D2FA5">
            <w:pPr>
              <w:rPr>
                <w:lang w:val="en-US"/>
              </w:rPr>
            </w:pPr>
            <w:r w:rsidRPr="007344CA">
              <w:rPr>
                <w:rFonts w:ascii="Arial" w:hAnsi="Arial" w:cs="Arial"/>
                <w:color w:val="000000"/>
                <w:position w:val="-2"/>
                <w:sz w:val="18"/>
                <w:szCs w:val="18"/>
                <w:lang w:val="en-US"/>
              </w:rPr>
              <w:t>Transakcijski račun (TRR):</w:t>
            </w:r>
          </w:p>
        </w:tc>
        <w:tc>
          <w:tcPr>
            <w:tcW w:w="0" w:type="auto"/>
            <w:tcMar>
              <w:top w:w="0" w:type="auto"/>
              <w:bottom w:w="0" w:type="auto"/>
            </w:tcMar>
            <w:vAlign w:val="center"/>
          </w:tcPr>
          <w:p w14:paraId="796493ED" w14:textId="77777777" w:rsidR="006F5341" w:rsidRPr="007344CA" w:rsidRDefault="008D2FA5">
            <w:pPr>
              <w:rPr>
                <w:lang w:val="en-US"/>
              </w:rPr>
            </w:pPr>
            <w:r w:rsidRPr="007344CA">
              <w:rPr>
                <w:rFonts w:ascii="Arial" w:hAnsi="Arial" w:cs="Arial"/>
                <w:color w:val="000000"/>
                <w:position w:val="-2"/>
                <w:sz w:val="18"/>
                <w:szCs w:val="18"/>
                <w:lang w:val="en-US"/>
              </w:rPr>
              <w:t>SI56 0110 0603 0277 797</w:t>
            </w:r>
          </w:p>
        </w:tc>
      </w:tr>
    </w:tbl>
    <w:p w14:paraId="6D9AD176" w14:textId="77777777" w:rsidR="006F5341" w:rsidRPr="007344CA" w:rsidRDefault="006F5341">
      <w:pPr>
        <w:rPr>
          <w:lang w:val="en-US"/>
        </w:rPr>
      </w:pPr>
    </w:p>
    <w:p w14:paraId="67628391" w14:textId="77777777" w:rsidR="006F5341" w:rsidRPr="007344CA" w:rsidRDefault="008D2FA5">
      <w:pPr>
        <w:spacing w:before="225" w:after="225" w:line="240" w:lineRule="auto"/>
        <w:jc w:val="center"/>
        <w:rPr>
          <w:lang w:val="en-US"/>
        </w:rPr>
      </w:pPr>
      <w:r w:rsidRPr="007344CA">
        <w:rPr>
          <w:rFonts w:ascii="Arial" w:hAnsi="Arial" w:cs="Arial"/>
          <w:color w:val="000000"/>
          <w:sz w:val="18"/>
          <w:szCs w:val="18"/>
          <w:lang w:val="en-US"/>
        </w:rPr>
        <w:t>in</w:t>
      </w:r>
    </w:p>
    <w:p w14:paraId="495E3A80" w14:textId="77777777" w:rsidR="006F5341" w:rsidRPr="007344CA" w:rsidRDefault="008D2FA5">
      <w:pPr>
        <w:spacing w:before="225" w:after="225" w:line="240" w:lineRule="auto"/>
        <w:jc w:val="both"/>
        <w:rPr>
          <w:lang w:val="en-US"/>
        </w:rPr>
      </w:pPr>
      <w:r w:rsidRPr="007344CA">
        <w:rPr>
          <w:rFonts w:ascii="Arial" w:hAnsi="Arial" w:cs="Arial"/>
          <w:b/>
          <w:bCs/>
          <w:color w:val="000000"/>
          <w:sz w:val="18"/>
          <w:szCs w:val="18"/>
          <w:lang w:val="en-US"/>
        </w:rPr>
        <w:t>IZVAJALCEM: </w:t>
      </w:r>
      <w:r w:rsidRPr="007344CA">
        <w:rPr>
          <w:rFonts w:ascii="Arial" w:hAnsi="Arial" w:cs="Arial"/>
          <w:color w:val="000000"/>
          <w:sz w:val="18"/>
          <w:szCs w:val="18"/>
          <w:lang w:val="en-US"/>
        </w:rPr>
        <w:t>___________________________________,</w:t>
      </w:r>
      <w:r w:rsidRPr="007344CA">
        <w:rPr>
          <w:rFonts w:ascii="Arial" w:hAnsi="Arial" w:cs="Arial"/>
          <w:color w:val="000000"/>
          <w:sz w:val="18"/>
          <w:szCs w:val="18"/>
          <w:lang w:val="en-US"/>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6F5341" w:rsidRPr="007344CA" w14:paraId="786DDDBA" w14:textId="77777777">
        <w:tc>
          <w:tcPr>
            <w:tcW w:w="3300" w:type="dxa"/>
            <w:tcMar>
              <w:top w:w="0" w:type="auto"/>
              <w:bottom w:w="0" w:type="auto"/>
            </w:tcMar>
            <w:vAlign w:val="center"/>
          </w:tcPr>
          <w:p w14:paraId="3EF71EC3" w14:textId="77777777" w:rsidR="006F5341" w:rsidRPr="007344CA" w:rsidRDefault="008D2FA5">
            <w:pPr>
              <w:rPr>
                <w:lang w:val="en-US"/>
              </w:rPr>
            </w:pPr>
            <w:r w:rsidRPr="007344CA">
              <w:rPr>
                <w:rFonts w:ascii="Arial" w:hAnsi="Arial" w:cs="Arial"/>
                <w:color w:val="000000"/>
                <w:position w:val="-2"/>
                <w:sz w:val="18"/>
                <w:szCs w:val="18"/>
                <w:lang w:val="en-US"/>
              </w:rPr>
              <w:t>Matična številka:</w:t>
            </w:r>
          </w:p>
        </w:tc>
        <w:tc>
          <w:tcPr>
            <w:tcW w:w="0" w:type="auto"/>
            <w:tcBorders>
              <w:bottom w:val="single" w:sz="5" w:space="0" w:color="000000"/>
            </w:tcBorders>
            <w:tcMar>
              <w:top w:w="0" w:type="auto"/>
              <w:bottom w:w="0" w:type="auto"/>
            </w:tcMar>
            <w:vAlign w:val="center"/>
          </w:tcPr>
          <w:p w14:paraId="2963E5A6" w14:textId="77777777" w:rsidR="006F5341" w:rsidRPr="007344CA" w:rsidRDefault="008D2FA5">
            <w:pPr>
              <w:rPr>
                <w:lang w:val="en-US"/>
              </w:rPr>
            </w:pPr>
            <w:r w:rsidRPr="007344CA">
              <w:rPr>
                <w:rFonts w:ascii="Arial" w:hAnsi="Arial" w:cs="Arial"/>
                <w:color w:val="000000"/>
                <w:position w:val="-2"/>
                <w:sz w:val="18"/>
                <w:szCs w:val="18"/>
                <w:lang w:val="en-US"/>
              </w:rPr>
              <w:t> </w:t>
            </w:r>
          </w:p>
        </w:tc>
      </w:tr>
      <w:tr w:rsidR="006F5341" w:rsidRPr="007344CA" w14:paraId="4D2D86E6" w14:textId="77777777">
        <w:tc>
          <w:tcPr>
            <w:tcW w:w="3300" w:type="dxa"/>
            <w:tcMar>
              <w:top w:w="0" w:type="auto"/>
              <w:bottom w:w="0" w:type="auto"/>
            </w:tcMar>
            <w:vAlign w:val="center"/>
          </w:tcPr>
          <w:p w14:paraId="29E03344" w14:textId="77777777" w:rsidR="006F5341" w:rsidRPr="007344CA" w:rsidRDefault="008D2FA5">
            <w:pPr>
              <w:rPr>
                <w:lang w:val="en-US"/>
              </w:rPr>
            </w:pPr>
            <w:r w:rsidRPr="007344CA">
              <w:rPr>
                <w:rFonts w:ascii="Arial" w:hAnsi="Arial" w:cs="Arial"/>
                <w:color w:val="000000"/>
                <w:position w:val="-2"/>
                <w:sz w:val="18"/>
                <w:szCs w:val="18"/>
                <w:lang w:val="en-US"/>
              </w:rPr>
              <w:t>Identifikacijska številka (ID za DDV):</w:t>
            </w:r>
          </w:p>
        </w:tc>
        <w:tc>
          <w:tcPr>
            <w:tcW w:w="0" w:type="auto"/>
            <w:tcBorders>
              <w:bottom w:val="single" w:sz="5" w:space="0" w:color="000000"/>
            </w:tcBorders>
            <w:tcMar>
              <w:top w:w="0" w:type="auto"/>
              <w:bottom w:w="0" w:type="auto"/>
            </w:tcMar>
            <w:vAlign w:val="center"/>
          </w:tcPr>
          <w:p w14:paraId="191B7393" w14:textId="77777777" w:rsidR="006F5341" w:rsidRPr="007344CA" w:rsidRDefault="008D2FA5">
            <w:pPr>
              <w:rPr>
                <w:lang w:val="en-US"/>
              </w:rPr>
            </w:pPr>
            <w:r w:rsidRPr="007344CA">
              <w:rPr>
                <w:rFonts w:ascii="Arial" w:hAnsi="Arial" w:cs="Arial"/>
                <w:color w:val="000000"/>
                <w:position w:val="-2"/>
                <w:sz w:val="18"/>
                <w:szCs w:val="18"/>
                <w:lang w:val="en-US"/>
              </w:rPr>
              <w:t> </w:t>
            </w:r>
          </w:p>
        </w:tc>
      </w:tr>
      <w:tr w:rsidR="006F5341" w:rsidRPr="007344CA" w14:paraId="5AF48A94" w14:textId="77777777">
        <w:tc>
          <w:tcPr>
            <w:tcW w:w="3300" w:type="dxa"/>
            <w:tcMar>
              <w:top w:w="0" w:type="auto"/>
              <w:bottom w:w="0" w:type="auto"/>
            </w:tcMar>
            <w:vAlign w:val="center"/>
          </w:tcPr>
          <w:p w14:paraId="669CFDBE" w14:textId="77777777" w:rsidR="006F5341" w:rsidRPr="007344CA" w:rsidRDefault="008D2FA5">
            <w:pPr>
              <w:rPr>
                <w:lang w:val="en-US"/>
              </w:rPr>
            </w:pPr>
            <w:r w:rsidRPr="007344CA">
              <w:rPr>
                <w:rFonts w:ascii="Arial" w:hAnsi="Arial" w:cs="Arial"/>
                <w:color w:val="000000"/>
                <w:position w:val="-2"/>
                <w:sz w:val="18"/>
                <w:szCs w:val="18"/>
                <w:lang w:val="en-US"/>
              </w:rPr>
              <w:t>Transakcijski račun (TRR):</w:t>
            </w:r>
          </w:p>
        </w:tc>
        <w:tc>
          <w:tcPr>
            <w:tcW w:w="0" w:type="auto"/>
            <w:tcBorders>
              <w:bottom w:val="single" w:sz="5" w:space="0" w:color="000000"/>
            </w:tcBorders>
            <w:tcMar>
              <w:top w:w="0" w:type="auto"/>
              <w:bottom w:w="0" w:type="auto"/>
            </w:tcMar>
            <w:vAlign w:val="center"/>
          </w:tcPr>
          <w:p w14:paraId="2FBF5A36" w14:textId="77777777" w:rsidR="006F5341" w:rsidRPr="007344CA" w:rsidRDefault="008D2FA5">
            <w:pPr>
              <w:rPr>
                <w:lang w:val="en-US"/>
              </w:rPr>
            </w:pPr>
            <w:r w:rsidRPr="007344CA">
              <w:rPr>
                <w:rFonts w:ascii="Arial" w:hAnsi="Arial" w:cs="Arial"/>
                <w:color w:val="000000"/>
                <w:position w:val="-2"/>
                <w:sz w:val="18"/>
                <w:szCs w:val="18"/>
                <w:lang w:val="en-US"/>
              </w:rPr>
              <w:t> </w:t>
            </w:r>
          </w:p>
        </w:tc>
      </w:tr>
    </w:tbl>
    <w:p w14:paraId="72753C1C" w14:textId="77777777" w:rsidR="006F5341" w:rsidRPr="007344CA" w:rsidRDefault="008D2FA5">
      <w:pPr>
        <w:spacing w:before="225" w:after="225" w:line="240" w:lineRule="auto"/>
        <w:jc w:val="both"/>
        <w:rPr>
          <w:lang w:val="en-US"/>
        </w:rPr>
      </w:pPr>
      <w:r w:rsidRPr="007344CA">
        <w:rPr>
          <w:rFonts w:ascii="Arial" w:hAnsi="Arial" w:cs="Arial"/>
          <w:color w:val="000000"/>
          <w:sz w:val="18"/>
          <w:szCs w:val="18"/>
          <w:lang w:val="en-US"/>
        </w:rPr>
        <w:t> </w:t>
      </w:r>
    </w:p>
    <w:p w14:paraId="168FF10A" w14:textId="77777777" w:rsidR="006F5341" w:rsidRPr="007344CA" w:rsidRDefault="008D2FA5">
      <w:pPr>
        <w:spacing w:before="225" w:after="225" w:line="240" w:lineRule="auto"/>
        <w:jc w:val="both"/>
        <w:rPr>
          <w:lang w:val="en-US"/>
        </w:rPr>
      </w:pPr>
      <w:r w:rsidRPr="007344CA">
        <w:rPr>
          <w:rFonts w:ascii="Arial" w:hAnsi="Arial" w:cs="Arial"/>
          <w:b/>
          <w:bCs/>
          <w:color w:val="000000"/>
          <w:sz w:val="18"/>
          <w:szCs w:val="18"/>
          <w:lang w:val="en-US"/>
        </w:rPr>
        <w:t>I. UVODNE DOLOČBE</w:t>
      </w:r>
    </w:p>
    <w:p w14:paraId="2B1ED1A5" w14:textId="77777777" w:rsidR="006F5341" w:rsidRPr="007344CA" w:rsidRDefault="008D2FA5">
      <w:pPr>
        <w:spacing w:after="0" w:line="240" w:lineRule="auto"/>
        <w:jc w:val="center"/>
        <w:rPr>
          <w:lang w:val="en-US"/>
        </w:rPr>
      </w:pPr>
      <w:r w:rsidRPr="007344CA">
        <w:rPr>
          <w:rFonts w:ascii="Arial" w:hAnsi="Arial" w:cs="Arial"/>
          <w:b/>
          <w:bCs/>
          <w:color w:val="000000"/>
          <w:sz w:val="18"/>
          <w:szCs w:val="18"/>
          <w:lang w:val="en-US"/>
        </w:rPr>
        <w:t>1. člen</w:t>
      </w:r>
    </w:p>
    <w:tbl>
      <w:tblPr>
        <w:tblStyle w:val="NormalTablePHPDOCX"/>
        <w:tblW w:w="0" w:type="auto"/>
        <w:tblInd w:w="108" w:type="dxa"/>
        <w:tblLook w:val="04A0" w:firstRow="1" w:lastRow="0" w:firstColumn="1" w:lastColumn="0" w:noHBand="0" w:noVBand="1"/>
      </w:tblPr>
      <w:tblGrid>
        <w:gridCol w:w="8962"/>
      </w:tblGrid>
      <w:tr w:rsidR="006F5341" w:rsidRPr="007344CA" w14:paraId="0712A3B6" w14:textId="77777777">
        <w:tc>
          <w:tcPr>
            <w:tcW w:w="0" w:type="auto"/>
            <w:tcMar>
              <w:top w:w="0" w:type="auto"/>
              <w:bottom w:w="0" w:type="auto"/>
            </w:tcMar>
          </w:tcPr>
          <w:p w14:paraId="585D6595" w14:textId="388EB988" w:rsidR="006F5341" w:rsidRPr="007344CA" w:rsidRDefault="008D2FA5">
            <w:pPr>
              <w:spacing w:before="225" w:after="225"/>
              <w:jc w:val="both"/>
              <w:rPr>
                <w:lang w:val="en-US"/>
              </w:rPr>
            </w:pPr>
            <w:r w:rsidRPr="007344CA">
              <w:rPr>
                <w:rFonts w:ascii="Arial" w:hAnsi="Arial" w:cs="Arial"/>
                <w:color w:val="000000"/>
                <w:sz w:val="18"/>
                <w:szCs w:val="18"/>
                <w:lang w:val="en-US"/>
              </w:rPr>
              <w:t>Naročnik in izvajalec ugotavljata, da je bil</w:t>
            </w:r>
            <w:r w:rsidR="001A77AB" w:rsidRPr="007344CA">
              <w:rPr>
                <w:rFonts w:ascii="Arial" w:hAnsi="Arial" w:cs="Arial"/>
                <w:color w:val="000000"/>
                <w:sz w:val="18"/>
                <w:szCs w:val="18"/>
                <w:lang w:val="en-US"/>
              </w:rPr>
              <w:t>a</w:t>
            </w:r>
            <w:r w:rsidRPr="007344CA">
              <w:rPr>
                <w:rFonts w:ascii="Arial" w:hAnsi="Arial" w:cs="Arial"/>
                <w:color w:val="000000"/>
                <w:sz w:val="18"/>
                <w:szCs w:val="18"/>
                <w:lang w:val="en-US"/>
              </w:rPr>
              <w:t xml:space="preserve"> na osnovi:</w:t>
            </w:r>
          </w:p>
          <w:tbl>
            <w:tblPr>
              <w:tblStyle w:val="NormalTablePHPDOCX"/>
              <w:tblW w:w="0" w:type="auto"/>
              <w:tblLook w:val="04A0" w:firstRow="1" w:lastRow="0" w:firstColumn="1" w:lastColumn="0" w:noHBand="0" w:noVBand="1"/>
            </w:tblPr>
            <w:tblGrid>
              <w:gridCol w:w="8746"/>
            </w:tblGrid>
            <w:tr w:rsidR="006F5341" w:rsidRPr="007344CA" w14:paraId="743F45E6" w14:textId="77777777">
              <w:tc>
                <w:tcPr>
                  <w:tcW w:w="0" w:type="auto"/>
                  <w:tcMar>
                    <w:top w:w="0" w:type="auto"/>
                    <w:bottom w:w="0" w:type="auto"/>
                  </w:tcMar>
                </w:tcPr>
                <w:p w14:paraId="120ED947" w14:textId="5AFA87ED" w:rsidR="006F5341" w:rsidRPr="007344CA" w:rsidRDefault="00E431FC">
                  <w:pPr>
                    <w:numPr>
                      <w:ilvl w:val="0"/>
                      <w:numId w:val="42"/>
                    </w:numPr>
                    <w:jc w:val="both"/>
                    <w:rPr>
                      <w:rFonts w:ascii="Arial" w:hAnsi="Arial" w:cs="Arial"/>
                      <w:color w:val="000000"/>
                      <w:sz w:val="18"/>
                      <w:szCs w:val="18"/>
                      <w:lang w:val="en-US"/>
                    </w:rPr>
                  </w:pPr>
                  <w:r w:rsidRPr="007344CA">
                    <w:rPr>
                      <w:rFonts w:ascii="Arial" w:hAnsi="Arial" w:cs="Arial"/>
                      <w:color w:val="000000"/>
                      <w:sz w:val="18"/>
                      <w:szCs w:val="18"/>
                      <w:lang w:val="en-US"/>
                    </w:rPr>
                    <w:t>sklenjenega okvirnega sporazuma, številka _____________ z dne ___________,</w:t>
                  </w:r>
                </w:p>
                <w:p w14:paraId="04FD6272" w14:textId="7A1B1B75" w:rsidR="00E431FC" w:rsidRPr="007344CA" w:rsidRDefault="00E431FC" w:rsidP="00E431FC">
                  <w:pPr>
                    <w:numPr>
                      <w:ilvl w:val="0"/>
                      <w:numId w:val="42"/>
                    </w:numPr>
                    <w:jc w:val="both"/>
                    <w:rPr>
                      <w:rFonts w:ascii="Arial" w:hAnsi="Arial" w:cs="Arial"/>
                      <w:color w:val="000000"/>
                      <w:sz w:val="18"/>
                      <w:szCs w:val="18"/>
                      <w:lang w:val="en-US"/>
                    </w:rPr>
                  </w:pPr>
                  <w:r w:rsidRPr="007344CA">
                    <w:rPr>
                      <w:rFonts w:ascii="Arial" w:hAnsi="Arial" w:cs="Arial"/>
                      <w:color w:val="000000"/>
                      <w:sz w:val="18"/>
                      <w:szCs w:val="18"/>
                      <w:lang w:val="en-US"/>
                    </w:rPr>
                    <w:t>ponudbe izvajalca, številka _____________ z dne ___________ in</w:t>
                  </w:r>
                </w:p>
                <w:p w14:paraId="5EB22B98" w14:textId="77777777" w:rsidR="006F5341" w:rsidRPr="007344CA" w:rsidRDefault="008D2FA5">
                  <w:pPr>
                    <w:numPr>
                      <w:ilvl w:val="0"/>
                      <w:numId w:val="42"/>
                    </w:numPr>
                    <w:jc w:val="both"/>
                    <w:rPr>
                      <w:rFonts w:ascii="Arial" w:hAnsi="Arial" w:cs="Arial"/>
                      <w:color w:val="000000"/>
                      <w:sz w:val="18"/>
                      <w:szCs w:val="18"/>
                      <w:lang w:val="en-US"/>
                    </w:rPr>
                  </w:pPr>
                  <w:r w:rsidRPr="007344CA">
                    <w:rPr>
                      <w:rFonts w:ascii="Arial" w:hAnsi="Arial" w:cs="Arial"/>
                      <w:color w:val="000000"/>
                      <w:sz w:val="18"/>
                      <w:szCs w:val="18"/>
                      <w:lang w:val="en-US"/>
                    </w:rPr>
                    <w:t>naročnikove odločitve o oddaji naročila javnega naročila številka _____________ z dne _____________,</w:t>
                  </w:r>
                </w:p>
              </w:tc>
            </w:tr>
          </w:tbl>
          <w:p w14:paraId="7D6E2F1F" w14:textId="2FC332C3" w:rsidR="006F5341" w:rsidRPr="007344CA" w:rsidRDefault="008D2FA5">
            <w:pPr>
              <w:spacing w:before="225" w:after="225"/>
              <w:jc w:val="both"/>
              <w:rPr>
                <w:lang w:val="en-US"/>
              </w:rPr>
            </w:pPr>
            <w:r w:rsidRPr="007344CA">
              <w:rPr>
                <w:rFonts w:ascii="Arial" w:hAnsi="Arial" w:cs="Arial"/>
                <w:color w:val="000000"/>
                <w:sz w:val="18"/>
                <w:szCs w:val="18"/>
                <w:lang w:val="en-US"/>
              </w:rPr>
              <w:t>izvajalc</w:t>
            </w:r>
            <w:r w:rsidR="001A77AB" w:rsidRPr="007344CA">
              <w:rPr>
                <w:rFonts w:ascii="Arial" w:hAnsi="Arial" w:cs="Arial"/>
                <w:color w:val="000000"/>
                <w:sz w:val="18"/>
                <w:szCs w:val="18"/>
                <w:lang w:val="en-US"/>
              </w:rPr>
              <w:t>u</w:t>
            </w:r>
            <w:r w:rsidRPr="007344CA">
              <w:rPr>
                <w:rFonts w:ascii="Arial" w:hAnsi="Arial" w:cs="Arial"/>
                <w:color w:val="000000"/>
                <w:sz w:val="18"/>
                <w:szCs w:val="18"/>
                <w:lang w:val="en-US"/>
              </w:rPr>
              <w:t xml:space="preserve"> </w:t>
            </w:r>
            <w:r w:rsidR="00E431FC" w:rsidRPr="007344CA">
              <w:rPr>
                <w:rFonts w:ascii="Arial" w:hAnsi="Arial" w:cs="Arial"/>
                <w:color w:val="000000"/>
                <w:sz w:val="18"/>
                <w:szCs w:val="18"/>
                <w:lang w:val="en-US"/>
              </w:rPr>
              <w:t>oddana izvedba __________________,</w:t>
            </w:r>
            <w:r w:rsidRPr="007344CA">
              <w:rPr>
                <w:rFonts w:ascii="Arial" w:hAnsi="Arial" w:cs="Arial"/>
                <w:color w:val="000000"/>
                <w:sz w:val="18"/>
                <w:szCs w:val="18"/>
                <w:lang w:val="en-US"/>
              </w:rPr>
              <w:t xml:space="preserve"> zaradi česar se sklepa predmetna pogodba.</w:t>
            </w:r>
          </w:p>
        </w:tc>
      </w:tr>
    </w:tbl>
    <w:p w14:paraId="711F42B9" w14:textId="77777777" w:rsidR="006F5341" w:rsidRPr="007344CA" w:rsidRDefault="008D2FA5">
      <w:pPr>
        <w:spacing w:before="225" w:after="225" w:line="240" w:lineRule="auto"/>
        <w:jc w:val="both"/>
        <w:rPr>
          <w:lang w:val="en-US"/>
        </w:rPr>
      </w:pPr>
      <w:r w:rsidRPr="007344CA">
        <w:rPr>
          <w:rFonts w:ascii="Arial" w:hAnsi="Arial" w:cs="Arial"/>
          <w:b/>
          <w:bCs/>
          <w:color w:val="000000"/>
          <w:sz w:val="18"/>
          <w:szCs w:val="18"/>
          <w:lang w:val="en-US"/>
        </w:rPr>
        <w:t>II. PREDMET POGODBE</w:t>
      </w:r>
    </w:p>
    <w:p w14:paraId="574FA998" w14:textId="77777777" w:rsidR="006F5341" w:rsidRPr="007344CA" w:rsidRDefault="008D2FA5">
      <w:pPr>
        <w:spacing w:after="0" w:line="240" w:lineRule="auto"/>
        <w:jc w:val="center"/>
        <w:rPr>
          <w:lang w:val="en-US"/>
        </w:rPr>
      </w:pPr>
      <w:r w:rsidRPr="007344CA">
        <w:rPr>
          <w:rFonts w:ascii="Arial" w:hAnsi="Arial" w:cs="Arial"/>
          <w:b/>
          <w:bCs/>
          <w:color w:val="000000"/>
          <w:sz w:val="18"/>
          <w:szCs w:val="18"/>
          <w:lang w:val="en-US"/>
        </w:rPr>
        <w:t>2. člen</w:t>
      </w:r>
    </w:p>
    <w:tbl>
      <w:tblPr>
        <w:tblStyle w:val="NormalTablePHPDOCX"/>
        <w:tblW w:w="0" w:type="auto"/>
        <w:tblInd w:w="108" w:type="dxa"/>
        <w:tblLook w:val="04A0" w:firstRow="1" w:lastRow="0" w:firstColumn="1" w:lastColumn="0" w:noHBand="0" w:noVBand="1"/>
      </w:tblPr>
      <w:tblGrid>
        <w:gridCol w:w="8962"/>
      </w:tblGrid>
      <w:tr w:rsidR="006F5341" w:rsidRPr="007344CA" w14:paraId="3851CF18" w14:textId="77777777">
        <w:tc>
          <w:tcPr>
            <w:tcW w:w="0" w:type="auto"/>
            <w:tcMar>
              <w:top w:w="0" w:type="auto"/>
              <w:bottom w:w="0" w:type="auto"/>
            </w:tcMar>
          </w:tcPr>
          <w:p w14:paraId="6D3D69D3" w14:textId="4BC6ACFE" w:rsidR="001A77AB" w:rsidRPr="007344CA" w:rsidRDefault="008D2FA5" w:rsidP="001A77AB">
            <w:pPr>
              <w:spacing w:before="225" w:after="225"/>
              <w:jc w:val="both"/>
              <w:rPr>
                <w:rFonts w:ascii="Arial" w:hAnsi="Arial" w:cs="Arial"/>
                <w:color w:val="000000"/>
                <w:sz w:val="18"/>
                <w:szCs w:val="18"/>
                <w:lang w:val="en-US"/>
              </w:rPr>
            </w:pPr>
            <w:r w:rsidRPr="007344CA">
              <w:rPr>
                <w:rFonts w:ascii="Arial" w:hAnsi="Arial" w:cs="Arial"/>
                <w:color w:val="000000"/>
                <w:sz w:val="18"/>
                <w:szCs w:val="18"/>
                <w:lang w:val="en-US"/>
              </w:rPr>
              <w:t xml:space="preserve">Predmet pogodbe je </w:t>
            </w:r>
            <w:r w:rsidR="001A77AB" w:rsidRPr="007344CA">
              <w:rPr>
                <w:rFonts w:ascii="Arial" w:hAnsi="Arial" w:cs="Arial"/>
                <w:color w:val="000000"/>
                <w:sz w:val="18"/>
                <w:szCs w:val="18"/>
                <w:lang w:val="en-US"/>
              </w:rPr>
              <w:t xml:space="preserve">izgradnja podatkovnega skladišča in implementacija </w:t>
            </w:r>
            <w:r w:rsidR="00F6768F">
              <w:rPr>
                <w:rFonts w:ascii="Arial" w:hAnsi="Arial" w:cs="Arial"/>
                <w:color w:val="000000"/>
                <w:sz w:val="18"/>
                <w:szCs w:val="18"/>
                <w:lang w:val="en-US"/>
              </w:rPr>
              <w:t>ELT</w:t>
            </w:r>
            <w:r w:rsidR="00F6768F" w:rsidRPr="007344CA">
              <w:rPr>
                <w:rFonts w:ascii="Arial" w:hAnsi="Arial" w:cs="Arial"/>
                <w:color w:val="000000"/>
                <w:sz w:val="18"/>
                <w:szCs w:val="18"/>
                <w:lang w:val="en-US"/>
              </w:rPr>
              <w:t xml:space="preserve"> </w:t>
            </w:r>
            <w:r w:rsidR="001A77AB" w:rsidRPr="007344CA">
              <w:rPr>
                <w:rFonts w:ascii="Arial" w:hAnsi="Arial" w:cs="Arial"/>
                <w:color w:val="000000"/>
                <w:sz w:val="18"/>
                <w:szCs w:val="18"/>
                <w:lang w:val="en-US"/>
              </w:rPr>
              <w:t>procesov z implementacijo poslovnega področja za ___________________ in njegovo vzdrževanje, kar vključuje predvsem naslednje:</w:t>
            </w:r>
          </w:p>
          <w:p w14:paraId="5F409CA4" w14:textId="77777777" w:rsidR="006F5341" w:rsidRPr="007344CA" w:rsidRDefault="001A77AB" w:rsidP="001A77AB">
            <w:pPr>
              <w:spacing w:before="225" w:after="225"/>
              <w:jc w:val="both"/>
              <w:rPr>
                <w:rFonts w:ascii="Arial" w:hAnsi="Arial" w:cs="Arial"/>
                <w:color w:val="000000"/>
                <w:sz w:val="18"/>
                <w:szCs w:val="18"/>
                <w:lang w:val="en-US"/>
              </w:rPr>
            </w:pPr>
            <w:r w:rsidRPr="007344CA">
              <w:rPr>
                <w:rFonts w:ascii="Arial" w:hAnsi="Arial" w:cs="Arial"/>
                <w:color w:val="000000"/>
                <w:sz w:val="18"/>
                <w:szCs w:val="18"/>
                <w:lang w:val="en-US"/>
              </w:rPr>
              <w:t xml:space="preserve">(podrobnejši opis predmeta naročila) </w:t>
            </w:r>
          </w:p>
          <w:p w14:paraId="5A4F8944" w14:textId="1B33F969" w:rsidR="001040D8" w:rsidRPr="007344CA" w:rsidRDefault="001040D8" w:rsidP="001A77AB">
            <w:pPr>
              <w:spacing w:before="225" w:after="225"/>
              <w:jc w:val="both"/>
              <w:rPr>
                <w:rFonts w:ascii="Arial" w:hAnsi="Arial" w:cs="Arial"/>
                <w:sz w:val="18"/>
                <w:szCs w:val="18"/>
                <w:lang w:val="en-US"/>
              </w:rPr>
            </w:pPr>
            <w:r w:rsidRPr="007344CA">
              <w:rPr>
                <w:rFonts w:ascii="Arial" w:hAnsi="Arial" w:cs="Arial"/>
                <w:sz w:val="18"/>
                <w:szCs w:val="18"/>
                <w:lang w:val="en-US"/>
              </w:rPr>
              <w:t>V kolikor ni s to pogodbo drugače določeno, se za izvedbo storitev uporabljajo določila okvirnega sporazuma.</w:t>
            </w:r>
          </w:p>
        </w:tc>
      </w:tr>
    </w:tbl>
    <w:p w14:paraId="0779F832" w14:textId="77777777" w:rsidR="00764FFB" w:rsidRPr="007344CA" w:rsidRDefault="00764FFB">
      <w:pPr>
        <w:spacing w:after="0" w:line="240" w:lineRule="auto"/>
        <w:jc w:val="center"/>
        <w:rPr>
          <w:rFonts w:ascii="Arial" w:hAnsi="Arial" w:cs="Arial"/>
          <w:b/>
          <w:bCs/>
          <w:color w:val="000000"/>
          <w:sz w:val="18"/>
          <w:szCs w:val="18"/>
          <w:lang w:val="en-US"/>
        </w:rPr>
      </w:pPr>
    </w:p>
    <w:p w14:paraId="7A0A1A3E" w14:textId="0F9877F8" w:rsidR="006F5341" w:rsidRPr="007344CA" w:rsidRDefault="001A77AB">
      <w:pPr>
        <w:spacing w:before="225" w:after="225" w:line="240" w:lineRule="auto"/>
        <w:jc w:val="both"/>
        <w:rPr>
          <w:lang w:val="en-US"/>
        </w:rPr>
      </w:pPr>
      <w:r w:rsidRPr="007344CA">
        <w:rPr>
          <w:rFonts w:ascii="Arial" w:hAnsi="Arial" w:cs="Arial"/>
          <w:b/>
          <w:bCs/>
          <w:color w:val="000000"/>
          <w:sz w:val="18"/>
          <w:szCs w:val="18"/>
          <w:lang w:val="en-US"/>
        </w:rPr>
        <w:t>III. POGODBENA VREDNOST IN OBSEG STORITEV</w:t>
      </w:r>
    </w:p>
    <w:p w14:paraId="709DC557" w14:textId="7B00264F" w:rsidR="006F5341" w:rsidRPr="007344CA" w:rsidRDefault="001A77AB">
      <w:pPr>
        <w:spacing w:after="0" w:line="240" w:lineRule="auto"/>
        <w:jc w:val="center"/>
        <w:rPr>
          <w:lang w:val="en-US"/>
        </w:rPr>
      </w:pPr>
      <w:r w:rsidRPr="007344CA">
        <w:rPr>
          <w:rFonts w:ascii="Arial" w:hAnsi="Arial" w:cs="Arial"/>
          <w:b/>
          <w:bCs/>
          <w:color w:val="000000"/>
          <w:sz w:val="18"/>
          <w:szCs w:val="18"/>
          <w:lang w:val="en-US"/>
        </w:rPr>
        <w:lastRenderedPageBreak/>
        <w:t>3. člen</w:t>
      </w:r>
    </w:p>
    <w:tbl>
      <w:tblPr>
        <w:tblStyle w:val="NormalTablePHPDOCX"/>
        <w:tblW w:w="0" w:type="auto"/>
        <w:tblInd w:w="108" w:type="dxa"/>
        <w:tblLook w:val="04A0" w:firstRow="1" w:lastRow="0" w:firstColumn="1" w:lastColumn="0" w:noHBand="0" w:noVBand="1"/>
      </w:tblPr>
      <w:tblGrid>
        <w:gridCol w:w="8962"/>
      </w:tblGrid>
      <w:tr w:rsidR="006F5341" w:rsidRPr="007344CA" w14:paraId="5A24FC16" w14:textId="77777777">
        <w:tc>
          <w:tcPr>
            <w:tcW w:w="0" w:type="auto"/>
            <w:tcMar>
              <w:top w:w="0" w:type="auto"/>
              <w:bottom w:w="0" w:type="auto"/>
            </w:tcMar>
          </w:tcPr>
          <w:p w14:paraId="6FA88E5E" w14:textId="05B313DC" w:rsidR="006F5341" w:rsidRPr="007344CA" w:rsidRDefault="008D2FA5">
            <w:pPr>
              <w:spacing w:before="225" w:after="225"/>
              <w:jc w:val="both"/>
              <w:rPr>
                <w:lang w:val="en-US"/>
              </w:rPr>
            </w:pPr>
            <w:r w:rsidRPr="007344CA">
              <w:rPr>
                <w:rFonts w:ascii="Arial" w:hAnsi="Arial" w:cs="Arial"/>
                <w:color w:val="000000"/>
                <w:sz w:val="18"/>
                <w:szCs w:val="18"/>
                <w:lang w:val="en-US"/>
              </w:rPr>
              <w:t>Ocenjena vrednost pogodbe znaša__________ EUR brez DDV oziroma ____________ EUR z DDV (izdelava in vzdrževanje). </w:t>
            </w:r>
          </w:p>
          <w:p w14:paraId="6814F3FD" w14:textId="57CF8E98" w:rsidR="001A77AB" w:rsidRPr="007344CA" w:rsidRDefault="008D2FA5" w:rsidP="001A77AB">
            <w:pPr>
              <w:spacing w:before="225" w:after="225"/>
              <w:rPr>
                <w:rFonts w:ascii="Arial" w:hAnsi="Arial" w:cs="Arial"/>
                <w:color w:val="000000"/>
                <w:sz w:val="18"/>
                <w:szCs w:val="18"/>
                <w:lang w:val="en-US"/>
              </w:rPr>
            </w:pPr>
            <w:r w:rsidRPr="007344CA">
              <w:rPr>
                <w:rFonts w:ascii="Arial" w:hAnsi="Arial" w:cs="Arial"/>
                <w:color w:val="000000"/>
                <w:sz w:val="18"/>
                <w:szCs w:val="18"/>
                <w:lang w:val="en-US"/>
              </w:rPr>
              <w:t xml:space="preserve">Cene za </w:t>
            </w:r>
            <w:r w:rsidR="001A77AB" w:rsidRPr="007344CA">
              <w:rPr>
                <w:rFonts w:ascii="Arial" w:hAnsi="Arial" w:cs="Arial"/>
                <w:color w:val="000000"/>
                <w:sz w:val="18"/>
                <w:szCs w:val="18"/>
                <w:lang w:val="en-US"/>
              </w:rPr>
              <w:t xml:space="preserve">izgradnjo podatkovnega skladišča in implementacijo </w:t>
            </w:r>
            <w:r w:rsidR="00F6768F">
              <w:rPr>
                <w:rFonts w:ascii="Arial" w:hAnsi="Arial" w:cs="Arial"/>
                <w:color w:val="000000"/>
                <w:sz w:val="18"/>
                <w:szCs w:val="18"/>
                <w:lang w:val="en-US"/>
              </w:rPr>
              <w:t>ELT</w:t>
            </w:r>
            <w:r w:rsidR="00F6768F" w:rsidRPr="007344CA">
              <w:rPr>
                <w:rFonts w:ascii="Arial" w:hAnsi="Arial" w:cs="Arial"/>
                <w:color w:val="000000"/>
                <w:sz w:val="18"/>
                <w:szCs w:val="18"/>
                <w:lang w:val="en-US"/>
              </w:rPr>
              <w:t xml:space="preserve"> </w:t>
            </w:r>
            <w:r w:rsidR="001A77AB" w:rsidRPr="007344CA">
              <w:rPr>
                <w:rFonts w:ascii="Arial" w:hAnsi="Arial" w:cs="Arial"/>
                <w:color w:val="000000"/>
                <w:sz w:val="18"/>
                <w:szCs w:val="18"/>
                <w:lang w:val="en-US"/>
              </w:rPr>
              <w:t>procesov znaša:</w:t>
            </w:r>
            <w:r w:rsidRPr="007344CA">
              <w:rPr>
                <w:rFonts w:ascii="Arial" w:hAnsi="Arial" w:cs="Arial"/>
                <w:color w:val="000000"/>
                <w:sz w:val="18"/>
                <w:szCs w:val="18"/>
                <w:lang w:val="en-US"/>
              </w:rPr>
              <w:br/>
            </w:r>
          </w:p>
          <w:p w14:paraId="054C2280" w14:textId="706C435B" w:rsidR="006F5341" w:rsidRPr="007344CA" w:rsidRDefault="008D2FA5" w:rsidP="001A77AB">
            <w:pPr>
              <w:spacing w:before="225" w:after="225"/>
              <w:rPr>
                <w:lang w:val="en-US"/>
              </w:rPr>
            </w:pPr>
            <w:r w:rsidRPr="007344CA">
              <w:rPr>
                <w:rFonts w:ascii="Arial" w:hAnsi="Arial" w:cs="Arial"/>
                <w:color w:val="000000"/>
                <w:sz w:val="18"/>
                <w:szCs w:val="18"/>
                <w:lang w:val="en-US"/>
              </w:rPr>
              <w:t>Cena: ___________ EUR brez DDV</w:t>
            </w:r>
            <w:r w:rsidR="001A77AB" w:rsidRPr="007344CA">
              <w:rPr>
                <w:rFonts w:ascii="Arial" w:hAnsi="Arial" w:cs="Arial"/>
                <w:color w:val="000000"/>
                <w:sz w:val="18"/>
                <w:szCs w:val="18"/>
                <w:lang w:val="en-US"/>
              </w:rPr>
              <w:t xml:space="preserve"> </w:t>
            </w:r>
            <w:r w:rsidRPr="007344CA">
              <w:rPr>
                <w:rFonts w:ascii="Arial" w:hAnsi="Arial" w:cs="Arial"/>
                <w:color w:val="000000"/>
                <w:sz w:val="18"/>
                <w:szCs w:val="18"/>
                <w:lang w:val="en-US"/>
              </w:rPr>
              <w:t>oz. ___________ EUR z DDV</w:t>
            </w:r>
          </w:p>
          <w:p w14:paraId="39B11951" w14:textId="77777777" w:rsidR="006F5341" w:rsidRPr="007344CA" w:rsidRDefault="006F5341">
            <w:pPr>
              <w:rPr>
                <w:lang w:val="en-US"/>
              </w:rPr>
            </w:pPr>
          </w:p>
        </w:tc>
      </w:tr>
    </w:tbl>
    <w:p w14:paraId="57E7B2A7" w14:textId="2E136D6C" w:rsidR="006F5341" w:rsidRPr="007344CA" w:rsidRDefault="001A77AB">
      <w:pPr>
        <w:spacing w:after="0" w:line="240" w:lineRule="auto"/>
        <w:jc w:val="center"/>
        <w:rPr>
          <w:lang w:val="en-US"/>
        </w:rPr>
      </w:pPr>
      <w:r w:rsidRPr="007344CA">
        <w:rPr>
          <w:rFonts w:ascii="Arial" w:hAnsi="Arial" w:cs="Arial"/>
          <w:b/>
          <w:bCs/>
          <w:color w:val="000000"/>
          <w:sz w:val="18"/>
          <w:szCs w:val="18"/>
          <w:lang w:val="en-US"/>
        </w:rPr>
        <w:t>4. člen</w:t>
      </w:r>
    </w:p>
    <w:tbl>
      <w:tblPr>
        <w:tblStyle w:val="NormalTablePHPDOCX"/>
        <w:tblW w:w="0" w:type="auto"/>
        <w:tblInd w:w="108" w:type="dxa"/>
        <w:tblLook w:val="04A0" w:firstRow="1" w:lastRow="0" w:firstColumn="1" w:lastColumn="0" w:noHBand="0" w:noVBand="1"/>
      </w:tblPr>
      <w:tblGrid>
        <w:gridCol w:w="8962"/>
      </w:tblGrid>
      <w:tr w:rsidR="006F5341" w:rsidRPr="007344CA" w14:paraId="59C421A3" w14:textId="77777777" w:rsidTr="00B16FD6">
        <w:tc>
          <w:tcPr>
            <w:tcW w:w="0" w:type="auto"/>
            <w:tcMar>
              <w:top w:w="0" w:type="auto"/>
              <w:bottom w:w="0" w:type="auto"/>
            </w:tcMar>
          </w:tcPr>
          <w:p w14:paraId="1642BB8A" w14:textId="30154BB7" w:rsidR="001A77AB" w:rsidRPr="007344CA" w:rsidRDefault="001A77AB">
            <w:pPr>
              <w:spacing w:before="225" w:after="225"/>
              <w:jc w:val="both"/>
              <w:rPr>
                <w:rFonts w:ascii="Arial" w:hAnsi="Arial" w:cs="Arial"/>
                <w:color w:val="000000"/>
                <w:sz w:val="18"/>
                <w:szCs w:val="18"/>
                <w:lang w:val="en-US"/>
              </w:rPr>
            </w:pPr>
          </w:p>
          <w:p w14:paraId="75A1C309" w14:textId="58D5EF72" w:rsidR="006F5341" w:rsidRPr="007344CA" w:rsidRDefault="008D2FA5" w:rsidP="00B16FD6">
            <w:pPr>
              <w:spacing w:before="225" w:after="225"/>
              <w:jc w:val="both"/>
              <w:rPr>
                <w:rFonts w:ascii="Arial" w:hAnsi="Arial" w:cs="Arial"/>
                <w:color w:val="000000"/>
                <w:sz w:val="18"/>
                <w:szCs w:val="18"/>
                <w:lang w:val="en-US"/>
              </w:rPr>
            </w:pPr>
            <w:r w:rsidRPr="007344CA">
              <w:rPr>
                <w:rFonts w:ascii="Arial" w:hAnsi="Arial" w:cs="Arial"/>
                <w:color w:val="000000"/>
                <w:sz w:val="18"/>
                <w:szCs w:val="18"/>
                <w:lang w:val="en-US"/>
              </w:rPr>
              <w:t xml:space="preserve">Cena </w:t>
            </w:r>
            <w:proofErr w:type="spellStart"/>
            <w:r w:rsidRPr="007344CA">
              <w:rPr>
                <w:rFonts w:ascii="Arial" w:hAnsi="Arial" w:cs="Arial"/>
                <w:color w:val="000000"/>
                <w:sz w:val="18"/>
                <w:szCs w:val="18"/>
                <w:lang w:val="en-US"/>
              </w:rPr>
              <w:t>rednega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mesečnega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vzdrževanja</w:t>
            </w:r>
            <w:proofErr w:type="spellEnd"/>
            <w:r w:rsidRPr="007344CA">
              <w:rPr>
                <w:rFonts w:ascii="Arial" w:hAnsi="Arial" w:cs="Arial"/>
                <w:color w:val="000000"/>
                <w:sz w:val="18"/>
                <w:szCs w:val="18"/>
                <w:lang w:val="en-US"/>
              </w:rPr>
              <w:t xml:space="preserve">: ___________ EUR </w:t>
            </w:r>
            <w:proofErr w:type="spellStart"/>
            <w:r w:rsidRPr="007344CA">
              <w:rPr>
                <w:rFonts w:ascii="Arial" w:hAnsi="Arial" w:cs="Arial"/>
                <w:color w:val="000000"/>
                <w:sz w:val="18"/>
                <w:szCs w:val="18"/>
                <w:lang w:val="en-US"/>
              </w:rPr>
              <w:t>brez</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DDVoz</w:t>
            </w:r>
            <w:proofErr w:type="spellEnd"/>
            <w:r w:rsidRPr="007344CA">
              <w:rPr>
                <w:rFonts w:ascii="Arial" w:hAnsi="Arial" w:cs="Arial"/>
                <w:color w:val="000000"/>
                <w:sz w:val="18"/>
                <w:szCs w:val="18"/>
                <w:lang w:val="en-US"/>
              </w:rPr>
              <w:t>. ___________ EUR z DDV</w:t>
            </w:r>
          </w:p>
        </w:tc>
      </w:tr>
      <w:tr w:rsidR="00B16FD6" w:rsidRPr="007344CA" w14:paraId="5F53A2E9" w14:textId="77777777" w:rsidTr="00B16FD6">
        <w:tc>
          <w:tcPr>
            <w:tcW w:w="0" w:type="auto"/>
            <w:tcMar>
              <w:top w:w="0" w:type="auto"/>
              <w:bottom w:w="0" w:type="auto"/>
            </w:tcMar>
          </w:tcPr>
          <w:p w14:paraId="1C74C40C" w14:textId="77777777" w:rsidR="00B16FD6" w:rsidRPr="007344CA" w:rsidRDefault="00B16FD6" w:rsidP="000F233B">
            <w:pPr>
              <w:jc w:val="both"/>
              <w:rPr>
                <w:rFonts w:ascii="Arial" w:hAnsi="Arial" w:cs="Arial"/>
                <w:color w:val="000000"/>
                <w:sz w:val="18"/>
                <w:szCs w:val="18"/>
                <w:lang w:val="en-US"/>
              </w:rPr>
            </w:pPr>
            <w:r w:rsidRPr="007344CA">
              <w:rPr>
                <w:rFonts w:ascii="Arial" w:hAnsi="Arial" w:cs="Arial"/>
                <w:color w:val="000000"/>
                <w:sz w:val="18"/>
                <w:szCs w:val="18"/>
                <w:lang w:val="en-US"/>
              </w:rPr>
              <w:t>Vzdrževanje vključuje zagotovitev nemotenega delovanja rešitve z odpravo morebitnih napak in potrebnimi prilagoditvami za normalno delovanje zaradi sprememb standardov in specifikacij.</w:t>
            </w:r>
          </w:p>
          <w:p w14:paraId="4691B82E" w14:textId="77777777" w:rsidR="00B16FD6" w:rsidRPr="007344CA" w:rsidRDefault="00B16FD6" w:rsidP="000F233B">
            <w:pPr>
              <w:ind w:left="720"/>
              <w:jc w:val="both"/>
              <w:rPr>
                <w:rFonts w:ascii="Arial" w:hAnsi="Arial" w:cs="Arial"/>
                <w:color w:val="000000"/>
                <w:sz w:val="18"/>
                <w:szCs w:val="18"/>
                <w:lang w:val="en-US"/>
              </w:rPr>
            </w:pPr>
          </w:p>
        </w:tc>
      </w:tr>
    </w:tbl>
    <w:p w14:paraId="22F1A8AA" w14:textId="269DBB8F" w:rsidR="006F5341" w:rsidRPr="007344CA" w:rsidRDefault="00B16FD6">
      <w:pPr>
        <w:spacing w:after="0" w:line="240" w:lineRule="auto"/>
        <w:jc w:val="center"/>
        <w:rPr>
          <w:lang w:val="en-US"/>
        </w:rPr>
      </w:pPr>
      <w:r w:rsidRPr="007344CA">
        <w:rPr>
          <w:rFonts w:ascii="Arial" w:hAnsi="Arial" w:cs="Arial"/>
          <w:b/>
          <w:bCs/>
          <w:color w:val="000000"/>
          <w:sz w:val="18"/>
          <w:szCs w:val="18"/>
          <w:lang w:val="en-US"/>
        </w:rPr>
        <w:t xml:space="preserve"> </w:t>
      </w:r>
      <w:r w:rsidR="001A77AB" w:rsidRPr="007344CA">
        <w:rPr>
          <w:rFonts w:ascii="Arial" w:hAnsi="Arial" w:cs="Arial"/>
          <w:b/>
          <w:bCs/>
          <w:color w:val="000000"/>
          <w:sz w:val="18"/>
          <w:szCs w:val="18"/>
          <w:lang w:val="en-US"/>
        </w:rPr>
        <w:t>5</w:t>
      </w:r>
      <w:r w:rsidRPr="007344CA">
        <w:rPr>
          <w:rFonts w:ascii="Arial" w:hAnsi="Arial" w:cs="Arial"/>
          <w:b/>
          <w:bCs/>
          <w:color w:val="000000"/>
          <w:sz w:val="18"/>
          <w:szCs w:val="18"/>
          <w:lang w:val="en-US"/>
        </w:rPr>
        <w:t>. člen</w:t>
      </w:r>
    </w:p>
    <w:tbl>
      <w:tblPr>
        <w:tblStyle w:val="NormalTablePHPDOCX"/>
        <w:tblW w:w="0" w:type="auto"/>
        <w:tblInd w:w="108" w:type="dxa"/>
        <w:tblLook w:val="04A0" w:firstRow="1" w:lastRow="0" w:firstColumn="1" w:lastColumn="0" w:noHBand="0" w:noVBand="1"/>
      </w:tblPr>
      <w:tblGrid>
        <w:gridCol w:w="3869"/>
      </w:tblGrid>
      <w:tr w:rsidR="006F5341" w:rsidRPr="007344CA" w14:paraId="56412F9E" w14:textId="77777777">
        <w:tc>
          <w:tcPr>
            <w:tcW w:w="0" w:type="auto"/>
            <w:tcMar>
              <w:top w:w="0" w:type="auto"/>
              <w:bottom w:w="0" w:type="auto"/>
            </w:tcMar>
          </w:tcPr>
          <w:p w14:paraId="2BE04844" w14:textId="77777777" w:rsidR="006F5341" w:rsidRPr="007344CA" w:rsidRDefault="008D2FA5">
            <w:pPr>
              <w:spacing w:before="225" w:after="225"/>
              <w:jc w:val="both"/>
              <w:rPr>
                <w:lang w:val="en-US"/>
              </w:rPr>
            </w:pPr>
            <w:r w:rsidRPr="007344CA">
              <w:rPr>
                <w:rFonts w:ascii="Arial" w:hAnsi="Arial" w:cs="Arial"/>
                <w:color w:val="000000"/>
                <w:sz w:val="18"/>
                <w:szCs w:val="18"/>
                <w:lang w:val="en-US"/>
              </w:rPr>
              <w:t>Sredstva za izvedbo naročila so zagotovljena:</w:t>
            </w:r>
          </w:p>
        </w:tc>
      </w:tr>
    </w:tbl>
    <w:p w14:paraId="1DCCB537" w14:textId="7CDAE3F4" w:rsidR="006F5341" w:rsidRPr="007344CA" w:rsidRDefault="001A77AB">
      <w:pPr>
        <w:spacing w:before="225" w:after="225" w:line="240" w:lineRule="auto"/>
        <w:jc w:val="both"/>
        <w:rPr>
          <w:lang w:val="en-US"/>
        </w:rPr>
      </w:pPr>
      <w:r w:rsidRPr="007344CA">
        <w:rPr>
          <w:rFonts w:ascii="Arial" w:hAnsi="Arial" w:cs="Arial"/>
          <w:b/>
          <w:bCs/>
          <w:color w:val="000000"/>
          <w:sz w:val="18"/>
          <w:szCs w:val="18"/>
          <w:lang w:val="en-US"/>
        </w:rPr>
        <w:t>IV. IZVEDBENI ROKI</w:t>
      </w:r>
    </w:p>
    <w:p w14:paraId="5150B946" w14:textId="56F3305A" w:rsidR="006F5341" w:rsidRPr="007344CA" w:rsidRDefault="001A77AB">
      <w:pPr>
        <w:spacing w:after="0" w:line="240" w:lineRule="auto"/>
        <w:jc w:val="center"/>
        <w:rPr>
          <w:lang w:val="en-US"/>
        </w:rPr>
      </w:pPr>
      <w:r w:rsidRPr="007344CA">
        <w:rPr>
          <w:rFonts w:ascii="Arial" w:hAnsi="Arial" w:cs="Arial"/>
          <w:b/>
          <w:bCs/>
          <w:color w:val="000000"/>
          <w:sz w:val="18"/>
          <w:szCs w:val="18"/>
          <w:lang w:val="en-US"/>
        </w:rPr>
        <w:t>6. člen</w:t>
      </w:r>
    </w:p>
    <w:tbl>
      <w:tblPr>
        <w:tblStyle w:val="NormalTablePHPDOCX"/>
        <w:tblW w:w="0" w:type="auto"/>
        <w:tblInd w:w="108" w:type="dxa"/>
        <w:tblLook w:val="04A0" w:firstRow="1" w:lastRow="0" w:firstColumn="1" w:lastColumn="0" w:noHBand="0" w:noVBand="1"/>
      </w:tblPr>
      <w:tblGrid>
        <w:gridCol w:w="8962"/>
      </w:tblGrid>
      <w:tr w:rsidR="006F5341" w:rsidRPr="007344CA" w14:paraId="6858A521" w14:textId="77777777">
        <w:tc>
          <w:tcPr>
            <w:tcW w:w="0" w:type="auto"/>
            <w:tcMar>
              <w:top w:w="0" w:type="auto"/>
              <w:bottom w:w="0" w:type="auto"/>
            </w:tcMar>
          </w:tcPr>
          <w:p w14:paraId="20E09869" w14:textId="126F137F" w:rsidR="006F5341" w:rsidRPr="007344CA" w:rsidRDefault="008D2FA5">
            <w:pPr>
              <w:spacing w:before="225" w:after="225"/>
              <w:jc w:val="both"/>
              <w:rPr>
                <w:rFonts w:ascii="Arial" w:hAnsi="Arial" w:cs="Arial"/>
                <w:color w:val="000000"/>
                <w:sz w:val="18"/>
                <w:szCs w:val="18"/>
                <w:lang w:val="en-US"/>
              </w:rPr>
            </w:pPr>
            <w:r w:rsidRPr="007344CA">
              <w:rPr>
                <w:rFonts w:ascii="Arial" w:hAnsi="Arial" w:cs="Arial"/>
                <w:color w:val="000000"/>
                <w:sz w:val="18"/>
                <w:szCs w:val="18"/>
                <w:lang w:val="en-US"/>
              </w:rPr>
              <w:t xml:space="preserve">Izvajalec se zavezuje svoje pogodbene obveznosti izvajati v </w:t>
            </w:r>
            <w:r w:rsidR="001A77AB" w:rsidRPr="007344CA">
              <w:rPr>
                <w:rFonts w:ascii="Arial" w:hAnsi="Arial" w:cs="Arial"/>
                <w:color w:val="000000"/>
                <w:sz w:val="18"/>
                <w:szCs w:val="18"/>
                <w:lang w:val="en-US"/>
              </w:rPr>
              <w:t>naslednjih rokih:</w:t>
            </w:r>
          </w:p>
          <w:p w14:paraId="542E413F" w14:textId="272F6668" w:rsidR="001A77AB" w:rsidRPr="007344CA" w:rsidRDefault="001A77AB">
            <w:pPr>
              <w:spacing w:before="225" w:after="225"/>
              <w:jc w:val="both"/>
              <w:rPr>
                <w:rFonts w:ascii="Arial" w:hAnsi="Arial" w:cs="Arial"/>
                <w:sz w:val="18"/>
                <w:szCs w:val="18"/>
                <w:lang w:val="en-US"/>
              </w:rPr>
            </w:pPr>
            <w:r w:rsidRPr="007344CA">
              <w:rPr>
                <w:rFonts w:ascii="Arial" w:hAnsi="Arial" w:cs="Arial"/>
                <w:sz w:val="18"/>
                <w:szCs w:val="18"/>
                <w:lang w:val="en-US"/>
              </w:rPr>
              <w:t>(opredelitev izvedbenih rokov)</w:t>
            </w:r>
          </w:p>
          <w:p w14:paraId="57DA2F62" w14:textId="224FC7F3" w:rsidR="006F5341" w:rsidRPr="007344CA" w:rsidRDefault="008D2FA5">
            <w:pPr>
              <w:spacing w:before="225" w:after="225"/>
              <w:jc w:val="both"/>
              <w:rPr>
                <w:rFonts w:ascii="Arial" w:hAnsi="Arial" w:cs="Arial"/>
                <w:sz w:val="18"/>
                <w:szCs w:val="18"/>
                <w:lang w:val="en-US"/>
              </w:rPr>
            </w:pPr>
            <w:r w:rsidRPr="007344CA">
              <w:rPr>
                <w:rFonts w:ascii="Arial" w:hAnsi="Arial" w:cs="Arial"/>
                <w:color w:val="000000"/>
                <w:sz w:val="18"/>
                <w:szCs w:val="18"/>
                <w:lang w:val="en-US"/>
              </w:rPr>
              <w:t xml:space="preserve">Izvajalec se zaveže programsko opremo izdelati najkasneje do ___________. Za zaključek izdelava se šteje dan, ko je </w:t>
            </w:r>
            <w:r w:rsidR="001A77AB" w:rsidRPr="007344CA">
              <w:rPr>
                <w:rFonts w:ascii="Arial" w:hAnsi="Arial" w:cs="Arial"/>
                <w:color w:val="000000"/>
                <w:sz w:val="18"/>
                <w:szCs w:val="18"/>
                <w:lang w:val="en-US"/>
              </w:rPr>
              <w:t>rešitev</w:t>
            </w:r>
            <w:r w:rsidRPr="007344CA">
              <w:rPr>
                <w:rFonts w:ascii="Arial" w:hAnsi="Arial" w:cs="Arial"/>
                <w:color w:val="000000"/>
                <w:sz w:val="18"/>
                <w:szCs w:val="18"/>
                <w:lang w:val="en-US"/>
              </w:rPr>
              <w:t xml:space="preserve"> predana v </w:t>
            </w:r>
            <w:proofErr w:type="spellStart"/>
            <w:r w:rsidRPr="007344CA">
              <w:rPr>
                <w:rFonts w:ascii="Arial" w:hAnsi="Arial" w:cs="Arial"/>
                <w:color w:val="000000"/>
                <w:sz w:val="18"/>
                <w:szCs w:val="18"/>
                <w:lang w:val="en-US"/>
              </w:rPr>
              <w:t>uporabo</w:t>
            </w:r>
            <w:proofErr w:type="spellEnd"/>
            <w:r w:rsidRPr="007344CA">
              <w:rPr>
                <w:rFonts w:ascii="Arial" w:hAnsi="Arial" w:cs="Arial"/>
                <w:color w:val="000000"/>
                <w:sz w:val="18"/>
                <w:szCs w:val="18"/>
                <w:lang w:val="en-US"/>
              </w:rPr>
              <w:t xml:space="preserve"> v </w:t>
            </w:r>
            <w:proofErr w:type="spellStart"/>
            <w:r w:rsidRPr="007344CA">
              <w:rPr>
                <w:rFonts w:ascii="Arial" w:hAnsi="Arial" w:cs="Arial"/>
                <w:color w:val="000000"/>
                <w:sz w:val="18"/>
                <w:szCs w:val="18"/>
                <w:lang w:val="en-US"/>
              </w:rPr>
              <w:t>celoti</w:t>
            </w:r>
            <w:proofErr w:type="spellEnd"/>
            <w:r w:rsidRPr="007344CA">
              <w:rPr>
                <w:rFonts w:ascii="Arial" w:hAnsi="Arial" w:cs="Arial"/>
                <w:color w:val="000000"/>
                <w:sz w:val="18"/>
                <w:szCs w:val="18"/>
                <w:lang w:val="en-US"/>
              </w:rPr>
              <w:t xml:space="preserve">, z </w:t>
            </w:r>
            <w:proofErr w:type="spellStart"/>
            <w:r w:rsidRPr="007344CA">
              <w:rPr>
                <w:rFonts w:ascii="Arial" w:hAnsi="Arial" w:cs="Arial"/>
                <w:color w:val="000000"/>
                <w:sz w:val="18"/>
                <w:szCs w:val="18"/>
                <w:lang w:val="en-US"/>
              </w:rPr>
              <w:t>vsemi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zahtevanimi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funkcionalnostimi</w:t>
            </w:r>
            <w:proofErr w:type="spellEnd"/>
            <w:r w:rsidRPr="007344CA">
              <w:rPr>
                <w:rFonts w:ascii="Arial" w:hAnsi="Arial" w:cs="Arial"/>
                <w:color w:val="000000"/>
                <w:sz w:val="18"/>
                <w:szCs w:val="18"/>
                <w:lang w:val="en-US"/>
              </w:rPr>
              <w:t>. </w:t>
            </w:r>
          </w:p>
        </w:tc>
      </w:tr>
    </w:tbl>
    <w:p w14:paraId="32D70CE6" w14:textId="7CB1BD9C" w:rsidR="006F5341" w:rsidRPr="007344CA" w:rsidRDefault="008D2FA5">
      <w:pPr>
        <w:spacing w:before="225" w:after="225" w:line="240" w:lineRule="auto"/>
        <w:jc w:val="both"/>
        <w:rPr>
          <w:lang w:val="en-US"/>
        </w:rPr>
      </w:pPr>
      <w:r w:rsidRPr="007344CA">
        <w:rPr>
          <w:rFonts w:ascii="Arial" w:hAnsi="Arial" w:cs="Arial"/>
          <w:b/>
          <w:bCs/>
          <w:color w:val="000000"/>
          <w:sz w:val="18"/>
          <w:szCs w:val="18"/>
          <w:lang w:val="en-US"/>
        </w:rPr>
        <w:t>V. ODSTOP OD POGODBE</w:t>
      </w:r>
    </w:p>
    <w:p w14:paraId="7F169B7B" w14:textId="7FB8F3C2" w:rsidR="006F5341" w:rsidRPr="007344CA" w:rsidRDefault="001A77AB">
      <w:pPr>
        <w:spacing w:after="0" w:line="240" w:lineRule="auto"/>
        <w:jc w:val="center"/>
        <w:rPr>
          <w:lang w:val="en-US"/>
        </w:rPr>
      </w:pPr>
      <w:r w:rsidRPr="007344CA">
        <w:rPr>
          <w:rFonts w:ascii="Arial" w:hAnsi="Arial" w:cs="Arial"/>
          <w:b/>
          <w:bCs/>
          <w:color w:val="000000"/>
          <w:sz w:val="18"/>
          <w:szCs w:val="18"/>
          <w:lang w:val="en-US"/>
        </w:rPr>
        <w:t>7. člen</w:t>
      </w:r>
    </w:p>
    <w:tbl>
      <w:tblPr>
        <w:tblStyle w:val="NormalTablePHPDOCX"/>
        <w:tblW w:w="0" w:type="auto"/>
        <w:tblInd w:w="108" w:type="dxa"/>
        <w:tblLook w:val="04A0" w:firstRow="1" w:lastRow="0" w:firstColumn="1" w:lastColumn="0" w:noHBand="0" w:noVBand="1"/>
      </w:tblPr>
      <w:tblGrid>
        <w:gridCol w:w="8962"/>
      </w:tblGrid>
      <w:tr w:rsidR="006F5341" w:rsidRPr="007344CA" w14:paraId="622FCD1B" w14:textId="77777777">
        <w:tc>
          <w:tcPr>
            <w:tcW w:w="0" w:type="auto"/>
            <w:tcMar>
              <w:top w:w="0" w:type="auto"/>
              <w:bottom w:w="0" w:type="auto"/>
            </w:tcMar>
          </w:tcPr>
          <w:p w14:paraId="2157CC46" w14:textId="77777777" w:rsidR="006F5341" w:rsidRPr="007344CA" w:rsidRDefault="008D2FA5">
            <w:pPr>
              <w:spacing w:before="225" w:after="225"/>
              <w:jc w:val="both"/>
              <w:rPr>
                <w:lang w:val="en-US"/>
              </w:rPr>
            </w:pPr>
            <w:r w:rsidRPr="007344CA">
              <w:rPr>
                <w:rFonts w:ascii="Arial" w:hAnsi="Arial" w:cs="Arial"/>
                <w:color w:val="000000"/>
                <w:sz w:val="18"/>
                <w:szCs w:val="18"/>
                <w:lang w:val="en-US"/>
              </w:rPr>
              <w:t>Če pride do prekinitve del oziroma do razdrtja pogodbe po krivdi ene od pogodbenih strank, nosi nastale stroške tista pogodbena stranka, ki je povzročila prekinitev dela ali razdrtje pogodbe.</w:t>
            </w:r>
          </w:p>
          <w:p w14:paraId="40446662" w14:textId="77777777" w:rsidR="006F5341" w:rsidRPr="007344CA" w:rsidRDefault="008D2FA5">
            <w:pPr>
              <w:spacing w:before="225" w:after="225"/>
              <w:jc w:val="both"/>
              <w:rPr>
                <w:lang w:val="en-US"/>
              </w:rPr>
            </w:pPr>
            <w:proofErr w:type="spellStart"/>
            <w:r w:rsidRPr="007344CA">
              <w:rPr>
                <w:rFonts w:ascii="Arial" w:hAnsi="Arial" w:cs="Arial"/>
                <w:color w:val="000000"/>
                <w:sz w:val="18"/>
                <w:szCs w:val="18"/>
                <w:lang w:val="en-US"/>
              </w:rPr>
              <w:t>Naročnik</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ima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pravico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odstopiti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pogodbe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kadarkoli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brez</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posledic</w:t>
            </w:r>
            <w:proofErr w:type="spellEnd"/>
            <w:r w:rsidRPr="007344CA">
              <w:rPr>
                <w:rFonts w:ascii="Arial" w:hAnsi="Arial" w:cs="Arial"/>
                <w:color w:val="000000"/>
                <w:sz w:val="18"/>
                <w:szCs w:val="18"/>
                <w:lang w:val="en-US"/>
              </w:rPr>
              <w:t xml:space="preserve"> za </w:t>
            </w:r>
            <w:proofErr w:type="spellStart"/>
            <w:r w:rsidRPr="007344CA">
              <w:rPr>
                <w:rFonts w:ascii="Arial" w:hAnsi="Arial" w:cs="Arial"/>
                <w:color w:val="000000"/>
                <w:sz w:val="18"/>
                <w:szCs w:val="18"/>
                <w:lang w:val="en-US"/>
              </w:rPr>
              <w:t>naročnika</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če</w:t>
            </w:r>
            <w:proofErr w:type="spellEnd"/>
            <w:r w:rsidRPr="007344CA">
              <w:rPr>
                <w:rFonts w:ascii="Arial" w:hAnsi="Arial" w:cs="Arial"/>
                <w:color w:val="000000"/>
                <w:sz w:val="18"/>
                <w:szCs w:val="18"/>
                <w:lang w:val="en-US"/>
              </w:rPr>
              <w:t>:</w:t>
            </w:r>
          </w:p>
          <w:tbl>
            <w:tblPr>
              <w:tblStyle w:val="NormalTablePHPDOCX"/>
              <w:tblW w:w="0" w:type="auto"/>
              <w:tblLook w:val="04A0" w:firstRow="1" w:lastRow="0" w:firstColumn="1" w:lastColumn="0" w:noHBand="0" w:noVBand="1"/>
            </w:tblPr>
            <w:tblGrid>
              <w:gridCol w:w="8746"/>
            </w:tblGrid>
            <w:tr w:rsidR="006F5341" w:rsidRPr="007344CA" w14:paraId="31A67990" w14:textId="77777777">
              <w:tc>
                <w:tcPr>
                  <w:tcW w:w="0" w:type="auto"/>
                  <w:tcMar>
                    <w:top w:w="0" w:type="auto"/>
                    <w:bottom w:w="0" w:type="auto"/>
                  </w:tcMar>
                </w:tcPr>
                <w:p w14:paraId="1B1885FC" w14:textId="77777777" w:rsidR="006F5341" w:rsidRPr="007344CA" w:rsidRDefault="008D2FA5">
                  <w:pPr>
                    <w:numPr>
                      <w:ilvl w:val="0"/>
                      <w:numId w:val="51"/>
                    </w:numPr>
                    <w:jc w:val="both"/>
                    <w:rPr>
                      <w:rFonts w:ascii="Arial" w:hAnsi="Arial" w:cs="Arial"/>
                      <w:color w:val="000000"/>
                      <w:sz w:val="18"/>
                      <w:szCs w:val="18"/>
                      <w:lang w:val="en-US"/>
                    </w:rPr>
                  </w:pPr>
                  <w:r w:rsidRPr="007344CA">
                    <w:rPr>
                      <w:rFonts w:ascii="Arial" w:hAnsi="Arial" w:cs="Arial"/>
                      <w:color w:val="000000"/>
                      <w:sz w:val="18"/>
                      <w:szCs w:val="18"/>
                      <w:lang w:val="en-US"/>
                    </w:rPr>
                    <w:t>pride izvajalec v takšno finančno situacijo, ki bi mu onemogočila izvedbo pogodbenih obveznosti;</w:t>
                  </w:r>
                </w:p>
                <w:p w14:paraId="16D8D9DC" w14:textId="77777777" w:rsidR="006F5341" w:rsidRPr="007344CA" w:rsidRDefault="008D2FA5">
                  <w:pPr>
                    <w:numPr>
                      <w:ilvl w:val="0"/>
                      <w:numId w:val="51"/>
                    </w:numPr>
                    <w:jc w:val="both"/>
                    <w:rPr>
                      <w:rFonts w:ascii="Arial" w:hAnsi="Arial" w:cs="Arial"/>
                      <w:color w:val="000000"/>
                      <w:sz w:val="18"/>
                      <w:szCs w:val="18"/>
                      <w:lang w:val="en-US"/>
                    </w:rPr>
                  </w:pPr>
                  <w:proofErr w:type="spellStart"/>
                  <w:r w:rsidRPr="007344CA">
                    <w:rPr>
                      <w:rFonts w:ascii="Arial" w:hAnsi="Arial" w:cs="Arial"/>
                      <w:color w:val="000000"/>
                      <w:sz w:val="18"/>
                      <w:szCs w:val="18"/>
                      <w:lang w:val="en-US"/>
                    </w:rPr>
                    <w:t>izvajalec</w:t>
                  </w:r>
                  <w:proofErr w:type="spellEnd"/>
                  <w:r w:rsidRPr="007344CA">
                    <w:rPr>
                      <w:rFonts w:ascii="Arial" w:hAnsi="Arial" w:cs="Arial"/>
                      <w:color w:val="000000"/>
                      <w:sz w:val="18"/>
                      <w:szCs w:val="18"/>
                      <w:lang w:val="en-US"/>
                    </w:rPr>
                    <w:t xml:space="preserve"> po </w:t>
                  </w:r>
                  <w:proofErr w:type="spellStart"/>
                  <w:r w:rsidRPr="007344CA">
                    <w:rPr>
                      <w:rFonts w:ascii="Arial" w:hAnsi="Arial" w:cs="Arial"/>
                      <w:color w:val="000000"/>
                      <w:sz w:val="18"/>
                      <w:szCs w:val="18"/>
                      <w:lang w:val="en-US"/>
                    </w:rPr>
                    <w:t>svoji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krivdi</w:t>
                  </w:r>
                  <w:proofErr w:type="spellEnd"/>
                  <w:r w:rsidRPr="007344CA">
                    <w:rPr>
                      <w:rFonts w:ascii="Arial" w:hAnsi="Arial" w:cs="Arial"/>
                      <w:color w:val="000000"/>
                      <w:sz w:val="18"/>
                      <w:szCs w:val="18"/>
                      <w:lang w:val="en-US"/>
                    </w:rPr>
                    <w:t xml:space="preserve"> v </w:t>
                  </w:r>
                  <w:proofErr w:type="spellStart"/>
                  <w:r w:rsidRPr="007344CA">
                    <w:rPr>
                      <w:rFonts w:ascii="Arial" w:hAnsi="Arial" w:cs="Arial"/>
                      <w:color w:val="000000"/>
                      <w:sz w:val="18"/>
                      <w:szCs w:val="18"/>
                      <w:lang w:val="en-US"/>
                    </w:rPr>
                    <w:t>roku</w:t>
                  </w:r>
                  <w:proofErr w:type="spellEnd"/>
                  <w:r w:rsidRPr="007344CA">
                    <w:rPr>
                      <w:rFonts w:ascii="Arial" w:hAnsi="Arial" w:cs="Arial"/>
                      <w:color w:val="000000"/>
                      <w:sz w:val="18"/>
                      <w:szCs w:val="18"/>
                      <w:lang w:val="en-US"/>
                    </w:rPr>
                    <w:t xml:space="preserve"> 14 </w:t>
                  </w:r>
                  <w:proofErr w:type="spellStart"/>
                  <w:r w:rsidRPr="007344CA">
                    <w:rPr>
                      <w:rFonts w:ascii="Arial" w:hAnsi="Arial" w:cs="Arial"/>
                      <w:color w:val="000000"/>
                      <w:sz w:val="18"/>
                      <w:szCs w:val="18"/>
                      <w:lang w:val="en-US"/>
                    </w:rPr>
                    <w:t>dni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veljavnosti</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pogodbe</w:t>
                  </w:r>
                  <w:proofErr w:type="spellEnd"/>
                  <w:r w:rsidRPr="007344CA">
                    <w:rPr>
                      <w:rFonts w:ascii="Arial" w:hAnsi="Arial" w:cs="Arial"/>
                      <w:color w:val="000000"/>
                      <w:sz w:val="18"/>
                      <w:szCs w:val="18"/>
                      <w:lang w:val="en-US"/>
                    </w:rPr>
                    <w:t xml:space="preserve"> in </w:t>
                  </w:r>
                  <w:proofErr w:type="spellStart"/>
                  <w:r w:rsidRPr="007344CA">
                    <w:rPr>
                      <w:rFonts w:ascii="Arial" w:hAnsi="Arial" w:cs="Arial"/>
                      <w:color w:val="000000"/>
                      <w:sz w:val="18"/>
                      <w:szCs w:val="18"/>
                      <w:lang w:val="en-US"/>
                    </w:rPr>
                    <w:t>uvedbe</w:t>
                  </w:r>
                  <w:proofErr w:type="spellEnd"/>
                  <w:r w:rsidRPr="007344CA">
                    <w:rPr>
                      <w:rFonts w:ascii="Arial" w:hAnsi="Arial" w:cs="Arial"/>
                      <w:color w:val="000000"/>
                      <w:sz w:val="18"/>
                      <w:szCs w:val="18"/>
                      <w:lang w:val="en-US"/>
                    </w:rPr>
                    <w:t xml:space="preserve"> v </w:t>
                  </w:r>
                  <w:proofErr w:type="spellStart"/>
                  <w:r w:rsidRPr="007344CA">
                    <w:rPr>
                      <w:rFonts w:ascii="Arial" w:hAnsi="Arial" w:cs="Arial"/>
                      <w:color w:val="000000"/>
                      <w:sz w:val="18"/>
                      <w:szCs w:val="18"/>
                      <w:lang w:val="en-US"/>
                    </w:rPr>
                    <w:t>delo</w:t>
                  </w:r>
                  <w:proofErr w:type="spellEnd"/>
                  <w:r w:rsidRPr="007344CA">
                    <w:rPr>
                      <w:rFonts w:ascii="Arial" w:hAnsi="Arial" w:cs="Arial"/>
                      <w:color w:val="000000"/>
                      <w:sz w:val="18"/>
                      <w:szCs w:val="18"/>
                      <w:lang w:val="en-US"/>
                    </w:rPr>
                    <w:t xml:space="preserve"> ne prične z delom;</w:t>
                  </w:r>
                </w:p>
                <w:p w14:paraId="182A8113" w14:textId="77777777" w:rsidR="006F5341" w:rsidRPr="007344CA" w:rsidRDefault="008D2FA5">
                  <w:pPr>
                    <w:numPr>
                      <w:ilvl w:val="0"/>
                      <w:numId w:val="51"/>
                    </w:numPr>
                    <w:jc w:val="both"/>
                    <w:rPr>
                      <w:rFonts w:ascii="Arial" w:hAnsi="Arial" w:cs="Arial"/>
                      <w:color w:val="000000"/>
                      <w:sz w:val="18"/>
                      <w:szCs w:val="18"/>
                      <w:lang w:val="en-US"/>
                    </w:rPr>
                  </w:pPr>
                  <w:r w:rsidRPr="007344CA">
                    <w:rPr>
                      <w:rFonts w:ascii="Arial" w:hAnsi="Arial" w:cs="Arial"/>
                      <w:color w:val="000000"/>
                      <w:sz w:val="18"/>
                      <w:szCs w:val="18"/>
                      <w:lang w:val="en-US"/>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66C70EDC" w14:textId="77777777" w:rsidR="006F5341" w:rsidRPr="007344CA" w:rsidRDefault="008D2FA5">
            <w:pPr>
              <w:spacing w:before="225" w:after="225"/>
              <w:jc w:val="both"/>
              <w:rPr>
                <w:lang w:val="en-US"/>
              </w:rPr>
            </w:pPr>
            <w:r w:rsidRPr="007344CA">
              <w:rPr>
                <w:rFonts w:ascii="Arial" w:hAnsi="Arial" w:cs="Arial"/>
                <w:color w:val="000000"/>
                <w:sz w:val="18"/>
                <w:szCs w:val="18"/>
                <w:lang w:val="en-US"/>
              </w:rPr>
              <w:t>Odstop od pogodbe učinkuje z dnem, ko izvajalec prejme pisno izjavo naročnika o odstopu.</w:t>
            </w:r>
          </w:p>
          <w:p w14:paraId="7D91ECA1" w14:textId="77777777" w:rsidR="006F5341" w:rsidRPr="007344CA" w:rsidRDefault="008D2FA5">
            <w:pPr>
              <w:spacing w:before="225" w:after="225"/>
              <w:jc w:val="both"/>
              <w:rPr>
                <w:lang w:val="en-US"/>
              </w:rPr>
            </w:pPr>
            <w:proofErr w:type="spellStart"/>
            <w:r w:rsidRPr="007344CA">
              <w:rPr>
                <w:rFonts w:ascii="Arial" w:hAnsi="Arial" w:cs="Arial"/>
                <w:color w:val="000000"/>
                <w:sz w:val="18"/>
                <w:szCs w:val="18"/>
                <w:lang w:val="en-US"/>
              </w:rPr>
              <w:t>Naročnik</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bo</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istočasno</w:t>
            </w:r>
            <w:proofErr w:type="spellEnd"/>
            <w:r w:rsidRPr="007344CA">
              <w:rPr>
                <w:rFonts w:ascii="Arial" w:hAnsi="Arial" w:cs="Arial"/>
                <w:color w:val="000000"/>
                <w:sz w:val="18"/>
                <w:szCs w:val="18"/>
                <w:lang w:val="en-US"/>
              </w:rPr>
              <w:t xml:space="preserve"> z </w:t>
            </w:r>
            <w:proofErr w:type="spellStart"/>
            <w:r w:rsidRPr="007344CA">
              <w:rPr>
                <w:rFonts w:ascii="Arial" w:hAnsi="Arial" w:cs="Arial"/>
                <w:color w:val="000000"/>
                <w:sz w:val="18"/>
                <w:szCs w:val="18"/>
                <w:lang w:val="en-US"/>
              </w:rPr>
              <w:t>odstopom</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od</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pogodbe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pričel</w:t>
            </w:r>
            <w:proofErr w:type="spellEnd"/>
            <w:r w:rsidRPr="007344CA">
              <w:rPr>
                <w:rFonts w:ascii="Arial" w:hAnsi="Arial" w:cs="Arial"/>
                <w:color w:val="000000"/>
                <w:sz w:val="18"/>
                <w:szCs w:val="18"/>
                <w:lang w:val="en-US"/>
              </w:rPr>
              <w:t xml:space="preserve"> s </w:t>
            </w:r>
            <w:proofErr w:type="spellStart"/>
            <w:r w:rsidRPr="007344CA">
              <w:rPr>
                <w:rFonts w:ascii="Arial" w:hAnsi="Arial" w:cs="Arial"/>
                <w:color w:val="000000"/>
                <w:sz w:val="18"/>
                <w:szCs w:val="18"/>
                <w:lang w:val="en-US"/>
              </w:rPr>
              <w:t>postopki</w:t>
            </w:r>
            <w:proofErr w:type="spellEnd"/>
            <w:r w:rsidRPr="007344CA">
              <w:rPr>
                <w:rFonts w:ascii="Arial" w:hAnsi="Arial" w:cs="Arial"/>
                <w:color w:val="000000"/>
                <w:sz w:val="18"/>
                <w:szCs w:val="18"/>
                <w:lang w:val="en-US"/>
              </w:rPr>
              <w:t xml:space="preserve"> za </w:t>
            </w:r>
            <w:proofErr w:type="spellStart"/>
            <w:r w:rsidRPr="007344CA">
              <w:rPr>
                <w:rFonts w:ascii="Arial" w:hAnsi="Arial" w:cs="Arial"/>
                <w:color w:val="000000"/>
                <w:sz w:val="18"/>
                <w:szCs w:val="18"/>
                <w:lang w:val="en-US"/>
              </w:rPr>
              <w:t>unovčenje</w:t>
            </w:r>
            <w:proofErr w:type="spellEnd"/>
            <w:r w:rsidRPr="007344CA">
              <w:rPr>
                <w:rFonts w:ascii="Arial" w:hAnsi="Arial" w:cs="Arial"/>
                <w:color w:val="000000"/>
                <w:sz w:val="18"/>
                <w:szCs w:val="18"/>
                <w:lang w:val="en-US"/>
              </w:rPr>
              <w:t xml:space="preserve"> </w:t>
            </w:r>
            <w:proofErr w:type="spellStart"/>
            <w:r w:rsidRPr="007344CA">
              <w:rPr>
                <w:rFonts w:ascii="Arial" w:hAnsi="Arial" w:cs="Arial"/>
                <w:color w:val="000000"/>
                <w:sz w:val="18"/>
                <w:szCs w:val="18"/>
                <w:lang w:val="en-US"/>
              </w:rPr>
              <w:t>zavarovanja</w:t>
            </w:r>
            <w:proofErr w:type="spellEnd"/>
            <w:r w:rsidRPr="007344CA">
              <w:rPr>
                <w:rFonts w:ascii="Arial" w:hAnsi="Arial" w:cs="Arial"/>
                <w:color w:val="000000"/>
                <w:sz w:val="18"/>
                <w:szCs w:val="18"/>
                <w:lang w:val="en-US"/>
              </w:rPr>
              <w:t xml:space="preserve"> za dobro izvedbo pogodbenih obveznosti.</w:t>
            </w:r>
          </w:p>
        </w:tc>
      </w:tr>
    </w:tbl>
    <w:p w14:paraId="5CD02713" w14:textId="4809CB0A" w:rsidR="006F5341" w:rsidRPr="007344CA" w:rsidRDefault="001A77AB">
      <w:pPr>
        <w:spacing w:before="225" w:after="225" w:line="240" w:lineRule="auto"/>
        <w:jc w:val="both"/>
        <w:rPr>
          <w:lang w:val="en-US"/>
        </w:rPr>
      </w:pPr>
      <w:r w:rsidRPr="007344CA">
        <w:rPr>
          <w:rFonts w:ascii="Arial" w:hAnsi="Arial" w:cs="Arial"/>
          <w:b/>
          <w:bCs/>
          <w:color w:val="000000"/>
          <w:sz w:val="18"/>
          <w:szCs w:val="18"/>
          <w:lang w:val="en-US"/>
        </w:rPr>
        <w:t>VI. AVTORSKE PRAVICE</w:t>
      </w:r>
    </w:p>
    <w:p w14:paraId="3877DEB7" w14:textId="756C5375" w:rsidR="006F5341" w:rsidRPr="007344CA" w:rsidRDefault="008D2FA5">
      <w:pPr>
        <w:spacing w:after="0" w:line="240" w:lineRule="auto"/>
        <w:jc w:val="center"/>
        <w:rPr>
          <w:lang w:val="en-US"/>
        </w:rPr>
      </w:pPr>
      <w:r w:rsidRPr="007344CA">
        <w:rPr>
          <w:rFonts w:ascii="Arial" w:hAnsi="Arial" w:cs="Arial"/>
          <w:b/>
          <w:bCs/>
          <w:color w:val="000000"/>
          <w:sz w:val="18"/>
          <w:szCs w:val="18"/>
          <w:lang w:val="en-US"/>
        </w:rPr>
        <w:t>8. člen</w:t>
      </w:r>
    </w:p>
    <w:tbl>
      <w:tblPr>
        <w:tblStyle w:val="NormalTablePHPDOCX"/>
        <w:tblW w:w="0" w:type="auto"/>
        <w:tblInd w:w="108" w:type="dxa"/>
        <w:tblLook w:val="04A0" w:firstRow="1" w:lastRow="0" w:firstColumn="1" w:lastColumn="0" w:noHBand="0" w:noVBand="1"/>
      </w:tblPr>
      <w:tblGrid>
        <w:gridCol w:w="6930"/>
      </w:tblGrid>
      <w:tr w:rsidR="001A77AB" w:rsidRPr="007344CA" w14:paraId="07918217" w14:textId="77777777">
        <w:tc>
          <w:tcPr>
            <w:tcW w:w="0" w:type="auto"/>
            <w:tcMar>
              <w:top w:w="0" w:type="auto"/>
              <w:bottom w:w="0" w:type="auto"/>
            </w:tcMar>
          </w:tcPr>
          <w:p w14:paraId="5DBF1B91" w14:textId="770F34CE" w:rsidR="006F5341" w:rsidRPr="007344CA" w:rsidRDefault="001A77AB">
            <w:pPr>
              <w:spacing w:before="225" w:after="225"/>
              <w:jc w:val="both"/>
              <w:rPr>
                <w:lang w:val="en-US"/>
              </w:rPr>
            </w:pPr>
            <w:r w:rsidRPr="007344CA">
              <w:rPr>
                <w:rFonts w:ascii="Arial" w:hAnsi="Arial" w:cs="Arial"/>
                <w:color w:val="000000"/>
                <w:sz w:val="18"/>
                <w:szCs w:val="18"/>
                <w:lang w:val="en-US"/>
              </w:rPr>
              <w:lastRenderedPageBreak/>
              <w:t>Glede lastništva in avtorskih pravic na izdelkih v</w:t>
            </w:r>
            <w:r w:rsidR="0005481B" w:rsidRPr="007344CA">
              <w:rPr>
                <w:rFonts w:ascii="Arial" w:hAnsi="Arial" w:cs="Arial"/>
                <w:color w:val="000000"/>
                <w:sz w:val="18"/>
                <w:szCs w:val="18"/>
                <w:lang w:val="en-US"/>
              </w:rPr>
              <w:t>eljajo določila okvirnega sporazuma.</w:t>
            </w:r>
          </w:p>
        </w:tc>
      </w:tr>
    </w:tbl>
    <w:p w14:paraId="57020247" w14:textId="12D16CF9" w:rsidR="006F5341" w:rsidRPr="007344CA" w:rsidRDefault="001A77AB">
      <w:pPr>
        <w:spacing w:before="225" w:after="225" w:line="240" w:lineRule="auto"/>
        <w:jc w:val="both"/>
        <w:rPr>
          <w:lang w:val="en-US"/>
        </w:rPr>
      </w:pPr>
      <w:r w:rsidRPr="007344CA">
        <w:rPr>
          <w:rFonts w:ascii="Arial" w:hAnsi="Arial" w:cs="Arial"/>
          <w:b/>
          <w:bCs/>
          <w:color w:val="000000"/>
          <w:sz w:val="18"/>
          <w:szCs w:val="18"/>
          <w:lang w:val="en-US"/>
        </w:rPr>
        <w:t>VII. KONČNE DOLOČBE</w:t>
      </w:r>
    </w:p>
    <w:p w14:paraId="031E43D9" w14:textId="5F0BD019" w:rsidR="006F5341" w:rsidRPr="007344CA" w:rsidRDefault="001A77AB">
      <w:pPr>
        <w:spacing w:after="0" w:line="240" w:lineRule="auto"/>
        <w:jc w:val="center"/>
        <w:rPr>
          <w:lang w:val="en-US"/>
        </w:rPr>
      </w:pPr>
      <w:r w:rsidRPr="007344CA">
        <w:rPr>
          <w:rFonts w:ascii="Arial" w:hAnsi="Arial" w:cs="Arial"/>
          <w:b/>
          <w:bCs/>
          <w:color w:val="000000"/>
          <w:sz w:val="18"/>
          <w:szCs w:val="18"/>
          <w:lang w:val="en-US"/>
        </w:rPr>
        <w:t>9. člen</w:t>
      </w:r>
    </w:p>
    <w:tbl>
      <w:tblPr>
        <w:tblStyle w:val="NormalTablePHPDOCX"/>
        <w:tblW w:w="0" w:type="auto"/>
        <w:tblInd w:w="108" w:type="dxa"/>
        <w:tblLook w:val="04A0" w:firstRow="1" w:lastRow="0" w:firstColumn="1" w:lastColumn="0" w:noHBand="0" w:noVBand="1"/>
      </w:tblPr>
      <w:tblGrid>
        <w:gridCol w:w="8962"/>
      </w:tblGrid>
      <w:tr w:rsidR="006F5341" w:rsidRPr="007344CA" w14:paraId="2E16FEA2" w14:textId="77777777">
        <w:tc>
          <w:tcPr>
            <w:tcW w:w="0" w:type="auto"/>
            <w:tcMar>
              <w:top w:w="0" w:type="auto"/>
              <w:bottom w:w="0" w:type="auto"/>
            </w:tcMar>
          </w:tcPr>
          <w:p w14:paraId="3B1D9E72" w14:textId="77777777" w:rsidR="006F5341" w:rsidRPr="007344CA" w:rsidRDefault="008D2FA5">
            <w:pPr>
              <w:spacing w:before="225" w:after="225"/>
              <w:jc w:val="both"/>
              <w:rPr>
                <w:lang w:val="en-US"/>
              </w:rPr>
            </w:pPr>
            <w:r w:rsidRPr="007344CA">
              <w:rPr>
                <w:rFonts w:ascii="Arial" w:hAnsi="Arial" w:cs="Arial"/>
                <w:color w:val="000000"/>
                <w:sz w:val="18"/>
                <w:szCs w:val="18"/>
                <w:lang w:val="en-US"/>
              </w:rPr>
              <w:t>Pogodba je nična, če kdo v imenu ali na račun druge pogodbene stranke, predstavniku ali posredniku organa ali organizacije iz javnega sektorja obljubi, ponudi ali da kakšno nedovoljeno korist za: </w:t>
            </w:r>
          </w:p>
          <w:tbl>
            <w:tblPr>
              <w:tblStyle w:val="NormalTablePHPDOCX"/>
              <w:tblW w:w="0" w:type="auto"/>
              <w:tblLook w:val="04A0" w:firstRow="1" w:lastRow="0" w:firstColumn="1" w:lastColumn="0" w:noHBand="0" w:noVBand="1"/>
            </w:tblPr>
            <w:tblGrid>
              <w:gridCol w:w="8746"/>
            </w:tblGrid>
            <w:tr w:rsidR="006F5341" w:rsidRPr="007344CA" w14:paraId="58DE9E7E" w14:textId="77777777">
              <w:tc>
                <w:tcPr>
                  <w:tcW w:w="0" w:type="auto"/>
                  <w:tcMar>
                    <w:top w:w="0" w:type="auto"/>
                    <w:bottom w:w="0" w:type="auto"/>
                  </w:tcMar>
                </w:tcPr>
                <w:p w14:paraId="7A54413F" w14:textId="77777777" w:rsidR="006F5341" w:rsidRPr="007344CA" w:rsidRDefault="008D2FA5">
                  <w:pPr>
                    <w:numPr>
                      <w:ilvl w:val="0"/>
                      <w:numId w:val="53"/>
                    </w:numPr>
                    <w:jc w:val="both"/>
                    <w:rPr>
                      <w:rFonts w:ascii="Arial" w:hAnsi="Arial" w:cs="Arial"/>
                      <w:color w:val="000000"/>
                      <w:sz w:val="18"/>
                      <w:szCs w:val="18"/>
                      <w:lang w:val="en-US"/>
                    </w:rPr>
                  </w:pPr>
                  <w:r w:rsidRPr="007344CA">
                    <w:rPr>
                      <w:rFonts w:ascii="Arial" w:hAnsi="Arial" w:cs="Arial"/>
                      <w:color w:val="000000"/>
                      <w:sz w:val="18"/>
                      <w:szCs w:val="18"/>
                      <w:lang w:val="en-US"/>
                    </w:rPr>
                    <w:t>pridobitev posla ali</w:t>
                  </w:r>
                </w:p>
                <w:p w14:paraId="0D5809D2" w14:textId="77777777" w:rsidR="006F5341" w:rsidRPr="007344CA" w:rsidRDefault="008D2FA5">
                  <w:pPr>
                    <w:numPr>
                      <w:ilvl w:val="0"/>
                      <w:numId w:val="53"/>
                    </w:numPr>
                    <w:jc w:val="both"/>
                    <w:rPr>
                      <w:rFonts w:ascii="Arial" w:hAnsi="Arial" w:cs="Arial"/>
                      <w:color w:val="000000"/>
                      <w:sz w:val="18"/>
                      <w:szCs w:val="18"/>
                      <w:lang w:val="en-US"/>
                    </w:rPr>
                  </w:pPr>
                  <w:r w:rsidRPr="007344CA">
                    <w:rPr>
                      <w:rFonts w:ascii="Arial" w:hAnsi="Arial" w:cs="Arial"/>
                      <w:color w:val="000000"/>
                      <w:sz w:val="18"/>
                      <w:szCs w:val="18"/>
                      <w:lang w:val="en-US"/>
                    </w:rPr>
                    <w:t>za sklenitev posla pod ugodnejšimi pogoji ali</w:t>
                  </w:r>
                </w:p>
                <w:p w14:paraId="057D8167" w14:textId="77777777" w:rsidR="006F5341" w:rsidRPr="007344CA" w:rsidRDefault="008D2FA5">
                  <w:pPr>
                    <w:numPr>
                      <w:ilvl w:val="0"/>
                      <w:numId w:val="53"/>
                    </w:numPr>
                    <w:jc w:val="both"/>
                    <w:rPr>
                      <w:rFonts w:ascii="Arial" w:hAnsi="Arial" w:cs="Arial"/>
                      <w:color w:val="000000"/>
                      <w:sz w:val="18"/>
                      <w:szCs w:val="18"/>
                      <w:lang w:val="en-US"/>
                    </w:rPr>
                  </w:pPr>
                  <w:r w:rsidRPr="007344CA">
                    <w:rPr>
                      <w:rFonts w:ascii="Arial" w:hAnsi="Arial" w:cs="Arial"/>
                      <w:color w:val="000000"/>
                      <w:sz w:val="18"/>
                      <w:szCs w:val="18"/>
                      <w:lang w:val="en-US"/>
                    </w:rPr>
                    <w:t>za opustitev dolžnega nadzora nad izvajanjem pogodbenih obveznosti ali </w:t>
                  </w:r>
                </w:p>
                <w:p w14:paraId="3ADA042A" w14:textId="77777777" w:rsidR="006F5341" w:rsidRPr="007344CA" w:rsidRDefault="008D2FA5">
                  <w:pPr>
                    <w:numPr>
                      <w:ilvl w:val="0"/>
                      <w:numId w:val="53"/>
                    </w:numPr>
                    <w:jc w:val="both"/>
                    <w:rPr>
                      <w:rFonts w:ascii="Arial" w:hAnsi="Arial" w:cs="Arial"/>
                      <w:color w:val="000000"/>
                      <w:sz w:val="18"/>
                      <w:szCs w:val="18"/>
                      <w:lang w:val="en-US"/>
                    </w:rPr>
                  </w:pPr>
                  <w:r w:rsidRPr="007344CA">
                    <w:rPr>
                      <w:rFonts w:ascii="Arial" w:hAnsi="Arial" w:cs="Arial"/>
                      <w:color w:val="000000"/>
                      <w:sz w:val="18"/>
                      <w:szCs w:val="18"/>
                      <w:lang w:val="en-US"/>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6F731C71" w14:textId="77777777" w:rsidR="006F5341" w:rsidRPr="007344CA" w:rsidRDefault="006F5341">
            <w:pPr>
              <w:rPr>
                <w:lang w:val="en-US"/>
              </w:rPr>
            </w:pPr>
          </w:p>
        </w:tc>
      </w:tr>
    </w:tbl>
    <w:p w14:paraId="43334FC3" w14:textId="50CAAD90" w:rsidR="006F5341" w:rsidRPr="007344CA" w:rsidRDefault="001A77AB">
      <w:pPr>
        <w:spacing w:after="0" w:line="240" w:lineRule="auto"/>
        <w:jc w:val="center"/>
        <w:rPr>
          <w:lang w:val="en-US"/>
        </w:rPr>
      </w:pPr>
      <w:r w:rsidRPr="007344CA">
        <w:rPr>
          <w:rFonts w:ascii="Arial" w:hAnsi="Arial" w:cs="Arial"/>
          <w:b/>
          <w:bCs/>
          <w:color w:val="000000"/>
          <w:sz w:val="18"/>
          <w:szCs w:val="18"/>
          <w:lang w:val="en-US"/>
        </w:rPr>
        <w:t>10. člen</w:t>
      </w:r>
    </w:p>
    <w:tbl>
      <w:tblPr>
        <w:tblStyle w:val="NormalTablePHPDOCX"/>
        <w:tblW w:w="0" w:type="auto"/>
        <w:tblInd w:w="108" w:type="dxa"/>
        <w:tblLook w:val="04A0" w:firstRow="1" w:lastRow="0" w:firstColumn="1" w:lastColumn="0" w:noHBand="0" w:noVBand="1"/>
      </w:tblPr>
      <w:tblGrid>
        <w:gridCol w:w="8962"/>
      </w:tblGrid>
      <w:tr w:rsidR="006F5341" w:rsidRPr="007344CA" w14:paraId="4EE5484E" w14:textId="77777777">
        <w:tc>
          <w:tcPr>
            <w:tcW w:w="0" w:type="auto"/>
            <w:tcMar>
              <w:top w:w="0" w:type="auto"/>
              <w:bottom w:w="0" w:type="auto"/>
            </w:tcMar>
          </w:tcPr>
          <w:p w14:paraId="2287CD8C" w14:textId="16C569FB" w:rsidR="006F5341" w:rsidRPr="007344CA" w:rsidRDefault="008D2FA5">
            <w:pPr>
              <w:spacing w:before="225" w:after="225"/>
              <w:jc w:val="both"/>
              <w:rPr>
                <w:lang w:val="en-US"/>
              </w:rPr>
            </w:pPr>
            <w:r w:rsidRPr="007344CA">
              <w:rPr>
                <w:rFonts w:ascii="Arial" w:hAnsi="Arial" w:cs="Arial"/>
                <w:color w:val="000000"/>
                <w:sz w:val="18"/>
                <w:szCs w:val="18"/>
                <w:lang w:val="en-US"/>
              </w:rPr>
              <w:t xml:space="preserve">Za vsa vprašanja, ki s to pogodbo niso posebej opredeljena, se uporabljajo določbe </w:t>
            </w:r>
            <w:r w:rsidR="0005481B" w:rsidRPr="007344CA">
              <w:rPr>
                <w:rFonts w:ascii="Arial" w:hAnsi="Arial" w:cs="Arial"/>
                <w:color w:val="000000"/>
                <w:sz w:val="18"/>
                <w:szCs w:val="18"/>
                <w:lang w:val="en-US"/>
              </w:rPr>
              <w:t xml:space="preserve">Okvirnega sporazuma številka ________ z dne in podredno </w:t>
            </w:r>
            <w:r w:rsidRPr="007344CA">
              <w:rPr>
                <w:rFonts w:ascii="Arial" w:hAnsi="Arial" w:cs="Arial"/>
                <w:color w:val="000000"/>
                <w:sz w:val="18"/>
                <w:szCs w:val="18"/>
                <w:lang w:val="en-US"/>
              </w:rPr>
              <w:t>Obligacijskega zakonika.</w:t>
            </w:r>
          </w:p>
        </w:tc>
      </w:tr>
    </w:tbl>
    <w:p w14:paraId="4D13A703" w14:textId="3AD73335" w:rsidR="006F5341" w:rsidRPr="007344CA" w:rsidRDefault="001A77AB">
      <w:pPr>
        <w:spacing w:after="0" w:line="240" w:lineRule="auto"/>
        <w:jc w:val="center"/>
        <w:rPr>
          <w:lang w:val="en-US"/>
        </w:rPr>
      </w:pPr>
      <w:r w:rsidRPr="007344CA">
        <w:rPr>
          <w:rFonts w:ascii="Arial" w:hAnsi="Arial" w:cs="Arial"/>
          <w:b/>
          <w:bCs/>
          <w:color w:val="000000"/>
          <w:sz w:val="18"/>
          <w:szCs w:val="18"/>
          <w:lang w:val="en-US"/>
        </w:rPr>
        <w:t>11. člen</w:t>
      </w:r>
    </w:p>
    <w:tbl>
      <w:tblPr>
        <w:tblStyle w:val="NormalTablePHPDOCX"/>
        <w:tblW w:w="0" w:type="auto"/>
        <w:tblInd w:w="108" w:type="dxa"/>
        <w:tblLook w:val="04A0" w:firstRow="1" w:lastRow="0" w:firstColumn="1" w:lastColumn="0" w:noHBand="0" w:noVBand="1"/>
      </w:tblPr>
      <w:tblGrid>
        <w:gridCol w:w="8962"/>
      </w:tblGrid>
      <w:tr w:rsidR="006F5341" w:rsidRPr="007344CA" w14:paraId="066E0980" w14:textId="77777777">
        <w:tc>
          <w:tcPr>
            <w:tcW w:w="0" w:type="auto"/>
            <w:tcMar>
              <w:top w:w="0" w:type="auto"/>
              <w:bottom w:w="0" w:type="auto"/>
            </w:tcMar>
          </w:tcPr>
          <w:p w14:paraId="05FAED4B" w14:textId="106DC670" w:rsidR="006F5341" w:rsidRPr="007344CA" w:rsidRDefault="008D2FA5">
            <w:pPr>
              <w:spacing w:before="225" w:after="225"/>
              <w:jc w:val="both"/>
              <w:rPr>
                <w:lang w:val="en-US"/>
              </w:rPr>
            </w:pPr>
            <w:r w:rsidRPr="007344CA">
              <w:rPr>
                <w:rFonts w:ascii="Arial" w:hAnsi="Arial" w:cs="Arial"/>
                <w:color w:val="000000"/>
                <w:sz w:val="18"/>
                <w:szCs w:val="18"/>
                <w:lang w:val="en-US"/>
              </w:rPr>
              <w:t xml:space="preserve">Pogodba je sklenjena, ko jo podpišeta obe pogodbeni stranki in velja do izpolnitve vseh obveznosti po tej pogodbi. Pogodba je v delu, ki se nanaša na vzdrževanje sklenjena za </w:t>
            </w:r>
            <w:r w:rsidR="001A77AB" w:rsidRPr="007344CA">
              <w:rPr>
                <w:rFonts w:ascii="Arial" w:hAnsi="Arial" w:cs="Arial"/>
                <w:color w:val="000000"/>
                <w:sz w:val="18"/>
                <w:szCs w:val="18"/>
                <w:lang w:val="en-US"/>
              </w:rPr>
              <w:t>čas veljavnosti okvirnega sporazuma, ki je podlaga za njeno sklenitev</w:t>
            </w:r>
            <w:r w:rsidRPr="007344CA">
              <w:rPr>
                <w:rFonts w:ascii="Arial" w:hAnsi="Arial" w:cs="Arial"/>
                <w:color w:val="000000"/>
                <w:sz w:val="18"/>
                <w:szCs w:val="18"/>
                <w:lang w:val="en-US"/>
              </w:rPr>
              <w:t>.</w:t>
            </w:r>
          </w:p>
        </w:tc>
      </w:tr>
    </w:tbl>
    <w:p w14:paraId="466F3044" w14:textId="2B472158" w:rsidR="006F5341" w:rsidRPr="007344CA" w:rsidRDefault="001A77AB">
      <w:pPr>
        <w:spacing w:after="0" w:line="240" w:lineRule="auto"/>
        <w:jc w:val="center"/>
        <w:rPr>
          <w:lang w:val="en-US"/>
        </w:rPr>
      </w:pPr>
      <w:r w:rsidRPr="007344CA">
        <w:rPr>
          <w:rFonts w:ascii="Arial" w:hAnsi="Arial" w:cs="Arial"/>
          <w:b/>
          <w:bCs/>
          <w:color w:val="000000"/>
          <w:sz w:val="18"/>
          <w:szCs w:val="18"/>
          <w:lang w:val="en-US"/>
        </w:rPr>
        <w:t>12. člen</w:t>
      </w:r>
    </w:p>
    <w:tbl>
      <w:tblPr>
        <w:tblStyle w:val="NormalTablePHPDOCX"/>
        <w:tblW w:w="0" w:type="auto"/>
        <w:tblInd w:w="108" w:type="dxa"/>
        <w:tblLook w:val="04A0" w:firstRow="1" w:lastRow="0" w:firstColumn="1" w:lastColumn="0" w:noHBand="0" w:noVBand="1"/>
      </w:tblPr>
      <w:tblGrid>
        <w:gridCol w:w="8252"/>
      </w:tblGrid>
      <w:tr w:rsidR="006F5341" w:rsidRPr="007344CA" w14:paraId="1382039C" w14:textId="77777777">
        <w:tc>
          <w:tcPr>
            <w:tcW w:w="0" w:type="auto"/>
            <w:tcMar>
              <w:top w:w="0" w:type="auto"/>
              <w:bottom w:w="0" w:type="auto"/>
            </w:tcMar>
          </w:tcPr>
          <w:p w14:paraId="329B8675" w14:textId="22EC9F36" w:rsidR="006F5341" w:rsidRPr="007344CA" w:rsidRDefault="008D2FA5">
            <w:pPr>
              <w:spacing w:before="225" w:after="225"/>
              <w:jc w:val="both"/>
              <w:rPr>
                <w:lang w:val="en-US"/>
              </w:rPr>
            </w:pPr>
            <w:r w:rsidRPr="007344CA">
              <w:rPr>
                <w:rFonts w:ascii="Arial" w:hAnsi="Arial" w:cs="Arial"/>
                <w:color w:val="000000"/>
                <w:sz w:val="18"/>
                <w:szCs w:val="18"/>
                <w:lang w:val="en-US"/>
              </w:rPr>
              <w:t xml:space="preserve">Ta pogodba je napisana v </w:t>
            </w:r>
            <w:r w:rsidR="005B7241">
              <w:rPr>
                <w:rFonts w:ascii="Arial" w:hAnsi="Arial" w:cs="Arial"/>
                <w:color w:val="000000"/>
                <w:sz w:val="18"/>
                <w:szCs w:val="18"/>
                <w:lang w:val="en-US"/>
              </w:rPr>
              <w:t>2</w:t>
            </w:r>
            <w:r w:rsidR="005418B4">
              <w:rPr>
                <w:rFonts w:ascii="Arial" w:hAnsi="Arial" w:cs="Arial"/>
                <w:color w:val="000000"/>
                <w:sz w:val="18"/>
                <w:szCs w:val="18"/>
                <w:lang w:val="en-US"/>
              </w:rPr>
              <w:t xml:space="preserve"> </w:t>
            </w:r>
            <w:r w:rsidRPr="007344CA">
              <w:rPr>
                <w:rFonts w:ascii="Arial" w:hAnsi="Arial" w:cs="Arial"/>
                <w:color w:val="000000"/>
                <w:sz w:val="18"/>
                <w:szCs w:val="18"/>
                <w:lang w:val="en-US"/>
              </w:rPr>
              <w:t>enakih izvodih, od katerih prejme vsaka pogodbena stranka po</w:t>
            </w:r>
            <w:r w:rsidR="005418B4">
              <w:rPr>
                <w:rFonts w:ascii="Arial" w:hAnsi="Arial" w:cs="Arial"/>
                <w:color w:val="000000"/>
                <w:sz w:val="18"/>
                <w:szCs w:val="18"/>
                <w:lang w:val="en-US"/>
              </w:rPr>
              <w:t xml:space="preserve"> </w:t>
            </w:r>
            <w:r w:rsidR="005B7241">
              <w:rPr>
                <w:rFonts w:ascii="Arial" w:hAnsi="Arial" w:cs="Arial"/>
                <w:color w:val="000000"/>
                <w:sz w:val="18"/>
                <w:szCs w:val="18"/>
                <w:lang w:val="en-US"/>
              </w:rPr>
              <w:t>en izvod</w:t>
            </w:r>
            <w:r w:rsidRPr="007344CA">
              <w:rPr>
                <w:rFonts w:ascii="Arial" w:hAnsi="Arial" w:cs="Arial"/>
                <w:color w:val="000000"/>
                <w:sz w:val="18"/>
                <w:szCs w:val="18"/>
                <w:lang w:val="en-US"/>
              </w:rPr>
              <w:t>.</w:t>
            </w:r>
          </w:p>
        </w:tc>
      </w:tr>
    </w:tbl>
    <w:p w14:paraId="42F1B3AC" w14:textId="77777777" w:rsidR="00D35064" w:rsidRPr="007344CA" w:rsidRDefault="00D35064" w:rsidP="00D35064">
      <w:pPr>
        <w:spacing w:after="0" w:line="240" w:lineRule="auto"/>
        <w:rPr>
          <w:sz w:val="18"/>
          <w:szCs w:val="18"/>
          <w:lang w:val="en-US"/>
        </w:rPr>
      </w:pPr>
    </w:p>
    <w:p w14:paraId="19447E9A" w14:textId="77777777" w:rsidR="00B16FD6" w:rsidRPr="007344CA" w:rsidRDefault="00B16FD6" w:rsidP="00D35064">
      <w:pPr>
        <w:spacing w:after="0" w:line="240" w:lineRule="auto"/>
        <w:rPr>
          <w:sz w:val="18"/>
          <w:szCs w:val="18"/>
          <w:lang w:val="en-US"/>
        </w:rPr>
      </w:pPr>
    </w:p>
    <w:p w14:paraId="32F9FCCF" w14:textId="77777777" w:rsidR="00B16FD6" w:rsidRPr="007344CA" w:rsidRDefault="00B16FD6" w:rsidP="00D35064">
      <w:pPr>
        <w:spacing w:after="0" w:line="240" w:lineRule="auto"/>
        <w:rPr>
          <w:sz w:val="18"/>
          <w:szCs w:val="18"/>
          <w:lang w:val="en-US"/>
        </w:rPr>
      </w:pPr>
    </w:p>
    <w:p w14:paraId="1562BC35" w14:textId="77777777" w:rsidR="00B16FD6" w:rsidRPr="007344CA" w:rsidRDefault="00B16FD6" w:rsidP="00D35064">
      <w:pPr>
        <w:spacing w:after="0" w:line="240" w:lineRule="auto"/>
        <w:rPr>
          <w:sz w:val="18"/>
          <w:szCs w:val="18"/>
          <w:lang w:val="en-US"/>
        </w:rPr>
      </w:pPr>
    </w:p>
    <w:p w14:paraId="0466B2B4" w14:textId="77777777" w:rsidR="001A77AB" w:rsidRPr="007344CA" w:rsidRDefault="001A77AB" w:rsidP="00D35064">
      <w:pPr>
        <w:spacing w:after="0" w:line="240" w:lineRule="auto"/>
        <w:rPr>
          <w:sz w:val="18"/>
          <w:szCs w:val="18"/>
          <w:lang w:val="en-US"/>
        </w:rPr>
      </w:pPr>
    </w:p>
    <w:p w14:paraId="4D8696C4" w14:textId="77777777" w:rsidR="00D35064" w:rsidRPr="007344CA" w:rsidRDefault="00D35064" w:rsidP="00D35064">
      <w:pPr>
        <w:spacing w:after="0" w:line="240" w:lineRule="auto"/>
        <w:rPr>
          <w:sz w:val="18"/>
          <w:szCs w:val="18"/>
          <w:lang w:val="en-US"/>
        </w:rPr>
      </w:pPr>
    </w:p>
    <w:p w14:paraId="3F52A968" w14:textId="2AD25F41" w:rsidR="00D35064" w:rsidRPr="007344CA" w:rsidRDefault="00D35064" w:rsidP="00D35064">
      <w:pPr>
        <w:spacing w:after="0" w:line="240" w:lineRule="auto"/>
        <w:rPr>
          <w:sz w:val="18"/>
          <w:szCs w:val="18"/>
          <w:lang w:val="en-US"/>
        </w:rPr>
      </w:pPr>
      <w:r w:rsidRPr="007344CA">
        <w:rPr>
          <w:sz w:val="18"/>
          <w:szCs w:val="18"/>
          <w:lang w:val="en-US"/>
        </w:rPr>
        <w:t xml:space="preserve">   Izjavljamo, da smo seznanjeni z določili vzorca pogodbe in smo jih v celoti upoštevali pri pripravi naše </w:t>
      </w:r>
      <w:r w:rsidR="00DD5CC7" w:rsidRPr="007344CA">
        <w:rPr>
          <w:sz w:val="18"/>
          <w:szCs w:val="18"/>
          <w:lang w:val="en-US"/>
        </w:rPr>
        <w:t>ponudbe</w:t>
      </w:r>
      <w:r w:rsidRPr="007344CA">
        <w:rPr>
          <w:sz w:val="18"/>
          <w:szCs w:val="18"/>
          <w:lang w:val="en-US"/>
        </w:rPr>
        <w:t>.</w:t>
      </w:r>
    </w:p>
    <w:tbl>
      <w:tblPr>
        <w:tblStyle w:val="NormalTablePHPDOCX"/>
        <w:tblW w:w="5000" w:type="pct"/>
        <w:tblInd w:w="108" w:type="dxa"/>
        <w:tblLook w:val="04A0" w:firstRow="1" w:lastRow="0" w:firstColumn="1" w:lastColumn="0" w:noHBand="0" w:noVBand="1"/>
      </w:tblPr>
      <w:tblGrid>
        <w:gridCol w:w="4535"/>
        <w:gridCol w:w="4535"/>
      </w:tblGrid>
      <w:tr w:rsidR="00D35064" w:rsidRPr="007344CA" w14:paraId="29E4BA3D" w14:textId="77777777" w:rsidTr="000F233B">
        <w:tc>
          <w:tcPr>
            <w:tcW w:w="2500" w:type="pct"/>
            <w:tcMar>
              <w:top w:w="75" w:type="dxa"/>
              <w:bottom w:w="75" w:type="dxa"/>
            </w:tcMar>
            <w:vAlign w:val="center"/>
          </w:tcPr>
          <w:p w14:paraId="6139CA34" w14:textId="77777777" w:rsidR="00D35064" w:rsidRPr="007344CA" w:rsidRDefault="00D35064" w:rsidP="000F233B">
            <w:pPr>
              <w:rPr>
                <w:sz w:val="18"/>
                <w:szCs w:val="18"/>
                <w:lang w:val="en-US"/>
              </w:rPr>
            </w:pPr>
          </w:p>
          <w:p w14:paraId="010F1B6A" w14:textId="77777777" w:rsidR="00D35064" w:rsidRPr="007344CA" w:rsidRDefault="00D35064" w:rsidP="000F233B">
            <w:pPr>
              <w:rPr>
                <w:sz w:val="18"/>
                <w:szCs w:val="18"/>
                <w:lang w:val="en-US"/>
              </w:rPr>
            </w:pPr>
          </w:p>
          <w:p w14:paraId="3B9B61E9" w14:textId="77777777" w:rsidR="00D35064" w:rsidRPr="007344CA" w:rsidRDefault="00D35064" w:rsidP="000F233B">
            <w:pPr>
              <w:rPr>
                <w:sz w:val="18"/>
                <w:szCs w:val="18"/>
                <w:lang w:val="en-US"/>
              </w:rPr>
            </w:pPr>
            <w:r w:rsidRPr="007344CA">
              <w:rPr>
                <w:sz w:val="18"/>
                <w:szCs w:val="18"/>
                <w:lang w:val="en-US"/>
              </w:rPr>
              <w:t>Kraj in datum:</w:t>
            </w:r>
          </w:p>
        </w:tc>
        <w:tc>
          <w:tcPr>
            <w:tcW w:w="0" w:type="auto"/>
            <w:tcMar>
              <w:top w:w="75" w:type="dxa"/>
              <w:bottom w:w="75" w:type="dxa"/>
            </w:tcMar>
            <w:vAlign w:val="center"/>
          </w:tcPr>
          <w:p w14:paraId="53080E85" w14:textId="77777777" w:rsidR="00D35064" w:rsidRPr="007344CA" w:rsidRDefault="00D35064" w:rsidP="000F233B">
            <w:pPr>
              <w:rPr>
                <w:sz w:val="18"/>
                <w:szCs w:val="18"/>
                <w:lang w:val="en-US"/>
              </w:rPr>
            </w:pPr>
          </w:p>
          <w:p w14:paraId="7721F8AD" w14:textId="77777777" w:rsidR="00D35064" w:rsidRPr="007344CA" w:rsidRDefault="00D35064" w:rsidP="000F233B">
            <w:pPr>
              <w:rPr>
                <w:sz w:val="18"/>
                <w:szCs w:val="18"/>
                <w:lang w:val="en-US"/>
              </w:rPr>
            </w:pPr>
          </w:p>
          <w:p w14:paraId="6D4E086B" w14:textId="77777777" w:rsidR="00D35064" w:rsidRPr="007344CA" w:rsidRDefault="00D35064" w:rsidP="000F233B">
            <w:pPr>
              <w:rPr>
                <w:sz w:val="18"/>
                <w:szCs w:val="18"/>
                <w:lang w:val="en-US"/>
              </w:rPr>
            </w:pPr>
          </w:p>
          <w:p w14:paraId="65A5EF93" w14:textId="77777777" w:rsidR="00D35064" w:rsidRPr="007344CA" w:rsidRDefault="00D35064" w:rsidP="000F233B">
            <w:pPr>
              <w:rPr>
                <w:sz w:val="18"/>
                <w:szCs w:val="18"/>
                <w:lang w:val="en-US"/>
              </w:rPr>
            </w:pPr>
            <w:r w:rsidRPr="007344CA">
              <w:rPr>
                <w:sz w:val="18"/>
                <w:szCs w:val="18"/>
                <w:lang w:val="en-US"/>
              </w:rPr>
              <w:t>Ime in priimek: _____________________</w:t>
            </w:r>
          </w:p>
        </w:tc>
      </w:tr>
      <w:tr w:rsidR="00D35064" w:rsidRPr="007344CA" w14:paraId="53684108" w14:textId="77777777" w:rsidTr="000F233B">
        <w:tc>
          <w:tcPr>
            <w:tcW w:w="2500" w:type="pct"/>
            <w:tcMar>
              <w:top w:w="75" w:type="dxa"/>
              <w:bottom w:w="75" w:type="dxa"/>
            </w:tcMar>
            <w:vAlign w:val="center"/>
          </w:tcPr>
          <w:p w14:paraId="46C975D9" w14:textId="77777777" w:rsidR="00D35064" w:rsidRPr="007344CA" w:rsidRDefault="00D35064" w:rsidP="000F233B">
            <w:pPr>
              <w:rPr>
                <w:sz w:val="18"/>
                <w:szCs w:val="18"/>
                <w:lang w:val="en-US"/>
              </w:rPr>
            </w:pPr>
            <w:r w:rsidRPr="007344CA">
              <w:rPr>
                <w:sz w:val="18"/>
                <w:szCs w:val="18"/>
                <w:lang w:val="en-US"/>
              </w:rPr>
              <w:t> </w:t>
            </w:r>
          </w:p>
        </w:tc>
        <w:tc>
          <w:tcPr>
            <w:tcW w:w="0" w:type="auto"/>
            <w:tcMar>
              <w:top w:w="75" w:type="dxa"/>
              <w:bottom w:w="75" w:type="dxa"/>
            </w:tcMar>
            <w:vAlign w:val="center"/>
          </w:tcPr>
          <w:p w14:paraId="39BAEECF" w14:textId="77777777" w:rsidR="00D35064" w:rsidRPr="007344CA" w:rsidRDefault="00D35064" w:rsidP="000F233B">
            <w:pPr>
              <w:rPr>
                <w:sz w:val="18"/>
                <w:szCs w:val="18"/>
                <w:lang w:val="en-US"/>
              </w:rPr>
            </w:pPr>
            <w:r w:rsidRPr="007344CA">
              <w:rPr>
                <w:sz w:val="18"/>
                <w:szCs w:val="18"/>
                <w:lang w:val="en-US"/>
              </w:rPr>
              <w:t>(žig in podpis)</w:t>
            </w:r>
          </w:p>
        </w:tc>
      </w:tr>
    </w:tbl>
    <w:p w14:paraId="6193B4D5" w14:textId="77777777" w:rsidR="00D35064" w:rsidRPr="007344CA" w:rsidRDefault="00D35064" w:rsidP="00D35064">
      <w:pPr>
        <w:spacing w:after="0" w:line="240" w:lineRule="auto"/>
        <w:rPr>
          <w:sz w:val="18"/>
          <w:szCs w:val="18"/>
          <w:lang w:val="en-US"/>
        </w:rPr>
      </w:pPr>
    </w:p>
    <w:p w14:paraId="7A8D42EA" w14:textId="77777777" w:rsidR="00D35064" w:rsidRPr="007344CA" w:rsidRDefault="00D35064" w:rsidP="00D35064">
      <w:pPr>
        <w:spacing w:after="0" w:line="240" w:lineRule="auto"/>
        <w:rPr>
          <w:lang w:val="en-US"/>
        </w:rPr>
      </w:pPr>
    </w:p>
    <w:p w14:paraId="184D0EA9" w14:textId="77777777" w:rsidR="00D35064" w:rsidRPr="007344CA" w:rsidRDefault="00D35064" w:rsidP="00D35064">
      <w:pPr>
        <w:spacing w:after="0" w:line="240" w:lineRule="auto"/>
        <w:rPr>
          <w:lang w:val="en-US"/>
        </w:rPr>
      </w:pPr>
    </w:p>
    <w:p w14:paraId="5F38226A" w14:textId="77777777" w:rsidR="00D35064" w:rsidRPr="007344CA" w:rsidRDefault="00D35064" w:rsidP="00D35064">
      <w:pPr>
        <w:spacing w:after="0" w:line="240" w:lineRule="auto"/>
        <w:rPr>
          <w:lang w:val="en-US"/>
        </w:rPr>
      </w:pPr>
      <w:r w:rsidRPr="007344CA">
        <w:rPr>
          <w:rFonts w:ascii="Arial" w:hAnsi="Arial" w:cs="Arial"/>
          <w:color w:val="000000"/>
          <w:sz w:val="18"/>
          <w:szCs w:val="18"/>
          <w:lang w:val="en-US"/>
        </w:rPr>
        <w:t>V/na ________________, dne ________________</w:t>
      </w:r>
    </w:p>
    <w:p w14:paraId="7DD1279F" w14:textId="5EECF14B" w:rsidR="006F5341" w:rsidRPr="007344CA" w:rsidRDefault="006F5341" w:rsidP="00D35064">
      <w:pPr>
        <w:spacing w:before="975" w:after="225" w:line="240" w:lineRule="auto"/>
        <w:jc w:val="both"/>
        <w:rPr>
          <w:lang w:val="en-US"/>
        </w:rPr>
      </w:pPr>
    </w:p>
    <w:sectPr w:rsidR="006F5341" w:rsidRPr="007344CA" w:rsidSect="00A250F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C9FD3" w14:textId="77777777" w:rsidR="00004F79" w:rsidRDefault="00004F79" w:rsidP="006975C6">
      <w:pPr>
        <w:spacing w:after="0" w:line="240" w:lineRule="auto"/>
      </w:pPr>
      <w:r>
        <w:separator/>
      </w:r>
    </w:p>
  </w:endnote>
  <w:endnote w:type="continuationSeparator" w:id="0">
    <w:p w14:paraId="58E2A611" w14:textId="77777777" w:rsidR="00004F79" w:rsidRDefault="00004F7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Roman (Body CS)">
    <w:charset w:val="00"/>
    <w:family w:val="roman"/>
    <w:pitch w:val="default"/>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AC8BA" w14:textId="77777777" w:rsidR="006B2936" w:rsidRDefault="006B2936" w:rsidP="00D379CF">
    <w:pPr>
      <w:pStyle w:val="Footer"/>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70D3B" w14:textId="77777777" w:rsidR="006B2936" w:rsidRDefault="006B2936" w:rsidP="00D43D4E">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6D74F" w14:textId="77777777" w:rsidR="006B2936" w:rsidRDefault="006B2936" w:rsidP="00D43D4E">
    <w:pPr>
      <w:pStyle w:val="Footer"/>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F53C" w14:textId="77777777" w:rsidR="006B2936" w:rsidRDefault="006B2936" w:rsidP="00D43D4E">
    <w:pPr>
      <w:pStyle w:val="Footer"/>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8344D" w14:textId="77777777" w:rsidR="006B2936" w:rsidRDefault="006B2936" w:rsidP="00D43D4E">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7985E" w14:textId="3723C133" w:rsidR="00326D07" w:rsidRPr="00395566" w:rsidRDefault="00395566" w:rsidP="00D379CF">
    <w:pPr>
      <w:pStyle w:val="Footer"/>
      <w:jc w:val="right"/>
      <w:rPr>
        <w:rFonts w:ascii="Arial" w:hAnsi="Arial" w:cs="Arial"/>
        <w:sz w:val="18"/>
        <w:szCs w:val="18"/>
      </w:rPr>
    </w:pPr>
    <w:r w:rsidRPr="00395566">
      <w:rPr>
        <w:rFonts w:ascii="Arial" w:hAnsi="Arial" w:cs="Arial"/>
        <w:sz w:val="18"/>
        <w:szCs w:val="18"/>
        <w:lang w:val="en-GB"/>
      </w:rPr>
      <w:t xml:space="preserve">Stran </w:t>
    </w:r>
    <w:r w:rsidRPr="00395566">
      <w:rPr>
        <w:rFonts w:ascii="Arial" w:hAnsi="Arial" w:cs="Arial"/>
        <w:sz w:val="18"/>
        <w:szCs w:val="18"/>
        <w:lang w:val="en-GB"/>
      </w:rPr>
      <w:fldChar w:fldCharType="begin"/>
    </w:r>
    <w:r w:rsidRPr="00395566">
      <w:rPr>
        <w:rFonts w:ascii="Arial" w:hAnsi="Arial" w:cs="Arial"/>
        <w:sz w:val="18"/>
        <w:szCs w:val="18"/>
        <w:lang w:val="en-GB"/>
      </w:rPr>
      <w:instrText xml:space="preserve"> PAGE </w:instrText>
    </w:r>
    <w:r w:rsidRPr="00395566">
      <w:rPr>
        <w:rFonts w:ascii="Arial" w:hAnsi="Arial" w:cs="Arial"/>
        <w:sz w:val="18"/>
        <w:szCs w:val="18"/>
        <w:lang w:val="en-GB"/>
      </w:rPr>
      <w:fldChar w:fldCharType="separate"/>
    </w:r>
    <w:r w:rsidRPr="00395566">
      <w:rPr>
        <w:rFonts w:ascii="Arial" w:hAnsi="Arial" w:cs="Arial"/>
        <w:noProof/>
        <w:sz w:val="18"/>
        <w:szCs w:val="18"/>
        <w:lang w:val="en-GB"/>
      </w:rPr>
      <w:t>2</w:t>
    </w:r>
    <w:r w:rsidRPr="00395566">
      <w:rPr>
        <w:rFonts w:ascii="Arial" w:hAnsi="Arial" w:cs="Arial"/>
        <w:sz w:val="18"/>
        <w:szCs w:val="18"/>
        <w:lang w:val="en-GB"/>
      </w:rPr>
      <w:fldChar w:fldCharType="end"/>
    </w:r>
    <w:r w:rsidRPr="00395566">
      <w:rPr>
        <w:rFonts w:ascii="Arial" w:hAnsi="Arial" w:cs="Arial"/>
        <w:sz w:val="18"/>
        <w:szCs w:val="18"/>
        <w:lang w:val="en-GB"/>
      </w:rPr>
      <w:t xml:space="preserve"> od </w:t>
    </w:r>
    <w:r w:rsidRPr="00395566">
      <w:rPr>
        <w:rFonts w:ascii="Arial" w:hAnsi="Arial" w:cs="Arial"/>
        <w:sz w:val="18"/>
        <w:szCs w:val="18"/>
        <w:lang w:val="en-GB"/>
      </w:rPr>
      <w:fldChar w:fldCharType="begin"/>
    </w:r>
    <w:r w:rsidRPr="00395566">
      <w:rPr>
        <w:rFonts w:ascii="Arial" w:hAnsi="Arial" w:cs="Arial"/>
        <w:sz w:val="18"/>
        <w:szCs w:val="18"/>
        <w:lang w:val="en-GB"/>
      </w:rPr>
      <w:instrText xml:space="preserve"> NUMPAGES </w:instrText>
    </w:r>
    <w:r w:rsidRPr="00395566">
      <w:rPr>
        <w:rFonts w:ascii="Arial" w:hAnsi="Arial" w:cs="Arial"/>
        <w:sz w:val="18"/>
        <w:szCs w:val="18"/>
        <w:lang w:val="en-GB"/>
      </w:rPr>
      <w:fldChar w:fldCharType="separate"/>
    </w:r>
    <w:r w:rsidRPr="00395566">
      <w:rPr>
        <w:rFonts w:ascii="Arial" w:hAnsi="Arial" w:cs="Arial"/>
        <w:noProof/>
        <w:sz w:val="18"/>
        <w:szCs w:val="18"/>
        <w:lang w:val="en-GB"/>
      </w:rPr>
      <w:t>56</w:t>
    </w:r>
    <w:r w:rsidRPr="00395566">
      <w:rPr>
        <w:rFonts w:ascii="Arial" w:hAnsi="Arial" w:cs="Arial"/>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62077" w14:textId="77777777" w:rsidR="006B2936" w:rsidRDefault="006B2936" w:rsidP="00D43D4E">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DD5CA" w14:textId="77777777" w:rsidR="006B2936" w:rsidRDefault="006B2936" w:rsidP="00D43D4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A492F" w14:textId="77777777" w:rsidR="006B2936" w:rsidRDefault="006B2936" w:rsidP="00D43D4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DF63E" w14:textId="77777777" w:rsidR="006B2936" w:rsidRDefault="006B2936" w:rsidP="00D43D4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4625E" w14:textId="77777777" w:rsidR="006B2936" w:rsidRDefault="006B2936" w:rsidP="00D43D4E">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7A0A8" w14:textId="77777777" w:rsidR="006B2936" w:rsidRDefault="006B2936" w:rsidP="00D43D4E">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CAF6E" w14:textId="77777777" w:rsidR="006B2936" w:rsidRDefault="006B2936" w:rsidP="00D43D4E">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22B86" w14:textId="77777777" w:rsidR="00004F79" w:rsidRDefault="00004F79" w:rsidP="006975C6">
      <w:pPr>
        <w:spacing w:after="0" w:line="240" w:lineRule="auto"/>
      </w:pPr>
      <w:r>
        <w:separator/>
      </w:r>
    </w:p>
  </w:footnote>
  <w:footnote w:type="continuationSeparator" w:id="0">
    <w:p w14:paraId="50DA2683" w14:textId="77777777" w:rsidR="00004F79" w:rsidRDefault="00004F79"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43B32" w14:textId="77777777" w:rsidR="005F156D" w:rsidRDefault="005F156D" w:rsidP="005F156D">
    <w:pPr>
      <w:pStyle w:val="Header"/>
      <w:tabs>
        <w:tab w:val="clear" w:pos="4536"/>
        <w:tab w:val="clear" w:pos="9072"/>
        <w:tab w:val="left" w:pos="1168"/>
      </w:tabs>
      <w:rPr>
        <w:rFonts w:ascii="Arial" w:hAnsi="Arial" w:cs="Arial"/>
      </w:rPr>
    </w:pPr>
    <w:r>
      <w:rPr>
        <w:rFonts w:ascii="Arial" w:hAnsi="Arial" w:cs="Arial"/>
        <w:noProof/>
      </w:rPr>
      <w:drawing>
        <wp:inline distT="0" distB="0" distL="0" distR="0" wp14:anchorId="64430A34" wp14:editId="7AEB696B">
          <wp:extent cx="3067291" cy="612782"/>
          <wp:effectExtent l="0" t="0" r="6350" b="0"/>
          <wp:docPr id="7" name="Picture 7"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_onkoloski.png"/>
                  <pic:cNvPicPr/>
                </pic:nvPicPr>
                <pic:blipFill>
                  <a:blip r:embed="rId1">
                    <a:extLst>
                      <a:ext uri="{28A0092B-C50C-407E-A947-70E740481C1C}">
                        <a14:useLocalDpi xmlns:a14="http://schemas.microsoft.com/office/drawing/2010/main" val="0"/>
                      </a:ext>
                    </a:extLst>
                  </a:blip>
                  <a:stretch>
                    <a:fillRect/>
                  </a:stretch>
                </pic:blipFill>
                <pic:spPr>
                  <a:xfrm>
                    <a:off x="0" y="0"/>
                    <a:ext cx="3075401" cy="614402"/>
                  </a:xfrm>
                  <a:prstGeom prst="rect">
                    <a:avLst/>
                  </a:prstGeom>
                </pic:spPr>
              </pic:pic>
            </a:graphicData>
          </a:graphic>
        </wp:inline>
      </w:drawing>
    </w:r>
  </w:p>
  <w:p w14:paraId="405D3F58" w14:textId="77777777" w:rsidR="00B05771" w:rsidRPr="005F156D" w:rsidRDefault="00B05771" w:rsidP="005F15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2A68D" w14:textId="77777777" w:rsidR="005F156D" w:rsidRDefault="005F156D" w:rsidP="005F156D">
    <w:pPr>
      <w:pStyle w:val="Header"/>
      <w:tabs>
        <w:tab w:val="clear" w:pos="4536"/>
        <w:tab w:val="clear" w:pos="9072"/>
        <w:tab w:val="left" w:pos="1168"/>
      </w:tabs>
      <w:rPr>
        <w:rFonts w:ascii="Arial" w:hAnsi="Arial" w:cs="Arial"/>
      </w:rPr>
    </w:pPr>
    <w:r>
      <w:rPr>
        <w:rFonts w:ascii="Arial" w:hAnsi="Arial" w:cs="Arial"/>
        <w:noProof/>
      </w:rPr>
      <w:drawing>
        <wp:inline distT="0" distB="0" distL="0" distR="0" wp14:anchorId="5E5A5C27" wp14:editId="4B8E231A">
          <wp:extent cx="3067291" cy="612782"/>
          <wp:effectExtent l="0" t="0" r="6350" b="0"/>
          <wp:docPr id="46164492" name="Picture 46164492"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_onkoloski.png"/>
                  <pic:cNvPicPr/>
                </pic:nvPicPr>
                <pic:blipFill>
                  <a:blip r:embed="rId1">
                    <a:extLst>
                      <a:ext uri="{28A0092B-C50C-407E-A947-70E740481C1C}">
                        <a14:useLocalDpi xmlns:a14="http://schemas.microsoft.com/office/drawing/2010/main" val="0"/>
                      </a:ext>
                    </a:extLst>
                  </a:blip>
                  <a:stretch>
                    <a:fillRect/>
                  </a:stretch>
                </pic:blipFill>
                <pic:spPr>
                  <a:xfrm>
                    <a:off x="0" y="0"/>
                    <a:ext cx="3075401" cy="614402"/>
                  </a:xfrm>
                  <a:prstGeom prst="rect">
                    <a:avLst/>
                  </a:prstGeom>
                </pic:spPr>
              </pic:pic>
            </a:graphicData>
          </a:graphic>
        </wp:inline>
      </w:drawing>
    </w:r>
  </w:p>
  <w:p w14:paraId="1AFC5BCC" w14:textId="77777777" w:rsidR="005F156D" w:rsidRPr="00AB5095" w:rsidRDefault="005F156D" w:rsidP="005F156D">
    <w:pPr>
      <w:pStyle w:val="Header"/>
    </w:pPr>
  </w:p>
  <w:p w14:paraId="4A1B3893" w14:textId="77777777" w:rsidR="00326D07" w:rsidRPr="005F156D" w:rsidRDefault="00326D07" w:rsidP="005F15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93E2B"/>
    <w:multiLevelType w:val="hybridMultilevel"/>
    <w:tmpl w:val="74AA0A2A"/>
    <w:lvl w:ilvl="0" w:tplc="4C1058CE">
      <w:start w:val="1"/>
      <w:numFmt w:val="bullet"/>
      <w:lvlText w:val=""/>
      <w:lvlJc w:val="left"/>
      <w:pPr>
        <w:ind w:left="720" w:hanging="360"/>
      </w:pPr>
      <w:rPr>
        <w:rFonts w:ascii="Symbol" w:hAnsi="Symbol" w:cs="Symbol" w:hint="default"/>
        <w:sz w:val="18"/>
        <w:szCs w:val="18"/>
      </w:rPr>
    </w:lvl>
    <w:lvl w:ilvl="1" w:tplc="41AA8EF0">
      <w:start w:val="1"/>
      <w:numFmt w:val="bullet"/>
      <w:lvlText w:val="o"/>
      <w:lvlJc w:val="left"/>
      <w:pPr>
        <w:ind w:left="1440" w:hanging="360"/>
      </w:pPr>
      <w:rPr>
        <w:rFonts w:ascii="Courier New" w:hAnsi="Courier New" w:cs="Courier New" w:hint="default"/>
      </w:rPr>
    </w:lvl>
    <w:lvl w:ilvl="2" w:tplc="2D765B34">
      <w:start w:val="1"/>
      <w:numFmt w:val="bullet"/>
      <w:lvlText w:val=""/>
      <w:lvlJc w:val="left"/>
      <w:pPr>
        <w:ind w:left="2160" w:hanging="360"/>
      </w:pPr>
      <w:rPr>
        <w:rFonts w:ascii="Wingdings" w:hAnsi="Wingdings" w:cs="Wingdings" w:hint="default"/>
      </w:rPr>
    </w:lvl>
    <w:lvl w:ilvl="3" w:tplc="30E4FCE6">
      <w:start w:val="1"/>
      <w:numFmt w:val="bullet"/>
      <w:lvlText w:val=""/>
      <w:lvlJc w:val="left"/>
      <w:pPr>
        <w:ind w:left="2880" w:hanging="360"/>
      </w:pPr>
      <w:rPr>
        <w:rFonts w:ascii="Symbol" w:hAnsi="Symbol" w:cs="Symbol" w:hint="default"/>
      </w:rPr>
    </w:lvl>
    <w:lvl w:ilvl="4" w:tplc="CFD0048A">
      <w:start w:val="1"/>
      <w:numFmt w:val="bullet"/>
      <w:lvlText w:val="o"/>
      <w:lvlJc w:val="left"/>
      <w:pPr>
        <w:ind w:left="3600" w:hanging="360"/>
      </w:pPr>
      <w:rPr>
        <w:rFonts w:ascii="Courier New" w:hAnsi="Courier New" w:cs="Courier New" w:hint="default"/>
      </w:rPr>
    </w:lvl>
    <w:lvl w:ilvl="5" w:tplc="8F32EA46">
      <w:start w:val="1"/>
      <w:numFmt w:val="bullet"/>
      <w:lvlText w:val=""/>
      <w:lvlJc w:val="left"/>
      <w:pPr>
        <w:ind w:left="4320" w:hanging="360"/>
      </w:pPr>
      <w:rPr>
        <w:rFonts w:ascii="Wingdings" w:hAnsi="Wingdings" w:cs="Wingdings" w:hint="default"/>
      </w:rPr>
    </w:lvl>
    <w:lvl w:ilvl="6" w:tplc="0A2EDE4E">
      <w:start w:val="1"/>
      <w:numFmt w:val="bullet"/>
      <w:lvlText w:val=""/>
      <w:lvlJc w:val="left"/>
      <w:pPr>
        <w:ind w:left="5040" w:hanging="360"/>
      </w:pPr>
      <w:rPr>
        <w:rFonts w:ascii="Symbol" w:hAnsi="Symbol" w:cs="Symbol" w:hint="default"/>
      </w:rPr>
    </w:lvl>
    <w:lvl w:ilvl="7" w:tplc="FBB4AC94">
      <w:start w:val="1"/>
      <w:numFmt w:val="bullet"/>
      <w:lvlText w:val="o"/>
      <w:lvlJc w:val="left"/>
      <w:pPr>
        <w:ind w:left="5760" w:hanging="360"/>
      </w:pPr>
      <w:rPr>
        <w:rFonts w:ascii="Courier New" w:hAnsi="Courier New" w:cs="Courier New" w:hint="default"/>
      </w:rPr>
    </w:lvl>
    <w:lvl w:ilvl="8" w:tplc="34B67D78">
      <w:start w:val="1"/>
      <w:numFmt w:val="bullet"/>
      <w:lvlText w:val=""/>
      <w:lvlJc w:val="left"/>
      <w:pPr>
        <w:ind w:left="6480" w:hanging="360"/>
      </w:pPr>
      <w:rPr>
        <w:rFonts w:ascii="Wingdings" w:hAnsi="Wingdings" w:cs="Wingdings" w:hint="default"/>
      </w:rPr>
    </w:lvl>
  </w:abstractNum>
  <w:abstractNum w:abstractNumId="1" w15:restartNumberingAfterBreak="0">
    <w:nsid w:val="015305C3"/>
    <w:multiLevelType w:val="hybridMultilevel"/>
    <w:tmpl w:val="95C89910"/>
    <w:lvl w:ilvl="0" w:tplc="E8F45BF4">
      <w:start w:val="1"/>
      <w:numFmt w:val="upperRoman"/>
      <w:lvlText w:val="%1."/>
      <w:lvlJc w:val="right"/>
      <w:pPr>
        <w:ind w:left="720" w:hanging="360"/>
      </w:pPr>
      <w:rPr>
        <w:rFonts w:ascii="Arial" w:hAnsi="Arial" w:cs="Times New Roman (Body CS)"/>
        <w:sz w:val="18"/>
      </w:rPr>
    </w:lvl>
    <w:lvl w:ilvl="1" w:tplc="AF7485E6">
      <w:start w:val="1"/>
      <w:numFmt w:val="decimal"/>
      <w:lvlText w:val="%2."/>
      <w:lvlJc w:val="left"/>
      <w:pPr>
        <w:ind w:left="1440" w:hanging="360"/>
      </w:pPr>
      <w:rPr>
        <w:rFonts w:ascii="Arial" w:hAnsi="Arial" w:cs="Arial" w:hint="default"/>
        <w:b/>
        <w:color w:val="000000"/>
        <w:sz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7D34C0"/>
    <w:multiLevelType w:val="hybridMultilevel"/>
    <w:tmpl w:val="AC80539E"/>
    <w:lvl w:ilvl="0" w:tplc="51689708">
      <w:start w:val="1"/>
      <w:numFmt w:val="bullet"/>
      <w:lvlText w:val=""/>
      <w:lvlJc w:val="left"/>
      <w:pPr>
        <w:ind w:left="720" w:hanging="360"/>
      </w:pPr>
      <w:rPr>
        <w:rFonts w:ascii="Symbol" w:hAnsi="Symbol" w:cs="Symbol" w:hint="default"/>
        <w:sz w:val="18"/>
        <w:szCs w:val="18"/>
      </w:rPr>
    </w:lvl>
    <w:lvl w:ilvl="1" w:tplc="B608ECE6">
      <w:start w:val="1"/>
      <w:numFmt w:val="bullet"/>
      <w:lvlText w:val="o"/>
      <w:lvlJc w:val="left"/>
      <w:pPr>
        <w:ind w:left="1440" w:hanging="360"/>
      </w:pPr>
      <w:rPr>
        <w:rFonts w:ascii="Courier New" w:hAnsi="Courier New" w:cs="Courier New" w:hint="default"/>
      </w:rPr>
    </w:lvl>
    <w:lvl w:ilvl="2" w:tplc="CCEE4558">
      <w:start w:val="1"/>
      <w:numFmt w:val="bullet"/>
      <w:lvlText w:val=""/>
      <w:lvlJc w:val="left"/>
      <w:pPr>
        <w:ind w:left="2160" w:hanging="360"/>
      </w:pPr>
      <w:rPr>
        <w:rFonts w:ascii="Wingdings" w:hAnsi="Wingdings" w:cs="Wingdings" w:hint="default"/>
      </w:rPr>
    </w:lvl>
    <w:lvl w:ilvl="3" w:tplc="9412134A">
      <w:start w:val="1"/>
      <w:numFmt w:val="bullet"/>
      <w:lvlText w:val=""/>
      <w:lvlJc w:val="left"/>
      <w:pPr>
        <w:ind w:left="2880" w:hanging="360"/>
      </w:pPr>
      <w:rPr>
        <w:rFonts w:ascii="Symbol" w:hAnsi="Symbol" w:cs="Symbol" w:hint="default"/>
      </w:rPr>
    </w:lvl>
    <w:lvl w:ilvl="4" w:tplc="7022440E">
      <w:start w:val="1"/>
      <w:numFmt w:val="bullet"/>
      <w:lvlText w:val="o"/>
      <w:lvlJc w:val="left"/>
      <w:pPr>
        <w:ind w:left="3600" w:hanging="360"/>
      </w:pPr>
      <w:rPr>
        <w:rFonts w:ascii="Courier New" w:hAnsi="Courier New" w:cs="Courier New" w:hint="default"/>
      </w:rPr>
    </w:lvl>
    <w:lvl w:ilvl="5" w:tplc="3B82564E">
      <w:start w:val="1"/>
      <w:numFmt w:val="bullet"/>
      <w:lvlText w:val=""/>
      <w:lvlJc w:val="left"/>
      <w:pPr>
        <w:ind w:left="4320" w:hanging="360"/>
      </w:pPr>
      <w:rPr>
        <w:rFonts w:ascii="Wingdings" w:hAnsi="Wingdings" w:cs="Wingdings" w:hint="default"/>
      </w:rPr>
    </w:lvl>
    <w:lvl w:ilvl="6" w:tplc="506CACB2">
      <w:start w:val="1"/>
      <w:numFmt w:val="bullet"/>
      <w:lvlText w:val=""/>
      <w:lvlJc w:val="left"/>
      <w:pPr>
        <w:ind w:left="5040" w:hanging="360"/>
      </w:pPr>
      <w:rPr>
        <w:rFonts w:ascii="Symbol" w:hAnsi="Symbol" w:cs="Symbol" w:hint="default"/>
      </w:rPr>
    </w:lvl>
    <w:lvl w:ilvl="7" w:tplc="DC7C0DFC">
      <w:start w:val="1"/>
      <w:numFmt w:val="bullet"/>
      <w:lvlText w:val="o"/>
      <w:lvlJc w:val="left"/>
      <w:pPr>
        <w:ind w:left="5760" w:hanging="360"/>
      </w:pPr>
      <w:rPr>
        <w:rFonts w:ascii="Courier New" w:hAnsi="Courier New" w:cs="Courier New" w:hint="default"/>
      </w:rPr>
    </w:lvl>
    <w:lvl w:ilvl="8" w:tplc="CB0631BA">
      <w:start w:val="1"/>
      <w:numFmt w:val="bullet"/>
      <w:lvlText w:val=""/>
      <w:lvlJc w:val="left"/>
      <w:pPr>
        <w:ind w:left="6480" w:hanging="360"/>
      </w:pPr>
      <w:rPr>
        <w:rFonts w:ascii="Wingdings" w:hAnsi="Wingdings" w:cs="Wingdings" w:hint="default"/>
      </w:rPr>
    </w:lvl>
  </w:abstractNum>
  <w:abstractNum w:abstractNumId="3" w15:restartNumberingAfterBreak="0">
    <w:nsid w:val="020F2090"/>
    <w:multiLevelType w:val="hybridMultilevel"/>
    <w:tmpl w:val="95C89910"/>
    <w:lvl w:ilvl="0" w:tplc="FFFFFFFF">
      <w:start w:val="1"/>
      <w:numFmt w:val="upperRoman"/>
      <w:lvlText w:val="%1."/>
      <w:lvlJc w:val="right"/>
      <w:pPr>
        <w:ind w:left="720" w:hanging="360"/>
      </w:pPr>
      <w:rPr>
        <w:rFonts w:ascii="Arial" w:hAnsi="Arial" w:cs="Times New Roman (Body CS)"/>
        <w:sz w:val="18"/>
      </w:rPr>
    </w:lvl>
    <w:lvl w:ilvl="1" w:tplc="FFFFFFFF">
      <w:start w:val="1"/>
      <w:numFmt w:val="decimal"/>
      <w:lvlText w:val="%2."/>
      <w:lvlJc w:val="left"/>
      <w:pPr>
        <w:ind w:left="1440" w:hanging="360"/>
      </w:pPr>
      <w:rPr>
        <w:rFonts w:ascii="Arial" w:hAnsi="Arial" w:cs="Arial" w:hint="default"/>
        <w:b/>
        <w:color w:val="000000"/>
        <w:sz w:val="18"/>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24C5F21"/>
    <w:multiLevelType w:val="hybridMultilevel"/>
    <w:tmpl w:val="95C89910"/>
    <w:lvl w:ilvl="0" w:tplc="FFFFFFFF">
      <w:start w:val="1"/>
      <w:numFmt w:val="upperRoman"/>
      <w:lvlText w:val="%1."/>
      <w:lvlJc w:val="right"/>
      <w:pPr>
        <w:ind w:left="720" w:hanging="360"/>
      </w:pPr>
      <w:rPr>
        <w:rFonts w:ascii="Arial" w:hAnsi="Arial" w:cs="Times New Roman (Body CS)"/>
        <w:sz w:val="18"/>
      </w:rPr>
    </w:lvl>
    <w:lvl w:ilvl="1" w:tplc="FFFFFFFF">
      <w:start w:val="1"/>
      <w:numFmt w:val="decimal"/>
      <w:lvlText w:val="%2."/>
      <w:lvlJc w:val="left"/>
      <w:pPr>
        <w:ind w:left="1440" w:hanging="360"/>
      </w:pPr>
      <w:rPr>
        <w:rFonts w:ascii="Arial" w:hAnsi="Arial" w:cs="Arial" w:hint="default"/>
        <w:b/>
        <w:color w:val="000000"/>
        <w:sz w:val="18"/>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860193"/>
    <w:multiLevelType w:val="hybridMultilevel"/>
    <w:tmpl w:val="1D4A0266"/>
    <w:lvl w:ilvl="0" w:tplc="63F2A248">
      <w:start w:val="1"/>
      <w:numFmt w:val="decimal"/>
      <w:lvlText w:val="%1."/>
      <w:lvlJc w:val="left"/>
      <w:pPr>
        <w:ind w:left="720" w:hanging="360"/>
      </w:pPr>
      <w:rPr>
        <w:rFonts w:ascii="Arial" w:hAnsi="Arial" w:cs="Arial" w:hint="default"/>
        <w:sz w:val="18"/>
        <w:szCs w:val="18"/>
      </w:rPr>
    </w:lvl>
    <w:lvl w:ilvl="1" w:tplc="4E0EDB76">
      <w:start w:val="1"/>
      <w:numFmt w:val="decimal"/>
      <w:lvlText w:val="%2."/>
      <w:lvlJc w:val="left"/>
      <w:pPr>
        <w:ind w:left="1440" w:hanging="360"/>
      </w:pPr>
    </w:lvl>
    <w:lvl w:ilvl="2" w:tplc="EBF82C6E">
      <w:start w:val="1"/>
      <w:numFmt w:val="decimal"/>
      <w:lvlText w:val="%3."/>
      <w:lvlJc w:val="left"/>
      <w:pPr>
        <w:ind w:left="2160" w:hanging="360"/>
      </w:pPr>
    </w:lvl>
    <w:lvl w:ilvl="3" w:tplc="D3D66D2E">
      <w:start w:val="1"/>
      <w:numFmt w:val="decimal"/>
      <w:lvlText w:val="%4."/>
      <w:lvlJc w:val="left"/>
      <w:pPr>
        <w:ind w:left="2880" w:hanging="360"/>
      </w:pPr>
    </w:lvl>
    <w:lvl w:ilvl="4" w:tplc="F3C08DF8">
      <w:start w:val="1"/>
      <w:numFmt w:val="decimal"/>
      <w:lvlText w:val="%5."/>
      <w:lvlJc w:val="left"/>
      <w:pPr>
        <w:ind w:left="3600" w:hanging="360"/>
      </w:pPr>
    </w:lvl>
    <w:lvl w:ilvl="5" w:tplc="02DC07EE">
      <w:start w:val="1"/>
      <w:numFmt w:val="decimal"/>
      <w:lvlText w:val="%6."/>
      <w:lvlJc w:val="left"/>
      <w:pPr>
        <w:ind w:left="4320" w:hanging="360"/>
      </w:pPr>
    </w:lvl>
    <w:lvl w:ilvl="6" w:tplc="96664E6C">
      <w:start w:val="1"/>
      <w:numFmt w:val="decimal"/>
      <w:lvlText w:val="%7."/>
      <w:lvlJc w:val="left"/>
      <w:pPr>
        <w:ind w:left="5040" w:hanging="360"/>
      </w:pPr>
    </w:lvl>
    <w:lvl w:ilvl="7" w:tplc="F0D47B32">
      <w:start w:val="1"/>
      <w:numFmt w:val="decimal"/>
      <w:lvlText w:val="%8."/>
      <w:lvlJc w:val="left"/>
      <w:pPr>
        <w:ind w:left="5760" w:hanging="360"/>
      </w:pPr>
    </w:lvl>
    <w:lvl w:ilvl="8" w:tplc="96C6C9AC">
      <w:start w:val="1"/>
      <w:numFmt w:val="decimal"/>
      <w:lvlText w:val="%9."/>
      <w:lvlJc w:val="left"/>
      <w:pPr>
        <w:ind w:left="6480" w:hanging="360"/>
      </w:pPr>
    </w:lvl>
  </w:abstractNum>
  <w:abstractNum w:abstractNumId="6" w15:restartNumberingAfterBreak="0">
    <w:nsid w:val="033662E6"/>
    <w:multiLevelType w:val="hybridMultilevel"/>
    <w:tmpl w:val="C4D6EDFE"/>
    <w:lvl w:ilvl="0" w:tplc="A820700A">
      <w:start w:val="1"/>
      <w:numFmt w:val="bullet"/>
      <w:lvlText w:val=""/>
      <w:lvlJc w:val="left"/>
      <w:pPr>
        <w:ind w:left="720" w:hanging="360"/>
      </w:pPr>
      <w:rPr>
        <w:rFonts w:ascii="Symbol" w:hAnsi="Symbol" w:cs="Symbol" w:hint="default"/>
        <w:sz w:val="18"/>
        <w:szCs w:val="18"/>
      </w:rPr>
    </w:lvl>
    <w:lvl w:ilvl="1" w:tplc="A66AB518">
      <w:start w:val="1"/>
      <w:numFmt w:val="bullet"/>
      <w:lvlText w:val="o"/>
      <w:lvlJc w:val="left"/>
      <w:pPr>
        <w:ind w:left="1440" w:hanging="360"/>
      </w:pPr>
      <w:rPr>
        <w:rFonts w:ascii="Courier New" w:hAnsi="Courier New" w:cs="Courier New" w:hint="default"/>
      </w:rPr>
    </w:lvl>
    <w:lvl w:ilvl="2" w:tplc="FF98ECFE">
      <w:start w:val="1"/>
      <w:numFmt w:val="bullet"/>
      <w:lvlText w:val=""/>
      <w:lvlJc w:val="left"/>
      <w:pPr>
        <w:ind w:left="2160" w:hanging="360"/>
      </w:pPr>
      <w:rPr>
        <w:rFonts w:ascii="Wingdings" w:hAnsi="Wingdings" w:cs="Wingdings" w:hint="default"/>
      </w:rPr>
    </w:lvl>
    <w:lvl w:ilvl="3" w:tplc="4B1AABCA">
      <w:start w:val="1"/>
      <w:numFmt w:val="bullet"/>
      <w:lvlText w:val=""/>
      <w:lvlJc w:val="left"/>
      <w:pPr>
        <w:ind w:left="2880" w:hanging="360"/>
      </w:pPr>
      <w:rPr>
        <w:rFonts w:ascii="Symbol" w:hAnsi="Symbol" w:cs="Symbol" w:hint="default"/>
      </w:rPr>
    </w:lvl>
    <w:lvl w:ilvl="4" w:tplc="E6D29DD6">
      <w:start w:val="1"/>
      <w:numFmt w:val="bullet"/>
      <w:lvlText w:val="o"/>
      <w:lvlJc w:val="left"/>
      <w:pPr>
        <w:ind w:left="3600" w:hanging="360"/>
      </w:pPr>
      <w:rPr>
        <w:rFonts w:ascii="Courier New" w:hAnsi="Courier New" w:cs="Courier New" w:hint="default"/>
      </w:rPr>
    </w:lvl>
    <w:lvl w:ilvl="5" w:tplc="B80EA9BC">
      <w:start w:val="1"/>
      <w:numFmt w:val="bullet"/>
      <w:lvlText w:val=""/>
      <w:lvlJc w:val="left"/>
      <w:pPr>
        <w:ind w:left="4320" w:hanging="360"/>
      </w:pPr>
      <w:rPr>
        <w:rFonts w:ascii="Wingdings" w:hAnsi="Wingdings" w:cs="Wingdings" w:hint="default"/>
      </w:rPr>
    </w:lvl>
    <w:lvl w:ilvl="6" w:tplc="04EC3F3A">
      <w:start w:val="1"/>
      <w:numFmt w:val="bullet"/>
      <w:lvlText w:val=""/>
      <w:lvlJc w:val="left"/>
      <w:pPr>
        <w:ind w:left="5040" w:hanging="360"/>
      </w:pPr>
      <w:rPr>
        <w:rFonts w:ascii="Symbol" w:hAnsi="Symbol" w:cs="Symbol" w:hint="default"/>
      </w:rPr>
    </w:lvl>
    <w:lvl w:ilvl="7" w:tplc="22AC9EB6">
      <w:start w:val="1"/>
      <w:numFmt w:val="bullet"/>
      <w:lvlText w:val="o"/>
      <w:lvlJc w:val="left"/>
      <w:pPr>
        <w:ind w:left="5760" w:hanging="360"/>
      </w:pPr>
      <w:rPr>
        <w:rFonts w:ascii="Courier New" w:hAnsi="Courier New" w:cs="Courier New" w:hint="default"/>
      </w:rPr>
    </w:lvl>
    <w:lvl w:ilvl="8" w:tplc="1C28A744">
      <w:start w:val="1"/>
      <w:numFmt w:val="bullet"/>
      <w:lvlText w:val=""/>
      <w:lvlJc w:val="left"/>
      <w:pPr>
        <w:ind w:left="6480" w:hanging="360"/>
      </w:pPr>
      <w:rPr>
        <w:rFonts w:ascii="Wingdings" w:hAnsi="Wingdings" w:cs="Wingdings" w:hint="default"/>
      </w:rPr>
    </w:lvl>
  </w:abstractNum>
  <w:abstractNum w:abstractNumId="7" w15:restartNumberingAfterBreak="0">
    <w:nsid w:val="036276DB"/>
    <w:multiLevelType w:val="hybridMultilevel"/>
    <w:tmpl w:val="210E6A12"/>
    <w:lvl w:ilvl="0" w:tplc="BF14E77A">
      <w:start w:val="1"/>
      <w:numFmt w:val="upperRoman"/>
      <w:lvlText w:val="%1."/>
      <w:lvlJc w:val="left"/>
      <w:pPr>
        <w:ind w:left="720" w:hanging="360"/>
      </w:pPr>
      <w:rPr>
        <w:rFonts w:ascii="Arial" w:hAnsi="Arial" w:cs="Arial" w:hint="default"/>
        <w:sz w:val="18"/>
        <w:szCs w:val="18"/>
      </w:rPr>
    </w:lvl>
    <w:lvl w:ilvl="1" w:tplc="C1B4A86A">
      <w:start w:val="1"/>
      <w:numFmt w:val="upperRoman"/>
      <w:lvlText w:val="%2."/>
      <w:lvlJc w:val="left"/>
      <w:pPr>
        <w:ind w:left="1440" w:hanging="360"/>
      </w:pPr>
    </w:lvl>
    <w:lvl w:ilvl="2" w:tplc="8DC40F3C">
      <w:start w:val="1"/>
      <w:numFmt w:val="upperRoman"/>
      <w:lvlText w:val="%3."/>
      <w:lvlJc w:val="left"/>
      <w:pPr>
        <w:ind w:left="2160" w:hanging="360"/>
      </w:pPr>
    </w:lvl>
    <w:lvl w:ilvl="3" w:tplc="ED849F62">
      <w:start w:val="1"/>
      <w:numFmt w:val="upperRoman"/>
      <w:lvlText w:val="%4."/>
      <w:lvlJc w:val="left"/>
      <w:pPr>
        <w:ind w:left="2880" w:hanging="360"/>
      </w:pPr>
    </w:lvl>
    <w:lvl w:ilvl="4" w:tplc="140ED2DA">
      <w:start w:val="1"/>
      <w:numFmt w:val="upperRoman"/>
      <w:lvlText w:val="%5."/>
      <w:lvlJc w:val="left"/>
      <w:pPr>
        <w:ind w:left="3600" w:hanging="360"/>
      </w:pPr>
    </w:lvl>
    <w:lvl w:ilvl="5" w:tplc="7A3CD874">
      <w:start w:val="1"/>
      <w:numFmt w:val="upperRoman"/>
      <w:lvlText w:val="%6."/>
      <w:lvlJc w:val="left"/>
      <w:pPr>
        <w:ind w:left="4320" w:hanging="360"/>
      </w:pPr>
    </w:lvl>
    <w:lvl w:ilvl="6" w:tplc="9A400F32">
      <w:start w:val="1"/>
      <w:numFmt w:val="upperRoman"/>
      <w:lvlText w:val="%7."/>
      <w:lvlJc w:val="left"/>
      <w:pPr>
        <w:ind w:left="5040" w:hanging="360"/>
      </w:pPr>
    </w:lvl>
    <w:lvl w:ilvl="7" w:tplc="42DC7A1A">
      <w:start w:val="1"/>
      <w:numFmt w:val="upperRoman"/>
      <w:lvlText w:val="%8."/>
      <w:lvlJc w:val="left"/>
      <w:pPr>
        <w:ind w:left="5760" w:hanging="360"/>
      </w:pPr>
    </w:lvl>
    <w:lvl w:ilvl="8" w:tplc="B494248C">
      <w:start w:val="1"/>
      <w:numFmt w:val="upperRoman"/>
      <w:lvlText w:val="%9."/>
      <w:lvlJc w:val="left"/>
      <w:pPr>
        <w:ind w:left="6480" w:hanging="360"/>
      </w:pPr>
    </w:lvl>
  </w:abstractNum>
  <w:abstractNum w:abstractNumId="8" w15:restartNumberingAfterBreak="0">
    <w:nsid w:val="0A1E43B7"/>
    <w:multiLevelType w:val="hybridMultilevel"/>
    <w:tmpl w:val="22DCB1C4"/>
    <w:lvl w:ilvl="0" w:tplc="35242962">
      <w:start w:val="1"/>
      <w:numFmt w:val="bullet"/>
      <w:lvlText w:val=""/>
      <w:lvlJc w:val="left"/>
      <w:pPr>
        <w:ind w:left="720" w:hanging="360"/>
      </w:pPr>
      <w:rPr>
        <w:rFonts w:ascii="Symbol" w:hAnsi="Symbol" w:cs="Symbol" w:hint="default"/>
        <w:sz w:val="18"/>
        <w:szCs w:val="18"/>
      </w:rPr>
    </w:lvl>
    <w:lvl w:ilvl="1" w:tplc="192AC17A">
      <w:start w:val="1"/>
      <w:numFmt w:val="bullet"/>
      <w:lvlText w:val="o"/>
      <w:lvlJc w:val="left"/>
      <w:pPr>
        <w:ind w:left="1440" w:hanging="360"/>
      </w:pPr>
      <w:rPr>
        <w:rFonts w:ascii="Courier New" w:hAnsi="Courier New" w:cs="Courier New" w:hint="default"/>
      </w:rPr>
    </w:lvl>
    <w:lvl w:ilvl="2" w:tplc="EF901FF8">
      <w:start w:val="1"/>
      <w:numFmt w:val="bullet"/>
      <w:lvlText w:val=""/>
      <w:lvlJc w:val="left"/>
      <w:pPr>
        <w:ind w:left="2160" w:hanging="360"/>
      </w:pPr>
      <w:rPr>
        <w:rFonts w:ascii="Wingdings" w:hAnsi="Wingdings" w:cs="Wingdings" w:hint="default"/>
      </w:rPr>
    </w:lvl>
    <w:lvl w:ilvl="3" w:tplc="F6269D4E">
      <w:start w:val="1"/>
      <w:numFmt w:val="bullet"/>
      <w:lvlText w:val=""/>
      <w:lvlJc w:val="left"/>
      <w:pPr>
        <w:ind w:left="2880" w:hanging="360"/>
      </w:pPr>
      <w:rPr>
        <w:rFonts w:ascii="Symbol" w:hAnsi="Symbol" w:cs="Symbol" w:hint="default"/>
      </w:rPr>
    </w:lvl>
    <w:lvl w:ilvl="4" w:tplc="3E56D922">
      <w:start w:val="1"/>
      <w:numFmt w:val="bullet"/>
      <w:lvlText w:val="o"/>
      <w:lvlJc w:val="left"/>
      <w:pPr>
        <w:ind w:left="3600" w:hanging="360"/>
      </w:pPr>
      <w:rPr>
        <w:rFonts w:ascii="Courier New" w:hAnsi="Courier New" w:cs="Courier New" w:hint="default"/>
      </w:rPr>
    </w:lvl>
    <w:lvl w:ilvl="5" w:tplc="82486D72">
      <w:start w:val="1"/>
      <w:numFmt w:val="bullet"/>
      <w:lvlText w:val=""/>
      <w:lvlJc w:val="left"/>
      <w:pPr>
        <w:ind w:left="4320" w:hanging="360"/>
      </w:pPr>
      <w:rPr>
        <w:rFonts w:ascii="Wingdings" w:hAnsi="Wingdings" w:cs="Wingdings" w:hint="default"/>
      </w:rPr>
    </w:lvl>
    <w:lvl w:ilvl="6" w:tplc="243A1E54">
      <w:start w:val="1"/>
      <w:numFmt w:val="bullet"/>
      <w:lvlText w:val=""/>
      <w:lvlJc w:val="left"/>
      <w:pPr>
        <w:ind w:left="5040" w:hanging="360"/>
      </w:pPr>
      <w:rPr>
        <w:rFonts w:ascii="Symbol" w:hAnsi="Symbol" w:cs="Symbol" w:hint="default"/>
      </w:rPr>
    </w:lvl>
    <w:lvl w:ilvl="7" w:tplc="FBE2C85A">
      <w:start w:val="1"/>
      <w:numFmt w:val="bullet"/>
      <w:lvlText w:val="o"/>
      <w:lvlJc w:val="left"/>
      <w:pPr>
        <w:ind w:left="5760" w:hanging="360"/>
      </w:pPr>
      <w:rPr>
        <w:rFonts w:ascii="Courier New" w:hAnsi="Courier New" w:cs="Courier New" w:hint="default"/>
      </w:rPr>
    </w:lvl>
    <w:lvl w:ilvl="8" w:tplc="D6308188">
      <w:start w:val="1"/>
      <w:numFmt w:val="bullet"/>
      <w:lvlText w:val=""/>
      <w:lvlJc w:val="left"/>
      <w:pPr>
        <w:ind w:left="6480" w:hanging="360"/>
      </w:pPr>
      <w:rPr>
        <w:rFonts w:ascii="Wingdings" w:hAnsi="Wingdings" w:cs="Wingdings" w:hint="default"/>
      </w:rPr>
    </w:lvl>
  </w:abstractNum>
  <w:abstractNum w:abstractNumId="9" w15:restartNumberingAfterBreak="0">
    <w:nsid w:val="0A7016DC"/>
    <w:multiLevelType w:val="hybridMultilevel"/>
    <w:tmpl w:val="3690A0EA"/>
    <w:lvl w:ilvl="0" w:tplc="C268BBB4">
      <w:start w:val="1"/>
      <w:numFmt w:val="bullet"/>
      <w:lvlText w:val=""/>
      <w:lvlJc w:val="left"/>
      <w:pPr>
        <w:ind w:left="720" w:hanging="360"/>
      </w:pPr>
      <w:rPr>
        <w:rFonts w:ascii="Symbol" w:hAnsi="Symbol" w:cs="Symbol" w:hint="default"/>
        <w:sz w:val="18"/>
        <w:szCs w:val="18"/>
      </w:rPr>
    </w:lvl>
    <w:lvl w:ilvl="1" w:tplc="901C2740">
      <w:start w:val="1"/>
      <w:numFmt w:val="bullet"/>
      <w:lvlText w:val="o"/>
      <w:lvlJc w:val="left"/>
      <w:pPr>
        <w:ind w:left="1440" w:hanging="360"/>
      </w:pPr>
      <w:rPr>
        <w:rFonts w:ascii="Courier New" w:hAnsi="Courier New" w:cs="Courier New" w:hint="default"/>
      </w:rPr>
    </w:lvl>
    <w:lvl w:ilvl="2" w:tplc="08F61660">
      <w:start w:val="1"/>
      <w:numFmt w:val="bullet"/>
      <w:lvlText w:val=""/>
      <w:lvlJc w:val="left"/>
      <w:pPr>
        <w:ind w:left="2160" w:hanging="360"/>
      </w:pPr>
      <w:rPr>
        <w:rFonts w:ascii="Wingdings" w:hAnsi="Wingdings" w:cs="Wingdings" w:hint="default"/>
      </w:rPr>
    </w:lvl>
    <w:lvl w:ilvl="3" w:tplc="C08408E4">
      <w:start w:val="1"/>
      <w:numFmt w:val="bullet"/>
      <w:lvlText w:val=""/>
      <w:lvlJc w:val="left"/>
      <w:pPr>
        <w:ind w:left="2880" w:hanging="360"/>
      </w:pPr>
      <w:rPr>
        <w:rFonts w:ascii="Symbol" w:hAnsi="Symbol" w:cs="Symbol" w:hint="default"/>
      </w:rPr>
    </w:lvl>
    <w:lvl w:ilvl="4" w:tplc="7410F640">
      <w:start w:val="1"/>
      <w:numFmt w:val="bullet"/>
      <w:lvlText w:val="o"/>
      <w:lvlJc w:val="left"/>
      <w:pPr>
        <w:ind w:left="3600" w:hanging="360"/>
      </w:pPr>
      <w:rPr>
        <w:rFonts w:ascii="Courier New" w:hAnsi="Courier New" w:cs="Courier New" w:hint="default"/>
      </w:rPr>
    </w:lvl>
    <w:lvl w:ilvl="5" w:tplc="AB7C61AA">
      <w:start w:val="1"/>
      <w:numFmt w:val="bullet"/>
      <w:lvlText w:val=""/>
      <w:lvlJc w:val="left"/>
      <w:pPr>
        <w:ind w:left="4320" w:hanging="360"/>
      </w:pPr>
      <w:rPr>
        <w:rFonts w:ascii="Wingdings" w:hAnsi="Wingdings" w:cs="Wingdings" w:hint="default"/>
      </w:rPr>
    </w:lvl>
    <w:lvl w:ilvl="6" w:tplc="43301656">
      <w:start w:val="1"/>
      <w:numFmt w:val="bullet"/>
      <w:lvlText w:val=""/>
      <w:lvlJc w:val="left"/>
      <w:pPr>
        <w:ind w:left="5040" w:hanging="360"/>
      </w:pPr>
      <w:rPr>
        <w:rFonts w:ascii="Symbol" w:hAnsi="Symbol" w:cs="Symbol" w:hint="default"/>
      </w:rPr>
    </w:lvl>
    <w:lvl w:ilvl="7" w:tplc="51FE048C">
      <w:start w:val="1"/>
      <w:numFmt w:val="bullet"/>
      <w:lvlText w:val="o"/>
      <w:lvlJc w:val="left"/>
      <w:pPr>
        <w:ind w:left="5760" w:hanging="360"/>
      </w:pPr>
      <w:rPr>
        <w:rFonts w:ascii="Courier New" w:hAnsi="Courier New" w:cs="Courier New" w:hint="default"/>
      </w:rPr>
    </w:lvl>
    <w:lvl w:ilvl="8" w:tplc="E7508044">
      <w:start w:val="1"/>
      <w:numFmt w:val="bullet"/>
      <w:lvlText w:val=""/>
      <w:lvlJc w:val="left"/>
      <w:pPr>
        <w:ind w:left="6480" w:hanging="360"/>
      </w:pPr>
      <w:rPr>
        <w:rFonts w:ascii="Wingdings" w:hAnsi="Wingdings" w:cs="Wingdings" w:hint="default"/>
      </w:rPr>
    </w:lvl>
  </w:abstractNum>
  <w:abstractNum w:abstractNumId="10" w15:restartNumberingAfterBreak="0">
    <w:nsid w:val="0A947096"/>
    <w:multiLevelType w:val="multilevel"/>
    <w:tmpl w:val="867CB5EC"/>
    <w:styleLink w:val="CurrentList1"/>
    <w:lvl w:ilvl="0">
      <w:start w:val="1"/>
      <w:numFmt w:val="upperRoman"/>
      <w:lvlText w:val="%1."/>
      <w:lvlJc w:val="right"/>
      <w:pPr>
        <w:ind w:left="720" w:hanging="360"/>
      </w:pPr>
      <w:rPr>
        <w:rFonts w:ascii="Arial" w:hAnsi="Arial" w:cs="Times New Roman (Body CS)"/>
        <w:sz w:val="18"/>
      </w:rPr>
    </w:lvl>
    <w:lvl w:ilvl="1">
      <w:start w:val="1"/>
      <w:numFmt w:val="decimal"/>
      <w:lvlText w:val="%2."/>
      <w:lvlJc w:val="left"/>
      <w:pPr>
        <w:ind w:left="1440" w:hanging="360"/>
      </w:pPr>
      <w:rPr>
        <w:rFonts w:ascii="Arial" w:hAnsi="Arial" w:cs="Arial" w:hint="default"/>
        <w:b/>
        <w:color w:val="000000"/>
        <w:sz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EF15EA0"/>
    <w:multiLevelType w:val="hybridMultilevel"/>
    <w:tmpl w:val="C4523B2E"/>
    <w:lvl w:ilvl="0" w:tplc="D298BD6E">
      <w:start w:val="1"/>
      <w:numFmt w:val="decimal"/>
      <w:lvlText w:val="%1."/>
      <w:lvlJc w:val="left"/>
      <w:pPr>
        <w:ind w:left="720" w:hanging="360"/>
      </w:pPr>
      <w:rPr>
        <w:rFonts w:ascii="Arial" w:hAnsi="Arial" w:cs="Arial" w:hint="default"/>
        <w:sz w:val="18"/>
        <w:szCs w:val="18"/>
      </w:rPr>
    </w:lvl>
    <w:lvl w:ilvl="1" w:tplc="C15C7018">
      <w:start w:val="1"/>
      <w:numFmt w:val="decimal"/>
      <w:lvlText w:val="%2."/>
      <w:lvlJc w:val="left"/>
      <w:pPr>
        <w:ind w:left="1440" w:hanging="360"/>
      </w:pPr>
    </w:lvl>
    <w:lvl w:ilvl="2" w:tplc="CF6261DC">
      <w:start w:val="1"/>
      <w:numFmt w:val="decimal"/>
      <w:lvlText w:val="%3."/>
      <w:lvlJc w:val="left"/>
      <w:pPr>
        <w:ind w:left="2160" w:hanging="360"/>
      </w:pPr>
    </w:lvl>
    <w:lvl w:ilvl="3" w:tplc="A4D28C9C">
      <w:start w:val="1"/>
      <w:numFmt w:val="decimal"/>
      <w:lvlText w:val="%4."/>
      <w:lvlJc w:val="left"/>
      <w:pPr>
        <w:ind w:left="2880" w:hanging="360"/>
      </w:pPr>
    </w:lvl>
    <w:lvl w:ilvl="4" w:tplc="C1C67280">
      <w:start w:val="1"/>
      <w:numFmt w:val="decimal"/>
      <w:lvlText w:val="%5."/>
      <w:lvlJc w:val="left"/>
      <w:pPr>
        <w:ind w:left="3600" w:hanging="360"/>
      </w:pPr>
    </w:lvl>
    <w:lvl w:ilvl="5" w:tplc="F500C9DE">
      <w:start w:val="1"/>
      <w:numFmt w:val="decimal"/>
      <w:lvlText w:val="%6."/>
      <w:lvlJc w:val="left"/>
      <w:pPr>
        <w:ind w:left="4320" w:hanging="360"/>
      </w:pPr>
    </w:lvl>
    <w:lvl w:ilvl="6" w:tplc="F63620B4">
      <w:start w:val="1"/>
      <w:numFmt w:val="decimal"/>
      <w:lvlText w:val="%7."/>
      <w:lvlJc w:val="left"/>
      <w:pPr>
        <w:ind w:left="5040" w:hanging="360"/>
      </w:pPr>
    </w:lvl>
    <w:lvl w:ilvl="7" w:tplc="1976350A">
      <w:start w:val="1"/>
      <w:numFmt w:val="decimal"/>
      <w:lvlText w:val="%8."/>
      <w:lvlJc w:val="left"/>
      <w:pPr>
        <w:ind w:left="5760" w:hanging="360"/>
      </w:pPr>
    </w:lvl>
    <w:lvl w:ilvl="8" w:tplc="21B81438">
      <w:start w:val="1"/>
      <w:numFmt w:val="decimal"/>
      <w:lvlText w:val="%9."/>
      <w:lvlJc w:val="left"/>
      <w:pPr>
        <w:ind w:left="6480" w:hanging="360"/>
      </w:pPr>
    </w:lvl>
  </w:abstractNum>
  <w:abstractNum w:abstractNumId="12" w15:restartNumberingAfterBreak="0">
    <w:nsid w:val="1263087C"/>
    <w:multiLevelType w:val="hybridMultilevel"/>
    <w:tmpl w:val="52CA73BA"/>
    <w:lvl w:ilvl="0" w:tplc="024A21DC">
      <w:start w:val="1"/>
      <w:numFmt w:val="bullet"/>
      <w:lvlText w:val=""/>
      <w:lvlJc w:val="left"/>
      <w:pPr>
        <w:ind w:left="720" w:hanging="360"/>
      </w:pPr>
      <w:rPr>
        <w:rFonts w:ascii="Symbol" w:hAnsi="Symbol" w:cs="Symbol" w:hint="default"/>
        <w:sz w:val="18"/>
        <w:szCs w:val="18"/>
      </w:rPr>
    </w:lvl>
    <w:lvl w:ilvl="1" w:tplc="61F08D16">
      <w:start w:val="1"/>
      <w:numFmt w:val="bullet"/>
      <w:lvlText w:val="o"/>
      <w:lvlJc w:val="left"/>
      <w:pPr>
        <w:ind w:left="1440" w:hanging="360"/>
      </w:pPr>
      <w:rPr>
        <w:rFonts w:ascii="Courier New" w:hAnsi="Courier New" w:cs="Courier New" w:hint="default"/>
      </w:rPr>
    </w:lvl>
    <w:lvl w:ilvl="2" w:tplc="0630DACC">
      <w:start w:val="1"/>
      <w:numFmt w:val="bullet"/>
      <w:lvlText w:val=""/>
      <w:lvlJc w:val="left"/>
      <w:pPr>
        <w:ind w:left="2160" w:hanging="360"/>
      </w:pPr>
      <w:rPr>
        <w:rFonts w:ascii="Wingdings" w:hAnsi="Wingdings" w:cs="Wingdings" w:hint="default"/>
      </w:rPr>
    </w:lvl>
    <w:lvl w:ilvl="3" w:tplc="7E9471B8">
      <w:start w:val="1"/>
      <w:numFmt w:val="bullet"/>
      <w:lvlText w:val=""/>
      <w:lvlJc w:val="left"/>
      <w:pPr>
        <w:ind w:left="2880" w:hanging="360"/>
      </w:pPr>
      <w:rPr>
        <w:rFonts w:ascii="Symbol" w:hAnsi="Symbol" w:cs="Symbol" w:hint="default"/>
      </w:rPr>
    </w:lvl>
    <w:lvl w:ilvl="4" w:tplc="43103A34">
      <w:start w:val="1"/>
      <w:numFmt w:val="bullet"/>
      <w:lvlText w:val="o"/>
      <w:lvlJc w:val="left"/>
      <w:pPr>
        <w:ind w:left="3600" w:hanging="360"/>
      </w:pPr>
      <w:rPr>
        <w:rFonts w:ascii="Courier New" w:hAnsi="Courier New" w:cs="Courier New" w:hint="default"/>
      </w:rPr>
    </w:lvl>
    <w:lvl w:ilvl="5" w:tplc="324279F2">
      <w:start w:val="1"/>
      <w:numFmt w:val="bullet"/>
      <w:lvlText w:val=""/>
      <w:lvlJc w:val="left"/>
      <w:pPr>
        <w:ind w:left="4320" w:hanging="360"/>
      </w:pPr>
      <w:rPr>
        <w:rFonts w:ascii="Wingdings" w:hAnsi="Wingdings" w:cs="Wingdings" w:hint="default"/>
      </w:rPr>
    </w:lvl>
    <w:lvl w:ilvl="6" w:tplc="C2D86DA4">
      <w:start w:val="1"/>
      <w:numFmt w:val="bullet"/>
      <w:lvlText w:val=""/>
      <w:lvlJc w:val="left"/>
      <w:pPr>
        <w:ind w:left="5040" w:hanging="360"/>
      </w:pPr>
      <w:rPr>
        <w:rFonts w:ascii="Symbol" w:hAnsi="Symbol" w:cs="Symbol" w:hint="default"/>
      </w:rPr>
    </w:lvl>
    <w:lvl w:ilvl="7" w:tplc="CF907282">
      <w:start w:val="1"/>
      <w:numFmt w:val="bullet"/>
      <w:lvlText w:val="o"/>
      <w:lvlJc w:val="left"/>
      <w:pPr>
        <w:ind w:left="5760" w:hanging="360"/>
      </w:pPr>
      <w:rPr>
        <w:rFonts w:ascii="Courier New" w:hAnsi="Courier New" w:cs="Courier New" w:hint="default"/>
      </w:rPr>
    </w:lvl>
    <w:lvl w:ilvl="8" w:tplc="8744A8CC">
      <w:start w:val="1"/>
      <w:numFmt w:val="bullet"/>
      <w:lvlText w:val=""/>
      <w:lvlJc w:val="left"/>
      <w:pPr>
        <w:ind w:left="6480" w:hanging="360"/>
      </w:pPr>
      <w:rPr>
        <w:rFonts w:ascii="Wingdings" w:hAnsi="Wingdings" w:cs="Wingdings" w:hint="default"/>
      </w:rPr>
    </w:lvl>
  </w:abstractNum>
  <w:abstractNum w:abstractNumId="13" w15:restartNumberingAfterBreak="0">
    <w:nsid w:val="12AF745E"/>
    <w:multiLevelType w:val="hybridMultilevel"/>
    <w:tmpl w:val="2CCE3A50"/>
    <w:lvl w:ilvl="0" w:tplc="7E2E2A62">
      <w:start w:val="1"/>
      <w:numFmt w:val="bullet"/>
      <w:lvlText w:val=""/>
      <w:lvlJc w:val="left"/>
      <w:pPr>
        <w:ind w:left="720" w:hanging="360"/>
      </w:pPr>
      <w:rPr>
        <w:rFonts w:ascii="Symbol" w:hAnsi="Symbol" w:cs="Symbol" w:hint="default"/>
        <w:sz w:val="18"/>
        <w:szCs w:val="18"/>
      </w:rPr>
    </w:lvl>
    <w:lvl w:ilvl="1" w:tplc="62B2BD0A">
      <w:start w:val="1"/>
      <w:numFmt w:val="bullet"/>
      <w:lvlText w:val="o"/>
      <w:lvlJc w:val="left"/>
      <w:pPr>
        <w:ind w:left="1440" w:hanging="360"/>
      </w:pPr>
      <w:rPr>
        <w:rFonts w:ascii="Courier New" w:hAnsi="Courier New" w:cs="Courier New" w:hint="default"/>
      </w:rPr>
    </w:lvl>
    <w:lvl w:ilvl="2" w:tplc="AF62C81C">
      <w:start w:val="1"/>
      <w:numFmt w:val="bullet"/>
      <w:lvlText w:val=""/>
      <w:lvlJc w:val="left"/>
      <w:pPr>
        <w:ind w:left="2160" w:hanging="360"/>
      </w:pPr>
      <w:rPr>
        <w:rFonts w:ascii="Wingdings" w:hAnsi="Wingdings" w:cs="Wingdings" w:hint="default"/>
      </w:rPr>
    </w:lvl>
    <w:lvl w:ilvl="3" w:tplc="5D2246D2">
      <w:start w:val="1"/>
      <w:numFmt w:val="bullet"/>
      <w:lvlText w:val=""/>
      <w:lvlJc w:val="left"/>
      <w:pPr>
        <w:ind w:left="2880" w:hanging="360"/>
      </w:pPr>
      <w:rPr>
        <w:rFonts w:ascii="Symbol" w:hAnsi="Symbol" w:cs="Symbol" w:hint="default"/>
      </w:rPr>
    </w:lvl>
    <w:lvl w:ilvl="4" w:tplc="48EA8DEC">
      <w:start w:val="1"/>
      <w:numFmt w:val="bullet"/>
      <w:lvlText w:val="o"/>
      <w:lvlJc w:val="left"/>
      <w:pPr>
        <w:ind w:left="3600" w:hanging="360"/>
      </w:pPr>
      <w:rPr>
        <w:rFonts w:ascii="Courier New" w:hAnsi="Courier New" w:cs="Courier New" w:hint="default"/>
      </w:rPr>
    </w:lvl>
    <w:lvl w:ilvl="5" w:tplc="FAA8A8B4">
      <w:start w:val="1"/>
      <w:numFmt w:val="bullet"/>
      <w:lvlText w:val=""/>
      <w:lvlJc w:val="left"/>
      <w:pPr>
        <w:ind w:left="4320" w:hanging="360"/>
      </w:pPr>
      <w:rPr>
        <w:rFonts w:ascii="Wingdings" w:hAnsi="Wingdings" w:cs="Wingdings" w:hint="default"/>
      </w:rPr>
    </w:lvl>
    <w:lvl w:ilvl="6" w:tplc="7E7CFA0A">
      <w:start w:val="1"/>
      <w:numFmt w:val="bullet"/>
      <w:lvlText w:val=""/>
      <w:lvlJc w:val="left"/>
      <w:pPr>
        <w:ind w:left="5040" w:hanging="360"/>
      </w:pPr>
      <w:rPr>
        <w:rFonts w:ascii="Symbol" w:hAnsi="Symbol" w:cs="Symbol" w:hint="default"/>
      </w:rPr>
    </w:lvl>
    <w:lvl w:ilvl="7" w:tplc="0512EFBC">
      <w:start w:val="1"/>
      <w:numFmt w:val="bullet"/>
      <w:lvlText w:val="o"/>
      <w:lvlJc w:val="left"/>
      <w:pPr>
        <w:ind w:left="5760" w:hanging="360"/>
      </w:pPr>
      <w:rPr>
        <w:rFonts w:ascii="Courier New" w:hAnsi="Courier New" w:cs="Courier New" w:hint="default"/>
      </w:rPr>
    </w:lvl>
    <w:lvl w:ilvl="8" w:tplc="A8BA689C">
      <w:start w:val="1"/>
      <w:numFmt w:val="bullet"/>
      <w:lvlText w:val=""/>
      <w:lvlJc w:val="left"/>
      <w:pPr>
        <w:ind w:left="6480" w:hanging="360"/>
      </w:pPr>
      <w:rPr>
        <w:rFonts w:ascii="Wingdings" w:hAnsi="Wingdings" w:cs="Wingdings" w:hint="default"/>
      </w:rPr>
    </w:lvl>
  </w:abstractNum>
  <w:abstractNum w:abstractNumId="14" w15:restartNumberingAfterBreak="0">
    <w:nsid w:val="14331AD3"/>
    <w:multiLevelType w:val="hybridMultilevel"/>
    <w:tmpl w:val="95C89910"/>
    <w:lvl w:ilvl="0" w:tplc="FFFFFFFF">
      <w:start w:val="1"/>
      <w:numFmt w:val="upperRoman"/>
      <w:lvlText w:val="%1."/>
      <w:lvlJc w:val="right"/>
      <w:pPr>
        <w:ind w:left="360" w:hanging="360"/>
      </w:pPr>
      <w:rPr>
        <w:rFonts w:ascii="Arial" w:hAnsi="Arial" w:cs="Times New Roman (Body CS)"/>
        <w:sz w:val="18"/>
      </w:rPr>
    </w:lvl>
    <w:lvl w:ilvl="1" w:tplc="FFFFFFFF">
      <w:start w:val="1"/>
      <w:numFmt w:val="decimal"/>
      <w:lvlText w:val="%2."/>
      <w:lvlJc w:val="left"/>
      <w:pPr>
        <w:ind w:left="1080" w:hanging="360"/>
      </w:pPr>
      <w:rPr>
        <w:rFonts w:ascii="Arial" w:hAnsi="Arial" w:cs="Arial" w:hint="default"/>
        <w:b/>
        <w:color w:val="000000"/>
        <w:sz w:val="18"/>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47B62CD"/>
    <w:multiLevelType w:val="hybridMultilevel"/>
    <w:tmpl w:val="23200B18"/>
    <w:lvl w:ilvl="0" w:tplc="DF3EDDEE">
      <w:start w:val="1"/>
      <w:numFmt w:val="bullet"/>
      <w:lvlText w:val=""/>
      <w:lvlJc w:val="left"/>
      <w:pPr>
        <w:ind w:left="720" w:hanging="360"/>
      </w:pPr>
      <w:rPr>
        <w:rFonts w:ascii="Symbol" w:hAnsi="Symbol" w:cs="Symbol" w:hint="default"/>
        <w:sz w:val="18"/>
        <w:szCs w:val="18"/>
      </w:rPr>
    </w:lvl>
    <w:lvl w:ilvl="1" w:tplc="B8623066">
      <w:start w:val="1"/>
      <w:numFmt w:val="bullet"/>
      <w:lvlText w:val="o"/>
      <w:lvlJc w:val="left"/>
      <w:pPr>
        <w:ind w:left="1440" w:hanging="360"/>
      </w:pPr>
      <w:rPr>
        <w:rFonts w:ascii="Courier New" w:hAnsi="Courier New" w:cs="Courier New" w:hint="default"/>
      </w:rPr>
    </w:lvl>
    <w:lvl w:ilvl="2" w:tplc="4482A6F6">
      <w:start w:val="1"/>
      <w:numFmt w:val="bullet"/>
      <w:lvlText w:val=""/>
      <w:lvlJc w:val="left"/>
      <w:pPr>
        <w:ind w:left="2160" w:hanging="360"/>
      </w:pPr>
      <w:rPr>
        <w:rFonts w:ascii="Wingdings" w:hAnsi="Wingdings" w:cs="Wingdings" w:hint="default"/>
      </w:rPr>
    </w:lvl>
    <w:lvl w:ilvl="3" w:tplc="9BF6D27E">
      <w:start w:val="1"/>
      <w:numFmt w:val="bullet"/>
      <w:lvlText w:val=""/>
      <w:lvlJc w:val="left"/>
      <w:pPr>
        <w:ind w:left="2880" w:hanging="360"/>
      </w:pPr>
      <w:rPr>
        <w:rFonts w:ascii="Symbol" w:hAnsi="Symbol" w:cs="Symbol" w:hint="default"/>
      </w:rPr>
    </w:lvl>
    <w:lvl w:ilvl="4" w:tplc="D068AEB2">
      <w:start w:val="1"/>
      <w:numFmt w:val="bullet"/>
      <w:lvlText w:val="o"/>
      <w:lvlJc w:val="left"/>
      <w:pPr>
        <w:ind w:left="3600" w:hanging="360"/>
      </w:pPr>
      <w:rPr>
        <w:rFonts w:ascii="Courier New" w:hAnsi="Courier New" w:cs="Courier New" w:hint="default"/>
      </w:rPr>
    </w:lvl>
    <w:lvl w:ilvl="5" w:tplc="64F46F04">
      <w:start w:val="1"/>
      <w:numFmt w:val="bullet"/>
      <w:lvlText w:val=""/>
      <w:lvlJc w:val="left"/>
      <w:pPr>
        <w:ind w:left="4320" w:hanging="360"/>
      </w:pPr>
      <w:rPr>
        <w:rFonts w:ascii="Wingdings" w:hAnsi="Wingdings" w:cs="Wingdings" w:hint="default"/>
      </w:rPr>
    </w:lvl>
    <w:lvl w:ilvl="6" w:tplc="7D84A0FC">
      <w:start w:val="1"/>
      <w:numFmt w:val="bullet"/>
      <w:lvlText w:val=""/>
      <w:lvlJc w:val="left"/>
      <w:pPr>
        <w:ind w:left="5040" w:hanging="360"/>
      </w:pPr>
      <w:rPr>
        <w:rFonts w:ascii="Symbol" w:hAnsi="Symbol" w:cs="Symbol" w:hint="default"/>
      </w:rPr>
    </w:lvl>
    <w:lvl w:ilvl="7" w:tplc="4D24B6A2">
      <w:start w:val="1"/>
      <w:numFmt w:val="bullet"/>
      <w:lvlText w:val="o"/>
      <w:lvlJc w:val="left"/>
      <w:pPr>
        <w:ind w:left="5760" w:hanging="360"/>
      </w:pPr>
      <w:rPr>
        <w:rFonts w:ascii="Courier New" w:hAnsi="Courier New" w:cs="Courier New" w:hint="default"/>
      </w:rPr>
    </w:lvl>
    <w:lvl w:ilvl="8" w:tplc="1BA63822">
      <w:start w:val="1"/>
      <w:numFmt w:val="bullet"/>
      <w:lvlText w:val=""/>
      <w:lvlJc w:val="left"/>
      <w:pPr>
        <w:ind w:left="6480" w:hanging="360"/>
      </w:pPr>
      <w:rPr>
        <w:rFonts w:ascii="Wingdings" w:hAnsi="Wingdings" w:cs="Wingdings" w:hint="default"/>
      </w:rPr>
    </w:lvl>
  </w:abstractNum>
  <w:abstractNum w:abstractNumId="16" w15:restartNumberingAfterBreak="0">
    <w:nsid w:val="14C5746C"/>
    <w:multiLevelType w:val="hybridMultilevel"/>
    <w:tmpl w:val="5A18A06E"/>
    <w:lvl w:ilvl="0" w:tplc="1BC01D90">
      <w:start w:val="1"/>
      <w:numFmt w:val="bullet"/>
      <w:lvlText w:val=""/>
      <w:lvlJc w:val="left"/>
      <w:pPr>
        <w:ind w:left="720" w:hanging="360"/>
      </w:pPr>
      <w:rPr>
        <w:rFonts w:ascii="Symbol" w:hAnsi="Symbol" w:cs="Symbol" w:hint="default"/>
        <w:sz w:val="18"/>
        <w:szCs w:val="18"/>
      </w:rPr>
    </w:lvl>
    <w:lvl w:ilvl="1" w:tplc="699C1BC0">
      <w:start w:val="1"/>
      <w:numFmt w:val="bullet"/>
      <w:lvlText w:val="o"/>
      <w:lvlJc w:val="left"/>
      <w:pPr>
        <w:ind w:left="1440" w:hanging="360"/>
      </w:pPr>
      <w:rPr>
        <w:rFonts w:ascii="Courier New" w:hAnsi="Courier New" w:cs="Courier New" w:hint="default"/>
      </w:rPr>
    </w:lvl>
    <w:lvl w:ilvl="2" w:tplc="066480BA">
      <w:start w:val="1"/>
      <w:numFmt w:val="bullet"/>
      <w:lvlText w:val=""/>
      <w:lvlJc w:val="left"/>
      <w:pPr>
        <w:ind w:left="2160" w:hanging="360"/>
      </w:pPr>
      <w:rPr>
        <w:rFonts w:ascii="Wingdings" w:hAnsi="Wingdings" w:cs="Wingdings" w:hint="default"/>
      </w:rPr>
    </w:lvl>
    <w:lvl w:ilvl="3" w:tplc="CB724EAE">
      <w:start w:val="1"/>
      <w:numFmt w:val="bullet"/>
      <w:lvlText w:val=""/>
      <w:lvlJc w:val="left"/>
      <w:pPr>
        <w:ind w:left="2880" w:hanging="360"/>
      </w:pPr>
      <w:rPr>
        <w:rFonts w:ascii="Symbol" w:hAnsi="Symbol" w:cs="Symbol" w:hint="default"/>
      </w:rPr>
    </w:lvl>
    <w:lvl w:ilvl="4" w:tplc="C71642C4">
      <w:start w:val="1"/>
      <w:numFmt w:val="bullet"/>
      <w:lvlText w:val="o"/>
      <w:lvlJc w:val="left"/>
      <w:pPr>
        <w:ind w:left="3600" w:hanging="360"/>
      </w:pPr>
      <w:rPr>
        <w:rFonts w:ascii="Courier New" w:hAnsi="Courier New" w:cs="Courier New" w:hint="default"/>
      </w:rPr>
    </w:lvl>
    <w:lvl w:ilvl="5" w:tplc="E954E650">
      <w:start w:val="1"/>
      <w:numFmt w:val="bullet"/>
      <w:lvlText w:val=""/>
      <w:lvlJc w:val="left"/>
      <w:pPr>
        <w:ind w:left="4320" w:hanging="360"/>
      </w:pPr>
      <w:rPr>
        <w:rFonts w:ascii="Wingdings" w:hAnsi="Wingdings" w:cs="Wingdings" w:hint="default"/>
      </w:rPr>
    </w:lvl>
    <w:lvl w:ilvl="6" w:tplc="283E4070">
      <w:start w:val="1"/>
      <w:numFmt w:val="bullet"/>
      <w:lvlText w:val=""/>
      <w:lvlJc w:val="left"/>
      <w:pPr>
        <w:ind w:left="5040" w:hanging="360"/>
      </w:pPr>
      <w:rPr>
        <w:rFonts w:ascii="Symbol" w:hAnsi="Symbol" w:cs="Symbol" w:hint="default"/>
      </w:rPr>
    </w:lvl>
    <w:lvl w:ilvl="7" w:tplc="91480CE4">
      <w:start w:val="1"/>
      <w:numFmt w:val="bullet"/>
      <w:lvlText w:val="o"/>
      <w:lvlJc w:val="left"/>
      <w:pPr>
        <w:ind w:left="5760" w:hanging="360"/>
      </w:pPr>
      <w:rPr>
        <w:rFonts w:ascii="Courier New" w:hAnsi="Courier New" w:cs="Courier New" w:hint="default"/>
      </w:rPr>
    </w:lvl>
    <w:lvl w:ilvl="8" w:tplc="D4181A66">
      <w:start w:val="1"/>
      <w:numFmt w:val="bullet"/>
      <w:lvlText w:val=""/>
      <w:lvlJc w:val="left"/>
      <w:pPr>
        <w:ind w:left="6480" w:hanging="360"/>
      </w:pPr>
      <w:rPr>
        <w:rFonts w:ascii="Wingdings" w:hAnsi="Wingdings" w:cs="Wingdings" w:hint="default"/>
      </w:rPr>
    </w:lvl>
  </w:abstractNum>
  <w:abstractNum w:abstractNumId="17" w15:restartNumberingAfterBreak="0">
    <w:nsid w:val="16DB0004"/>
    <w:multiLevelType w:val="hybridMultilevel"/>
    <w:tmpl w:val="AD88CFC8"/>
    <w:lvl w:ilvl="0" w:tplc="D5F46DF4">
      <w:start w:val="1"/>
      <w:numFmt w:val="bullet"/>
      <w:lvlText w:val=""/>
      <w:lvlJc w:val="left"/>
      <w:pPr>
        <w:ind w:left="720" w:hanging="360"/>
      </w:pPr>
      <w:rPr>
        <w:rFonts w:ascii="Symbol" w:hAnsi="Symbol" w:cs="Symbol" w:hint="default"/>
        <w:sz w:val="18"/>
        <w:szCs w:val="18"/>
      </w:rPr>
    </w:lvl>
    <w:lvl w:ilvl="1" w:tplc="93E8CE4A">
      <w:start w:val="1"/>
      <w:numFmt w:val="bullet"/>
      <w:lvlText w:val="o"/>
      <w:lvlJc w:val="left"/>
      <w:pPr>
        <w:ind w:left="1440" w:hanging="360"/>
      </w:pPr>
      <w:rPr>
        <w:rFonts w:ascii="Courier New" w:hAnsi="Courier New" w:cs="Courier New" w:hint="default"/>
      </w:rPr>
    </w:lvl>
    <w:lvl w:ilvl="2" w:tplc="A4CCA48A">
      <w:start w:val="1"/>
      <w:numFmt w:val="bullet"/>
      <w:lvlText w:val=""/>
      <w:lvlJc w:val="left"/>
      <w:pPr>
        <w:ind w:left="2160" w:hanging="360"/>
      </w:pPr>
      <w:rPr>
        <w:rFonts w:ascii="Wingdings" w:hAnsi="Wingdings" w:cs="Wingdings" w:hint="default"/>
      </w:rPr>
    </w:lvl>
    <w:lvl w:ilvl="3" w:tplc="F2CAAF9C">
      <w:start w:val="1"/>
      <w:numFmt w:val="bullet"/>
      <w:lvlText w:val=""/>
      <w:lvlJc w:val="left"/>
      <w:pPr>
        <w:ind w:left="2880" w:hanging="360"/>
      </w:pPr>
      <w:rPr>
        <w:rFonts w:ascii="Symbol" w:hAnsi="Symbol" w:cs="Symbol" w:hint="default"/>
      </w:rPr>
    </w:lvl>
    <w:lvl w:ilvl="4" w:tplc="63D44D46">
      <w:start w:val="1"/>
      <w:numFmt w:val="bullet"/>
      <w:lvlText w:val="o"/>
      <w:lvlJc w:val="left"/>
      <w:pPr>
        <w:ind w:left="3600" w:hanging="360"/>
      </w:pPr>
      <w:rPr>
        <w:rFonts w:ascii="Courier New" w:hAnsi="Courier New" w:cs="Courier New" w:hint="default"/>
      </w:rPr>
    </w:lvl>
    <w:lvl w:ilvl="5" w:tplc="F4B6B5DE">
      <w:start w:val="1"/>
      <w:numFmt w:val="bullet"/>
      <w:lvlText w:val=""/>
      <w:lvlJc w:val="left"/>
      <w:pPr>
        <w:ind w:left="4320" w:hanging="360"/>
      </w:pPr>
      <w:rPr>
        <w:rFonts w:ascii="Wingdings" w:hAnsi="Wingdings" w:cs="Wingdings" w:hint="default"/>
      </w:rPr>
    </w:lvl>
    <w:lvl w:ilvl="6" w:tplc="77407848">
      <w:start w:val="1"/>
      <w:numFmt w:val="bullet"/>
      <w:lvlText w:val=""/>
      <w:lvlJc w:val="left"/>
      <w:pPr>
        <w:ind w:left="5040" w:hanging="360"/>
      </w:pPr>
      <w:rPr>
        <w:rFonts w:ascii="Symbol" w:hAnsi="Symbol" w:cs="Symbol" w:hint="default"/>
      </w:rPr>
    </w:lvl>
    <w:lvl w:ilvl="7" w:tplc="CB3C6670">
      <w:start w:val="1"/>
      <w:numFmt w:val="bullet"/>
      <w:lvlText w:val="o"/>
      <w:lvlJc w:val="left"/>
      <w:pPr>
        <w:ind w:left="5760" w:hanging="360"/>
      </w:pPr>
      <w:rPr>
        <w:rFonts w:ascii="Courier New" w:hAnsi="Courier New" w:cs="Courier New" w:hint="default"/>
      </w:rPr>
    </w:lvl>
    <w:lvl w:ilvl="8" w:tplc="77C063E0">
      <w:start w:val="1"/>
      <w:numFmt w:val="bullet"/>
      <w:lvlText w:val=""/>
      <w:lvlJc w:val="left"/>
      <w:pPr>
        <w:ind w:left="6480" w:hanging="360"/>
      </w:pPr>
      <w:rPr>
        <w:rFonts w:ascii="Wingdings" w:hAnsi="Wingdings" w:cs="Wingdings" w:hint="default"/>
      </w:rPr>
    </w:lvl>
  </w:abstractNum>
  <w:abstractNum w:abstractNumId="18" w15:restartNumberingAfterBreak="0">
    <w:nsid w:val="178F6D6A"/>
    <w:multiLevelType w:val="hybridMultilevel"/>
    <w:tmpl w:val="7C380AEA"/>
    <w:lvl w:ilvl="0" w:tplc="2E304498">
      <w:start w:val="1"/>
      <w:numFmt w:val="lowerLetter"/>
      <w:lvlText w:val="%1."/>
      <w:lvlJc w:val="left"/>
      <w:pPr>
        <w:ind w:left="720" w:hanging="360"/>
      </w:pPr>
      <w:rPr>
        <w:rFonts w:ascii="Arial" w:hAnsi="Arial" w:cs="Arial" w:hint="default"/>
        <w:sz w:val="18"/>
        <w:szCs w:val="18"/>
      </w:rPr>
    </w:lvl>
    <w:lvl w:ilvl="1" w:tplc="F3301872">
      <w:start w:val="1"/>
      <w:numFmt w:val="bullet"/>
      <w:lvlText w:val="o"/>
      <w:lvlJc w:val="left"/>
      <w:pPr>
        <w:ind w:left="1440" w:hanging="360"/>
      </w:pPr>
      <w:rPr>
        <w:rFonts w:ascii="Courier New" w:hAnsi="Courier New" w:cs="Courier New" w:hint="default"/>
        <w:sz w:val="18"/>
        <w:szCs w:val="18"/>
      </w:rPr>
    </w:lvl>
    <w:lvl w:ilvl="2" w:tplc="29062206">
      <w:start w:val="1"/>
      <w:numFmt w:val="lowerLetter"/>
      <w:lvlText w:val="%3."/>
      <w:lvlJc w:val="left"/>
      <w:pPr>
        <w:ind w:left="2160" w:hanging="360"/>
      </w:pPr>
    </w:lvl>
    <w:lvl w:ilvl="3" w:tplc="CC685396">
      <w:start w:val="1"/>
      <w:numFmt w:val="bullet"/>
      <w:lvlText w:val=""/>
      <w:lvlJc w:val="left"/>
      <w:pPr>
        <w:ind w:left="2880" w:hanging="360"/>
      </w:pPr>
      <w:rPr>
        <w:rFonts w:ascii="Symbol" w:hAnsi="Symbol" w:cs="Symbol" w:hint="default"/>
      </w:rPr>
    </w:lvl>
    <w:lvl w:ilvl="4" w:tplc="3CAC0D10">
      <w:start w:val="1"/>
      <w:numFmt w:val="lowerLetter"/>
      <w:lvlText w:val="%5."/>
      <w:lvlJc w:val="left"/>
      <w:pPr>
        <w:ind w:left="3600" w:hanging="360"/>
      </w:pPr>
    </w:lvl>
    <w:lvl w:ilvl="5" w:tplc="73388484">
      <w:start w:val="1"/>
      <w:numFmt w:val="bullet"/>
      <w:lvlText w:val=""/>
      <w:lvlJc w:val="left"/>
      <w:pPr>
        <w:ind w:left="4320" w:hanging="360"/>
      </w:pPr>
      <w:rPr>
        <w:rFonts w:ascii="Wingdings" w:hAnsi="Wingdings" w:cs="Wingdings" w:hint="default"/>
      </w:rPr>
    </w:lvl>
    <w:lvl w:ilvl="6" w:tplc="26D666F8">
      <w:start w:val="1"/>
      <w:numFmt w:val="lowerLetter"/>
      <w:lvlText w:val="%7."/>
      <w:lvlJc w:val="left"/>
      <w:pPr>
        <w:ind w:left="5040" w:hanging="360"/>
      </w:pPr>
    </w:lvl>
    <w:lvl w:ilvl="7" w:tplc="A4EEC2E6">
      <w:start w:val="1"/>
      <w:numFmt w:val="bullet"/>
      <w:lvlText w:val="o"/>
      <w:lvlJc w:val="left"/>
      <w:pPr>
        <w:ind w:left="5760" w:hanging="360"/>
      </w:pPr>
      <w:rPr>
        <w:rFonts w:ascii="Courier New" w:hAnsi="Courier New" w:cs="Courier New" w:hint="default"/>
      </w:rPr>
    </w:lvl>
    <w:lvl w:ilvl="8" w:tplc="76787BDA">
      <w:start w:val="1"/>
      <w:numFmt w:val="lowerLetter"/>
      <w:lvlText w:val="%9."/>
      <w:lvlJc w:val="left"/>
      <w:pPr>
        <w:ind w:left="6480" w:hanging="360"/>
      </w:pPr>
    </w:lvl>
  </w:abstractNum>
  <w:abstractNum w:abstractNumId="19" w15:restartNumberingAfterBreak="0">
    <w:nsid w:val="18C61963"/>
    <w:multiLevelType w:val="hybridMultilevel"/>
    <w:tmpl w:val="4810E34A"/>
    <w:lvl w:ilvl="0" w:tplc="FAF64CDC">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060306"/>
    <w:multiLevelType w:val="hybridMultilevel"/>
    <w:tmpl w:val="4FC0D220"/>
    <w:lvl w:ilvl="0" w:tplc="FAF64CDC">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D847F25"/>
    <w:multiLevelType w:val="hybridMultilevel"/>
    <w:tmpl w:val="29F6392C"/>
    <w:lvl w:ilvl="0" w:tplc="E7B841A2">
      <w:start w:val="5"/>
      <w:numFmt w:val="bullet"/>
      <w:lvlText w:val="-"/>
      <w:lvlJc w:val="left"/>
      <w:pPr>
        <w:ind w:left="720" w:hanging="360"/>
      </w:pPr>
      <w:rPr>
        <w:rFonts w:ascii="Helvetica" w:eastAsiaTheme="minorHAnsi" w:hAnsi="Helvetic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DD40387"/>
    <w:multiLevelType w:val="hybridMultilevel"/>
    <w:tmpl w:val="18CA753E"/>
    <w:lvl w:ilvl="0" w:tplc="5B6CD098">
      <w:start w:val="1"/>
      <w:numFmt w:val="bullet"/>
      <w:lvlText w:val=""/>
      <w:lvlJc w:val="left"/>
      <w:pPr>
        <w:ind w:left="720" w:hanging="360"/>
      </w:pPr>
      <w:rPr>
        <w:rFonts w:ascii="Symbol" w:hAnsi="Symbol" w:cs="Symbol" w:hint="default"/>
        <w:sz w:val="18"/>
        <w:szCs w:val="18"/>
      </w:rPr>
    </w:lvl>
    <w:lvl w:ilvl="1" w:tplc="0ABE7874">
      <w:start w:val="1"/>
      <w:numFmt w:val="bullet"/>
      <w:lvlText w:val="o"/>
      <w:lvlJc w:val="left"/>
      <w:pPr>
        <w:ind w:left="1440" w:hanging="360"/>
      </w:pPr>
      <w:rPr>
        <w:rFonts w:ascii="Courier New" w:hAnsi="Courier New" w:cs="Courier New" w:hint="default"/>
      </w:rPr>
    </w:lvl>
    <w:lvl w:ilvl="2" w:tplc="8E2A4496">
      <w:start w:val="1"/>
      <w:numFmt w:val="bullet"/>
      <w:lvlText w:val=""/>
      <w:lvlJc w:val="left"/>
      <w:pPr>
        <w:ind w:left="2160" w:hanging="360"/>
      </w:pPr>
      <w:rPr>
        <w:rFonts w:ascii="Wingdings" w:hAnsi="Wingdings" w:cs="Wingdings" w:hint="default"/>
      </w:rPr>
    </w:lvl>
    <w:lvl w:ilvl="3" w:tplc="B5809920">
      <w:start w:val="1"/>
      <w:numFmt w:val="bullet"/>
      <w:lvlText w:val=""/>
      <w:lvlJc w:val="left"/>
      <w:pPr>
        <w:ind w:left="2880" w:hanging="360"/>
      </w:pPr>
      <w:rPr>
        <w:rFonts w:ascii="Symbol" w:hAnsi="Symbol" w:cs="Symbol" w:hint="default"/>
      </w:rPr>
    </w:lvl>
    <w:lvl w:ilvl="4" w:tplc="CED8CEE2">
      <w:start w:val="1"/>
      <w:numFmt w:val="bullet"/>
      <w:lvlText w:val="o"/>
      <w:lvlJc w:val="left"/>
      <w:pPr>
        <w:ind w:left="3600" w:hanging="360"/>
      </w:pPr>
      <w:rPr>
        <w:rFonts w:ascii="Courier New" w:hAnsi="Courier New" w:cs="Courier New" w:hint="default"/>
      </w:rPr>
    </w:lvl>
    <w:lvl w:ilvl="5" w:tplc="5622AB86">
      <w:start w:val="1"/>
      <w:numFmt w:val="bullet"/>
      <w:lvlText w:val=""/>
      <w:lvlJc w:val="left"/>
      <w:pPr>
        <w:ind w:left="4320" w:hanging="360"/>
      </w:pPr>
      <w:rPr>
        <w:rFonts w:ascii="Wingdings" w:hAnsi="Wingdings" w:cs="Wingdings" w:hint="default"/>
      </w:rPr>
    </w:lvl>
    <w:lvl w:ilvl="6" w:tplc="AFDC3454">
      <w:start w:val="1"/>
      <w:numFmt w:val="bullet"/>
      <w:lvlText w:val=""/>
      <w:lvlJc w:val="left"/>
      <w:pPr>
        <w:ind w:left="5040" w:hanging="360"/>
      </w:pPr>
      <w:rPr>
        <w:rFonts w:ascii="Symbol" w:hAnsi="Symbol" w:cs="Symbol" w:hint="default"/>
      </w:rPr>
    </w:lvl>
    <w:lvl w:ilvl="7" w:tplc="C130C000">
      <w:start w:val="1"/>
      <w:numFmt w:val="bullet"/>
      <w:lvlText w:val="o"/>
      <w:lvlJc w:val="left"/>
      <w:pPr>
        <w:ind w:left="5760" w:hanging="360"/>
      </w:pPr>
      <w:rPr>
        <w:rFonts w:ascii="Courier New" w:hAnsi="Courier New" w:cs="Courier New" w:hint="default"/>
      </w:rPr>
    </w:lvl>
    <w:lvl w:ilvl="8" w:tplc="6E18F3DA">
      <w:start w:val="1"/>
      <w:numFmt w:val="bullet"/>
      <w:lvlText w:val=""/>
      <w:lvlJc w:val="left"/>
      <w:pPr>
        <w:ind w:left="6480" w:hanging="360"/>
      </w:pPr>
      <w:rPr>
        <w:rFonts w:ascii="Wingdings" w:hAnsi="Wingdings" w:cs="Wingdings" w:hint="default"/>
      </w:rPr>
    </w:lvl>
  </w:abstractNum>
  <w:abstractNum w:abstractNumId="23" w15:restartNumberingAfterBreak="0">
    <w:nsid w:val="1E0C5ADA"/>
    <w:multiLevelType w:val="hybridMultilevel"/>
    <w:tmpl w:val="36B42472"/>
    <w:lvl w:ilvl="0" w:tplc="AD229D82">
      <w:start w:val="1"/>
      <w:numFmt w:val="bullet"/>
      <w:lvlText w:val=""/>
      <w:lvlJc w:val="left"/>
      <w:pPr>
        <w:ind w:left="720" w:hanging="360"/>
      </w:pPr>
      <w:rPr>
        <w:rFonts w:ascii="Symbol" w:hAnsi="Symbol" w:cs="Symbol" w:hint="default"/>
        <w:sz w:val="18"/>
        <w:szCs w:val="18"/>
      </w:rPr>
    </w:lvl>
    <w:lvl w:ilvl="1" w:tplc="F920E4CE">
      <w:start w:val="1"/>
      <w:numFmt w:val="bullet"/>
      <w:lvlText w:val="o"/>
      <w:lvlJc w:val="left"/>
      <w:pPr>
        <w:ind w:left="1440" w:hanging="360"/>
      </w:pPr>
      <w:rPr>
        <w:rFonts w:ascii="Courier New" w:hAnsi="Courier New" w:cs="Courier New" w:hint="default"/>
      </w:rPr>
    </w:lvl>
    <w:lvl w:ilvl="2" w:tplc="32AC8124">
      <w:start w:val="1"/>
      <w:numFmt w:val="bullet"/>
      <w:lvlText w:val=""/>
      <w:lvlJc w:val="left"/>
      <w:pPr>
        <w:ind w:left="2160" w:hanging="360"/>
      </w:pPr>
      <w:rPr>
        <w:rFonts w:ascii="Wingdings" w:hAnsi="Wingdings" w:cs="Wingdings" w:hint="default"/>
      </w:rPr>
    </w:lvl>
    <w:lvl w:ilvl="3" w:tplc="A8AE9ECC">
      <w:start w:val="1"/>
      <w:numFmt w:val="bullet"/>
      <w:lvlText w:val=""/>
      <w:lvlJc w:val="left"/>
      <w:pPr>
        <w:ind w:left="2880" w:hanging="360"/>
      </w:pPr>
      <w:rPr>
        <w:rFonts w:ascii="Symbol" w:hAnsi="Symbol" w:cs="Symbol" w:hint="default"/>
      </w:rPr>
    </w:lvl>
    <w:lvl w:ilvl="4" w:tplc="7C24DBF8">
      <w:start w:val="1"/>
      <w:numFmt w:val="bullet"/>
      <w:lvlText w:val="o"/>
      <w:lvlJc w:val="left"/>
      <w:pPr>
        <w:ind w:left="3600" w:hanging="360"/>
      </w:pPr>
      <w:rPr>
        <w:rFonts w:ascii="Courier New" w:hAnsi="Courier New" w:cs="Courier New" w:hint="default"/>
      </w:rPr>
    </w:lvl>
    <w:lvl w:ilvl="5" w:tplc="620A747A">
      <w:start w:val="1"/>
      <w:numFmt w:val="bullet"/>
      <w:lvlText w:val=""/>
      <w:lvlJc w:val="left"/>
      <w:pPr>
        <w:ind w:left="4320" w:hanging="360"/>
      </w:pPr>
      <w:rPr>
        <w:rFonts w:ascii="Wingdings" w:hAnsi="Wingdings" w:cs="Wingdings" w:hint="default"/>
      </w:rPr>
    </w:lvl>
    <w:lvl w:ilvl="6" w:tplc="04A0E16A">
      <w:start w:val="1"/>
      <w:numFmt w:val="bullet"/>
      <w:lvlText w:val=""/>
      <w:lvlJc w:val="left"/>
      <w:pPr>
        <w:ind w:left="5040" w:hanging="360"/>
      </w:pPr>
      <w:rPr>
        <w:rFonts w:ascii="Symbol" w:hAnsi="Symbol" w:cs="Symbol" w:hint="default"/>
      </w:rPr>
    </w:lvl>
    <w:lvl w:ilvl="7" w:tplc="638C6EE2">
      <w:start w:val="1"/>
      <w:numFmt w:val="bullet"/>
      <w:lvlText w:val="o"/>
      <w:lvlJc w:val="left"/>
      <w:pPr>
        <w:ind w:left="5760" w:hanging="360"/>
      </w:pPr>
      <w:rPr>
        <w:rFonts w:ascii="Courier New" w:hAnsi="Courier New" w:cs="Courier New" w:hint="default"/>
      </w:rPr>
    </w:lvl>
    <w:lvl w:ilvl="8" w:tplc="71B22568">
      <w:start w:val="1"/>
      <w:numFmt w:val="bullet"/>
      <w:lvlText w:val=""/>
      <w:lvlJc w:val="left"/>
      <w:pPr>
        <w:ind w:left="6480" w:hanging="360"/>
      </w:pPr>
      <w:rPr>
        <w:rFonts w:ascii="Wingdings" w:hAnsi="Wingdings" w:cs="Wingdings" w:hint="default"/>
      </w:rPr>
    </w:lvl>
  </w:abstractNum>
  <w:abstractNum w:abstractNumId="24" w15:restartNumberingAfterBreak="0">
    <w:nsid w:val="1E2A5D9F"/>
    <w:multiLevelType w:val="hybridMultilevel"/>
    <w:tmpl w:val="DE5C0B06"/>
    <w:lvl w:ilvl="0" w:tplc="C6CAAEDE">
      <w:start w:val="1"/>
      <w:numFmt w:val="decimal"/>
      <w:lvlText w:val="%1."/>
      <w:lvlJc w:val="right"/>
      <w:pPr>
        <w:ind w:left="0" w:firstLine="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FAC4870"/>
    <w:multiLevelType w:val="hybridMultilevel"/>
    <w:tmpl w:val="ED08EF4C"/>
    <w:lvl w:ilvl="0" w:tplc="C6CAAEDE">
      <w:start w:val="1"/>
      <w:numFmt w:val="decimal"/>
      <w:lvlText w:val="%1."/>
      <w:lvlJc w:val="righ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6" w15:restartNumberingAfterBreak="0">
    <w:nsid w:val="20505139"/>
    <w:multiLevelType w:val="hybridMultilevel"/>
    <w:tmpl w:val="5FB62DB2"/>
    <w:lvl w:ilvl="0" w:tplc="4F3065B4">
      <w:start w:val="1"/>
      <w:numFmt w:val="bullet"/>
      <w:lvlText w:val=""/>
      <w:lvlJc w:val="left"/>
      <w:pPr>
        <w:ind w:left="720" w:hanging="360"/>
      </w:pPr>
      <w:rPr>
        <w:rFonts w:ascii="Symbol" w:hAnsi="Symbol" w:cs="Symbol" w:hint="default"/>
        <w:sz w:val="18"/>
        <w:szCs w:val="18"/>
      </w:rPr>
    </w:lvl>
    <w:lvl w:ilvl="1" w:tplc="04C095EA">
      <w:start w:val="1"/>
      <w:numFmt w:val="bullet"/>
      <w:lvlText w:val="o"/>
      <w:lvlJc w:val="left"/>
      <w:pPr>
        <w:ind w:left="1440" w:hanging="360"/>
      </w:pPr>
      <w:rPr>
        <w:rFonts w:ascii="Courier New" w:hAnsi="Courier New" w:cs="Courier New" w:hint="default"/>
      </w:rPr>
    </w:lvl>
    <w:lvl w:ilvl="2" w:tplc="DE0AB4C6">
      <w:start w:val="1"/>
      <w:numFmt w:val="bullet"/>
      <w:lvlText w:val=""/>
      <w:lvlJc w:val="left"/>
      <w:pPr>
        <w:ind w:left="2160" w:hanging="360"/>
      </w:pPr>
      <w:rPr>
        <w:rFonts w:ascii="Wingdings" w:hAnsi="Wingdings" w:cs="Wingdings" w:hint="default"/>
      </w:rPr>
    </w:lvl>
    <w:lvl w:ilvl="3" w:tplc="C68EC618">
      <w:start w:val="1"/>
      <w:numFmt w:val="bullet"/>
      <w:lvlText w:val=""/>
      <w:lvlJc w:val="left"/>
      <w:pPr>
        <w:ind w:left="2880" w:hanging="360"/>
      </w:pPr>
      <w:rPr>
        <w:rFonts w:ascii="Symbol" w:hAnsi="Symbol" w:cs="Symbol" w:hint="default"/>
      </w:rPr>
    </w:lvl>
    <w:lvl w:ilvl="4" w:tplc="418CF6F2">
      <w:start w:val="1"/>
      <w:numFmt w:val="bullet"/>
      <w:lvlText w:val="o"/>
      <w:lvlJc w:val="left"/>
      <w:pPr>
        <w:ind w:left="3600" w:hanging="360"/>
      </w:pPr>
      <w:rPr>
        <w:rFonts w:ascii="Courier New" w:hAnsi="Courier New" w:cs="Courier New" w:hint="default"/>
      </w:rPr>
    </w:lvl>
    <w:lvl w:ilvl="5" w:tplc="253A65F0">
      <w:start w:val="1"/>
      <w:numFmt w:val="bullet"/>
      <w:lvlText w:val=""/>
      <w:lvlJc w:val="left"/>
      <w:pPr>
        <w:ind w:left="4320" w:hanging="360"/>
      </w:pPr>
      <w:rPr>
        <w:rFonts w:ascii="Wingdings" w:hAnsi="Wingdings" w:cs="Wingdings" w:hint="default"/>
      </w:rPr>
    </w:lvl>
    <w:lvl w:ilvl="6" w:tplc="4162B6DC">
      <w:start w:val="1"/>
      <w:numFmt w:val="bullet"/>
      <w:lvlText w:val=""/>
      <w:lvlJc w:val="left"/>
      <w:pPr>
        <w:ind w:left="5040" w:hanging="360"/>
      </w:pPr>
      <w:rPr>
        <w:rFonts w:ascii="Symbol" w:hAnsi="Symbol" w:cs="Symbol" w:hint="default"/>
      </w:rPr>
    </w:lvl>
    <w:lvl w:ilvl="7" w:tplc="9BCC7CBE">
      <w:start w:val="1"/>
      <w:numFmt w:val="bullet"/>
      <w:lvlText w:val="o"/>
      <w:lvlJc w:val="left"/>
      <w:pPr>
        <w:ind w:left="5760" w:hanging="360"/>
      </w:pPr>
      <w:rPr>
        <w:rFonts w:ascii="Courier New" w:hAnsi="Courier New" w:cs="Courier New" w:hint="default"/>
      </w:rPr>
    </w:lvl>
    <w:lvl w:ilvl="8" w:tplc="0CE05C24">
      <w:start w:val="1"/>
      <w:numFmt w:val="bullet"/>
      <w:lvlText w:val=""/>
      <w:lvlJc w:val="left"/>
      <w:pPr>
        <w:ind w:left="6480" w:hanging="360"/>
      </w:pPr>
      <w:rPr>
        <w:rFonts w:ascii="Wingdings" w:hAnsi="Wingdings" w:cs="Wingdings" w:hint="default"/>
      </w:rPr>
    </w:lvl>
  </w:abstractNum>
  <w:abstractNum w:abstractNumId="27" w15:restartNumberingAfterBreak="0">
    <w:nsid w:val="23BF1F3A"/>
    <w:multiLevelType w:val="multilevel"/>
    <w:tmpl w:val="A4C6EF66"/>
    <w:styleLink w:val="CurrentList7"/>
    <w:lvl w:ilvl="0">
      <w:start w:val="10"/>
      <w:numFmt w:val="upperRoman"/>
      <w:lvlText w:val="%1."/>
      <w:lvlJc w:val="left"/>
      <w:pPr>
        <w:ind w:left="0" w:firstLine="1440"/>
      </w:pPr>
      <w:rPr>
        <w:rFonts w:ascii="Arial" w:hAnsi="Arial" w:cs="Times New Roman (Body CS)" w:hint="default"/>
        <w:sz w:val="18"/>
      </w:rPr>
    </w:lvl>
    <w:lvl w:ilvl="1">
      <w:start w:val="1"/>
      <w:numFmt w:val="decimal"/>
      <w:lvlText w:val="%2."/>
      <w:lvlJc w:val="left"/>
      <w:pPr>
        <w:ind w:left="708" w:hanging="360"/>
      </w:pPr>
      <w:rPr>
        <w:rFonts w:ascii="Arial" w:hAnsi="Arial" w:cs="Arial" w:hint="default"/>
        <w:b/>
        <w:color w:val="000000"/>
        <w:sz w:val="18"/>
      </w:rPr>
    </w:lvl>
    <w:lvl w:ilvl="2">
      <w:start w:val="1"/>
      <w:numFmt w:val="lowerRoman"/>
      <w:lvlText w:val="%3."/>
      <w:lvlJc w:val="right"/>
      <w:pPr>
        <w:ind w:left="1428" w:hanging="180"/>
      </w:pPr>
    </w:lvl>
    <w:lvl w:ilvl="3">
      <w:start w:val="1"/>
      <w:numFmt w:val="decimal"/>
      <w:lvlText w:val="%4."/>
      <w:lvlJc w:val="left"/>
      <w:pPr>
        <w:ind w:left="2148" w:hanging="360"/>
      </w:pPr>
    </w:lvl>
    <w:lvl w:ilvl="4">
      <w:start w:val="1"/>
      <w:numFmt w:val="lowerLetter"/>
      <w:lvlText w:val="%5."/>
      <w:lvlJc w:val="left"/>
      <w:pPr>
        <w:ind w:left="2868" w:hanging="360"/>
      </w:pPr>
    </w:lvl>
    <w:lvl w:ilvl="5">
      <w:start w:val="1"/>
      <w:numFmt w:val="lowerRoman"/>
      <w:lvlText w:val="%6."/>
      <w:lvlJc w:val="right"/>
      <w:pPr>
        <w:ind w:left="3588" w:hanging="180"/>
      </w:pPr>
    </w:lvl>
    <w:lvl w:ilvl="6">
      <w:start w:val="1"/>
      <w:numFmt w:val="decimal"/>
      <w:lvlText w:val="%7."/>
      <w:lvlJc w:val="left"/>
      <w:pPr>
        <w:ind w:left="4308" w:hanging="360"/>
      </w:pPr>
    </w:lvl>
    <w:lvl w:ilvl="7">
      <w:start w:val="1"/>
      <w:numFmt w:val="lowerLetter"/>
      <w:lvlText w:val="%8."/>
      <w:lvlJc w:val="left"/>
      <w:pPr>
        <w:ind w:left="5028" w:hanging="360"/>
      </w:pPr>
    </w:lvl>
    <w:lvl w:ilvl="8">
      <w:start w:val="1"/>
      <w:numFmt w:val="lowerRoman"/>
      <w:lvlText w:val="%9."/>
      <w:lvlJc w:val="right"/>
      <w:pPr>
        <w:ind w:left="5748" w:hanging="180"/>
      </w:pPr>
    </w:lvl>
  </w:abstractNum>
  <w:abstractNum w:abstractNumId="28"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2AE6045B"/>
    <w:multiLevelType w:val="hybridMultilevel"/>
    <w:tmpl w:val="7422C400"/>
    <w:lvl w:ilvl="0" w:tplc="D77C4CCC">
      <w:start w:val="1"/>
      <w:numFmt w:val="upperRoman"/>
      <w:lvlText w:val="%1."/>
      <w:lvlJc w:val="left"/>
      <w:pPr>
        <w:ind w:left="720" w:hanging="360"/>
      </w:pPr>
      <w:rPr>
        <w:rFonts w:ascii="Arial" w:hAnsi="Arial" w:cs="Arial" w:hint="default"/>
        <w:sz w:val="18"/>
        <w:szCs w:val="18"/>
      </w:rPr>
    </w:lvl>
    <w:lvl w:ilvl="1" w:tplc="A8BCBE50">
      <w:start w:val="1"/>
      <w:numFmt w:val="upperRoman"/>
      <w:lvlText w:val="%2."/>
      <w:lvlJc w:val="left"/>
      <w:pPr>
        <w:ind w:left="1440" w:hanging="360"/>
      </w:pPr>
    </w:lvl>
    <w:lvl w:ilvl="2" w:tplc="876EE822">
      <w:start w:val="1"/>
      <w:numFmt w:val="upperRoman"/>
      <w:lvlText w:val="%3."/>
      <w:lvlJc w:val="left"/>
      <w:pPr>
        <w:ind w:left="2160" w:hanging="360"/>
      </w:pPr>
    </w:lvl>
    <w:lvl w:ilvl="3" w:tplc="FFC494DE">
      <w:start w:val="1"/>
      <w:numFmt w:val="upperRoman"/>
      <w:lvlText w:val="%4."/>
      <w:lvlJc w:val="left"/>
      <w:pPr>
        <w:ind w:left="2880" w:hanging="360"/>
      </w:pPr>
    </w:lvl>
    <w:lvl w:ilvl="4" w:tplc="6DDAC404">
      <w:start w:val="1"/>
      <w:numFmt w:val="upperRoman"/>
      <w:lvlText w:val="%5."/>
      <w:lvlJc w:val="left"/>
      <w:pPr>
        <w:ind w:left="3600" w:hanging="360"/>
      </w:pPr>
    </w:lvl>
    <w:lvl w:ilvl="5" w:tplc="71287D82">
      <w:start w:val="1"/>
      <w:numFmt w:val="upperRoman"/>
      <w:lvlText w:val="%6."/>
      <w:lvlJc w:val="left"/>
      <w:pPr>
        <w:ind w:left="4320" w:hanging="360"/>
      </w:pPr>
    </w:lvl>
    <w:lvl w:ilvl="6" w:tplc="42CE3912">
      <w:start w:val="1"/>
      <w:numFmt w:val="upperRoman"/>
      <w:lvlText w:val="%7."/>
      <w:lvlJc w:val="left"/>
      <w:pPr>
        <w:ind w:left="5040" w:hanging="360"/>
      </w:pPr>
    </w:lvl>
    <w:lvl w:ilvl="7" w:tplc="B35EC2F8">
      <w:start w:val="1"/>
      <w:numFmt w:val="upperRoman"/>
      <w:lvlText w:val="%8."/>
      <w:lvlJc w:val="left"/>
      <w:pPr>
        <w:ind w:left="5760" w:hanging="360"/>
      </w:pPr>
    </w:lvl>
    <w:lvl w:ilvl="8" w:tplc="1BEA51AC">
      <w:start w:val="1"/>
      <w:numFmt w:val="upperRoman"/>
      <w:lvlText w:val="%9."/>
      <w:lvlJc w:val="left"/>
      <w:pPr>
        <w:ind w:left="6480" w:hanging="360"/>
      </w:pPr>
    </w:lvl>
  </w:abstractNum>
  <w:abstractNum w:abstractNumId="30" w15:restartNumberingAfterBreak="0">
    <w:nsid w:val="2D457B61"/>
    <w:multiLevelType w:val="hybridMultilevel"/>
    <w:tmpl w:val="26804106"/>
    <w:lvl w:ilvl="0" w:tplc="0D02523A">
      <w:start w:val="1"/>
      <w:numFmt w:val="bullet"/>
      <w:lvlText w:val=""/>
      <w:lvlJc w:val="left"/>
      <w:pPr>
        <w:ind w:left="720" w:hanging="360"/>
      </w:pPr>
      <w:rPr>
        <w:rFonts w:ascii="Symbol" w:hAnsi="Symbol" w:cs="Symbol" w:hint="default"/>
        <w:sz w:val="18"/>
        <w:szCs w:val="18"/>
      </w:rPr>
    </w:lvl>
    <w:lvl w:ilvl="1" w:tplc="FD4633D6">
      <w:start w:val="1"/>
      <w:numFmt w:val="bullet"/>
      <w:lvlText w:val="o"/>
      <w:lvlJc w:val="left"/>
      <w:pPr>
        <w:ind w:left="1440" w:hanging="360"/>
      </w:pPr>
      <w:rPr>
        <w:rFonts w:ascii="Courier New" w:hAnsi="Courier New" w:cs="Courier New" w:hint="default"/>
      </w:rPr>
    </w:lvl>
    <w:lvl w:ilvl="2" w:tplc="EE9463CA">
      <w:start w:val="1"/>
      <w:numFmt w:val="bullet"/>
      <w:lvlText w:val=""/>
      <w:lvlJc w:val="left"/>
      <w:pPr>
        <w:ind w:left="2160" w:hanging="360"/>
      </w:pPr>
      <w:rPr>
        <w:rFonts w:ascii="Wingdings" w:hAnsi="Wingdings" w:cs="Wingdings" w:hint="default"/>
      </w:rPr>
    </w:lvl>
    <w:lvl w:ilvl="3" w:tplc="D3B2DC96">
      <w:start w:val="1"/>
      <w:numFmt w:val="bullet"/>
      <w:lvlText w:val=""/>
      <w:lvlJc w:val="left"/>
      <w:pPr>
        <w:ind w:left="2880" w:hanging="360"/>
      </w:pPr>
      <w:rPr>
        <w:rFonts w:ascii="Symbol" w:hAnsi="Symbol" w:cs="Symbol" w:hint="default"/>
      </w:rPr>
    </w:lvl>
    <w:lvl w:ilvl="4" w:tplc="1E3E906E">
      <w:start w:val="1"/>
      <w:numFmt w:val="bullet"/>
      <w:lvlText w:val="o"/>
      <w:lvlJc w:val="left"/>
      <w:pPr>
        <w:ind w:left="3600" w:hanging="360"/>
      </w:pPr>
      <w:rPr>
        <w:rFonts w:ascii="Courier New" w:hAnsi="Courier New" w:cs="Courier New" w:hint="default"/>
      </w:rPr>
    </w:lvl>
    <w:lvl w:ilvl="5" w:tplc="511C1164">
      <w:start w:val="1"/>
      <w:numFmt w:val="bullet"/>
      <w:lvlText w:val=""/>
      <w:lvlJc w:val="left"/>
      <w:pPr>
        <w:ind w:left="4320" w:hanging="360"/>
      </w:pPr>
      <w:rPr>
        <w:rFonts w:ascii="Wingdings" w:hAnsi="Wingdings" w:cs="Wingdings" w:hint="default"/>
      </w:rPr>
    </w:lvl>
    <w:lvl w:ilvl="6" w:tplc="AD4818BE">
      <w:start w:val="1"/>
      <w:numFmt w:val="bullet"/>
      <w:lvlText w:val=""/>
      <w:lvlJc w:val="left"/>
      <w:pPr>
        <w:ind w:left="5040" w:hanging="360"/>
      </w:pPr>
      <w:rPr>
        <w:rFonts w:ascii="Symbol" w:hAnsi="Symbol" w:cs="Symbol" w:hint="default"/>
      </w:rPr>
    </w:lvl>
    <w:lvl w:ilvl="7" w:tplc="A1EA18AE">
      <w:start w:val="1"/>
      <w:numFmt w:val="bullet"/>
      <w:lvlText w:val="o"/>
      <w:lvlJc w:val="left"/>
      <w:pPr>
        <w:ind w:left="5760" w:hanging="360"/>
      </w:pPr>
      <w:rPr>
        <w:rFonts w:ascii="Courier New" w:hAnsi="Courier New" w:cs="Courier New" w:hint="default"/>
      </w:rPr>
    </w:lvl>
    <w:lvl w:ilvl="8" w:tplc="256ACEC2">
      <w:start w:val="1"/>
      <w:numFmt w:val="bullet"/>
      <w:lvlText w:val=""/>
      <w:lvlJc w:val="left"/>
      <w:pPr>
        <w:ind w:left="6480" w:hanging="360"/>
      </w:pPr>
      <w:rPr>
        <w:rFonts w:ascii="Wingdings" w:hAnsi="Wingdings" w:cs="Wingdings" w:hint="default"/>
      </w:rPr>
    </w:lvl>
  </w:abstractNum>
  <w:abstractNum w:abstractNumId="31" w15:restartNumberingAfterBreak="0">
    <w:nsid w:val="2E64638D"/>
    <w:multiLevelType w:val="hybridMultilevel"/>
    <w:tmpl w:val="6C7C414E"/>
    <w:lvl w:ilvl="0" w:tplc="E7B841A2">
      <w:start w:val="5"/>
      <w:numFmt w:val="bullet"/>
      <w:lvlText w:val="-"/>
      <w:lvlJc w:val="left"/>
      <w:pPr>
        <w:ind w:left="720" w:hanging="360"/>
      </w:pPr>
      <w:rPr>
        <w:rFonts w:ascii="Helvetica" w:eastAsiaTheme="minorHAnsi" w:hAnsi="Helvetic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3" w15:restartNumberingAfterBreak="0">
    <w:nsid w:val="2FA16AD3"/>
    <w:multiLevelType w:val="hybridMultilevel"/>
    <w:tmpl w:val="B8284430"/>
    <w:lvl w:ilvl="0" w:tplc="3D425A36">
      <w:start w:val="1"/>
      <w:numFmt w:val="bullet"/>
      <w:lvlText w:val=""/>
      <w:lvlJc w:val="left"/>
      <w:pPr>
        <w:ind w:left="720" w:hanging="360"/>
      </w:pPr>
      <w:rPr>
        <w:rFonts w:ascii="Symbol" w:hAnsi="Symbol" w:cs="Symbol" w:hint="default"/>
        <w:sz w:val="18"/>
        <w:szCs w:val="18"/>
      </w:rPr>
    </w:lvl>
    <w:lvl w:ilvl="1" w:tplc="651C38B8">
      <w:start w:val="1"/>
      <w:numFmt w:val="bullet"/>
      <w:lvlText w:val="o"/>
      <w:lvlJc w:val="left"/>
      <w:pPr>
        <w:ind w:left="1440" w:hanging="360"/>
      </w:pPr>
      <w:rPr>
        <w:rFonts w:ascii="Courier New" w:hAnsi="Courier New" w:cs="Courier New" w:hint="default"/>
      </w:rPr>
    </w:lvl>
    <w:lvl w:ilvl="2" w:tplc="38FA26C2">
      <w:start w:val="1"/>
      <w:numFmt w:val="bullet"/>
      <w:lvlText w:val=""/>
      <w:lvlJc w:val="left"/>
      <w:pPr>
        <w:ind w:left="2160" w:hanging="360"/>
      </w:pPr>
      <w:rPr>
        <w:rFonts w:ascii="Wingdings" w:hAnsi="Wingdings" w:cs="Wingdings" w:hint="default"/>
      </w:rPr>
    </w:lvl>
    <w:lvl w:ilvl="3" w:tplc="551A5658">
      <w:start w:val="1"/>
      <w:numFmt w:val="bullet"/>
      <w:lvlText w:val=""/>
      <w:lvlJc w:val="left"/>
      <w:pPr>
        <w:ind w:left="2880" w:hanging="360"/>
      </w:pPr>
      <w:rPr>
        <w:rFonts w:ascii="Symbol" w:hAnsi="Symbol" w:cs="Symbol" w:hint="default"/>
      </w:rPr>
    </w:lvl>
    <w:lvl w:ilvl="4" w:tplc="09E4DE18">
      <w:start w:val="1"/>
      <w:numFmt w:val="bullet"/>
      <w:lvlText w:val="o"/>
      <w:lvlJc w:val="left"/>
      <w:pPr>
        <w:ind w:left="3600" w:hanging="360"/>
      </w:pPr>
      <w:rPr>
        <w:rFonts w:ascii="Courier New" w:hAnsi="Courier New" w:cs="Courier New" w:hint="default"/>
      </w:rPr>
    </w:lvl>
    <w:lvl w:ilvl="5" w:tplc="C778E234">
      <w:start w:val="1"/>
      <w:numFmt w:val="bullet"/>
      <w:lvlText w:val=""/>
      <w:lvlJc w:val="left"/>
      <w:pPr>
        <w:ind w:left="4320" w:hanging="360"/>
      </w:pPr>
      <w:rPr>
        <w:rFonts w:ascii="Wingdings" w:hAnsi="Wingdings" w:cs="Wingdings" w:hint="default"/>
      </w:rPr>
    </w:lvl>
    <w:lvl w:ilvl="6" w:tplc="8662D420">
      <w:start w:val="1"/>
      <w:numFmt w:val="bullet"/>
      <w:lvlText w:val=""/>
      <w:lvlJc w:val="left"/>
      <w:pPr>
        <w:ind w:left="5040" w:hanging="360"/>
      </w:pPr>
      <w:rPr>
        <w:rFonts w:ascii="Symbol" w:hAnsi="Symbol" w:cs="Symbol" w:hint="default"/>
      </w:rPr>
    </w:lvl>
    <w:lvl w:ilvl="7" w:tplc="8C8EA81E">
      <w:start w:val="1"/>
      <w:numFmt w:val="bullet"/>
      <w:lvlText w:val="o"/>
      <w:lvlJc w:val="left"/>
      <w:pPr>
        <w:ind w:left="5760" w:hanging="360"/>
      </w:pPr>
      <w:rPr>
        <w:rFonts w:ascii="Courier New" w:hAnsi="Courier New" w:cs="Courier New" w:hint="default"/>
      </w:rPr>
    </w:lvl>
    <w:lvl w:ilvl="8" w:tplc="1C9C0B46">
      <w:start w:val="1"/>
      <w:numFmt w:val="bullet"/>
      <w:lvlText w:val=""/>
      <w:lvlJc w:val="left"/>
      <w:pPr>
        <w:ind w:left="6480" w:hanging="360"/>
      </w:pPr>
      <w:rPr>
        <w:rFonts w:ascii="Wingdings" w:hAnsi="Wingdings" w:cs="Wingdings" w:hint="default"/>
      </w:rPr>
    </w:lvl>
  </w:abstractNum>
  <w:abstractNum w:abstractNumId="34" w15:restartNumberingAfterBreak="0">
    <w:nsid w:val="2FC66AF8"/>
    <w:multiLevelType w:val="multilevel"/>
    <w:tmpl w:val="F11C3E9E"/>
    <w:styleLink w:val="CurrentList6"/>
    <w:lvl w:ilvl="0">
      <w:start w:val="10"/>
      <w:numFmt w:val="upperRoman"/>
      <w:lvlText w:val="%1."/>
      <w:lvlJc w:val="left"/>
      <w:pPr>
        <w:ind w:left="1800" w:hanging="1800"/>
      </w:pPr>
      <w:rPr>
        <w:rFonts w:ascii="Arial" w:hAnsi="Arial" w:cs="Times New Roman (Body CS)" w:hint="default"/>
        <w:sz w:val="18"/>
      </w:rPr>
    </w:lvl>
    <w:lvl w:ilvl="1">
      <w:start w:val="1"/>
      <w:numFmt w:val="decimal"/>
      <w:lvlText w:val="%2."/>
      <w:lvlJc w:val="left"/>
      <w:pPr>
        <w:ind w:left="708" w:hanging="360"/>
      </w:pPr>
      <w:rPr>
        <w:rFonts w:ascii="Arial" w:hAnsi="Arial" w:cs="Arial" w:hint="default"/>
        <w:b/>
        <w:color w:val="000000"/>
        <w:sz w:val="18"/>
      </w:rPr>
    </w:lvl>
    <w:lvl w:ilvl="2">
      <w:start w:val="1"/>
      <w:numFmt w:val="lowerRoman"/>
      <w:lvlText w:val="%3."/>
      <w:lvlJc w:val="right"/>
      <w:pPr>
        <w:ind w:left="1428" w:hanging="180"/>
      </w:pPr>
    </w:lvl>
    <w:lvl w:ilvl="3">
      <w:start w:val="1"/>
      <w:numFmt w:val="decimal"/>
      <w:lvlText w:val="%4."/>
      <w:lvlJc w:val="left"/>
      <w:pPr>
        <w:ind w:left="2148" w:hanging="360"/>
      </w:pPr>
    </w:lvl>
    <w:lvl w:ilvl="4">
      <w:start w:val="1"/>
      <w:numFmt w:val="lowerLetter"/>
      <w:lvlText w:val="%5."/>
      <w:lvlJc w:val="left"/>
      <w:pPr>
        <w:ind w:left="2868" w:hanging="360"/>
      </w:pPr>
    </w:lvl>
    <w:lvl w:ilvl="5">
      <w:start w:val="1"/>
      <w:numFmt w:val="lowerRoman"/>
      <w:lvlText w:val="%6."/>
      <w:lvlJc w:val="right"/>
      <w:pPr>
        <w:ind w:left="3588" w:hanging="180"/>
      </w:pPr>
    </w:lvl>
    <w:lvl w:ilvl="6">
      <w:start w:val="1"/>
      <w:numFmt w:val="decimal"/>
      <w:lvlText w:val="%7."/>
      <w:lvlJc w:val="left"/>
      <w:pPr>
        <w:ind w:left="4308" w:hanging="360"/>
      </w:pPr>
    </w:lvl>
    <w:lvl w:ilvl="7">
      <w:start w:val="1"/>
      <w:numFmt w:val="lowerLetter"/>
      <w:lvlText w:val="%8."/>
      <w:lvlJc w:val="left"/>
      <w:pPr>
        <w:ind w:left="5028" w:hanging="360"/>
      </w:pPr>
    </w:lvl>
    <w:lvl w:ilvl="8">
      <w:start w:val="1"/>
      <w:numFmt w:val="lowerRoman"/>
      <w:lvlText w:val="%9."/>
      <w:lvlJc w:val="right"/>
      <w:pPr>
        <w:ind w:left="5748" w:hanging="180"/>
      </w:pPr>
    </w:lvl>
  </w:abstractNum>
  <w:abstractNum w:abstractNumId="35" w15:restartNumberingAfterBreak="0">
    <w:nsid w:val="305D27F1"/>
    <w:multiLevelType w:val="hybridMultilevel"/>
    <w:tmpl w:val="95C89910"/>
    <w:lvl w:ilvl="0" w:tplc="FFFFFFFF">
      <w:start w:val="1"/>
      <w:numFmt w:val="upperRoman"/>
      <w:lvlText w:val="%1."/>
      <w:lvlJc w:val="right"/>
      <w:pPr>
        <w:ind w:left="720" w:hanging="360"/>
      </w:pPr>
      <w:rPr>
        <w:rFonts w:ascii="Arial" w:hAnsi="Arial" w:cs="Times New Roman (Body CS)"/>
        <w:sz w:val="18"/>
      </w:rPr>
    </w:lvl>
    <w:lvl w:ilvl="1" w:tplc="FFFFFFFF">
      <w:start w:val="1"/>
      <w:numFmt w:val="decimal"/>
      <w:lvlText w:val="%2."/>
      <w:lvlJc w:val="left"/>
      <w:pPr>
        <w:ind w:left="1440" w:hanging="360"/>
      </w:pPr>
      <w:rPr>
        <w:rFonts w:ascii="Arial" w:hAnsi="Arial" w:cs="Arial" w:hint="default"/>
        <w:b/>
        <w:color w:val="000000"/>
        <w:sz w:val="18"/>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0E31F54"/>
    <w:multiLevelType w:val="multilevel"/>
    <w:tmpl w:val="6D64EC94"/>
    <w:styleLink w:val="CurrentList2"/>
    <w:lvl w:ilvl="0">
      <w:start w:val="1"/>
      <w:numFmt w:val="decimal"/>
      <w:lvlText w:val="%1."/>
      <w:lvlJc w:val="right"/>
      <w:pPr>
        <w:ind w:left="1800" w:hanging="360"/>
      </w:pPr>
      <w:rPr>
        <w:rFonts w:hint="default"/>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37" w15:restartNumberingAfterBreak="0">
    <w:nsid w:val="317760E1"/>
    <w:multiLevelType w:val="hybridMultilevel"/>
    <w:tmpl w:val="D5B64466"/>
    <w:lvl w:ilvl="0" w:tplc="7C7E5CE4">
      <w:start w:val="1"/>
      <w:numFmt w:val="bullet"/>
      <w:lvlText w:val=""/>
      <w:lvlJc w:val="left"/>
      <w:pPr>
        <w:ind w:left="720" w:hanging="360"/>
      </w:pPr>
      <w:rPr>
        <w:rFonts w:ascii="Symbol" w:hAnsi="Symbol" w:cs="Symbol" w:hint="default"/>
        <w:sz w:val="18"/>
        <w:szCs w:val="18"/>
      </w:rPr>
    </w:lvl>
    <w:lvl w:ilvl="1" w:tplc="12E8C592">
      <w:start w:val="1"/>
      <w:numFmt w:val="bullet"/>
      <w:lvlText w:val="o"/>
      <w:lvlJc w:val="left"/>
      <w:pPr>
        <w:ind w:left="1440" w:hanging="360"/>
      </w:pPr>
      <w:rPr>
        <w:rFonts w:ascii="Courier New" w:hAnsi="Courier New" w:cs="Courier New" w:hint="default"/>
      </w:rPr>
    </w:lvl>
    <w:lvl w:ilvl="2" w:tplc="273472EA">
      <w:start w:val="1"/>
      <w:numFmt w:val="bullet"/>
      <w:lvlText w:val=""/>
      <w:lvlJc w:val="left"/>
      <w:pPr>
        <w:ind w:left="2160" w:hanging="360"/>
      </w:pPr>
      <w:rPr>
        <w:rFonts w:ascii="Wingdings" w:hAnsi="Wingdings" w:cs="Wingdings" w:hint="default"/>
      </w:rPr>
    </w:lvl>
    <w:lvl w:ilvl="3" w:tplc="1EC822F8">
      <w:start w:val="1"/>
      <w:numFmt w:val="bullet"/>
      <w:lvlText w:val=""/>
      <w:lvlJc w:val="left"/>
      <w:pPr>
        <w:ind w:left="2880" w:hanging="360"/>
      </w:pPr>
      <w:rPr>
        <w:rFonts w:ascii="Symbol" w:hAnsi="Symbol" w:cs="Symbol" w:hint="default"/>
      </w:rPr>
    </w:lvl>
    <w:lvl w:ilvl="4" w:tplc="E2267540">
      <w:start w:val="1"/>
      <w:numFmt w:val="bullet"/>
      <w:lvlText w:val="o"/>
      <w:lvlJc w:val="left"/>
      <w:pPr>
        <w:ind w:left="3600" w:hanging="360"/>
      </w:pPr>
      <w:rPr>
        <w:rFonts w:ascii="Courier New" w:hAnsi="Courier New" w:cs="Courier New" w:hint="default"/>
      </w:rPr>
    </w:lvl>
    <w:lvl w:ilvl="5" w:tplc="8A0A1520">
      <w:start w:val="1"/>
      <w:numFmt w:val="bullet"/>
      <w:lvlText w:val=""/>
      <w:lvlJc w:val="left"/>
      <w:pPr>
        <w:ind w:left="4320" w:hanging="360"/>
      </w:pPr>
      <w:rPr>
        <w:rFonts w:ascii="Wingdings" w:hAnsi="Wingdings" w:cs="Wingdings" w:hint="default"/>
      </w:rPr>
    </w:lvl>
    <w:lvl w:ilvl="6" w:tplc="E60CE502">
      <w:start w:val="1"/>
      <w:numFmt w:val="bullet"/>
      <w:lvlText w:val=""/>
      <w:lvlJc w:val="left"/>
      <w:pPr>
        <w:ind w:left="5040" w:hanging="360"/>
      </w:pPr>
      <w:rPr>
        <w:rFonts w:ascii="Symbol" w:hAnsi="Symbol" w:cs="Symbol" w:hint="default"/>
      </w:rPr>
    </w:lvl>
    <w:lvl w:ilvl="7" w:tplc="3EA0D476">
      <w:start w:val="1"/>
      <w:numFmt w:val="bullet"/>
      <w:lvlText w:val="o"/>
      <w:lvlJc w:val="left"/>
      <w:pPr>
        <w:ind w:left="5760" w:hanging="360"/>
      </w:pPr>
      <w:rPr>
        <w:rFonts w:ascii="Courier New" w:hAnsi="Courier New" w:cs="Courier New" w:hint="default"/>
      </w:rPr>
    </w:lvl>
    <w:lvl w:ilvl="8" w:tplc="6790551C">
      <w:start w:val="1"/>
      <w:numFmt w:val="bullet"/>
      <w:lvlText w:val=""/>
      <w:lvlJc w:val="left"/>
      <w:pPr>
        <w:ind w:left="6480" w:hanging="360"/>
      </w:pPr>
      <w:rPr>
        <w:rFonts w:ascii="Wingdings" w:hAnsi="Wingdings" w:cs="Wingdings" w:hint="default"/>
      </w:rPr>
    </w:lvl>
  </w:abstractNum>
  <w:abstractNum w:abstractNumId="38" w15:restartNumberingAfterBreak="0">
    <w:nsid w:val="32FF26FA"/>
    <w:multiLevelType w:val="hybridMultilevel"/>
    <w:tmpl w:val="0F241598"/>
    <w:lvl w:ilvl="0" w:tplc="4925844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33493D77"/>
    <w:multiLevelType w:val="hybridMultilevel"/>
    <w:tmpl w:val="7B4CA48A"/>
    <w:lvl w:ilvl="0" w:tplc="C6CAAEDE">
      <w:start w:val="1"/>
      <w:numFmt w:val="decimal"/>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5DE4F36"/>
    <w:multiLevelType w:val="hybridMultilevel"/>
    <w:tmpl w:val="519E8DFE"/>
    <w:lvl w:ilvl="0" w:tplc="FFFFFFFF">
      <w:start w:val="1"/>
      <w:numFmt w:val="upperRoman"/>
      <w:lvlText w:val="%1."/>
      <w:lvlJc w:val="right"/>
      <w:pPr>
        <w:ind w:left="720" w:hanging="360"/>
      </w:pPr>
      <w:rPr>
        <w:rFonts w:ascii="Arial" w:hAnsi="Arial" w:cs="Times New Roman (Body CS)"/>
        <w:sz w:val="18"/>
      </w:rPr>
    </w:lvl>
    <w:lvl w:ilvl="1" w:tplc="FFFFFFFF">
      <w:start w:val="1"/>
      <w:numFmt w:val="decimal"/>
      <w:lvlText w:val="%2."/>
      <w:lvlJc w:val="left"/>
      <w:pPr>
        <w:ind w:left="1440" w:hanging="360"/>
      </w:pPr>
      <w:rPr>
        <w:rFonts w:ascii="Arial" w:hAnsi="Arial" w:cs="Arial" w:hint="default"/>
        <w:b/>
        <w:color w:val="000000"/>
        <w:sz w:val="18"/>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7E74E4D"/>
    <w:multiLevelType w:val="hybridMultilevel"/>
    <w:tmpl w:val="5A54B234"/>
    <w:lvl w:ilvl="0" w:tplc="1A58F3C0">
      <w:start w:val="1"/>
      <w:numFmt w:val="bullet"/>
      <w:lvlText w:val=""/>
      <w:lvlJc w:val="left"/>
      <w:pPr>
        <w:ind w:left="720" w:hanging="360"/>
      </w:pPr>
      <w:rPr>
        <w:rFonts w:ascii="Symbol" w:hAnsi="Symbol" w:cs="Symbol" w:hint="default"/>
        <w:sz w:val="18"/>
        <w:szCs w:val="18"/>
      </w:rPr>
    </w:lvl>
    <w:lvl w:ilvl="1" w:tplc="8FDC8EA6">
      <w:start w:val="1"/>
      <w:numFmt w:val="bullet"/>
      <w:lvlText w:val="o"/>
      <w:lvlJc w:val="left"/>
      <w:pPr>
        <w:ind w:left="1440" w:hanging="360"/>
      </w:pPr>
      <w:rPr>
        <w:rFonts w:ascii="Courier New" w:hAnsi="Courier New" w:cs="Courier New" w:hint="default"/>
      </w:rPr>
    </w:lvl>
    <w:lvl w:ilvl="2" w:tplc="16BA3E3C">
      <w:start w:val="1"/>
      <w:numFmt w:val="bullet"/>
      <w:lvlText w:val=""/>
      <w:lvlJc w:val="left"/>
      <w:pPr>
        <w:ind w:left="2160" w:hanging="360"/>
      </w:pPr>
      <w:rPr>
        <w:rFonts w:ascii="Wingdings" w:hAnsi="Wingdings" w:cs="Wingdings" w:hint="default"/>
      </w:rPr>
    </w:lvl>
    <w:lvl w:ilvl="3" w:tplc="F05EE8CC">
      <w:start w:val="1"/>
      <w:numFmt w:val="bullet"/>
      <w:lvlText w:val=""/>
      <w:lvlJc w:val="left"/>
      <w:pPr>
        <w:ind w:left="2880" w:hanging="360"/>
      </w:pPr>
      <w:rPr>
        <w:rFonts w:ascii="Symbol" w:hAnsi="Symbol" w:cs="Symbol" w:hint="default"/>
      </w:rPr>
    </w:lvl>
    <w:lvl w:ilvl="4" w:tplc="7C1E1D94">
      <w:start w:val="1"/>
      <w:numFmt w:val="bullet"/>
      <w:lvlText w:val="o"/>
      <w:lvlJc w:val="left"/>
      <w:pPr>
        <w:ind w:left="3600" w:hanging="360"/>
      </w:pPr>
      <w:rPr>
        <w:rFonts w:ascii="Courier New" w:hAnsi="Courier New" w:cs="Courier New" w:hint="default"/>
      </w:rPr>
    </w:lvl>
    <w:lvl w:ilvl="5" w:tplc="199CD6DE">
      <w:start w:val="1"/>
      <w:numFmt w:val="bullet"/>
      <w:lvlText w:val=""/>
      <w:lvlJc w:val="left"/>
      <w:pPr>
        <w:ind w:left="4320" w:hanging="360"/>
      </w:pPr>
      <w:rPr>
        <w:rFonts w:ascii="Wingdings" w:hAnsi="Wingdings" w:cs="Wingdings" w:hint="default"/>
      </w:rPr>
    </w:lvl>
    <w:lvl w:ilvl="6" w:tplc="AB4C1474">
      <w:start w:val="1"/>
      <w:numFmt w:val="bullet"/>
      <w:lvlText w:val=""/>
      <w:lvlJc w:val="left"/>
      <w:pPr>
        <w:ind w:left="5040" w:hanging="360"/>
      </w:pPr>
      <w:rPr>
        <w:rFonts w:ascii="Symbol" w:hAnsi="Symbol" w:cs="Symbol" w:hint="default"/>
      </w:rPr>
    </w:lvl>
    <w:lvl w:ilvl="7" w:tplc="F972145C">
      <w:start w:val="1"/>
      <w:numFmt w:val="bullet"/>
      <w:lvlText w:val="o"/>
      <w:lvlJc w:val="left"/>
      <w:pPr>
        <w:ind w:left="5760" w:hanging="360"/>
      </w:pPr>
      <w:rPr>
        <w:rFonts w:ascii="Courier New" w:hAnsi="Courier New" w:cs="Courier New" w:hint="default"/>
      </w:rPr>
    </w:lvl>
    <w:lvl w:ilvl="8" w:tplc="49C2E7BE">
      <w:start w:val="1"/>
      <w:numFmt w:val="bullet"/>
      <w:lvlText w:val=""/>
      <w:lvlJc w:val="left"/>
      <w:pPr>
        <w:ind w:left="6480" w:hanging="360"/>
      </w:pPr>
      <w:rPr>
        <w:rFonts w:ascii="Wingdings" w:hAnsi="Wingdings" w:cs="Wingdings" w:hint="default"/>
      </w:rPr>
    </w:lvl>
  </w:abstractNum>
  <w:abstractNum w:abstractNumId="42" w15:restartNumberingAfterBreak="0">
    <w:nsid w:val="37FD28BA"/>
    <w:multiLevelType w:val="hybridMultilevel"/>
    <w:tmpl w:val="EFA40F6C"/>
    <w:lvl w:ilvl="0" w:tplc="0D1E8356">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86E0663"/>
    <w:multiLevelType w:val="hybridMultilevel"/>
    <w:tmpl w:val="29F4E98A"/>
    <w:lvl w:ilvl="0" w:tplc="B64AD6AE">
      <w:start w:val="10"/>
      <w:numFmt w:val="upperRoman"/>
      <w:lvlText w:val="%1."/>
      <w:lvlJc w:val="left"/>
      <w:pPr>
        <w:ind w:left="0" w:firstLine="0"/>
      </w:pPr>
      <w:rPr>
        <w:rFonts w:ascii="Arial" w:hAnsi="Arial" w:cs="Times New Roman (Body CS)" w:hint="default"/>
        <w:sz w:val="18"/>
      </w:rPr>
    </w:lvl>
    <w:lvl w:ilvl="1" w:tplc="FFFFFFFF">
      <w:start w:val="1"/>
      <w:numFmt w:val="decimal"/>
      <w:lvlText w:val="%2."/>
      <w:lvlJc w:val="left"/>
      <w:pPr>
        <w:ind w:left="708" w:hanging="360"/>
      </w:pPr>
      <w:rPr>
        <w:rFonts w:ascii="Arial" w:hAnsi="Arial" w:cs="Arial" w:hint="default"/>
        <w:b/>
        <w:color w:val="000000"/>
        <w:sz w:val="18"/>
      </w:rPr>
    </w:lvl>
    <w:lvl w:ilvl="2" w:tplc="FFFFFFFF" w:tentative="1">
      <w:start w:val="1"/>
      <w:numFmt w:val="lowerRoman"/>
      <w:lvlText w:val="%3."/>
      <w:lvlJc w:val="right"/>
      <w:pPr>
        <w:ind w:left="1428" w:hanging="180"/>
      </w:pPr>
    </w:lvl>
    <w:lvl w:ilvl="3" w:tplc="FFFFFFFF" w:tentative="1">
      <w:start w:val="1"/>
      <w:numFmt w:val="decimal"/>
      <w:lvlText w:val="%4."/>
      <w:lvlJc w:val="left"/>
      <w:pPr>
        <w:ind w:left="2148" w:hanging="360"/>
      </w:pPr>
    </w:lvl>
    <w:lvl w:ilvl="4" w:tplc="FFFFFFFF" w:tentative="1">
      <w:start w:val="1"/>
      <w:numFmt w:val="lowerLetter"/>
      <w:lvlText w:val="%5."/>
      <w:lvlJc w:val="left"/>
      <w:pPr>
        <w:ind w:left="2868" w:hanging="360"/>
      </w:pPr>
    </w:lvl>
    <w:lvl w:ilvl="5" w:tplc="FFFFFFFF" w:tentative="1">
      <w:start w:val="1"/>
      <w:numFmt w:val="lowerRoman"/>
      <w:lvlText w:val="%6."/>
      <w:lvlJc w:val="right"/>
      <w:pPr>
        <w:ind w:left="3588" w:hanging="180"/>
      </w:pPr>
    </w:lvl>
    <w:lvl w:ilvl="6" w:tplc="FFFFFFFF" w:tentative="1">
      <w:start w:val="1"/>
      <w:numFmt w:val="decimal"/>
      <w:lvlText w:val="%7."/>
      <w:lvlJc w:val="left"/>
      <w:pPr>
        <w:ind w:left="4308" w:hanging="360"/>
      </w:pPr>
    </w:lvl>
    <w:lvl w:ilvl="7" w:tplc="FFFFFFFF" w:tentative="1">
      <w:start w:val="1"/>
      <w:numFmt w:val="lowerLetter"/>
      <w:lvlText w:val="%8."/>
      <w:lvlJc w:val="left"/>
      <w:pPr>
        <w:ind w:left="5028" w:hanging="360"/>
      </w:pPr>
    </w:lvl>
    <w:lvl w:ilvl="8" w:tplc="FFFFFFFF" w:tentative="1">
      <w:start w:val="1"/>
      <w:numFmt w:val="lowerRoman"/>
      <w:lvlText w:val="%9."/>
      <w:lvlJc w:val="right"/>
      <w:pPr>
        <w:ind w:left="5748" w:hanging="180"/>
      </w:pPr>
    </w:lvl>
  </w:abstractNum>
  <w:abstractNum w:abstractNumId="44" w15:restartNumberingAfterBreak="0">
    <w:nsid w:val="3A080769"/>
    <w:multiLevelType w:val="hybridMultilevel"/>
    <w:tmpl w:val="F0B0512C"/>
    <w:lvl w:ilvl="0" w:tplc="5EB84056">
      <w:start w:val="1"/>
      <w:numFmt w:val="bullet"/>
      <w:lvlText w:val=""/>
      <w:lvlJc w:val="left"/>
      <w:pPr>
        <w:ind w:left="720" w:hanging="360"/>
      </w:pPr>
      <w:rPr>
        <w:rFonts w:ascii="Symbol" w:hAnsi="Symbol" w:cs="Symbol" w:hint="default"/>
        <w:sz w:val="18"/>
        <w:szCs w:val="18"/>
      </w:rPr>
    </w:lvl>
    <w:lvl w:ilvl="1" w:tplc="81064052">
      <w:start w:val="1"/>
      <w:numFmt w:val="bullet"/>
      <w:lvlText w:val="o"/>
      <w:lvlJc w:val="left"/>
      <w:pPr>
        <w:ind w:left="1440" w:hanging="360"/>
      </w:pPr>
      <w:rPr>
        <w:rFonts w:ascii="Courier New" w:hAnsi="Courier New" w:cs="Courier New" w:hint="default"/>
      </w:rPr>
    </w:lvl>
    <w:lvl w:ilvl="2" w:tplc="E138DEAA">
      <w:start w:val="1"/>
      <w:numFmt w:val="bullet"/>
      <w:lvlText w:val=""/>
      <w:lvlJc w:val="left"/>
      <w:pPr>
        <w:ind w:left="2160" w:hanging="360"/>
      </w:pPr>
      <w:rPr>
        <w:rFonts w:ascii="Wingdings" w:hAnsi="Wingdings" w:cs="Wingdings" w:hint="default"/>
      </w:rPr>
    </w:lvl>
    <w:lvl w:ilvl="3" w:tplc="A0A6ABA8">
      <w:start w:val="1"/>
      <w:numFmt w:val="bullet"/>
      <w:lvlText w:val=""/>
      <w:lvlJc w:val="left"/>
      <w:pPr>
        <w:ind w:left="2880" w:hanging="360"/>
      </w:pPr>
      <w:rPr>
        <w:rFonts w:ascii="Symbol" w:hAnsi="Symbol" w:cs="Symbol" w:hint="default"/>
      </w:rPr>
    </w:lvl>
    <w:lvl w:ilvl="4" w:tplc="E3BC4710">
      <w:start w:val="1"/>
      <w:numFmt w:val="bullet"/>
      <w:lvlText w:val="o"/>
      <w:lvlJc w:val="left"/>
      <w:pPr>
        <w:ind w:left="3600" w:hanging="360"/>
      </w:pPr>
      <w:rPr>
        <w:rFonts w:ascii="Courier New" w:hAnsi="Courier New" w:cs="Courier New" w:hint="default"/>
      </w:rPr>
    </w:lvl>
    <w:lvl w:ilvl="5" w:tplc="99A60596">
      <w:start w:val="1"/>
      <w:numFmt w:val="bullet"/>
      <w:lvlText w:val=""/>
      <w:lvlJc w:val="left"/>
      <w:pPr>
        <w:ind w:left="4320" w:hanging="360"/>
      </w:pPr>
      <w:rPr>
        <w:rFonts w:ascii="Wingdings" w:hAnsi="Wingdings" w:cs="Wingdings" w:hint="default"/>
      </w:rPr>
    </w:lvl>
    <w:lvl w:ilvl="6" w:tplc="CC0C89C8">
      <w:start w:val="1"/>
      <w:numFmt w:val="bullet"/>
      <w:lvlText w:val=""/>
      <w:lvlJc w:val="left"/>
      <w:pPr>
        <w:ind w:left="5040" w:hanging="360"/>
      </w:pPr>
      <w:rPr>
        <w:rFonts w:ascii="Symbol" w:hAnsi="Symbol" w:cs="Symbol" w:hint="default"/>
      </w:rPr>
    </w:lvl>
    <w:lvl w:ilvl="7" w:tplc="50D456C8">
      <w:start w:val="1"/>
      <w:numFmt w:val="bullet"/>
      <w:lvlText w:val="o"/>
      <w:lvlJc w:val="left"/>
      <w:pPr>
        <w:ind w:left="5760" w:hanging="360"/>
      </w:pPr>
      <w:rPr>
        <w:rFonts w:ascii="Courier New" w:hAnsi="Courier New" w:cs="Courier New" w:hint="default"/>
      </w:rPr>
    </w:lvl>
    <w:lvl w:ilvl="8" w:tplc="CCEAD132">
      <w:start w:val="1"/>
      <w:numFmt w:val="bullet"/>
      <w:lvlText w:val=""/>
      <w:lvlJc w:val="left"/>
      <w:pPr>
        <w:ind w:left="6480" w:hanging="360"/>
      </w:pPr>
      <w:rPr>
        <w:rFonts w:ascii="Wingdings" w:hAnsi="Wingdings" w:cs="Wingdings" w:hint="default"/>
      </w:rPr>
    </w:lvl>
  </w:abstractNum>
  <w:abstractNum w:abstractNumId="45" w15:restartNumberingAfterBreak="0">
    <w:nsid w:val="3C571D12"/>
    <w:multiLevelType w:val="hybridMultilevel"/>
    <w:tmpl w:val="20EA25AC"/>
    <w:lvl w:ilvl="0" w:tplc="FFFFFFFF">
      <w:start w:val="1"/>
      <w:numFmt w:val="upperRoman"/>
      <w:lvlText w:val="%1."/>
      <w:lvlJc w:val="right"/>
      <w:pPr>
        <w:ind w:left="720" w:hanging="360"/>
      </w:pPr>
      <w:rPr>
        <w:rFonts w:ascii="Arial" w:hAnsi="Arial" w:cs="Times New Roman (Body CS)"/>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D495867"/>
    <w:multiLevelType w:val="hybridMultilevel"/>
    <w:tmpl w:val="82A0D25E"/>
    <w:lvl w:ilvl="0" w:tplc="BDB68FC8">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D704425"/>
    <w:multiLevelType w:val="hybridMultilevel"/>
    <w:tmpl w:val="045A67B8"/>
    <w:lvl w:ilvl="0" w:tplc="033A254A">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3EB43683"/>
    <w:multiLevelType w:val="hybridMultilevel"/>
    <w:tmpl w:val="1DE05AA6"/>
    <w:lvl w:ilvl="0" w:tplc="029C8522">
      <w:start w:val="1"/>
      <w:numFmt w:val="bullet"/>
      <w:lvlText w:val=""/>
      <w:lvlJc w:val="left"/>
      <w:pPr>
        <w:ind w:left="720" w:hanging="360"/>
      </w:pPr>
      <w:rPr>
        <w:rFonts w:ascii="Symbol" w:hAnsi="Symbol" w:cs="Symbol" w:hint="default"/>
        <w:sz w:val="18"/>
        <w:szCs w:val="18"/>
      </w:rPr>
    </w:lvl>
    <w:lvl w:ilvl="1" w:tplc="140C7F90">
      <w:start w:val="1"/>
      <w:numFmt w:val="bullet"/>
      <w:lvlText w:val="o"/>
      <w:lvlJc w:val="left"/>
      <w:pPr>
        <w:ind w:left="1440" w:hanging="360"/>
      </w:pPr>
      <w:rPr>
        <w:rFonts w:ascii="Courier New" w:hAnsi="Courier New" w:cs="Courier New" w:hint="default"/>
      </w:rPr>
    </w:lvl>
    <w:lvl w:ilvl="2" w:tplc="43428E60">
      <w:start w:val="1"/>
      <w:numFmt w:val="bullet"/>
      <w:lvlText w:val=""/>
      <w:lvlJc w:val="left"/>
      <w:pPr>
        <w:ind w:left="2160" w:hanging="360"/>
      </w:pPr>
      <w:rPr>
        <w:rFonts w:ascii="Wingdings" w:hAnsi="Wingdings" w:cs="Wingdings" w:hint="default"/>
      </w:rPr>
    </w:lvl>
    <w:lvl w:ilvl="3" w:tplc="95F0C648">
      <w:start w:val="1"/>
      <w:numFmt w:val="bullet"/>
      <w:lvlText w:val=""/>
      <w:lvlJc w:val="left"/>
      <w:pPr>
        <w:ind w:left="2880" w:hanging="360"/>
      </w:pPr>
      <w:rPr>
        <w:rFonts w:ascii="Symbol" w:hAnsi="Symbol" w:cs="Symbol" w:hint="default"/>
      </w:rPr>
    </w:lvl>
    <w:lvl w:ilvl="4" w:tplc="595EF8CC">
      <w:start w:val="1"/>
      <w:numFmt w:val="bullet"/>
      <w:lvlText w:val="o"/>
      <w:lvlJc w:val="left"/>
      <w:pPr>
        <w:ind w:left="3600" w:hanging="360"/>
      </w:pPr>
      <w:rPr>
        <w:rFonts w:ascii="Courier New" w:hAnsi="Courier New" w:cs="Courier New" w:hint="default"/>
      </w:rPr>
    </w:lvl>
    <w:lvl w:ilvl="5" w:tplc="49828252">
      <w:start w:val="1"/>
      <w:numFmt w:val="bullet"/>
      <w:lvlText w:val=""/>
      <w:lvlJc w:val="left"/>
      <w:pPr>
        <w:ind w:left="4320" w:hanging="360"/>
      </w:pPr>
      <w:rPr>
        <w:rFonts w:ascii="Wingdings" w:hAnsi="Wingdings" w:cs="Wingdings" w:hint="default"/>
      </w:rPr>
    </w:lvl>
    <w:lvl w:ilvl="6" w:tplc="F84AD46C">
      <w:start w:val="1"/>
      <w:numFmt w:val="bullet"/>
      <w:lvlText w:val=""/>
      <w:lvlJc w:val="left"/>
      <w:pPr>
        <w:ind w:left="5040" w:hanging="360"/>
      </w:pPr>
      <w:rPr>
        <w:rFonts w:ascii="Symbol" w:hAnsi="Symbol" w:cs="Symbol" w:hint="default"/>
      </w:rPr>
    </w:lvl>
    <w:lvl w:ilvl="7" w:tplc="C5E0D9AC">
      <w:start w:val="1"/>
      <w:numFmt w:val="bullet"/>
      <w:lvlText w:val="o"/>
      <w:lvlJc w:val="left"/>
      <w:pPr>
        <w:ind w:left="5760" w:hanging="360"/>
      </w:pPr>
      <w:rPr>
        <w:rFonts w:ascii="Courier New" w:hAnsi="Courier New" w:cs="Courier New" w:hint="default"/>
      </w:rPr>
    </w:lvl>
    <w:lvl w:ilvl="8" w:tplc="47E0E26E">
      <w:start w:val="1"/>
      <w:numFmt w:val="bullet"/>
      <w:lvlText w:val=""/>
      <w:lvlJc w:val="left"/>
      <w:pPr>
        <w:ind w:left="6480" w:hanging="360"/>
      </w:pPr>
      <w:rPr>
        <w:rFonts w:ascii="Wingdings" w:hAnsi="Wingdings" w:cs="Wingdings" w:hint="default"/>
      </w:rPr>
    </w:lvl>
  </w:abstractNum>
  <w:abstractNum w:abstractNumId="49" w15:restartNumberingAfterBreak="0">
    <w:nsid w:val="3EF45FE9"/>
    <w:multiLevelType w:val="hybridMultilevel"/>
    <w:tmpl w:val="239EAFA4"/>
    <w:lvl w:ilvl="0" w:tplc="FAF64CDC">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F5C791C"/>
    <w:multiLevelType w:val="hybridMultilevel"/>
    <w:tmpl w:val="E5B86958"/>
    <w:lvl w:ilvl="0" w:tplc="BA2E267E">
      <w:start w:val="1"/>
      <w:numFmt w:val="bullet"/>
      <w:lvlText w:val=""/>
      <w:lvlJc w:val="left"/>
      <w:pPr>
        <w:ind w:left="720" w:hanging="360"/>
      </w:pPr>
      <w:rPr>
        <w:rFonts w:ascii="Symbol" w:hAnsi="Symbol" w:cs="Symbol" w:hint="default"/>
        <w:sz w:val="18"/>
        <w:szCs w:val="18"/>
      </w:rPr>
    </w:lvl>
    <w:lvl w:ilvl="1" w:tplc="15BC1932">
      <w:start w:val="1"/>
      <w:numFmt w:val="bullet"/>
      <w:lvlText w:val="o"/>
      <w:lvlJc w:val="left"/>
      <w:pPr>
        <w:ind w:left="1440" w:hanging="360"/>
      </w:pPr>
      <w:rPr>
        <w:rFonts w:ascii="Courier New" w:hAnsi="Courier New" w:cs="Courier New" w:hint="default"/>
      </w:rPr>
    </w:lvl>
    <w:lvl w:ilvl="2" w:tplc="103E6C90">
      <w:start w:val="1"/>
      <w:numFmt w:val="bullet"/>
      <w:lvlText w:val=""/>
      <w:lvlJc w:val="left"/>
      <w:pPr>
        <w:ind w:left="2160" w:hanging="360"/>
      </w:pPr>
      <w:rPr>
        <w:rFonts w:ascii="Wingdings" w:hAnsi="Wingdings" w:cs="Wingdings" w:hint="default"/>
      </w:rPr>
    </w:lvl>
    <w:lvl w:ilvl="3" w:tplc="6B701BA0">
      <w:start w:val="1"/>
      <w:numFmt w:val="bullet"/>
      <w:lvlText w:val=""/>
      <w:lvlJc w:val="left"/>
      <w:pPr>
        <w:ind w:left="2880" w:hanging="360"/>
      </w:pPr>
      <w:rPr>
        <w:rFonts w:ascii="Symbol" w:hAnsi="Symbol" w:cs="Symbol" w:hint="default"/>
      </w:rPr>
    </w:lvl>
    <w:lvl w:ilvl="4" w:tplc="08ECA37A">
      <w:start w:val="1"/>
      <w:numFmt w:val="bullet"/>
      <w:lvlText w:val="o"/>
      <w:lvlJc w:val="left"/>
      <w:pPr>
        <w:ind w:left="3600" w:hanging="360"/>
      </w:pPr>
      <w:rPr>
        <w:rFonts w:ascii="Courier New" w:hAnsi="Courier New" w:cs="Courier New" w:hint="default"/>
      </w:rPr>
    </w:lvl>
    <w:lvl w:ilvl="5" w:tplc="16262802">
      <w:start w:val="1"/>
      <w:numFmt w:val="bullet"/>
      <w:lvlText w:val=""/>
      <w:lvlJc w:val="left"/>
      <w:pPr>
        <w:ind w:left="4320" w:hanging="360"/>
      </w:pPr>
      <w:rPr>
        <w:rFonts w:ascii="Wingdings" w:hAnsi="Wingdings" w:cs="Wingdings" w:hint="default"/>
      </w:rPr>
    </w:lvl>
    <w:lvl w:ilvl="6" w:tplc="4A561B04">
      <w:start w:val="1"/>
      <w:numFmt w:val="bullet"/>
      <w:lvlText w:val=""/>
      <w:lvlJc w:val="left"/>
      <w:pPr>
        <w:ind w:left="5040" w:hanging="360"/>
      </w:pPr>
      <w:rPr>
        <w:rFonts w:ascii="Symbol" w:hAnsi="Symbol" w:cs="Symbol" w:hint="default"/>
      </w:rPr>
    </w:lvl>
    <w:lvl w:ilvl="7" w:tplc="B45E2816">
      <w:start w:val="1"/>
      <w:numFmt w:val="bullet"/>
      <w:lvlText w:val="o"/>
      <w:lvlJc w:val="left"/>
      <w:pPr>
        <w:ind w:left="5760" w:hanging="360"/>
      </w:pPr>
      <w:rPr>
        <w:rFonts w:ascii="Courier New" w:hAnsi="Courier New" w:cs="Courier New" w:hint="default"/>
      </w:rPr>
    </w:lvl>
    <w:lvl w:ilvl="8" w:tplc="3EE2D45C">
      <w:start w:val="1"/>
      <w:numFmt w:val="bullet"/>
      <w:lvlText w:val=""/>
      <w:lvlJc w:val="left"/>
      <w:pPr>
        <w:ind w:left="6480" w:hanging="360"/>
      </w:pPr>
      <w:rPr>
        <w:rFonts w:ascii="Wingdings" w:hAnsi="Wingdings" w:cs="Wingdings" w:hint="default"/>
      </w:rPr>
    </w:lvl>
  </w:abstractNum>
  <w:abstractNum w:abstractNumId="51" w15:restartNumberingAfterBreak="0">
    <w:nsid w:val="400F3840"/>
    <w:multiLevelType w:val="hybridMultilevel"/>
    <w:tmpl w:val="3D684C4E"/>
    <w:lvl w:ilvl="0" w:tplc="AA88B56E">
      <w:start w:val="1"/>
      <w:numFmt w:val="bullet"/>
      <w:lvlText w:val=""/>
      <w:lvlJc w:val="left"/>
      <w:pPr>
        <w:ind w:left="720" w:hanging="360"/>
      </w:pPr>
      <w:rPr>
        <w:rFonts w:ascii="Symbol" w:hAnsi="Symbol" w:cs="Symbol" w:hint="default"/>
        <w:sz w:val="18"/>
        <w:szCs w:val="18"/>
      </w:rPr>
    </w:lvl>
    <w:lvl w:ilvl="1" w:tplc="D1F42A10">
      <w:start w:val="1"/>
      <w:numFmt w:val="bullet"/>
      <w:lvlText w:val="o"/>
      <w:lvlJc w:val="left"/>
      <w:pPr>
        <w:ind w:left="1440" w:hanging="360"/>
      </w:pPr>
      <w:rPr>
        <w:rFonts w:ascii="Courier New" w:hAnsi="Courier New" w:cs="Courier New" w:hint="default"/>
      </w:rPr>
    </w:lvl>
    <w:lvl w:ilvl="2" w:tplc="F202F9BA">
      <w:start w:val="1"/>
      <w:numFmt w:val="bullet"/>
      <w:lvlText w:val=""/>
      <w:lvlJc w:val="left"/>
      <w:pPr>
        <w:ind w:left="2160" w:hanging="360"/>
      </w:pPr>
      <w:rPr>
        <w:rFonts w:ascii="Wingdings" w:hAnsi="Wingdings" w:cs="Wingdings" w:hint="default"/>
      </w:rPr>
    </w:lvl>
    <w:lvl w:ilvl="3" w:tplc="E570BF46">
      <w:start w:val="1"/>
      <w:numFmt w:val="bullet"/>
      <w:lvlText w:val=""/>
      <w:lvlJc w:val="left"/>
      <w:pPr>
        <w:ind w:left="2880" w:hanging="360"/>
      </w:pPr>
      <w:rPr>
        <w:rFonts w:ascii="Symbol" w:hAnsi="Symbol" w:cs="Symbol" w:hint="default"/>
      </w:rPr>
    </w:lvl>
    <w:lvl w:ilvl="4" w:tplc="8B466118">
      <w:start w:val="1"/>
      <w:numFmt w:val="bullet"/>
      <w:lvlText w:val="o"/>
      <w:lvlJc w:val="left"/>
      <w:pPr>
        <w:ind w:left="3600" w:hanging="360"/>
      </w:pPr>
      <w:rPr>
        <w:rFonts w:ascii="Courier New" w:hAnsi="Courier New" w:cs="Courier New" w:hint="default"/>
      </w:rPr>
    </w:lvl>
    <w:lvl w:ilvl="5" w:tplc="46B03C28">
      <w:start w:val="1"/>
      <w:numFmt w:val="bullet"/>
      <w:lvlText w:val=""/>
      <w:lvlJc w:val="left"/>
      <w:pPr>
        <w:ind w:left="4320" w:hanging="360"/>
      </w:pPr>
      <w:rPr>
        <w:rFonts w:ascii="Wingdings" w:hAnsi="Wingdings" w:cs="Wingdings" w:hint="default"/>
      </w:rPr>
    </w:lvl>
    <w:lvl w:ilvl="6" w:tplc="2520C68A">
      <w:start w:val="1"/>
      <w:numFmt w:val="bullet"/>
      <w:lvlText w:val=""/>
      <w:lvlJc w:val="left"/>
      <w:pPr>
        <w:ind w:left="5040" w:hanging="360"/>
      </w:pPr>
      <w:rPr>
        <w:rFonts w:ascii="Symbol" w:hAnsi="Symbol" w:cs="Symbol" w:hint="default"/>
      </w:rPr>
    </w:lvl>
    <w:lvl w:ilvl="7" w:tplc="13B2F2FE">
      <w:start w:val="1"/>
      <w:numFmt w:val="bullet"/>
      <w:lvlText w:val="o"/>
      <w:lvlJc w:val="left"/>
      <w:pPr>
        <w:ind w:left="5760" w:hanging="360"/>
      </w:pPr>
      <w:rPr>
        <w:rFonts w:ascii="Courier New" w:hAnsi="Courier New" w:cs="Courier New" w:hint="default"/>
      </w:rPr>
    </w:lvl>
    <w:lvl w:ilvl="8" w:tplc="A8DCA544">
      <w:start w:val="1"/>
      <w:numFmt w:val="bullet"/>
      <w:lvlText w:val=""/>
      <w:lvlJc w:val="left"/>
      <w:pPr>
        <w:ind w:left="6480" w:hanging="360"/>
      </w:pPr>
      <w:rPr>
        <w:rFonts w:ascii="Wingdings" w:hAnsi="Wingdings" w:cs="Wingdings" w:hint="default"/>
      </w:rPr>
    </w:lvl>
  </w:abstractNum>
  <w:abstractNum w:abstractNumId="52" w15:restartNumberingAfterBreak="0">
    <w:nsid w:val="430E4095"/>
    <w:multiLevelType w:val="hybridMultilevel"/>
    <w:tmpl w:val="A404DE7C"/>
    <w:lvl w:ilvl="0" w:tplc="FFFFFFFF">
      <w:start w:val="1"/>
      <w:numFmt w:val="upperRoman"/>
      <w:lvlText w:val="%1."/>
      <w:lvlJc w:val="right"/>
      <w:pPr>
        <w:ind w:left="720" w:hanging="360"/>
      </w:pPr>
      <w:rPr>
        <w:rFonts w:ascii="Arial" w:hAnsi="Arial" w:cs="Times New Roman (Body CS)"/>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55331F3"/>
    <w:multiLevelType w:val="hybridMultilevel"/>
    <w:tmpl w:val="09A8AFCA"/>
    <w:lvl w:ilvl="0" w:tplc="7026E9A2">
      <w:start w:val="1"/>
      <w:numFmt w:val="decimal"/>
      <w:lvlText w:val="%1."/>
      <w:lvlJc w:val="left"/>
      <w:pPr>
        <w:ind w:left="720" w:hanging="360"/>
      </w:pPr>
      <w:rPr>
        <w:rFonts w:ascii="Arial" w:hAnsi="Arial" w:cs="Arial" w:hint="default"/>
        <w:sz w:val="18"/>
        <w:szCs w:val="18"/>
      </w:rPr>
    </w:lvl>
    <w:lvl w:ilvl="1" w:tplc="8A0A4B86">
      <w:start w:val="1"/>
      <w:numFmt w:val="decimal"/>
      <w:lvlText w:val="%2."/>
      <w:lvlJc w:val="left"/>
      <w:pPr>
        <w:ind w:left="1440" w:hanging="360"/>
      </w:pPr>
    </w:lvl>
    <w:lvl w:ilvl="2" w:tplc="B5B8E1FE">
      <w:start w:val="1"/>
      <w:numFmt w:val="decimal"/>
      <w:lvlText w:val="%3."/>
      <w:lvlJc w:val="left"/>
      <w:pPr>
        <w:ind w:left="2160" w:hanging="360"/>
      </w:pPr>
    </w:lvl>
    <w:lvl w:ilvl="3" w:tplc="8A5A16B6">
      <w:start w:val="1"/>
      <w:numFmt w:val="decimal"/>
      <w:lvlText w:val="%4."/>
      <w:lvlJc w:val="left"/>
      <w:pPr>
        <w:ind w:left="2880" w:hanging="360"/>
      </w:pPr>
    </w:lvl>
    <w:lvl w:ilvl="4" w:tplc="C5B2F598">
      <w:start w:val="1"/>
      <w:numFmt w:val="decimal"/>
      <w:lvlText w:val="%5."/>
      <w:lvlJc w:val="left"/>
      <w:pPr>
        <w:ind w:left="3600" w:hanging="360"/>
      </w:pPr>
    </w:lvl>
    <w:lvl w:ilvl="5" w:tplc="6F96618C">
      <w:start w:val="1"/>
      <w:numFmt w:val="decimal"/>
      <w:lvlText w:val="%6."/>
      <w:lvlJc w:val="left"/>
      <w:pPr>
        <w:ind w:left="4320" w:hanging="360"/>
      </w:pPr>
    </w:lvl>
    <w:lvl w:ilvl="6" w:tplc="8C340C02">
      <w:start w:val="1"/>
      <w:numFmt w:val="decimal"/>
      <w:lvlText w:val="%7."/>
      <w:lvlJc w:val="left"/>
      <w:pPr>
        <w:ind w:left="5040" w:hanging="360"/>
      </w:pPr>
    </w:lvl>
    <w:lvl w:ilvl="7" w:tplc="F9DAB382">
      <w:start w:val="1"/>
      <w:numFmt w:val="decimal"/>
      <w:lvlText w:val="%8."/>
      <w:lvlJc w:val="left"/>
      <w:pPr>
        <w:ind w:left="5760" w:hanging="360"/>
      </w:pPr>
    </w:lvl>
    <w:lvl w:ilvl="8" w:tplc="12548F42">
      <w:start w:val="1"/>
      <w:numFmt w:val="decimal"/>
      <w:lvlText w:val="%9."/>
      <w:lvlJc w:val="left"/>
      <w:pPr>
        <w:ind w:left="6480" w:hanging="360"/>
      </w:pPr>
    </w:lvl>
  </w:abstractNum>
  <w:abstractNum w:abstractNumId="54" w15:restartNumberingAfterBreak="0">
    <w:nsid w:val="458D6841"/>
    <w:multiLevelType w:val="hybridMultilevel"/>
    <w:tmpl w:val="81A4D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6822D46"/>
    <w:multiLevelType w:val="hybridMultilevel"/>
    <w:tmpl w:val="E2962D2C"/>
    <w:lvl w:ilvl="0" w:tplc="DB7EE9FA">
      <w:start w:val="3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4C0E68B0"/>
    <w:multiLevelType w:val="hybridMultilevel"/>
    <w:tmpl w:val="086A2110"/>
    <w:lvl w:ilvl="0" w:tplc="B8BEF936">
      <w:start w:val="1"/>
      <w:numFmt w:val="bullet"/>
      <w:lvlText w:val=""/>
      <w:lvlJc w:val="left"/>
      <w:pPr>
        <w:ind w:left="720" w:hanging="360"/>
      </w:pPr>
      <w:rPr>
        <w:rFonts w:ascii="Symbol" w:hAnsi="Symbol" w:cs="Symbol" w:hint="default"/>
        <w:sz w:val="18"/>
        <w:szCs w:val="18"/>
      </w:rPr>
    </w:lvl>
    <w:lvl w:ilvl="1" w:tplc="4FFCEDE2">
      <w:start w:val="1"/>
      <w:numFmt w:val="bullet"/>
      <w:lvlText w:val="o"/>
      <w:lvlJc w:val="left"/>
      <w:pPr>
        <w:ind w:left="1440" w:hanging="360"/>
      </w:pPr>
      <w:rPr>
        <w:rFonts w:ascii="Courier New" w:hAnsi="Courier New" w:cs="Courier New" w:hint="default"/>
      </w:rPr>
    </w:lvl>
    <w:lvl w:ilvl="2" w:tplc="75F47AC8">
      <w:start w:val="1"/>
      <w:numFmt w:val="bullet"/>
      <w:lvlText w:val=""/>
      <w:lvlJc w:val="left"/>
      <w:pPr>
        <w:ind w:left="2160" w:hanging="360"/>
      </w:pPr>
      <w:rPr>
        <w:rFonts w:ascii="Wingdings" w:hAnsi="Wingdings" w:cs="Wingdings" w:hint="default"/>
      </w:rPr>
    </w:lvl>
    <w:lvl w:ilvl="3" w:tplc="E9F2AA92">
      <w:start w:val="1"/>
      <w:numFmt w:val="bullet"/>
      <w:lvlText w:val=""/>
      <w:lvlJc w:val="left"/>
      <w:pPr>
        <w:ind w:left="2880" w:hanging="360"/>
      </w:pPr>
      <w:rPr>
        <w:rFonts w:ascii="Symbol" w:hAnsi="Symbol" w:cs="Symbol" w:hint="default"/>
      </w:rPr>
    </w:lvl>
    <w:lvl w:ilvl="4" w:tplc="1652CD18">
      <w:start w:val="1"/>
      <w:numFmt w:val="bullet"/>
      <w:lvlText w:val="o"/>
      <w:lvlJc w:val="left"/>
      <w:pPr>
        <w:ind w:left="3600" w:hanging="360"/>
      </w:pPr>
      <w:rPr>
        <w:rFonts w:ascii="Courier New" w:hAnsi="Courier New" w:cs="Courier New" w:hint="default"/>
      </w:rPr>
    </w:lvl>
    <w:lvl w:ilvl="5" w:tplc="AC724102">
      <w:start w:val="1"/>
      <w:numFmt w:val="bullet"/>
      <w:lvlText w:val=""/>
      <w:lvlJc w:val="left"/>
      <w:pPr>
        <w:ind w:left="4320" w:hanging="360"/>
      </w:pPr>
      <w:rPr>
        <w:rFonts w:ascii="Wingdings" w:hAnsi="Wingdings" w:cs="Wingdings" w:hint="default"/>
      </w:rPr>
    </w:lvl>
    <w:lvl w:ilvl="6" w:tplc="4ACCE8F6">
      <w:start w:val="1"/>
      <w:numFmt w:val="bullet"/>
      <w:lvlText w:val=""/>
      <w:lvlJc w:val="left"/>
      <w:pPr>
        <w:ind w:left="5040" w:hanging="360"/>
      </w:pPr>
      <w:rPr>
        <w:rFonts w:ascii="Symbol" w:hAnsi="Symbol" w:cs="Symbol" w:hint="default"/>
      </w:rPr>
    </w:lvl>
    <w:lvl w:ilvl="7" w:tplc="CCC43728">
      <w:start w:val="1"/>
      <w:numFmt w:val="bullet"/>
      <w:lvlText w:val="o"/>
      <w:lvlJc w:val="left"/>
      <w:pPr>
        <w:ind w:left="5760" w:hanging="360"/>
      </w:pPr>
      <w:rPr>
        <w:rFonts w:ascii="Courier New" w:hAnsi="Courier New" w:cs="Courier New" w:hint="default"/>
      </w:rPr>
    </w:lvl>
    <w:lvl w:ilvl="8" w:tplc="405C5360">
      <w:start w:val="1"/>
      <w:numFmt w:val="bullet"/>
      <w:lvlText w:val=""/>
      <w:lvlJc w:val="left"/>
      <w:pPr>
        <w:ind w:left="6480" w:hanging="360"/>
      </w:pPr>
      <w:rPr>
        <w:rFonts w:ascii="Wingdings" w:hAnsi="Wingdings" w:cs="Wingdings" w:hint="default"/>
      </w:rPr>
    </w:lvl>
  </w:abstractNum>
  <w:abstractNum w:abstractNumId="57"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8" w15:restartNumberingAfterBreak="0">
    <w:nsid w:val="4ED75E37"/>
    <w:multiLevelType w:val="hybridMultilevel"/>
    <w:tmpl w:val="B366DF6C"/>
    <w:lvl w:ilvl="0" w:tplc="5BD0B1DC">
      <w:start w:val="1"/>
      <w:numFmt w:val="bullet"/>
      <w:lvlText w:val="•"/>
      <w:lvlJc w:val="left"/>
      <w:pPr>
        <w:ind w:left="1060" w:hanging="70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07900D8"/>
    <w:multiLevelType w:val="hybridMultilevel"/>
    <w:tmpl w:val="2E80594E"/>
    <w:lvl w:ilvl="0" w:tplc="770A28A0">
      <w:start w:val="1"/>
      <w:numFmt w:val="bullet"/>
      <w:lvlText w:val=""/>
      <w:lvlJc w:val="left"/>
      <w:pPr>
        <w:ind w:left="720" w:hanging="360"/>
      </w:pPr>
      <w:rPr>
        <w:rFonts w:ascii="Symbol" w:hAnsi="Symbol" w:cs="Symbol" w:hint="default"/>
        <w:sz w:val="18"/>
        <w:szCs w:val="18"/>
      </w:rPr>
    </w:lvl>
    <w:lvl w:ilvl="1" w:tplc="FF2A88CA">
      <w:start w:val="1"/>
      <w:numFmt w:val="bullet"/>
      <w:lvlText w:val="o"/>
      <w:lvlJc w:val="left"/>
      <w:pPr>
        <w:ind w:left="1440" w:hanging="360"/>
      </w:pPr>
      <w:rPr>
        <w:rFonts w:ascii="Courier New" w:hAnsi="Courier New" w:cs="Courier New" w:hint="default"/>
      </w:rPr>
    </w:lvl>
    <w:lvl w:ilvl="2" w:tplc="3EDCF820">
      <w:start w:val="1"/>
      <w:numFmt w:val="bullet"/>
      <w:lvlText w:val=""/>
      <w:lvlJc w:val="left"/>
      <w:pPr>
        <w:ind w:left="2160" w:hanging="360"/>
      </w:pPr>
      <w:rPr>
        <w:rFonts w:ascii="Wingdings" w:hAnsi="Wingdings" w:cs="Wingdings" w:hint="default"/>
      </w:rPr>
    </w:lvl>
    <w:lvl w:ilvl="3" w:tplc="807EDED2">
      <w:start w:val="1"/>
      <w:numFmt w:val="bullet"/>
      <w:lvlText w:val=""/>
      <w:lvlJc w:val="left"/>
      <w:pPr>
        <w:ind w:left="2880" w:hanging="360"/>
      </w:pPr>
      <w:rPr>
        <w:rFonts w:ascii="Symbol" w:hAnsi="Symbol" w:cs="Symbol" w:hint="default"/>
      </w:rPr>
    </w:lvl>
    <w:lvl w:ilvl="4" w:tplc="C95C4ECA">
      <w:start w:val="1"/>
      <w:numFmt w:val="bullet"/>
      <w:lvlText w:val="o"/>
      <w:lvlJc w:val="left"/>
      <w:pPr>
        <w:ind w:left="3600" w:hanging="360"/>
      </w:pPr>
      <w:rPr>
        <w:rFonts w:ascii="Courier New" w:hAnsi="Courier New" w:cs="Courier New" w:hint="default"/>
      </w:rPr>
    </w:lvl>
    <w:lvl w:ilvl="5" w:tplc="085C1304">
      <w:start w:val="1"/>
      <w:numFmt w:val="bullet"/>
      <w:lvlText w:val=""/>
      <w:lvlJc w:val="left"/>
      <w:pPr>
        <w:ind w:left="4320" w:hanging="360"/>
      </w:pPr>
      <w:rPr>
        <w:rFonts w:ascii="Wingdings" w:hAnsi="Wingdings" w:cs="Wingdings" w:hint="default"/>
      </w:rPr>
    </w:lvl>
    <w:lvl w:ilvl="6" w:tplc="D2CEDA8C">
      <w:start w:val="1"/>
      <w:numFmt w:val="bullet"/>
      <w:lvlText w:val=""/>
      <w:lvlJc w:val="left"/>
      <w:pPr>
        <w:ind w:left="5040" w:hanging="360"/>
      </w:pPr>
      <w:rPr>
        <w:rFonts w:ascii="Symbol" w:hAnsi="Symbol" w:cs="Symbol" w:hint="default"/>
      </w:rPr>
    </w:lvl>
    <w:lvl w:ilvl="7" w:tplc="D6A63918">
      <w:start w:val="1"/>
      <w:numFmt w:val="bullet"/>
      <w:lvlText w:val="o"/>
      <w:lvlJc w:val="left"/>
      <w:pPr>
        <w:ind w:left="5760" w:hanging="360"/>
      </w:pPr>
      <w:rPr>
        <w:rFonts w:ascii="Courier New" w:hAnsi="Courier New" w:cs="Courier New" w:hint="default"/>
      </w:rPr>
    </w:lvl>
    <w:lvl w:ilvl="8" w:tplc="A5203E62">
      <w:start w:val="1"/>
      <w:numFmt w:val="bullet"/>
      <w:lvlText w:val=""/>
      <w:lvlJc w:val="left"/>
      <w:pPr>
        <w:ind w:left="6480" w:hanging="360"/>
      </w:pPr>
      <w:rPr>
        <w:rFonts w:ascii="Wingdings" w:hAnsi="Wingdings" w:cs="Wingdings" w:hint="default"/>
      </w:rPr>
    </w:lvl>
  </w:abstractNum>
  <w:abstractNum w:abstractNumId="60" w15:restartNumberingAfterBreak="0">
    <w:nsid w:val="50D66CEB"/>
    <w:multiLevelType w:val="multilevel"/>
    <w:tmpl w:val="95C89910"/>
    <w:styleLink w:val="CurrentList3"/>
    <w:lvl w:ilvl="0">
      <w:start w:val="1"/>
      <w:numFmt w:val="upperRoman"/>
      <w:lvlText w:val="%1."/>
      <w:lvlJc w:val="right"/>
      <w:pPr>
        <w:ind w:left="720" w:hanging="360"/>
      </w:pPr>
      <w:rPr>
        <w:rFonts w:ascii="Arial" w:hAnsi="Arial" w:cs="Times New Roman (Body CS)"/>
        <w:sz w:val="18"/>
      </w:rPr>
    </w:lvl>
    <w:lvl w:ilvl="1">
      <w:start w:val="1"/>
      <w:numFmt w:val="decimal"/>
      <w:lvlText w:val="%2."/>
      <w:lvlJc w:val="left"/>
      <w:pPr>
        <w:ind w:left="1440" w:hanging="360"/>
      </w:pPr>
      <w:rPr>
        <w:rFonts w:ascii="Arial" w:hAnsi="Arial" w:cs="Arial" w:hint="default"/>
        <w:b/>
        <w:color w:val="000000"/>
        <w:sz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2" w15:restartNumberingAfterBreak="0">
    <w:nsid w:val="527C3126"/>
    <w:multiLevelType w:val="hybridMultilevel"/>
    <w:tmpl w:val="5BF8B2B8"/>
    <w:lvl w:ilvl="0" w:tplc="AF8C04F2">
      <w:start w:val="1"/>
      <w:numFmt w:val="bullet"/>
      <w:lvlText w:val=""/>
      <w:lvlJc w:val="left"/>
      <w:pPr>
        <w:ind w:left="720" w:hanging="360"/>
      </w:pPr>
      <w:rPr>
        <w:rFonts w:ascii="Symbol" w:hAnsi="Symbol" w:cs="Symbol" w:hint="default"/>
        <w:sz w:val="18"/>
        <w:szCs w:val="18"/>
      </w:rPr>
    </w:lvl>
    <w:lvl w:ilvl="1" w:tplc="F6166498">
      <w:start w:val="1"/>
      <w:numFmt w:val="bullet"/>
      <w:lvlText w:val="o"/>
      <w:lvlJc w:val="left"/>
      <w:pPr>
        <w:ind w:left="1440" w:hanging="360"/>
      </w:pPr>
      <w:rPr>
        <w:rFonts w:ascii="Courier New" w:hAnsi="Courier New" w:cs="Courier New" w:hint="default"/>
      </w:rPr>
    </w:lvl>
    <w:lvl w:ilvl="2" w:tplc="98963C7E">
      <w:start w:val="1"/>
      <w:numFmt w:val="bullet"/>
      <w:lvlText w:val=""/>
      <w:lvlJc w:val="left"/>
      <w:pPr>
        <w:ind w:left="2160" w:hanging="360"/>
      </w:pPr>
      <w:rPr>
        <w:rFonts w:ascii="Wingdings" w:hAnsi="Wingdings" w:cs="Wingdings" w:hint="default"/>
      </w:rPr>
    </w:lvl>
    <w:lvl w:ilvl="3" w:tplc="2C762558">
      <w:start w:val="1"/>
      <w:numFmt w:val="bullet"/>
      <w:lvlText w:val=""/>
      <w:lvlJc w:val="left"/>
      <w:pPr>
        <w:ind w:left="2880" w:hanging="360"/>
      </w:pPr>
      <w:rPr>
        <w:rFonts w:ascii="Symbol" w:hAnsi="Symbol" w:cs="Symbol" w:hint="default"/>
      </w:rPr>
    </w:lvl>
    <w:lvl w:ilvl="4" w:tplc="F216C99C">
      <w:start w:val="1"/>
      <w:numFmt w:val="bullet"/>
      <w:lvlText w:val="o"/>
      <w:lvlJc w:val="left"/>
      <w:pPr>
        <w:ind w:left="3600" w:hanging="360"/>
      </w:pPr>
      <w:rPr>
        <w:rFonts w:ascii="Courier New" w:hAnsi="Courier New" w:cs="Courier New" w:hint="default"/>
      </w:rPr>
    </w:lvl>
    <w:lvl w:ilvl="5" w:tplc="FCFE2998">
      <w:start w:val="1"/>
      <w:numFmt w:val="bullet"/>
      <w:lvlText w:val=""/>
      <w:lvlJc w:val="left"/>
      <w:pPr>
        <w:ind w:left="4320" w:hanging="360"/>
      </w:pPr>
      <w:rPr>
        <w:rFonts w:ascii="Wingdings" w:hAnsi="Wingdings" w:cs="Wingdings" w:hint="default"/>
      </w:rPr>
    </w:lvl>
    <w:lvl w:ilvl="6" w:tplc="FE524058">
      <w:start w:val="1"/>
      <w:numFmt w:val="bullet"/>
      <w:lvlText w:val=""/>
      <w:lvlJc w:val="left"/>
      <w:pPr>
        <w:ind w:left="5040" w:hanging="360"/>
      </w:pPr>
      <w:rPr>
        <w:rFonts w:ascii="Symbol" w:hAnsi="Symbol" w:cs="Symbol" w:hint="default"/>
      </w:rPr>
    </w:lvl>
    <w:lvl w:ilvl="7" w:tplc="D73CCC08">
      <w:start w:val="1"/>
      <w:numFmt w:val="bullet"/>
      <w:lvlText w:val="o"/>
      <w:lvlJc w:val="left"/>
      <w:pPr>
        <w:ind w:left="5760" w:hanging="360"/>
      </w:pPr>
      <w:rPr>
        <w:rFonts w:ascii="Courier New" w:hAnsi="Courier New" w:cs="Courier New" w:hint="default"/>
      </w:rPr>
    </w:lvl>
    <w:lvl w:ilvl="8" w:tplc="007866E6">
      <w:start w:val="1"/>
      <w:numFmt w:val="bullet"/>
      <w:lvlText w:val=""/>
      <w:lvlJc w:val="left"/>
      <w:pPr>
        <w:ind w:left="6480" w:hanging="360"/>
      </w:pPr>
      <w:rPr>
        <w:rFonts w:ascii="Wingdings" w:hAnsi="Wingdings" w:cs="Wingdings" w:hint="default"/>
      </w:rPr>
    </w:lvl>
  </w:abstractNum>
  <w:abstractNum w:abstractNumId="63" w15:restartNumberingAfterBreak="0">
    <w:nsid w:val="528868E6"/>
    <w:multiLevelType w:val="hybridMultilevel"/>
    <w:tmpl w:val="51C8EC06"/>
    <w:lvl w:ilvl="0" w:tplc="B502A7BC">
      <w:start w:val="1"/>
      <w:numFmt w:val="upperRoman"/>
      <w:lvlText w:val="%1."/>
      <w:lvlJc w:val="left"/>
      <w:pPr>
        <w:ind w:left="1080" w:hanging="720"/>
      </w:pPr>
      <w:rPr>
        <w:rFonts w:ascii="Arial" w:hAnsi="Arial" w:cs="Arial" w:hint="default"/>
        <w:color w:val="000000"/>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40C1FFC"/>
    <w:multiLevelType w:val="hybridMultilevel"/>
    <w:tmpl w:val="D3A04692"/>
    <w:lvl w:ilvl="0" w:tplc="6AA0E8A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54C979FC"/>
    <w:multiLevelType w:val="hybridMultilevel"/>
    <w:tmpl w:val="2B8ACBB0"/>
    <w:lvl w:ilvl="0" w:tplc="BE544E6A">
      <w:start w:val="1"/>
      <w:numFmt w:val="bullet"/>
      <w:lvlText w:val=""/>
      <w:lvlJc w:val="left"/>
      <w:pPr>
        <w:ind w:left="720" w:hanging="360"/>
      </w:pPr>
      <w:rPr>
        <w:rFonts w:ascii="Symbol" w:hAnsi="Symbol" w:cs="Symbol" w:hint="default"/>
        <w:sz w:val="18"/>
        <w:szCs w:val="18"/>
      </w:rPr>
    </w:lvl>
    <w:lvl w:ilvl="1" w:tplc="92368CAA">
      <w:start w:val="1"/>
      <w:numFmt w:val="bullet"/>
      <w:lvlText w:val="o"/>
      <w:lvlJc w:val="left"/>
      <w:pPr>
        <w:ind w:left="1440" w:hanging="360"/>
      </w:pPr>
      <w:rPr>
        <w:rFonts w:ascii="Courier New" w:hAnsi="Courier New" w:cs="Courier New" w:hint="default"/>
      </w:rPr>
    </w:lvl>
    <w:lvl w:ilvl="2" w:tplc="C07E2CEA">
      <w:start w:val="1"/>
      <w:numFmt w:val="bullet"/>
      <w:lvlText w:val=""/>
      <w:lvlJc w:val="left"/>
      <w:pPr>
        <w:ind w:left="2160" w:hanging="360"/>
      </w:pPr>
      <w:rPr>
        <w:rFonts w:ascii="Wingdings" w:hAnsi="Wingdings" w:cs="Wingdings" w:hint="default"/>
      </w:rPr>
    </w:lvl>
    <w:lvl w:ilvl="3" w:tplc="933A8F7E">
      <w:start w:val="1"/>
      <w:numFmt w:val="bullet"/>
      <w:lvlText w:val=""/>
      <w:lvlJc w:val="left"/>
      <w:pPr>
        <w:ind w:left="2880" w:hanging="360"/>
      </w:pPr>
      <w:rPr>
        <w:rFonts w:ascii="Symbol" w:hAnsi="Symbol" w:cs="Symbol" w:hint="default"/>
      </w:rPr>
    </w:lvl>
    <w:lvl w:ilvl="4" w:tplc="65E44CE4">
      <w:start w:val="1"/>
      <w:numFmt w:val="bullet"/>
      <w:lvlText w:val="o"/>
      <w:lvlJc w:val="left"/>
      <w:pPr>
        <w:ind w:left="3600" w:hanging="360"/>
      </w:pPr>
      <w:rPr>
        <w:rFonts w:ascii="Courier New" w:hAnsi="Courier New" w:cs="Courier New" w:hint="default"/>
      </w:rPr>
    </w:lvl>
    <w:lvl w:ilvl="5" w:tplc="152CBA54">
      <w:start w:val="1"/>
      <w:numFmt w:val="bullet"/>
      <w:lvlText w:val=""/>
      <w:lvlJc w:val="left"/>
      <w:pPr>
        <w:ind w:left="4320" w:hanging="360"/>
      </w:pPr>
      <w:rPr>
        <w:rFonts w:ascii="Wingdings" w:hAnsi="Wingdings" w:cs="Wingdings" w:hint="default"/>
      </w:rPr>
    </w:lvl>
    <w:lvl w:ilvl="6" w:tplc="9A96EBB0">
      <w:start w:val="1"/>
      <w:numFmt w:val="bullet"/>
      <w:lvlText w:val=""/>
      <w:lvlJc w:val="left"/>
      <w:pPr>
        <w:ind w:left="5040" w:hanging="360"/>
      </w:pPr>
      <w:rPr>
        <w:rFonts w:ascii="Symbol" w:hAnsi="Symbol" w:cs="Symbol" w:hint="default"/>
      </w:rPr>
    </w:lvl>
    <w:lvl w:ilvl="7" w:tplc="700CFA12">
      <w:start w:val="1"/>
      <w:numFmt w:val="bullet"/>
      <w:lvlText w:val="o"/>
      <w:lvlJc w:val="left"/>
      <w:pPr>
        <w:ind w:left="5760" w:hanging="360"/>
      </w:pPr>
      <w:rPr>
        <w:rFonts w:ascii="Courier New" w:hAnsi="Courier New" w:cs="Courier New" w:hint="default"/>
      </w:rPr>
    </w:lvl>
    <w:lvl w:ilvl="8" w:tplc="20B8BCD4">
      <w:start w:val="1"/>
      <w:numFmt w:val="bullet"/>
      <w:lvlText w:val=""/>
      <w:lvlJc w:val="left"/>
      <w:pPr>
        <w:ind w:left="6480" w:hanging="360"/>
      </w:pPr>
      <w:rPr>
        <w:rFonts w:ascii="Wingdings" w:hAnsi="Wingdings" w:cs="Wingdings" w:hint="default"/>
      </w:rPr>
    </w:lvl>
  </w:abstractNum>
  <w:abstractNum w:abstractNumId="66" w15:restartNumberingAfterBreak="0">
    <w:nsid w:val="55184354"/>
    <w:multiLevelType w:val="hybridMultilevel"/>
    <w:tmpl w:val="598823D2"/>
    <w:lvl w:ilvl="0" w:tplc="911C71E8">
      <w:start w:val="1"/>
      <w:numFmt w:val="decimal"/>
      <w:lvlText w:val="%1."/>
      <w:lvlJc w:val="left"/>
      <w:pPr>
        <w:ind w:left="720" w:hanging="360"/>
      </w:pPr>
      <w:rPr>
        <w:rFonts w:ascii="Arial" w:hAnsi="Arial" w:cs="Arial" w:hint="default"/>
        <w:sz w:val="18"/>
        <w:szCs w:val="18"/>
      </w:rPr>
    </w:lvl>
    <w:lvl w:ilvl="1" w:tplc="361E9124">
      <w:start w:val="1"/>
      <w:numFmt w:val="decimal"/>
      <w:lvlText w:val="%2."/>
      <w:lvlJc w:val="left"/>
      <w:pPr>
        <w:ind w:left="1440" w:hanging="360"/>
      </w:pPr>
    </w:lvl>
    <w:lvl w:ilvl="2" w:tplc="86641BA0">
      <w:start w:val="1"/>
      <w:numFmt w:val="decimal"/>
      <w:lvlText w:val="%3."/>
      <w:lvlJc w:val="left"/>
      <w:pPr>
        <w:ind w:left="2160" w:hanging="360"/>
      </w:pPr>
    </w:lvl>
    <w:lvl w:ilvl="3" w:tplc="2040B0BC">
      <w:start w:val="1"/>
      <w:numFmt w:val="decimal"/>
      <w:lvlText w:val="%4."/>
      <w:lvlJc w:val="left"/>
      <w:pPr>
        <w:ind w:left="2880" w:hanging="360"/>
      </w:pPr>
    </w:lvl>
    <w:lvl w:ilvl="4" w:tplc="B742F5AE">
      <w:start w:val="1"/>
      <w:numFmt w:val="decimal"/>
      <w:lvlText w:val="%5."/>
      <w:lvlJc w:val="left"/>
      <w:pPr>
        <w:ind w:left="3600" w:hanging="360"/>
      </w:pPr>
    </w:lvl>
    <w:lvl w:ilvl="5" w:tplc="C44C3254">
      <w:start w:val="1"/>
      <w:numFmt w:val="decimal"/>
      <w:lvlText w:val="%6."/>
      <w:lvlJc w:val="left"/>
      <w:pPr>
        <w:ind w:left="4320" w:hanging="360"/>
      </w:pPr>
    </w:lvl>
    <w:lvl w:ilvl="6" w:tplc="4F84D8E4">
      <w:start w:val="1"/>
      <w:numFmt w:val="decimal"/>
      <w:lvlText w:val="%7."/>
      <w:lvlJc w:val="left"/>
      <w:pPr>
        <w:ind w:left="5040" w:hanging="360"/>
      </w:pPr>
    </w:lvl>
    <w:lvl w:ilvl="7" w:tplc="3822C2EA">
      <w:start w:val="1"/>
      <w:numFmt w:val="decimal"/>
      <w:lvlText w:val="%8."/>
      <w:lvlJc w:val="left"/>
      <w:pPr>
        <w:ind w:left="5760" w:hanging="360"/>
      </w:pPr>
    </w:lvl>
    <w:lvl w:ilvl="8" w:tplc="2A1AA66C">
      <w:start w:val="1"/>
      <w:numFmt w:val="decimal"/>
      <w:lvlText w:val="%9."/>
      <w:lvlJc w:val="left"/>
      <w:pPr>
        <w:ind w:left="6480" w:hanging="360"/>
      </w:pPr>
    </w:lvl>
  </w:abstractNum>
  <w:abstractNum w:abstractNumId="67"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9" w15:restartNumberingAfterBreak="0">
    <w:nsid w:val="56E60561"/>
    <w:multiLevelType w:val="hybridMultilevel"/>
    <w:tmpl w:val="0416105A"/>
    <w:lvl w:ilvl="0" w:tplc="BE0C7870">
      <w:start w:val="1"/>
      <w:numFmt w:val="bullet"/>
      <w:lvlText w:val=""/>
      <w:lvlJc w:val="left"/>
      <w:pPr>
        <w:ind w:left="720" w:hanging="360"/>
      </w:pPr>
      <w:rPr>
        <w:rFonts w:ascii="Symbol" w:hAnsi="Symbol" w:cs="Symbol" w:hint="default"/>
        <w:sz w:val="24"/>
        <w:szCs w:val="24"/>
      </w:rPr>
    </w:lvl>
    <w:lvl w:ilvl="1" w:tplc="EBF4874C">
      <w:start w:val="1"/>
      <w:numFmt w:val="bullet"/>
      <w:lvlText w:val="o"/>
      <w:lvlJc w:val="left"/>
      <w:pPr>
        <w:ind w:left="1440" w:hanging="360"/>
      </w:pPr>
      <w:rPr>
        <w:rFonts w:ascii="Courier New" w:hAnsi="Courier New" w:cs="Courier New" w:hint="default"/>
      </w:rPr>
    </w:lvl>
    <w:lvl w:ilvl="2" w:tplc="D23A7AD8">
      <w:start w:val="1"/>
      <w:numFmt w:val="bullet"/>
      <w:lvlText w:val=""/>
      <w:lvlJc w:val="left"/>
      <w:pPr>
        <w:ind w:left="2160" w:hanging="360"/>
      </w:pPr>
      <w:rPr>
        <w:rFonts w:ascii="Wingdings" w:hAnsi="Wingdings" w:cs="Wingdings" w:hint="default"/>
      </w:rPr>
    </w:lvl>
    <w:lvl w:ilvl="3" w:tplc="4AD2D15A">
      <w:start w:val="1"/>
      <w:numFmt w:val="bullet"/>
      <w:lvlText w:val=""/>
      <w:lvlJc w:val="left"/>
      <w:pPr>
        <w:ind w:left="2880" w:hanging="360"/>
      </w:pPr>
      <w:rPr>
        <w:rFonts w:ascii="Symbol" w:hAnsi="Symbol" w:cs="Symbol" w:hint="default"/>
      </w:rPr>
    </w:lvl>
    <w:lvl w:ilvl="4" w:tplc="E71A8B78">
      <w:start w:val="1"/>
      <w:numFmt w:val="bullet"/>
      <w:lvlText w:val="o"/>
      <w:lvlJc w:val="left"/>
      <w:pPr>
        <w:ind w:left="3600" w:hanging="360"/>
      </w:pPr>
      <w:rPr>
        <w:rFonts w:ascii="Courier New" w:hAnsi="Courier New" w:cs="Courier New" w:hint="default"/>
      </w:rPr>
    </w:lvl>
    <w:lvl w:ilvl="5" w:tplc="FA9A6810">
      <w:start w:val="1"/>
      <w:numFmt w:val="bullet"/>
      <w:lvlText w:val=""/>
      <w:lvlJc w:val="left"/>
      <w:pPr>
        <w:ind w:left="4320" w:hanging="360"/>
      </w:pPr>
      <w:rPr>
        <w:rFonts w:ascii="Wingdings" w:hAnsi="Wingdings" w:cs="Wingdings" w:hint="default"/>
      </w:rPr>
    </w:lvl>
    <w:lvl w:ilvl="6" w:tplc="C2D0487E">
      <w:start w:val="1"/>
      <w:numFmt w:val="bullet"/>
      <w:lvlText w:val=""/>
      <w:lvlJc w:val="left"/>
      <w:pPr>
        <w:ind w:left="5040" w:hanging="360"/>
      </w:pPr>
      <w:rPr>
        <w:rFonts w:ascii="Symbol" w:hAnsi="Symbol" w:cs="Symbol" w:hint="default"/>
      </w:rPr>
    </w:lvl>
    <w:lvl w:ilvl="7" w:tplc="66322302">
      <w:start w:val="1"/>
      <w:numFmt w:val="bullet"/>
      <w:lvlText w:val="o"/>
      <w:lvlJc w:val="left"/>
      <w:pPr>
        <w:ind w:left="5760" w:hanging="360"/>
      </w:pPr>
      <w:rPr>
        <w:rFonts w:ascii="Courier New" w:hAnsi="Courier New" w:cs="Courier New" w:hint="default"/>
      </w:rPr>
    </w:lvl>
    <w:lvl w:ilvl="8" w:tplc="479A490E">
      <w:start w:val="1"/>
      <w:numFmt w:val="bullet"/>
      <w:lvlText w:val=""/>
      <w:lvlJc w:val="left"/>
      <w:pPr>
        <w:ind w:left="6480" w:hanging="360"/>
      </w:pPr>
      <w:rPr>
        <w:rFonts w:ascii="Wingdings" w:hAnsi="Wingdings" w:cs="Wingdings" w:hint="default"/>
      </w:rPr>
    </w:lvl>
  </w:abstractNum>
  <w:abstractNum w:abstractNumId="70" w15:restartNumberingAfterBreak="0">
    <w:nsid w:val="57261549"/>
    <w:multiLevelType w:val="hybridMultilevel"/>
    <w:tmpl w:val="899CA46A"/>
    <w:lvl w:ilvl="0" w:tplc="0EB6C05C">
      <w:start w:val="1"/>
      <w:numFmt w:val="bullet"/>
      <w:lvlText w:val=""/>
      <w:lvlJc w:val="left"/>
      <w:pPr>
        <w:ind w:left="720" w:hanging="360"/>
      </w:pPr>
      <w:rPr>
        <w:rFonts w:ascii="Symbol" w:hAnsi="Symbol" w:cs="Symbol" w:hint="default"/>
        <w:sz w:val="24"/>
        <w:szCs w:val="24"/>
      </w:rPr>
    </w:lvl>
    <w:lvl w:ilvl="1" w:tplc="29226DA8">
      <w:start w:val="1"/>
      <w:numFmt w:val="bullet"/>
      <w:lvlText w:val="o"/>
      <w:lvlJc w:val="left"/>
      <w:pPr>
        <w:ind w:left="1440" w:hanging="360"/>
      </w:pPr>
      <w:rPr>
        <w:rFonts w:ascii="Courier New" w:hAnsi="Courier New" w:cs="Courier New" w:hint="default"/>
      </w:rPr>
    </w:lvl>
    <w:lvl w:ilvl="2" w:tplc="562E9F8C">
      <w:start w:val="1"/>
      <w:numFmt w:val="bullet"/>
      <w:lvlText w:val=""/>
      <w:lvlJc w:val="left"/>
      <w:pPr>
        <w:ind w:left="2160" w:hanging="360"/>
      </w:pPr>
      <w:rPr>
        <w:rFonts w:ascii="Wingdings" w:hAnsi="Wingdings" w:cs="Wingdings" w:hint="default"/>
      </w:rPr>
    </w:lvl>
    <w:lvl w:ilvl="3" w:tplc="33385D24">
      <w:start w:val="1"/>
      <w:numFmt w:val="bullet"/>
      <w:lvlText w:val=""/>
      <w:lvlJc w:val="left"/>
      <w:pPr>
        <w:ind w:left="2880" w:hanging="360"/>
      </w:pPr>
      <w:rPr>
        <w:rFonts w:ascii="Symbol" w:hAnsi="Symbol" w:cs="Symbol" w:hint="default"/>
      </w:rPr>
    </w:lvl>
    <w:lvl w:ilvl="4" w:tplc="C4E65CEC">
      <w:start w:val="1"/>
      <w:numFmt w:val="bullet"/>
      <w:lvlText w:val="o"/>
      <w:lvlJc w:val="left"/>
      <w:pPr>
        <w:ind w:left="3600" w:hanging="360"/>
      </w:pPr>
      <w:rPr>
        <w:rFonts w:ascii="Courier New" w:hAnsi="Courier New" w:cs="Courier New" w:hint="default"/>
      </w:rPr>
    </w:lvl>
    <w:lvl w:ilvl="5" w:tplc="5782A382">
      <w:start w:val="1"/>
      <w:numFmt w:val="bullet"/>
      <w:lvlText w:val=""/>
      <w:lvlJc w:val="left"/>
      <w:pPr>
        <w:ind w:left="4320" w:hanging="360"/>
      </w:pPr>
      <w:rPr>
        <w:rFonts w:ascii="Wingdings" w:hAnsi="Wingdings" w:cs="Wingdings" w:hint="default"/>
      </w:rPr>
    </w:lvl>
    <w:lvl w:ilvl="6" w:tplc="5448C1D4">
      <w:start w:val="1"/>
      <w:numFmt w:val="bullet"/>
      <w:lvlText w:val=""/>
      <w:lvlJc w:val="left"/>
      <w:pPr>
        <w:ind w:left="5040" w:hanging="360"/>
      </w:pPr>
      <w:rPr>
        <w:rFonts w:ascii="Symbol" w:hAnsi="Symbol" w:cs="Symbol" w:hint="default"/>
      </w:rPr>
    </w:lvl>
    <w:lvl w:ilvl="7" w:tplc="68A0439C">
      <w:start w:val="1"/>
      <w:numFmt w:val="bullet"/>
      <w:lvlText w:val="o"/>
      <w:lvlJc w:val="left"/>
      <w:pPr>
        <w:ind w:left="5760" w:hanging="360"/>
      </w:pPr>
      <w:rPr>
        <w:rFonts w:ascii="Courier New" w:hAnsi="Courier New" w:cs="Courier New" w:hint="default"/>
      </w:rPr>
    </w:lvl>
    <w:lvl w:ilvl="8" w:tplc="339C3D76">
      <w:start w:val="1"/>
      <w:numFmt w:val="bullet"/>
      <w:lvlText w:val=""/>
      <w:lvlJc w:val="left"/>
      <w:pPr>
        <w:ind w:left="6480" w:hanging="360"/>
      </w:pPr>
      <w:rPr>
        <w:rFonts w:ascii="Wingdings" w:hAnsi="Wingdings" w:cs="Wingdings" w:hint="default"/>
      </w:rPr>
    </w:lvl>
  </w:abstractNum>
  <w:abstractNum w:abstractNumId="71" w15:restartNumberingAfterBreak="0">
    <w:nsid w:val="58D81E89"/>
    <w:multiLevelType w:val="hybridMultilevel"/>
    <w:tmpl w:val="5AF60FC2"/>
    <w:lvl w:ilvl="0" w:tplc="FAF64CDC">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59FE2E99"/>
    <w:multiLevelType w:val="hybridMultilevel"/>
    <w:tmpl w:val="CC4E5478"/>
    <w:lvl w:ilvl="0" w:tplc="D24C3B70">
      <w:start w:val="1"/>
      <w:numFmt w:val="bullet"/>
      <w:lvlText w:val=""/>
      <w:lvlJc w:val="left"/>
      <w:pPr>
        <w:ind w:left="720" w:hanging="360"/>
      </w:pPr>
      <w:rPr>
        <w:rFonts w:ascii="Symbol" w:hAnsi="Symbol" w:cs="Symbol" w:hint="default"/>
        <w:sz w:val="18"/>
        <w:szCs w:val="18"/>
      </w:rPr>
    </w:lvl>
    <w:lvl w:ilvl="1" w:tplc="BC12A9A8">
      <w:start w:val="1"/>
      <w:numFmt w:val="bullet"/>
      <w:lvlText w:val="o"/>
      <w:lvlJc w:val="left"/>
      <w:pPr>
        <w:ind w:left="1440" w:hanging="360"/>
      </w:pPr>
      <w:rPr>
        <w:rFonts w:ascii="Courier New" w:hAnsi="Courier New" w:cs="Courier New" w:hint="default"/>
      </w:rPr>
    </w:lvl>
    <w:lvl w:ilvl="2" w:tplc="3BC68516">
      <w:start w:val="1"/>
      <w:numFmt w:val="bullet"/>
      <w:lvlText w:val=""/>
      <w:lvlJc w:val="left"/>
      <w:pPr>
        <w:ind w:left="2160" w:hanging="360"/>
      </w:pPr>
      <w:rPr>
        <w:rFonts w:ascii="Wingdings" w:hAnsi="Wingdings" w:cs="Wingdings" w:hint="default"/>
      </w:rPr>
    </w:lvl>
    <w:lvl w:ilvl="3" w:tplc="20829968">
      <w:start w:val="1"/>
      <w:numFmt w:val="bullet"/>
      <w:lvlText w:val=""/>
      <w:lvlJc w:val="left"/>
      <w:pPr>
        <w:ind w:left="2880" w:hanging="360"/>
      </w:pPr>
      <w:rPr>
        <w:rFonts w:ascii="Symbol" w:hAnsi="Symbol" w:cs="Symbol" w:hint="default"/>
      </w:rPr>
    </w:lvl>
    <w:lvl w:ilvl="4" w:tplc="8F3426DC">
      <w:start w:val="1"/>
      <w:numFmt w:val="bullet"/>
      <w:lvlText w:val="o"/>
      <w:lvlJc w:val="left"/>
      <w:pPr>
        <w:ind w:left="3600" w:hanging="360"/>
      </w:pPr>
      <w:rPr>
        <w:rFonts w:ascii="Courier New" w:hAnsi="Courier New" w:cs="Courier New" w:hint="default"/>
      </w:rPr>
    </w:lvl>
    <w:lvl w:ilvl="5" w:tplc="12722460">
      <w:start w:val="1"/>
      <w:numFmt w:val="bullet"/>
      <w:lvlText w:val=""/>
      <w:lvlJc w:val="left"/>
      <w:pPr>
        <w:ind w:left="4320" w:hanging="360"/>
      </w:pPr>
      <w:rPr>
        <w:rFonts w:ascii="Wingdings" w:hAnsi="Wingdings" w:cs="Wingdings" w:hint="default"/>
      </w:rPr>
    </w:lvl>
    <w:lvl w:ilvl="6" w:tplc="BECAFF52">
      <w:start w:val="1"/>
      <w:numFmt w:val="bullet"/>
      <w:lvlText w:val=""/>
      <w:lvlJc w:val="left"/>
      <w:pPr>
        <w:ind w:left="5040" w:hanging="360"/>
      </w:pPr>
      <w:rPr>
        <w:rFonts w:ascii="Symbol" w:hAnsi="Symbol" w:cs="Symbol" w:hint="default"/>
      </w:rPr>
    </w:lvl>
    <w:lvl w:ilvl="7" w:tplc="83C23BCE">
      <w:start w:val="1"/>
      <w:numFmt w:val="bullet"/>
      <w:lvlText w:val="o"/>
      <w:lvlJc w:val="left"/>
      <w:pPr>
        <w:ind w:left="5760" w:hanging="360"/>
      </w:pPr>
      <w:rPr>
        <w:rFonts w:ascii="Courier New" w:hAnsi="Courier New" w:cs="Courier New" w:hint="default"/>
      </w:rPr>
    </w:lvl>
    <w:lvl w:ilvl="8" w:tplc="A4586DD6">
      <w:start w:val="1"/>
      <w:numFmt w:val="bullet"/>
      <w:lvlText w:val=""/>
      <w:lvlJc w:val="left"/>
      <w:pPr>
        <w:ind w:left="6480" w:hanging="360"/>
      </w:pPr>
      <w:rPr>
        <w:rFonts w:ascii="Wingdings" w:hAnsi="Wingdings" w:cs="Wingdings" w:hint="default"/>
      </w:rPr>
    </w:lvl>
  </w:abstractNum>
  <w:abstractNum w:abstractNumId="73" w15:restartNumberingAfterBreak="0">
    <w:nsid w:val="5B646408"/>
    <w:multiLevelType w:val="hybridMultilevel"/>
    <w:tmpl w:val="C19AE5B8"/>
    <w:lvl w:ilvl="0" w:tplc="85FEF176">
      <w:start w:val="1"/>
      <w:numFmt w:val="bullet"/>
      <w:lvlText w:val=""/>
      <w:lvlJc w:val="left"/>
      <w:pPr>
        <w:ind w:left="720" w:hanging="360"/>
      </w:pPr>
      <w:rPr>
        <w:rFonts w:ascii="Symbol" w:hAnsi="Symbol" w:cs="Symbol" w:hint="default"/>
        <w:sz w:val="18"/>
        <w:szCs w:val="18"/>
      </w:rPr>
    </w:lvl>
    <w:lvl w:ilvl="1" w:tplc="C0284D00">
      <w:start w:val="1"/>
      <w:numFmt w:val="bullet"/>
      <w:lvlText w:val="o"/>
      <w:lvlJc w:val="left"/>
      <w:pPr>
        <w:ind w:left="1440" w:hanging="360"/>
      </w:pPr>
      <w:rPr>
        <w:rFonts w:ascii="Courier New" w:hAnsi="Courier New" w:cs="Courier New" w:hint="default"/>
      </w:rPr>
    </w:lvl>
    <w:lvl w:ilvl="2" w:tplc="8E2243BC">
      <w:start w:val="1"/>
      <w:numFmt w:val="bullet"/>
      <w:lvlText w:val=""/>
      <w:lvlJc w:val="left"/>
      <w:pPr>
        <w:ind w:left="2160" w:hanging="360"/>
      </w:pPr>
      <w:rPr>
        <w:rFonts w:ascii="Wingdings" w:hAnsi="Wingdings" w:cs="Wingdings" w:hint="default"/>
      </w:rPr>
    </w:lvl>
    <w:lvl w:ilvl="3" w:tplc="E674A1C8">
      <w:start w:val="1"/>
      <w:numFmt w:val="bullet"/>
      <w:lvlText w:val=""/>
      <w:lvlJc w:val="left"/>
      <w:pPr>
        <w:ind w:left="2880" w:hanging="360"/>
      </w:pPr>
      <w:rPr>
        <w:rFonts w:ascii="Symbol" w:hAnsi="Symbol" w:cs="Symbol" w:hint="default"/>
      </w:rPr>
    </w:lvl>
    <w:lvl w:ilvl="4" w:tplc="F050F574">
      <w:start w:val="1"/>
      <w:numFmt w:val="bullet"/>
      <w:lvlText w:val="o"/>
      <w:lvlJc w:val="left"/>
      <w:pPr>
        <w:ind w:left="3600" w:hanging="360"/>
      </w:pPr>
      <w:rPr>
        <w:rFonts w:ascii="Courier New" w:hAnsi="Courier New" w:cs="Courier New" w:hint="default"/>
      </w:rPr>
    </w:lvl>
    <w:lvl w:ilvl="5" w:tplc="F64C61BE">
      <w:start w:val="1"/>
      <w:numFmt w:val="bullet"/>
      <w:lvlText w:val=""/>
      <w:lvlJc w:val="left"/>
      <w:pPr>
        <w:ind w:left="4320" w:hanging="360"/>
      </w:pPr>
      <w:rPr>
        <w:rFonts w:ascii="Wingdings" w:hAnsi="Wingdings" w:cs="Wingdings" w:hint="default"/>
      </w:rPr>
    </w:lvl>
    <w:lvl w:ilvl="6" w:tplc="442A8F70">
      <w:start w:val="1"/>
      <w:numFmt w:val="bullet"/>
      <w:lvlText w:val=""/>
      <w:lvlJc w:val="left"/>
      <w:pPr>
        <w:ind w:left="5040" w:hanging="360"/>
      </w:pPr>
      <w:rPr>
        <w:rFonts w:ascii="Symbol" w:hAnsi="Symbol" w:cs="Symbol" w:hint="default"/>
      </w:rPr>
    </w:lvl>
    <w:lvl w:ilvl="7" w:tplc="1F741398">
      <w:start w:val="1"/>
      <w:numFmt w:val="bullet"/>
      <w:lvlText w:val="o"/>
      <w:lvlJc w:val="left"/>
      <w:pPr>
        <w:ind w:left="5760" w:hanging="360"/>
      </w:pPr>
      <w:rPr>
        <w:rFonts w:ascii="Courier New" w:hAnsi="Courier New" w:cs="Courier New" w:hint="default"/>
      </w:rPr>
    </w:lvl>
    <w:lvl w:ilvl="8" w:tplc="298EB53E">
      <w:start w:val="1"/>
      <w:numFmt w:val="bullet"/>
      <w:lvlText w:val=""/>
      <w:lvlJc w:val="left"/>
      <w:pPr>
        <w:ind w:left="6480" w:hanging="360"/>
      </w:pPr>
      <w:rPr>
        <w:rFonts w:ascii="Wingdings" w:hAnsi="Wingdings" w:cs="Wingdings" w:hint="default"/>
      </w:rPr>
    </w:lvl>
  </w:abstractNum>
  <w:abstractNum w:abstractNumId="74" w15:restartNumberingAfterBreak="0">
    <w:nsid w:val="5B8E1C98"/>
    <w:multiLevelType w:val="multilevel"/>
    <w:tmpl w:val="D4069894"/>
    <w:styleLink w:val="CurrentList5"/>
    <w:lvl w:ilvl="0">
      <w:start w:val="11"/>
      <w:numFmt w:val="upperRoman"/>
      <w:lvlText w:val="%1."/>
      <w:lvlJc w:val="right"/>
      <w:pPr>
        <w:ind w:left="1800" w:hanging="360"/>
      </w:pPr>
      <w:rPr>
        <w:rFonts w:ascii="Arial" w:hAnsi="Arial" w:cs="Times New Roman (Body CS)" w:hint="default"/>
        <w:sz w:val="18"/>
      </w:rPr>
    </w:lvl>
    <w:lvl w:ilvl="1">
      <w:start w:val="1"/>
      <w:numFmt w:val="decimal"/>
      <w:lvlText w:val="%2."/>
      <w:lvlJc w:val="left"/>
      <w:pPr>
        <w:ind w:left="708" w:hanging="360"/>
      </w:pPr>
      <w:rPr>
        <w:rFonts w:ascii="Arial" w:hAnsi="Arial" w:cs="Arial" w:hint="default"/>
        <w:b/>
        <w:color w:val="000000"/>
        <w:sz w:val="18"/>
      </w:rPr>
    </w:lvl>
    <w:lvl w:ilvl="2">
      <w:start w:val="1"/>
      <w:numFmt w:val="lowerRoman"/>
      <w:lvlText w:val="%3."/>
      <w:lvlJc w:val="right"/>
      <w:pPr>
        <w:ind w:left="1428" w:hanging="180"/>
      </w:pPr>
    </w:lvl>
    <w:lvl w:ilvl="3">
      <w:start w:val="1"/>
      <w:numFmt w:val="decimal"/>
      <w:lvlText w:val="%4."/>
      <w:lvlJc w:val="left"/>
      <w:pPr>
        <w:ind w:left="2148" w:hanging="360"/>
      </w:pPr>
    </w:lvl>
    <w:lvl w:ilvl="4">
      <w:start w:val="1"/>
      <w:numFmt w:val="lowerLetter"/>
      <w:lvlText w:val="%5."/>
      <w:lvlJc w:val="left"/>
      <w:pPr>
        <w:ind w:left="2868" w:hanging="360"/>
      </w:pPr>
    </w:lvl>
    <w:lvl w:ilvl="5">
      <w:start w:val="1"/>
      <w:numFmt w:val="lowerRoman"/>
      <w:lvlText w:val="%6."/>
      <w:lvlJc w:val="right"/>
      <w:pPr>
        <w:ind w:left="3588" w:hanging="180"/>
      </w:pPr>
    </w:lvl>
    <w:lvl w:ilvl="6">
      <w:start w:val="1"/>
      <w:numFmt w:val="decimal"/>
      <w:lvlText w:val="%7."/>
      <w:lvlJc w:val="left"/>
      <w:pPr>
        <w:ind w:left="4308" w:hanging="360"/>
      </w:pPr>
    </w:lvl>
    <w:lvl w:ilvl="7">
      <w:start w:val="1"/>
      <w:numFmt w:val="lowerLetter"/>
      <w:lvlText w:val="%8."/>
      <w:lvlJc w:val="left"/>
      <w:pPr>
        <w:ind w:left="5028" w:hanging="360"/>
      </w:pPr>
    </w:lvl>
    <w:lvl w:ilvl="8">
      <w:start w:val="1"/>
      <w:numFmt w:val="lowerRoman"/>
      <w:lvlText w:val="%9."/>
      <w:lvlJc w:val="right"/>
      <w:pPr>
        <w:ind w:left="5748" w:hanging="180"/>
      </w:pPr>
    </w:lvl>
  </w:abstractNum>
  <w:abstractNum w:abstractNumId="75" w15:restartNumberingAfterBreak="0">
    <w:nsid w:val="5C625FE2"/>
    <w:multiLevelType w:val="hybridMultilevel"/>
    <w:tmpl w:val="32487174"/>
    <w:lvl w:ilvl="0" w:tplc="CD84C0D0">
      <w:start w:val="1"/>
      <w:numFmt w:val="bullet"/>
      <w:lvlText w:val=""/>
      <w:lvlJc w:val="left"/>
      <w:pPr>
        <w:ind w:left="720" w:hanging="360"/>
      </w:pPr>
      <w:rPr>
        <w:rFonts w:ascii="Symbol" w:hAnsi="Symbol" w:cs="Symbol" w:hint="default"/>
        <w:sz w:val="18"/>
        <w:szCs w:val="18"/>
      </w:rPr>
    </w:lvl>
    <w:lvl w:ilvl="1" w:tplc="8722B628">
      <w:start w:val="1"/>
      <w:numFmt w:val="bullet"/>
      <w:lvlText w:val="o"/>
      <w:lvlJc w:val="left"/>
      <w:pPr>
        <w:ind w:left="1440" w:hanging="360"/>
      </w:pPr>
      <w:rPr>
        <w:rFonts w:ascii="Courier New" w:hAnsi="Courier New" w:cs="Courier New" w:hint="default"/>
      </w:rPr>
    </w:lvl>
    <w:lvl w:ilvl="2" w:tplc="999C8098">
      <w:start w:val="1"/>
      <w:numFmt w:val="bullet"/>
      <w:lvlText w:val=""/>
      <w:lvlJc w:val="left"/>
      <w:pPr>
        <w:ind w:left="2160" w:hanging="360"/>
      </w:pPr>
      <w:rPr>
        <w:rFonts w:ascii="Wingdings" w:hAnsi="Wingdings" w:cs="Wingdings" w:hint="default"/>
      </w:rPr>
    </w:lvl>
    <w:lvl w:ilvl="3" w:tplc="E9A87EA0">
      <w:start w:val="1"/>
      <w:numFmt w:val="bullet"/>
      <w:lvlText w:val=""/>
      <w:lvlJc w:val="left"/>
      <w:pPr>
        <w:ind w:left="2880" w:hanging="360"/>
      </w:pPr>
      <w:rPr>
        <w:rFonts w:ascii="Symbol" w:hAnsi="Symbol" w:cs="Symbol" w:hint="default"/>
      </w:rPr>
    </w:lvl>
    <w:lvl w:ilvl="4" w:tplc="2B908F2E">
      <w:start w:val="1"/>
      <w:numFmt w:val="bullet"/>
      <w:lvlText w:val="o"/>
      <w:lvlJc w:val="left"/>
      <w:pPr>
        <w:ind w:left="3600" w:hanging="360"/>
      </w:pPr>
      <w:rPr>
        <w:rFonts w:ascii="Courier New" w:hAnsi="Courier New" w:cs="Courier New" w:hint="default"/>
      </w:rPr>
    </w:lvl>
    <w:lvl w:ilvl="5" w:tplc="6584D984">
      <w:start w:val="1"/>
      <w:numFmt w:val="bullet"/>
      <w:lvlText w:val=""/>
      <w:lvlJc w:val="left"/>
      <w:pPr>
        <w:ind w:left="4320" w:hanging="360"/>
      </w:pPr>
      <w:rPr>
        <w:rFonts w:ascii="Wingdings" w:hAnsi="Wingdings" w:cs="Wingdings" w:hint="default"/>
      </w:rPr>
    </w:lvl>
    <w:lvl w:ilvl="6" w:tplc="2A102A52">
      <w:start w:val="1"/>
      <w:numFmt w:val="bullet"/>
      <w:lvlText w:val=""/>
      <w:lvlJc w:val="left"/>
      <w:pPr>
        <w:ind w:left="5040" w:hanging="360"/>
      </w:pPr>
      <w:rPr>
        <w:rFonts w:ascii="Symbol" w:hAnsi="Symbol" w:cs="Symbol" w:hint="default"/>
      </w:rPr>
    </w:lvl>
    <w:lvl w:ilvl="7" w:tplc="FA3A47F6">
      <w:start w:val="1"/>
      <w:numFmt w:val="bullet"/>
      <w:lvlText w:val="o"/>
      <w:lvlJc w:val="left"/>
      <w:pPr>
        <w:ind w:left="5760" w:hanging="360"/>
      </w:pPr>
      <w:rPr>
        <w:rFonts w:ascii="Courier New" w:hAnsi="Courier New" w:cs="Courier New" w:hint="default"/>
      </w:rPr>
    </w:lvl>
    <w:lvl w:ilvl="8" w:tplc="0E4CFE04">
      <w:start w:val="1"/>
      <w:numFmt w:val="bullet"/>
      <w:lvlText w:val=""/>
      <w:lvlJc w:val="left"/>
      <w:pPr>
        <w:ind w:left="6480" w:hanging="360"/>
      </w:pPr>
      <w:rPr>
        <w:rFonts w:ascii="Wingdings" w:hAnsi="Wingdings" w:cs="Wingdings" w:hint="default"/>
      </w:rPr>
    </w:lvl>
  </w:abstractNum>
  <w:abstractNum w:abstractNumId="76" w15:restartNumberingAfterBreak="0">
    <w:nsid w:val="5D3C0922"/>
    <w:multiLevelType w:val="hybridMultilevel"/>
    <w:tmpl w:val="2E0A9DA0"/>
    <w:lvl w:ilvl="0" w:tplc="AD6221F4">
      <w:start w:val="1"/>
      <w:numFmt w:val="bullet"/>
      <w:lvlText w:val=""/>
      <w:lvlJc w:val="left"/>
      <w:pPr>
        <w:ind w:left="720" w:hanging="360"/>
      </w:pPr>
      <w:rPr>
        <w:rFonts w:ascii="Symbol" w:hAnsi="Symbol" w:cs="Symbol" w:hint="default"/>
        <w:sz w:val="18"/>
        <w:szCs w:val="18"/>
      </w:rPr>
    </w:lvl>
    <w:lvl w:ilvl="1" w:tplc="E2F2E9A8">
      <w:start w:val="1"/>
      <w:numFmt w:val="bullet"/>
      <w:lvlText w:val="o"/>
      <w:lvlJc w:val="left"/>
      <w:pPr>
        <w:ind w:left="1440" w:hanging="360"/>
      </w:pPr>
      <w:rPr>
        <w:rFonts w:ascii="Courier New" w:hAnsi="Courier New" w:cs="Courier New" w:hint="default"/>
      </w:rPr>
    </w:lvl>
    <w:lvl w:ilvl="2" w:tplc="4FF0112C">
      <w:start w:val="1"/>
      <w:numFmt w:val="bullet"/>
      <w:lvlText w:val=""/>
      <w:lvlJc w:val="left"/>
      <w:pPr>
        <w:ind w:left="2160" w:hanging="360"/>
      </w:pPr>
      <w:rPr>
        <w:rFonts w:ascii="Wingdings" w:hAnsi="Wingdings" w:cs="Wingdings" w:hint="default"/>
      </w:rPr>
    </w:lvl>
    <w:lvl w:ilvl="3" w:tplc="190C3516">
      <w:start w:val="1"/>
      <w:numFmt w:val="bullet"/>
      <w:lvlText w:val=""/>
      <w:lvlJc w:val="left"/>
      <w:pPr>
        <w:ind w:left="2880" w:hanging="360"/>
      </w:pPr>
      <w:rPr>
        <w:rFonts w:ascii="Symbol" w:hAnsi="Symbol" w:cs="Symbol" w:hint="default"/>
      </w:rPr>
    </w:lvl>
    <w:lvl w:ilvl="4" w:tplc="E0304C92">
      <w:start w:val="1"/>
      <w:numFmt w:val="bullet"/>
      <w:lvlText w:val="o"/>
      <w:lvlJc w:val="left"/>
      <w:pPr>
        <w:ind w:left="3600" w:hanging="360"/>
      </w:pPr>
      <w:rPr>
        <w:rFonts w:ascii="Courier New" w:hAnsi="Courier New" w:cs="Courier New" w:hint="default"/>
      </w:rPr>
    </w:lvl>
    <w:lvl w:ilvl="5" w:tplc="D0F4B25A">
      <w:start w:val="1"/>
      <w:numFmt w:val="bullet"/>
      <w:lvlText w:val=""/>
      <w:lvlJc w:val="left"/>
      <w:pPr>
        <w:ind w:left="4320" w:hanging="360"/>
      </w:pPr>
      <w:rPr>
        <w:rFonts w:ascii="Wingdings" w:hAnsi="Wingdings" w:cs="Wingdings" w:hint="default"/>
      </w:rPr>
    </w:lvl>
    <w:lvl w:ilvl="6" w:tplc="B550522E">
      <w:start w:val="1"/>
      <w:numFmt w:val="bullet"/>
      <w:lvlText w:val=""/>
      <w:lvlJc w:val="left"/>
      <w:pPr>
        <w:ind w:left="5040" w:hanging="360"/>
      </w:pPr>
      <w:rPr>
        <w:rFonts w:ascii="Symbol" w:hAnsi="Symbol" w:cs="Symbol" w:hint="default"/>
      </w:rPr>
    </w:lvl>
    <w:lvl w:ilvl="7" w:tplc="1C20369E">
      <w:start w:val="1"/>
      <w:numFmt w:val="bullet"/>
      <w:lvlText w:val="o"/>
      <w:lvlJc w:val="left"/>
      <w:pPr>
        <w:ind w:left="5760" w:hanging="360"/>
      </w:pPr>
      <w:rPr>
        <w:rFonts w:ascii="Courier New" w:hAnsi="Courier New" w:cs="Courier New" w:hint="default"/>
      </w:rPr>
    </w:lvl>
    <w:lvl w:ilvl="8" w:tplc="C3EE08F0">
      <w:start w:val="1"/>
      <w:numFmt w:val="bullet"/>
      <w:lvlText w:val=""/>
      <w:lvlJc w:val="left"/>
      <w:pPr>
        <w:ind w:left="6480" w:hanging="360"/>
      </w:pPr>
      <w:rPr>
        <w:rFonts w:ascii="Wingdings" w:hAnsi="Wingdings" w:cs="Wingdings" w:hint="default"/>
      </w:rPr>
    </w:lvl>
  </w:abstractNum>
  <w:abstractNum w:abstractNumId="77" w15:restartNumberingAfterBreak="0">
    <w:nsid w:val="5D7641A8"/>
    <w:multiLevelType w:val="hybridMultilevel"/>
    <w:tmpl w:val="25A6A330"/>
    <w:lvl w:ilvl="0" w:tplc="1618D9C8">
      <w:start w:val="6"/>
      <w:numFmt w:val="upperRoman"/>
      <w:lvlText w:val="%1."/>
      <w:lvlJc w:val="right"/>
      <w:pPr>
        <w:ind w:left="1068" w:hanging="360"/>
      </w:pPr>
      <w:rPr>
        <w:rFonts w:ascii="Arial" w:hAnsi="Arial" w:cs="Times New Roman (Body CS)" w:hint="default"/>
        <w:sz w:val="18"/>
      </w:rPr>
    </w:lvl>
    <w:lvl w:ilvl="1" w:tplc="FFFFFFFF">
      <w:start w:val="1"/>
      <w:numFmt w:val="decimal"/>
      <w:lvlText w:val="%2."/>
      <w:lvlJc w:val="left"/>
      <w:pPr>
        <w:ind w:left="708" w:hanging="360"/>
      </w:pPr>
      <w:rPr>
        <w:rFonts w:ascii="Arial" w:hAnsi="Arial" w:cs="Arial" w:hint="default"/>
        <w:b/>
        <w:color w:val="000000"/>
        <w:sz w:val="18"/>
      </w:rPr>
    </w:lvl>
    <w:lvl w:ilvl="2" w:tplc="FFFFFFFF" w:tentative="1">
      <w:start w:val="1"/>
      <w:numFmt w:val="lowerRoman"/>
      <w:lvlText w:val="%3."/>
      <w:lvlJc w:val="right"/>
      <w:pPr>
        <w:ind w:left="1428" w:hanging="180"/>
      </w:pPr>
    </w:lvl>
    <w:lvl w:ilvl="3" w:tplc="FFFFFFFF" w:tentative="1">
      <w:start w:val="1"/>
      <w:numFmt w:val="decimal"/>
      <w:lvlText w:val="%4."/>
      <w:lvlJc w:val="left"/>
      <w:pPr>
        <w:ind w:left="2148" w:hanging="360"/>
      </w:pPr>
    </w:lvl>
    <w:lvl w:ilvl="4" w:tplc="FFFFFFFF" w:tentative="1">
      <w:start w:val="1"/>
      <w:numFmt w:val="lowerLetter"/>
      <w:lvlText w:val="%5."/>
      <w:lvlJc w:val="left"/>
      <w:pPr>
        <w:ind w:left="2868" w:hanging="360"/>
      </w:pPr>
    </w:lvl>
    <w:lvl w:ilvl="5" w:tplc="FFFFFFFF" w:tentative="1">
      <w:start w:val="1"/>
      <w:numFmt w:val="lowerRoman"/>
      <w:lvlText w:val="%6."/>
      <w:lvlJc w:val="right"/>
      <w:pPr>
        <w:ind w:left="3588" w:hanging="180"/>
      </w:pPr>
    </w:lvl>
    <w:lvl w:ilvl="6" w:tplc="FFFFFFFF" w:tentative="1">
      <w:start w:val="1"/>
      <w:numFmt w:val="decimal"/>
      <w:lvlText w:val="%7."/>
      <w:lvlJc w:val="left"/>
      <w:pPr>
        <w:ind w:left="4308" w:hanging="360"/>
      </w:pPr>
    </w:lvl>
    <w:lvl w:ilvl="7" w:tplc="FFFFFFFF" w:tentative="1">
      <w:start w:val="1"/>
      <w:numFmt w:val="lowerLetter"/>
      <w:lvlText w:val="%8."/>
      <w:lvlJc w:val="left"/>
      <w:pPr>
        <w:ind w:left="5028" w:hanging="360"/>
      </w:pPr>
    </w:lvl>
    <w:lvl w:ilvl="8" w:tplc="FFFFFFFF" w:tentative="1">
      <w:start w:val="1"/>
      <w:numFmt w:val="lowerRoman"/>
      <w:lvlText w:val="%9."/>
      <w:lvlJc w:val="right"/>
      <w:pPr>
        <w:ind w:left="5748" w:hanging="180"/>
      </w:pPr>
    </w:lvl>
  </w:abstractNum>
  <w:abstractNum w:abstractNumId="78" w15:restartNumberingAfterBreak="0">
    <w:nsid w:val="5DDD3BF6"/>
    <w:multiLevelType w:val="hybridMultilevel"/>
    <w:tmpl w:val="04047FAA"/>
    <w:lvl w:ilvl="0" w:tplc="357AEC68">
      <w:start w:val="1"/>
      <w:numFmt w:val="bullet"/>
      <w:lvlText w:val=""/>
      <w:lvlJc w:val="left"/>
      <w:pPr>
        <w:ind w:left="720" w:hanging="360"/>
      </w:pPr>
      <w:rPr>
        <w:rFonts w:ascii="Symbol" w:hAnsi="Symbol" w:cs="Symbol" w:hint="default"/>
        <w:sz w:val="18"/>
        <w:szCs w:val="18"/>
      </w:rPr>
    </w:lvl>
    <w:lvl w:ilvl="1" w:tplc="DA7C8AF6">
      <w:start w:val="1"/>
      <w:numFmt w:val="bullet"/>
      <w:lvlText w:val="o"/>
      <w:lvlJc w:val="left"/>
      <w:pPr>
        <w:ind w:left="1440" w:hanging="360"/>
      </w:pPr>
      <w:rPr>
        <w:rFonts w:ascii="Courier New" w:hAnsi="Courier New" w:cs="Courier New" w:hint="default"/>
      </w:rPr>
    </w:lvl>
    <w:lvl w:ilvl="2" w:tplc="803A9A24">
      <w:start w:val="1"/>
      <w:numFmt w:val="bullet"/>
      <w:lvlText w:val=""/>
      <w:lvlJc w:val="left"/>
      <w:pPr>
        <w:ind w:left="2160" w:hanging="360"/>
      </w:pPr>
      <w:rPr>
        <w:rFonts w:ascii="Wingdings" w:hAnsi="Wingdings" w:cs="Wingdings" w:hint="default"/>
      </w:rPr>
    </w:lvl>
    <w:lvl w:ilvl="3" w:tplc="D38678F2">
      <w:start w:val="1"/>
      <w:numFmt w:val="bullet"/>
      <w:lvlText w:val=""/>
      <w:lvlJc w:val="left"/>
      <w:pPr>
        <w:ind w:left="2880" w:hanging="360"/>
      </w:pPr>
      <w:rPr>
        <w:rFonts w:ascii="Symbol" w:hAnsi="Symbol" w:cs="Symbol" w:hint="default"/>
      </w:rPr>
    </w:lvl>
    <w:lvl w:ilvl="4" w:tplc="5BB20F56">
      <w:start w:val="1"/>
      <w:numFmt w:val="bullet"/>
      <w:lvlText w:val="o"/>
      <w:lvlJc w:val="left"/>
      <w:pPr>
        <w:ind w:left="3600" w:hanging="360"/>
      </w:pPr>
      <w:rPr>
        <w:rFonts w:ascii="Courier New" w:hAnsi="Courier New" w:cs="Courier New" w:hint="default"/>
      </w:rPr>
    </w:lvl>
    <w:lvl w:ilvl="5" w:tplc="92ECF9B4">
      <w:start w:val="1"/>
      <w:numFmt w:val="bullet"/>
      <w:lvlText w:val=""/>
      <w:lvlJc w:val="left"/>
      <w:pPr>
        <w:ind w:left="4320" w:hanging="360"/>
      </w:pPr>
      <w:rPr>
        <w:rFonts w:ascii="Wingdings" w:hAnsi="Wingdings" w:cs="Wingdings" w:hint="default"/>
      </w:rPr>
    </w:lvl>
    <w:lvl w:ilvl="6" w:tplc="F1D4E97A">
      <w:start w:val="1"/>
      <w:numFmt w:val="bullet"/>
      <w:lvlText w:val=""/>
      <w:lvlJc w:val="left"/>
      <w:pPr>
        <w:ind w:left="5040" w:hanging="360"/>
      </w:pPr>
      <w:rPr>
        <w:rFonts w:ascii="Symbol" w:hAnsi="Symbol" w:cs="Symbol" w:hint="default"/>
      </w:rPr>
    </w:lvl>
    <w:lvl w:ilvl="7" w:tplc="86CA780C">
      <w:start w:val="1"/>
      <w:numFmt w:val="bullet"/>
      <w:lvlText w:val="o"/>
      <w:lvlJc w:val="left"/>
      <w:pPr>
        <w:ind w:left="5760" w:hanging="360"/>
      </w:pPr>
      <w:rPr>
        <w:rFonts w:ascii="Courier New" w:hAnsi="Courier New" w:cs="Courier New" w:hint="default"/>
      </w:rPr>
    </w:lvl>
    <w:lvl w:ilvl="8" w:tplc="06BCBBFC">
      <w:start w:val="1"/>
      <w:numFmt w:val="bullet"/>
      <w:lvlText w:val=""/>
      <w:lvlJc w:val="left"/>
      <w:pPr>
        <w:ind w:left="6480" w:hanging="360"/>
      </w:pPr>
      <w:rPr>
        <w:rFonts w:ascii="Wingdings" w:hAnsi="Wingdings" w:cs="Wingdings" w:hint="default"/>
      </w:rPr>
    </w:lvl>
  </w:abstractNum>
  <w:abstractNum w:abstractNumId="79" w15:restartNumberingAfterBreak="0">
    <w:nsid w:val="60197B0A"/>
    <w:multiLevelType w:val="hybridMultilevel"/>
    <w:tmpl w:val="F5BA6DE4"/>
    <w:lvl w:ilvl="0" w:tplc="6308988C">
      <w:start w:val="1"/>
      <w:numFmt w:val="bullet"/>
      <w:lvlText w:val=""/>
      <w:lvlJc w:val="left"/>
      <w:pPr>
        <w:ind w:left="720" w:hanging="360"/>
      </w:pPr>
      <w:rPr>
        <w:rFonts w:ascii="Symbol" w:hAnsi="Symbol" w:cs="Symbol" w:hint="default"/>
        <w:sz w:val="18"/>
        <w:szCs w:val="18"/>
      </w:rPr>
    </w:lvl>
    <w:lvl w:ilvl="1" w:tplc="DE04EE7E">
      <w:start w:val="1"/>
      <w:numFmt w:val="bullet"/>
      <w:lvlText w:val="o"/>
      <w:lvlJc w:val="left"/>
      <w:pPr>
        <w:ind w:left="1440" w:hanging="360"/>
      </w:pPr>
      <w:rPr>
        <w:rFonts w:ascii="Courier New" w:hAnsi="Courier New" w:cs="Courier New" w:hint="default"/>
      </w:rPr>
    </w:lvl>
    <w:lvl w:ilvl="2" w:tplc="DEC275A8">
      <w:start w:val="1"/>
      <w:numFmt w:val="bullet"/>
      <w:lvlText w:val=""/>
      <w:lvlJc w:val="left"/>
      <w:pPr>
        <w:ind w:left="2160" w:hanging="360"/>
      </w:pPr>
      <w:rPr>
        <w:rFonts w:ascii="Wingdings" w:hAnsi="Wingdings" w:cs="Wingdings" w:hint="default"/>
      </w:rPr>
    </w:lvl>
    <w:lvl w:ilvl="3" w:tplc="24F41022">
      <w:start w:val="1"/>
      <w:numFmt w:val="bullet"/>
      <w:lvlText w:val=""/>
      <w:lvlJc w:val="left"/>
      <w:pPr>
        <w:ind w:left="2880" w:hanging="360"/>
      </w:pPr>
      <w:rPr>
        <w:rFonts w:ascii="Symbol" w:hAnsi="Symbol" w:cs="Symbol" w:hint="default"/>
      </w:rPr>
    </w:lvl>
    <w:lvl w:ilvl="4" w:tplc="37AAE1FC">
      <w:start w:val="1"/>
      <w:numFmt w:val="bullet"/>
      <w:lvlText w:val="o"/>
      <w:lvlJc w:val="left"/>
      <w:pPr>
        <w:ind w:left="3600" w:hanging="360"/>
      </w:pPr>
      <w:rPr>
        <w:rFonts w:ascii="Courier New" w:hAnsi="Courier New" w:cs="Courier New" w:hint="default"/>
      </w:rPr>
    </w:lvl>
    <w:lvl w:ilvl="5" w:tplc="437C5798">
      <w:start w:val="1"/>
      <w:numFmt w:val="bullet"/>
      <w:lvlText w:val=""/>
      <w:lvlJc w:val="left"/>
      <w:pPr>
        <w:ind w:left="4320" w:hanging="360"/>
      </w:pPr>
      <w:rPr>
        <w:rFonts w:ascii="Wingdings" w:hAnsi="Wingdings" w:cs="Wingdings" w:hint="default"/>
      </w:rPr>
    </w:lvl>
    <w:lvl w:ilvl="6" w:tplc="DCD8D026">
      <w:start w:val="1"/>
      <w:numFmt w:val="bullet"/>
      <w:lvlText w:val=""/>
      <w:lvlJc w:val="left"/>
      <w:pPr>
        <w:ind w:left="5040" w:hanging="360"/>
      </w:pPr>
      <w:rPr>
        <w:rFonts w:ascii="Symbol" w:hAnsi="Symbol" w:cs="Symbol" w:hint="default"/>
      </w:rPr>
    </w:lvl>
    <w:lvl w:ilvl="7" w:tplc="D73CD3A2">
      <w:start w:val="1"/>
      <w:numFmt w:val="bullet"/>
      <w:lvlText w:val="o"/>
      <w:lvlJc w:val="left"/>
      <w:pPr>
        <w:ind w:left="5760" w:hanging="360"/>
      </w:pPr>
      <w:rPr>
        <w:rFonts w:ascii="Courier New" w:hAnsi="Courier New" w:cs="Courier New" w:hint="default"/>
      </w:rPr>
    </w:lvl>
    <w:lvl w:ilvl="8" w:tplc="ACA83F32">
      <w:start w:val="1"/>
      <w:numFmt w:val="bullet"/>
      <w:lvlText w:val=""/>
      <w:lvlJc w:val="left"/>
      <w:pPr>
        <w:ind w:left="6480" w:hanging="360"/>
      </w:pPr>
      <w:rPr>
        <w:rFonts w:ascii="Wingdings" w:hAnsi="Wingdings" w:cs="Wingdings" w:hint="default"/>
      </w:rPr>
    </w:lvl>
  </w:abstractNum>
  <w:abstractNum w:abstractNumId="80"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15:restartNumberingAfterBreak="0">
    <w:nsid w:val="6A226BB0"/>
    <w:multiLevelType w:val="hybridMultilevel"/>
    <w:tmpl w:val="FCCE2C60"/>
    <w:lvl w:ilvl="0" w:tplc="B192BCC6">
      <w:start w:val="1"/>
      <w:numFmt w:val="bullet"/>
      <w:lvlText w:val=""/>
      <w:lvlJc w:val="left"/>
      <w:pPr>
        <w:ind w:left="720" w:hanging="360"/>
      </w:pPr>
      <w:rPr>
        <w:rFonts w:ascii="Symbol" w:hAnsi="Symbol" w:cs="Symbol" w:hint="default"/>
        <w:sz w:val="18"/>
        <w:szCs w:val="18"/>
      </w:rPr>
    </w:lvl>
    <w:lvl w:ilvl="1" w:tplc="B272494E">
      <w:start w:val="1"/>
      <w:numFmt w:val="bullet"/>
      <w:lvlText w:val="o"/>
      <w:lvlJc w:val="left"/>
      <w:pPr>
        <w:ind w:left="1440" w:hanging="360"/>
      </w:pPr>
      <w:rPr>
        <w:rFonts w:ascii="Courier New" w:hAnsi="Courier New" w:cs="Courier New" w:hint="default"/>
      </w:rPr>
    </w:lvl>
    <w:lvl w:ilvl="2" w:tplc="AB5C919A">
      <w:start w:val="1"/>
      <w:numFmt w:val="bullet"/>
      <w:lvlText w:val=""/>
      <w:lvlJc w:val="left"/>
      <w:pPr>
        <w:ind w:left="2160" w:hanging="360"/>
      </w:pPr>
      <w:rPr>
        <w:rFonts w:ascii="Wingdings" w:hAnsi="Wingdings" w:cs="Wingdings" w:hint="default"/>
      </w:rPr>
    </w:lvl>
    <w:lvl w:ilvl="3" w:tplc="2B3E64DE">
      <w:start w:val="1"/>
      <w:numFmt w:val="bullet"/>
      <w:lvlText w:val=""/>
      <w:lvlJc w:val="left"/>
      <w:pPr>
        <w:ind w:left="2880" w:hanging="360"/>
      </w:pPr>
      <w:rPr>
        <w:rFonts w:ascii="Symbol" w:hAnsi="Symbol" w:cs="Symbol" w:hint="default"/>
      </w:rPr>
    </w:lvl>
    <w:lvl w:ilvl="4" w:tplc="295027D2">
      <w:start w:val="1"/>
      <w:numFmt w:val="bullet"/>
      <w:lvlText w:val="o"/>
      <w:lvlJc w:val="left"/>
      <w:pPr>
        <w:ind w:left="3600" w:hanging="360"/>
      </w:pPr>
      <w:rPr>
        <w:rFonts w:ascii="Courier New" w:hAnsi="Courier New" w:cs="Courier New" w:hint="default"/>
      </w:rPr>
    </w:lvl>
    <w:lvl w:ilvl="5" w:tplc="14B0EDEC">
      <w:start w:val="1"/>
      <w:numFmt w:val="bullet"/>
      <w:lvlText w:val=""/>
      <w:lvlJc w:val="left"/>
      <w:pPr>
        <w:ind w:left="4320" w:hanging="360"/>
      </w:pPr>
      <w:rPr>
        <w:rFonts w:ascii="Wingdings" w:hAnsi="Wingdings" w:cs="Wingdings" w:hint="default"/>
      </w:rPr>
    </w:lvl>
    <w:lvl w:ilvl="6" w:tplc="3B9C2202">
      <w:start w:val="1"/>
      <w:numFmt w:val="bullet"/>
      <w:lvlText w:val=""/>
      <w:lvlJc w:val="left"/>
      <w:pPr>
        <w:ind w:left="5040" w:hanging="360"/>
      </w:pPr>
      <w:rPr>
        <w:rFonts w:ascii="Symbol" w:hAnsi="Symbol" w:cs="Symbol" w:hint="default"/>
      </w:rPr>
    </w:lvl>
    <w:lvl w:ilvl="7" w:tplc="E95E7DEA">
      <w:start w:val="1"/>
      <w:numFmt w:val="bullet"/>
      <w:lvlText w:val="o"/>
      <w:lvlJc w:val="left"/>
      <w:pPr>
        <w:ind w:left="5760" w:hanging="360"/>
      </w:pPr>
      <w:rPr>
        <w:rFonts w:ascii="Courier New" w:hAnsi="Courier New" w:cs="Courier New" w:hint="default"/>
      </w:rPr>
    </w:lvl>
    <w:lvl w:ilvl="8" w:tplc="0494E4B2">
      <w:start w:val="1"/>
      <w:numFmt w:val="bullet"/>
      <w:lvlText w:val=""/>
      <w:lvlJc w:val="left"/>
      <w:pPr>
        <w:ind w:left="6480" w:hanging="360"/>
      </w:pPr>
      <w:rPr>
        <w:rFonts w:ascii="Wingdings" w:hAnsi="Wingdings" w:cs="Wingdings" w:hint="default"/>
      </w:rPr>
    </w:lvl>
  </w:abstractNum>
  <w:abstractNum w:abstractNumId="82" w15:restartNumberingAfterBreak="0">
    <w:nsid w:val="6AE1173C"/>
    <w:multiLevelType w:val="multilevel"/>
    <w:tmpl w:val="25A6A330"/>
    <w:styleLink w:val="CurrentList4"/>
    <w:lvl w:ilvl="0">
      <w:start w:val="6"/>
      <w:numFmt w:val="upperRoman"/>
      <w:lvlText w:val="%1."/>
      <w:lvlJc w:val="right"/>
      <w:pPr>
        <w:ind w:left="1068" w:hanging="360"/>
      </w:pPr>
      <w:rPr>
        <w:rFonts w:ascii="Arial" w:hAnsi="Arial" w:cs="Times New Roman (Body CS)" w:hint="default"/>
        <w:sz w:val="18"/>
      </w:rPr>
    </w:lvl>
    <w:lvl w:ilvl="1">
      <w:start w:val="1"/>
      <w:numFmt w:val="decimal"/>
      <w:lvlText w:val="%2."/>
      <w:lvlJc w:val="left"/>
      <w:pPr>
        <w:ind w:left="708" w:hanging="360"/>
      </w:pPr>
      <w:rPr>
        <w:rFonts w:ascii="Arial" w:hAnsi="Arial" w:cs="Arial" w:hint="default"/>
        <w:b/>
        <w:color w:val="000000"/>
        <w:sz w:val="18"/>
      </w:rPr>
    </w:lvl>
    <w:lvl w:ilvl="2">
      <w:start w:val="1"/>
      <w:numFmt w:val="lowerRoman"/>
      <w:lvlText w:val="%3."/>
      <w:lvlJc w:val="right"/>
      <w:pPr>
        <w:ind w:left="1428" w:hanging="180"/>
      </w:pPr>
    </w:lvl>
    <w:lvl w:ilvl="3">
      <w:start w:val="1"/>
      <w:numFmt w:val="decimal"/>
      <w:lvlText w:val="%4."/>
      <w:lvlJc w:val="left"/>
      <w:pPr>
        <w:ind w:left="2148" w:hanging="360"/>
      </w:pPr>
    </w:lvl>
    <w:lvl w:ilvl="4">
      <w:start w:val="1"/>
      <w:numFmt w:val="lowerLetter"/>
      <w:lvlText w:val="%5."/>
      <w:lvlJc w:val="left"/>
      <w:pPr>
        <w:ind w:left="2868" w:hanging="360"/>
      </w:pPr>
    </w:lvl>
    <w:lvl w:ilvl="5">
      <w:start w:val="1"/>
      <w:numFmt w:val="lowerRoman"/>
      <w:lvlText w:val="%6."/>
      <w:lvlJc w:val="right"/>
      <w:pPr>
        <w:ind w:left="3588" w:hanging="180"/>
      </w:pPr>
    </w:lvl>
    <w:lvl w:ilvl="6">
      <w:start w:val="1"/>
      <w:numFmt w:val="decimal"/>
      <w:lvlText w:val="%7."/>
      <w:lvlJc w:val="left"/>
      <w:pPr>
        <w:ind w:left="4308" w:hanging="360"/>
      </w:pPr>
    </w:lvl>
    <w:lvl w:ilvl="7">
      <w:start w:val="1"/>
      <w:numFmt w:val="lowerLetter"/>
      <w:lvlText w:val="%8."/>
      <w:lvlJc w:val="left"/>
      <w:pPr>
        <w:ind w:left="5028" w:hanging="360"/>
      </w:pPr>
    </w:lvl>
    <w:lvl w:ilvl="8">
      <w:start w:val="1"/>
      <w:numFmt w:val="lowerRoman"/>
      <w:lvlText w:val="%9."/>
      <w:lvlJc w:val="right"/>
      <w:pPr>
        <w:ind w:left="5748" w:hanging="180"/>
      </w:pPr>
    </w:lvl>
  </w:abstractNum>
  <w:abstractNum w:abstractNumId="83" w15:restartNumberingAfterBreak="0">
    <w:nsid w:val="6B2F3B1F"/>
    <w:multiLevelType w:val="hybridMultilevel"/>
    <w:tmpl w:val="CE96F2DA"/>
    <w:lvl w:ilvl="0" w:tplc="267CB1A6">
      <w:start w:val="1"/>
      <w:numFmt w:val="upperRoman"/>
      <w:lvlText w:val="%1."/>
      <w:lvlJc w:val="left"/>
      <w:pPr>
        <w:ind w:left="720" w:hanging="360"/>
      </w:pPr>
      <w:rPr>
        <w:rFonts w:ascii="Arial" w:hAnsi="Arial" w:cs="Arial" w:hint="default"/>
        <w:sz w:val="18"/>
        <w:szCs w:val="18"/>
      </w:rPr>
    </w:lvl>
    <w:lvl w:ilvl="1" w:tplc="C2E2ED9C">
      <w:start w:val="1"/>
      <w:numFmt w:val="upperRoman"/>
      <w:lvlText w:val="%2."/>
      <w:lvlJc w:val="left"/>
      <w:pPr>
        <w:ind w:left="1440" w:hanging="360"/>
      </w:pPr>
    </w:lvl>
    <w:lvl w:ilvl="2" w:tplc="0C0CA5FA">
      <w:start w:val="1"/>
      <w:numFmt w:val="upperRoman"/>
      <w:lvlText w:val="%3."/>
      <w:lvlJc w:val="left"/>
      <w:pPr>
        <w:ind w:left="2160" w:hanging="360"/>
      </w:pPr>
    </w:lvl>
    <w:lvl w:ilvl="3" w:tplc="F602704A">
      <w:start w:val="1"/>
      <w:numFmt w:val="upperRoman"/>
      <w:lvlText w:val="%4."/>
      <w:lvlJc w:val="left"/>
      <w:pPr>
        <w:ind w:left="2880" w:hanging="360"/>
      </w:pPr>
    </w:lvl>
    <w:lvl w:ilvl="4" w:tplc="696A61D0">
      <w:start w:val="1"/>
      <w:numFmt w:val="upperRoman"/>
      <w:lvlText w:val="%5."/>
      <w:lvlJc w:val="left"/>
      <w:pPr>
        <w:ind w:left="3600" w:hanging="360"/>
      </w:pPr>
    </w:lvl>
    <w:lvl w:ilvl="5" w:tplc="E842DA84">
      <w:start w:val="1"/>
      <w:numFmt w:val="upperRoman"/>
      <w:lvlText w:val="%6."/>
      <w:lvlJc w:val="left"/>
      <w:pPr>
        <w:ind w:left="4320" w:hanging="360"/>
      </w:pPr>
    </w:lvl>
    <w:lvl w:ilvl="6" w:tplc="7EE44EDE">
      <w:start w:val="1"/>
      <w:numFmt w:val="upperRoman"/>
      <w:lvlText w:val="%7."/>
      <w:lvlJc w:val="left"/>
      <w:pPr>
        <w:ind w:left="5040" w:hanging="360"/>
      </w:pPr>
    </w:lvl>
    <w:lvl w:ilvl="7" w:tplc="F2F43B3C">
      <w:start w:val="1"/>
      <w:numFmt w:val="upperRoman"/>
      <w:lvlText w:val="%8."/>
      <w:lvlJc w:val="left"/>
      <w:pPr>
        <w:ind w:left="5760" w:hanging="360"/>
      </w:pPr>
    </w:lvl>
    <w:lvl w:ilvl="8" w:tplc="ECEA6166">
      <w:start w:val="1"/>
      <w:numFmt w:val="upperRoman"/>
      <w:lvlText w:val="%9."/>
      <w:lvlJc w:val="left"/>
      <w:pPr>
        <w:ind w:left="6480" w:hanging="360"/>
      </w:pPr>
    </w:lvl>
  </w:abstractNum>
  <w:abstractNum w:abstractNumId="84" w15:restartNumberingAfterBreak="0">
    <w:nsid w:val="6C1534EB"/>
    <w:multiLevelType w:val="hybridMultilevel"/>
    <w:tmpl w:val="ABC43440"/>
    <w:lvl w:ilvl="0" w:tplc="FAF64CDC">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F4B5627"/>
    <w:multiLevelType w:val="hybridMultilevel"/>
    <w:tmpl w:val="C3AC35DE"/>
    <w:lvl w:ilvl="0" w:tplc="01E2B568">
      <w:start w:val="1"/>
      <w:numFmt w:val="upperRoman"/>
      <w:lvlText w:val="%1."/>
      <w:lvlJc w:val="left"/>
      <w:pPr>
        <w:ind w:left="720" w:hanging="360"/>
      </w:pPr>
      <w:rPr>
        <w:rFonts w:ascii="Arial" w:hAnsi="Arial" w:cs="Arial" w:hint="default"/>
        <w:sz w:val="18"/>
        <w:szCs w:val="18"/>
      </w:rPr>
    </w:lvl>
    <w:lvl w:ilvl="1" w:tplc="CBAE4C4A">
      <w:start w:val="1"/>
      <w:numFmt w:val="upperRoman"/>
      <w:lvlText w:val="%2."/>
      <w:lvlJc w:val="left"/>
      <w:pPr>
        <w:ind w:left="1440" w:hanging="360"/>
      </w:pPr>
    </w:lvl>
    <w:lvl w:ilvl="2" w:tplc="02280E30">
      <w:start w:val="1"/>
      <w:numFmt w:val="upperRoman"/>
      <w:lvlText w:val="%3."/>
      <w:lvlJc w:val="left"/>
      <w:pPr>
        <w:ind w:left="2160" w:hanging="360"/>
      </w:pPr>
    </w:lvl>
    <w:lvl w:ilvl="3" w:tplc="AD2E5366">
      <w:start w:val="1"/>
      <w:numFmt w:val="upperRoman"/>
      <w:lvlText w:val="%4."/>
      <w:lvlJc w:val="left"/>
      <w:pPr>
        <w:ind w:left="2880" w:hanging="360"/>
      </w:pPr>
    </w:lvl>
    <w:lvl w:ilvl="4" w:tplc="F3DE2B34">
      <w:start w:val="1"/>
      <w:numFmt w:val="upperRoman"/>
      <w:lvlText w:val="%5."/>
      <w:lvlJc w:val="left"/>
      <w:pPr>
        <w:ind w:left="3600" w:hanging="360"/>
      </w:pPr>
    </w:lvl>
    <w:lvl w:ilvl="5" w:tplc="D11A5712">
      <w:start w:val="1"/>
      <w:numFmt w:val="upperRoman"/>
      <w:lvlText w:val="%6."/>
      <w:lvlJc w:val="left"/>
      <w:pPr>
        <w:ind w:left="4320" w:hanging="360"/>
      </w:pPr>
    </w:lvl>
    <w:lvl w:ilvl="6" w:tplc="BC64F022">
      <w:start w:val="1"/>
      <w:numFmt w:val="upperRoman"/>
      <w:lvlText w:val="%7."/>
      <w:lvlJc w:val="left"/>
      <w:pPr>
        <w:ind w:left="5040" w:hanging="360"/>
      </w:pPr>
    </w:lvl>
    <w:lvl w:ilvl="7" w:tplc="FEF23022">
      <w:start w:val="1"/>
      <w:numFmt w:val="upperRoman"/>
      <w:lvlText w:val="%8."/>
      <w:lvlJc w:val="left"/>
      <w:pPr>
        <w:ind w:left="5760" w:hanging="360"/>
      </w:pPr>
    </w:lvl>
    <w:lvl w:ilvl="8" w:tplc="F00211EC">
      <w:start w:val="1"/>
      <w:numFmt w:val="upperRoman"/>
      <w:lvlText w:val="%9."/>
      <w:lvlJc w:val="left"/>
      <w:pPr>
        <w:ind w:left="6480" w:hanging="360"/>
      </w:pPr>
    </w:lvl>
  </w:abstractNum>
  <w:abstractNum w:abstractNumId="86" w15:restartNumberingAfterBreak="0">
    <w:nsid w:val="70A368F7"/>
    <w:multiLevelType w:val="hybridMultilevel"/>
    <w:tmpl w:val="3162D9BA"/>
    <w:lvl w:ilvl="0" w:tplc="3300E48A">
      <w:start w:val="1"/>
      <w:numFmt w:val="bullet"/>
      <w:lvlText w:val=""/>
      <w:lvlJc w:val="left"/>
      <w:pPr>
        <w:ind w:left="720" w:hanging="360"/>
      </w:pPr>
      <w:rPr>
        <w:rFonts w:ascii="Symbol" w:hAnsi="Symbol" w:cs="Symbol" w:hint="default"/>
        <w:sz w:val="18"/>
        <w:szCs w:val="18"/>
      </w:rPr>
    </w:lvl>
    <w:lvl w:ilvl="1" w:tplc="2856DC28">
      <w:start w:val="1"/>
      <w:numFmt w:val="bullet"/>
      <w:lvlText w:val="o"/>
      <w:lvlJc w:val="left"/>
      <w:pPr>
        <w:ind w:left="1440" w:hanging="360"/>
      </w:pPr>
      <w:rPr>
        <w:rFonts w:ascii="Courier New" w:hAnsi="Courier New" w:cs="Courier New" w:hint="default"/>
      </w:rPr>
    </w:lvl>
    <w:lvl w:ilvl="2" w:tplc="75A2306E">
      <w:start w:val="1"/>
      <w:numFmt w:val="bullet"/>
      <w:lvlText w:val=""/>
      <w:lvlJc w:val="left"/>
      <w:pPr>
        <w:ind w:left="2160" w:hanging="360"/>
      </w:pPr>
      <w:rPr>
        <w:rFonts w:ascii="Wingdings" w:hAnsi="Wingdings" w:cs="Wingdings" w:hint="default"/>
      </w:rPr>
    </w:lvl>
    <w:lvl w:ilvl="3" w:tplc="4A3433DC">
      <w:start w:val="1"/>
      <w:numFmt w:val="bullet"/>
      <w:lvlText w:val=""/>
      <w:lvlJc w:val="left"/>
      <w:pPr>
        <w:ind w:left="2880" w:hanging="360"/>
      </w:pPr>
      <w:rPr>
        <w:rFonts w:ascii="Symbol" w:hAnsi="Symbol" w:cs="Symbol" w:hint="default"/>
      </w:rPr>
    </w:lvl>
    <w:lvl w:ilvl="4" w:tplc="C890CA4E">
      <w:start w:val="1"/>
      <w:numFmt w:val="bullet"/>
      <w:lvlText w:val="o"/>
      <w:lvlJc w:val="left"/>
      <w:pPr>
        <w:ind w:left="3600" w:hanging="360"/>
      </w:pPr>
      <w:rPr>
        <w:rFonts w:ascii="Courier New" w:hAnsi="Courier New" w:cs="Courier New" w:hint="default"/>
      </w:rPr>
    </w:lvl>
    <w:lvl w:ilvl="5" w:tplc="ABE2A0C8">
      <w:start w:val="1"/>
      <w:numFmt w:val="bullet"/>
      <w:lvlText w:val=""/>
      <w:lvlJc w:val="left"/>
      <w:pPr>
        <w:ind w:left="4320" w:hanging="360"/>
      </w:pPr>
      <w:rPr>
        <w:rFonts w:ascii="Wingdings" w:hAnsi="Wingdings" w:cs="Wingdings" w:hint="default"/>
      </w:rPr>
    </w:lvl>
    <w:lvl w:ilvl="6" w:tplc="A17CA38E">
      <w:start w:val="1"/>
      <w:numFmt w:val="bullet"/>
      <w:lvlText w:val=""/>
      <w:lvlJc w:val="left"/>
      <w:pPr>
        <w:ind w:left="5040" w:hanging="360"/>
      </w:pPr>
      <w:rPr>
        <w:rFonts w:ascii="Symbol" w:hAnsi="Symbol" w:cs="Symbol" w:hint="default"/>
      </w:rPr>
    </w:lvl>
    <w:lvl w:ilvl="7" w:tplc="F7365338">
      <w:start w:val="1"/>
      <w:numFmt w:val="bullet"/>
      <w:lvlText w:val="o"/>
      <w:lvlJc w:val="left"/>
      <w:pPr>
        <w:ind w:left="5760" w:hanging="360"/>
      </w:pPr>
      <w:rPr>
        <w:rFonts w:ascii="Courier New" w:hAnsi="Courier New" w:cs="Courier New" w:hint="default"/>
      </w:rPr>
    </w:lvl>
    <w:lvl w:ilvl="8" w:tplc="F80C6A82">
      <w:start w:val="1"/>
      <w:numFmt w:val="bullet"/>
      <w:lvlText w:val=""/>
      <w:lvlJc w:val="left"/>
      <w:pPr>
        <w:ind w:left="6480" w:hanging="360"/>
      </w:pPr>
      <w:rPr>
        <w:rFonts w:ascii="Wingdings" w:hAnsi="Wingdings" w:cs="Wingdings" w:hint="default"/>
      </w:rPr>
    </w:lvl>
  </w:abstractNum>
  <w:abstractNum w:abstractNumId="87" w15:restartNumberingAfterBreak="0">
    <w:nsid w:val="712D278B"/>
    <w:multiLevelType w:val="hybridMultilevel"/>
    <w:tmpl w:val="554E1170"/>
    <w:lvl w:ilvl="0" w:tplc="5F268DCC">
      <w:start w:val="1"/>
      <w:numFmt w:val="bullet"/>
      <w:lvlText w:val=""/>
      <w:lvlJc w:val="left"/>
      <w:pPr>
        <w:ind w:left="720" w:hanging="360"/>
      </w:pPr>
      <w:rPr>
        <w:rFonts w:ascii="Symbol" w:hAnsi="Symbol" w:cs="Symbol" w:hint="default"/>
        <w:sz w:val="18"/>
        <w:szCs w:val="18"/>
      </w:rPr>
    </w:lvl>
    <w:lvl w:ilvl="1" w:tplc="45149FD0">
      <w:start w:val="1"/>
      <w:numFmt w:val="bullet"/>
      <w:lvlText w:val="o"/>
      <w:lvlJc w:val="left"/>
      <w:pPr>
        <w:ind w:left="1440" w:hanging="360"/>
      </w:pPr>
      <w:rPr>
        <w:rFonts w:ascii="Courier New" w:hAnsi="Courier New" w:cs="Courier New" w:hint="default"/>
      </w:rPr>
    </w:lvl>
    <w:lvl w:ilvl="2" w:tplc="8E7A82AA">
      <w:start w:val="1"/>
      <w:numFmt w:val="bullet"/>
      <w:lvlText w:val=""/>
      <w:lvlJc w:val="left"/>
      <w:pPr>
        <w:ind w:left="2160" w:hanging="360"/>
      </w:pPr>
      <w:rPr>
        <w:rFonts w:ascii="Wingdings" w:hAnsi="Wingdings" w:cs="Wingdings" w:hint="default"/>
      </w:rPr>
    </w:lvl>
    <w:lvl w:ilvl="3" w:tplc="5D1C4E10">
      <w:start w:val="1"/>
      <w:numFmt w:val="bullet"/>
      <w:lvlText w:val=""/>
      <w:lvlJc w:val="left"/>
      <w:pPr>
        <w:ind w:left="2880" w:hanging="360"/>
      </w:pPr>
      <w:rPr>
        <w:rFonts w:ascii="Symbol" w:hAnsi="Symbol" w:cs="Symbol" w:hint="default"/>
      </w:rPr>
    </w:lvl>
    <w:lvl w:ilvl="4" w:tplc="44F033F2">
      <w:start w:val="1"/>
      <w:numFmt w:val="bullet"/>
      <w:lvlText w:val="o"/>
      <w:lvlJc w:val="left"/>
      <w:pPr>
        <w:ind w:left="3600" w:hanging="360"/>
      </w:pPr>
      <w:rPr>
        <w:rFonts w:ascii="Courier New" w:hAnsi="Courier New" w:cs="Courier New" w:hint="default"/>
      </w:rPr>
    </w:lvl>
    <w:lvl w:ilvl="5" w:tplc="1BF6FD68">
      <w:start w:val="1"/>
      <w:numFmt w:val="bullet"/>
      <w:lvlText w:val=""/>
      <w:lvlJc w:val="left"/>
      <w:pPr>
        <w:ind w:left="4320" w:hanging="360"/>
      </w:pPr>
      <w:rPr>
        <w:rFonts w:ascii="Wingdings" w:hAnsi="Wingdings" w:cs="Wingdings" w:hint="default"/>
      </w:rPr>
    </w:lvl>
    <w:lvl w:ilvl="6" w:tplc="2BB65B1C">
      <w:start w:val="1"/>
      <w:numFmt w:val="bullet"/>
      <w:lvlText w:val=""/>
      <w:lvlJc w:val="left"/>
      <w:pPr>
        <w:ind w:left="5040" w:hanging="360"/>
      </w:pPr>
      <w:rPr>
        <w:rFonts w:ascii="Symbol" w:hAnsi="Symbol" w:cs="Symbol" w:hint="default"/>
      </w:rPr>
    </w:lvl>
    <w:lvl w:ilvl="7" w:tplc="C6D45340">
      <w:start w:val="1"/>
      <w:numFmt w:val="bullet"/>
      <w:lvlText w:val="o"/>
      <w:lvlJc w:val="left"/>
      <w:pPr>
        <w:ind w:left="5760" w:hanging="360"/>
      </w:pPr>
      <w:rPr>
        <w:rFonts w:ascii="Courier New" w:hAnsi="Courier New" w:cs="Courier New" w:hint="default"/>
      </w:rPr>
    </w:lvl>
    <w:lvl w:ilvl="8" w:tplc="30F48B5E">
      <w:start w:val="1"/>
      <w:numFmt w:val="bullet"/>
      <w:lvlText w:val=""/>
      <w:lvlJc w:val="left"/>
      <w:pPr>
        <w:ind w:left="6480" w:hanging="360"/>
      </w:pPr>
      <w:rPr>
        <w:rFonts w:ascii="Wingdings" w:hAnsi="Wingdings" w:cs="Wingdings" w:hint="default"/>
      </w:rPr>
    </w:lvl>
  </w:abstractNum>
  <w:abstractNum w:abstractNumId="88" w15:restartNumberingAfterBreak="0">
    <w:nsid w:val="781B7323"/>
    <w:multiLevelType w:val="hybridMultilevel"/>
    <w:tmpl w:val="8F068256"/>
    <w:lvl w:ilvl="0" w:tplc="EAAA3A9C">
      <w:start w:val="1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8F634DB"/>
    <w:multiLevelType w:val="hybridMultilevel"/>
    <w:tmpl w:val="D7FEE196"/>
    <w:lvl w:ilvl="0" w:tplc="CF708FF6">
      <w:start w:val="1"/>
      <w:numFmt w:val="bullet"/>
      <w:lvlText w:val=""/>
      <w:lvlJc w:val="left"/>
      <w:pPr>
        <w:ind w:left="720" w:hanging="360"/>
      </w:pPr>
      <w:rPr>
        <w:rFonts w:ascii="Symbol" w:hAnsi="Symbol" w:cs="Symbol" w:hint="default"/>
        <w:sz w:val="18"/>
        <w:szCs w:val="18"/>
      </w:rPr>
    </w:lvl>
    <w:lvl w:ilvl="1" w:tplc="7048F04E">
      <w:start w:val="1"/>
      <w:numFmt w:val="bullet"/>
      <w:lvlText w:val="o"/>
      <w:lvlJc w:val="left"/>
      <w:pPr>
        <w:ind w:left="1440" w:hanging="360"/>
      </w:pPr>
      <w:rPr>
        <w:rFonts w:ascii="Courier New" w:hAnsi="Courier New" w:cs="Courier New" w:hint="default"/>
      </w:rPr>
    </w:lvl>
    <w:lvl w:ilvl="2" w:tplc="9646A6B4">
      <w:start w:val="1"/>
      <w:numFmt w:val="bullet"/>
      <w:lvlText w:val=""/>
      <w:lvlJc w:val="left"/>
      <w:pPr>
        <w:ind w:left="2160" w:hanging="360"/>
      </w:pPr>
      <w:rPr>
        <w:rFonts w:ascii="Wingdings" w:hAnsi="Wingdings" w:cs="Wingdings" w:hint="default"/>
      </w:rPr>
    </w:lvl>
    <w:lvl w:ilvl="3" w:tplc="FB580C48">
      <w:start w:val="1"/>
      <w:numFmt w:val="bullet"/>
      <w:lvlText w:val=""/>
      <w:lvlJc w:val="left"/>
      <w:pPr>
        <w:ind w:left="2880" w:hanging="360"/>
      </w:pPr>
      <w:rPr>
        <w:rFonts w:ascii="Symbol" w:hAnsi="Symbol" w:cs="Symbol" w:hint="default"/>
      </w:rPr>
    </w:lvl>
    <w:lvl w:ilvl="4" w:tplc="959AD36C">
      <w:start w:val="1"/>
      <w:numFmt w:val="bullet"/>
      <w:lvlText w:val="o"/>
      <w:lvlJc w:val="left"/>
      <w:pPr>
        <w:ind w:left="3600" w:hanging="360"/>
      </w:pPr>
      <w:rPr>
        <w:rFonts w:ascii="Courier New" w:hAnsi="Courier New" w:cs="Courier New" w:hint="default"/>
      </w:rPr>
    </w:lvl>
    <w:lvl w:ilvl="5" w:tplc="55ECB10E">
      <w:start w:val="1"/>
      <w:numFmt w:val="bullet"/>
      <w:lvlText w:val=""/>
      <w:lvlJc w:val="left"/>
      <w:pPr>
        <w:ind w:left="4320" w:hanging="360"/>
      </w:pPr>
      <w:rPr>
        <w:rFonts w:ascii="Wingdings" w:hAnsi="Wingdings" w:cs="Wingdings" w:hint="default"/>
      </w:rPr>
    </w:lvl>
    <w:lvl w:ilvl="6" w:tplc="0464B39C">
      <w:start w:val="1"/>
      <w:numFmt w:val="bullet"/>
      <w:lvlText w:val=""/>
      <w:lvlJc w:val="left"/>
      <w:pPr>
        <w:ind w:left="5040" w:hanging="360"/>
      </w:pPr>
      <w:rPr>
        <w:rFonts w:ascii="Symbol" w:hAnsi="Symbol" w:cs="Symbol" w:hint="default"/>
      </w:rPr>
    </w:lvl>
    <w:lvl w:ilvl="7" w:tplc="E9C60F20">
      <w:start w:val="1"/>
      <w:numFmt w:val="bullet"/>
      <w:lvlText w:val="o"/>
      <w:lvlJc w:val="left"/>
      <w:pPr>
        <w:ind w:left="5760" w:hanging="360"/>
      </w:pPr>
      <w:rPr>
        <w:rFonts w:ascii="Courier New" w:hAnsi="Courier New" w:cs="Courier New" w:hint="default"/>
      </w:rPr>
    </w:lvl>
    <w:lvl w:ilvl="8" w:tplc="BA70ED58">
      <w:start w:val="1"/>
      <w:numFmt w:val="bullet"/>
      <w:lvlText w:val=""/>
      <w:lvlJc w:val="left"/>
      <w:pPr>
        <w:ind w:left="6480" w:hanging="360"/>
      </w:pPr>
      <w:rPr>
        <w:rFonts w:ascii="Wingdings" w:hAnsi="Wingdings" w:cs="Wingdings" w:hint="default"/>
      </w:rPr>
    </w:lvl>
  </w:abstractNum>
  <w:abstractNum w:abstractNumId="90" w15:restartNumberingAfterBreak="0">
    <w:nsid w:val="792143C0"/>
    <w:multiLevelType w:val="hybridMultilevel"/>
    <w:tmpl w:val="6196205A"/>
    <w:lvl w:ilvl="0" w:tplc="FFFFFFFF">
      <w:start w:val="1"/>
      <w:numFmt w:val="upperRoman"/>
      <w:lvlText w:val="%1."/>
      <w:lvlJc w:val="right"/>
      <w:pPr>
        <w:ind w:left="720" w:hanging="360"/>
      </w:pPr>
      <w:rPr>
        <w:rFonts w:ascii="Arial" w:hAnsi="Arial" w:cs="Times New Roman (Body CS)"/>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792D132F"/>
    <w:multiLevelType w:val="hybridMultilevel"/>
    <w:tmpl w:val="4984E2D0"/>
    <w:lvl w:ilvl="0" w:tplc="E9E6C474">
      <w:start w:val="1"/>
      <w:numFmt w:val="bullet"/>
      <w:lvlText w:val=""/>
      <w:lvlJc w:val="left"/>
      <w:pPr>
        <w:ind w:left="720" w:hanging="360"/>
      </w:pPr>
      <w:rPr>
        <w:rFonts w:ascii="Symbol" w:hAnsi="Symbol" w:cs="Symbol" w:hint="default"/>
        <w:sz w:val="18"/>
        <w:szCs w:val="18"/>
      </w:rPr>
    </w:lvl>
    <w:lvl w:ilvl="1" w:tplc="2CD8E45A">
      <w:start w:val="1"/>
      <w:numFmt w:val="bullet"/>
      <w:lvlText w:val="o"/>
      <w:lvlJc w:val="left"/>
      <w:pPr>
        <w:ind w:left="1440" w:hanging="360"/>
      </w:pPr>
      <w:rPr>
        <w:rFonts w:ascii="Courier New" w:hAnsi="Courier New" w:cs="Courier New" w:hint="default"/>
      </w:rPr>
    </w:lvl>
    <w:lvl w:ilvl="2" w:tplc="10945F2E">
      <w:start w:val="1"/>
      <w:numFmt w:val="bullet"/>
      <w:lvlText w:val=""/>
      <w:lvlJc w:val="left"/>
      <w:pPr>
        <w:ind w:left="2160" w:hanging="360"/>
      </w:pPr>
      <w:rPr>
        <w:rFonts w:ascii="Wingdings" w:hAnsi="Wingdings" w:cs="Wingdings" w:hint="default"/>
      </w:rPr>
    </w:lvl>
    <w:lvl w:ilvl="3" w:tplc="D638D902">
      <w:start w:val="1"/>
      <w:numFmt w:val="bullet"/>
      <w:lvlText w:val=""/>
      <w:lvlJc w:val="left"/>
      <w:pPr>
        <w:ind w:left="2880" w:hanging="360"/>
      </w:pPr>
      <w:rPr>
        <w:rFonts w:ascii="Symbol" w:hAnsi="Symbol" w:cs="Symbol" w:hint="default"/>
      </w:rPr>
    </w:lvl>
    <w:lvl w:ilvl="4" w:tplc="9D9AA4B6">
      <w:start w:val="1"/>
      <w:numFmt w:val="bullet"/>
      <w:lvlText w:val="o"/>
      <w:lvlJc w:val="left"/>
      <w:pPr>
        <w:ind w:left="3600" w:hanging="360"/>
      </w:pPr>
      <w:rPr>
        <w:rFonts w:ascii="Courier New" w:hAnsi="Courier New" w:cs="Courier New" w:hint="default"/>
      </w:rPr>
    </w:lvl>
    <w:lvl w:ilvl="5" w:tplc="7C86BE24">
      <w:start w:val="1"/>
      <w:numFmt w:val="bullet"/>
      <w:lvlText w:val=""/>
      <w:lvlJc w:val="left"/>
      <w:pPr>
        <w:ind w:left="4320" w:hanging="360"/>
      </w:pPr>
      <w:rPr>
        <w:rFonts w:ascii="Wingdings" w:hAnsi="Wingdings" w:cs="Wingdings" w:hint="default"/>
      </w:rPr>
    </w:lvl>
    <w:lvl w:ilvl="6" w:tplc="0F9EA02E">
      <w:start w:val="1"/>
      <w:numFmt w:val="bullet"/>
      <w:lvlText w:val=""/>
      <w:lvlJc w:val="left"/>
      <w:pPr>
        <w:ind w:left="5040" w:hanging="360"/>
      </w:pPr>
      <w:rPr>
        <w:rFonts w:ascii="Symbol" w:hAnsi="Symbol" w:cs="Symbol" w:hint="default"/>
      </w:rPr>
    </w:lvl>
    <w:lvl w:ilvl="7" w:tplc="6D7CB962">
      <w:start w:val="1"/>
      <w:numFmt w:val="bullet"/>
      <w:lvlText w:val="o"/>
      <w:lvlJc w:val="left"/>
      <w:pPr>
        <w:ind w:left="5760" w:hanging="360"/>
      </w:pPr>
      <w:rPr>
        <w:rFonts w:ascii="Courier New" w:hAnsi="Courier New" w:cs="Courier New" w:hint="default"/>
      </w:rPr>
    </w:lvl>
    <w:lvl w:ilvl="8" w:tplc="688E6C3E">
      <w:start w:val="1"/>
      <w:numFmt w:val="bullet"/>
      <w:lvlText w:val=""/>
      <w:lvlJc w:val="left"/>
      <w:pPr>
        <w:ind w:left="6480" w:hanging="360"/>
      </w:pPr>
      <w:rPr>
        <w:rFonts w:ascii="Wingdings" w:hAnsi="Wingdings" w:cs="Wingdings" w:hint="default"/>
      </w:rPr>
    </w:lvl>
  </w:abstractNum>
  <w:abstractNum w:abstractNumId="92" w15:restartNumberingAfterBreak="0">
    <w:nsid w:val="796565A0"/>
    <w:multiLevelType w:val="hybridMultilevel"/>
    <w:tmpl w:val="D8141484"/>
    <w:lvl w:ilvl="0" w:tplc="8C74C0CC">
      <w:start w:val="1"/>
      <w:numFmt w:val="bullet"/>
      <w:lvlText w:val=""/>
      <w:lvlJc w:val="left"/>
      <w:pPr>
        <w:ind w:left="720" w:hanging="360"/>
      </w:pPr>
      <w:rPr>
        <w:rFonts w:ascii="Symbol" w:hAnsi="Symbol" w:cs="Symbol" w:hint="default"/>
        <w:sz w:val="18"/>
        <w:szCs w:val="18"/>
      </w:rPr>
    </w:lvl>
    <w:lvl w:ilvl="1" w:tplc="0D7CBABE">
      <w:start w:val="1"/>
      <w:numFmt w:val="bullet"/>
      <w:lvlText w:val="o"/>
      <w:lvlJc w:val="left"/>
      <w:pPr>
        <w:ind w:left="1440" w:hanging="360"/>
      </w:pPr>
      <w:rPr>
        <w:rFonts w:ascii="Courier New" w:hAnsi="Courier New" w:cs="Courier New" w:hint="default"/>
      </w:rPr>
    </w:lvl>
    <w:lvl w:ilvl="2" w:tplc="84AE7400">
      <w:start w:val="1"/>
      <w:numFmt w:val="bullet"/>
      <w:lvlText w:val=""/>
      <w:lvlJc w:val="left"/>
      <w:pPr>
        <w:ind w:left="2160" w:hanging="360"/>
      </w:pPr>
      <w:rPr>
        <w:rFonts w:ascii="Wingdings" w:hAnsi="Wingdings" w:cs="Wingdings" w:hint="default"/>
      </w:rPr>
    </w:lvl>
    <w:lvl w:ilvl="3" w:tplc="8FE25894">
      <w:start w:val="1"/>
      <w:numFmt w:val="bullet"/>
      <w:lvlText w:val=""/>
      <w:lvlJc w:val="left"/>
      <w:pPr>
        <w:ind w:left="2880" w:hanging="360"/>
      </w:pPr>
      <w:rPr>
        <w:rFonts w:ascii="Symbol" w:hAnsi="Symbol" w:cs="Symbol" w:hint="default"/>
      </w:rPr>
    </w:lvl>
    <w:lvl w:ilvl="4" w:tplc="97BEBDCE">
      <w:start w:val="1"/>
      <w:numFmt w:val="bullet"/>
      <w:lvlText w:val="o"/>
      <w:lvlJc w:val="left"/>
      <w:pPr>
        <w:ind w:left="3600" w:hanging="360"/>
      </w:pPr>
      <w:rPr>
        <w:rFonts w:ascii="Courier New" w:hAnsi="Courier New" w:cs="Courier New" w:hint="default"/>
      </w:rPr>
    </w:lvl>
    <w:lvl w:ilvl="5" w:tplc="04AEF20A">
      <w:start w:val="1"/>
      <w:numFmt w:val="bullet"/>
      <w:lvlText w:val=""/>
      <w:lvlJc w:val="left"/>
      <w:pPr>
        <w:ind w:left="4320" w:hanging="360"/>
      </w:pPr>
      <w:rPr>
        <w:rFonts w:ascii="Wingdings" w:hAnsi="Wingdings" w:cs="Wingdings" w:hint="default"/>
      </w:rPr>
    </w:lvl>
    <w:lvl w:ilvl="6" w:tplc="28FCB41E">
      <w:start w:val="1"/>
      <w:numFmt w:val="bullet"/>
      <w:lvlText w:val=""/>
      <w:lvlJc w:val="left"/>
      <w:pPr>
        <w:ind w:left="5040" w:hanging="360"/>
      </w:pPr>
      <w:rPr>
        <w:rFonts w:ascii="Symbol" w:hAnsi="Symbol" w:cs="Symbol" w:hint="default"/>
      </w:rPr>
    </w:lvl>
    <w:lvl w:ilvl="7" w:tplc="7B52663A">
      <w:start w:val="1"/>
      <w:numFmt w:val="bullet"/>
      <w:lvlText w:val="o"/>
      <w:lvlJc w:val="left"/>
      <w:pPr>
        <w:ind w:left="5760" w:hanging="360"/>
      </w:pPr>
      <w:rPr>
        <w:rFonts w:ascii="Courier New" w:hAnsi="Courier New" w:cs="Courier New" w:hint="default"/>
      </w:rPr>
    </w:lvl>
    <w:lvl w:ilvl="8" w:tplc="229626B4">
      <w:start w:val="1"/>
      <w:numFmt w:val="bullet"/>
      <w:lvlText w:val=""/>
      <w:lvlJc w:val="left"/>
      <w:pPr>
        <w:ind w:left="6480" w:hanging="360"/>
      </w:pPr>
      <w:rPr>
        <w:rFonts w:ascii="Wingdings" w:hAnsi="Wingdings" w:cs="Wingdings" w:hint="default"/>
      </w:rPr>
    </w:lvl>
  </w:abstractNum>
  <w:abstractNum w:abstractNumId="93" w15:restartNumberingAfterBreak="0">
    <w:nsid w:val="7AB11851"/>
    <w:multiLevelType w:val="hybridMultilevel"/>
    <w:tmpl w:val="26EC98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7D643A65"/>
    <w:multiLevelType w:val="hybridMultilevel"/>
    <w:tmpl w:val="95C89910"/>
    <w:lvl w:ilvl="0" w:tplc="FFFFFFFF">
      <w:start w:val="1"/>
      <w:numFmt w:val="upperRoman"/>
      <w:lvlText w:val="%1."/>
      <w:lvlJc w:val="right"/>
      <w:pPr>
        <w:ind w:left="720" w:hanging="360"/>
      </w:pPr>
      <w:rPr>
        <w:rFonts w:ascii="Arial" w:hAnsi="Arial" w:cs="Times New Roman (Body CS)"/>
        <w:sz w:val="18"/>
      </w:rPr>
    </w:lvl>
    <w:lvl w:ilvl="1" w:tplc="FFFFFFFF">
      <w:start w:val="1"/>
      <w:numFmt w:val="decimal"/>
      <w:lvlText w:val="%2."/>
      <w:lvlJc w:val="left"/>
      <w:pPr>
        <w:ind w:left="1440" w:hanging="360"/>
      </w:pPr>
      <w:rPr>
        <w:rFonts w:ascii="Arial" w:hAnsi="Arial" w:cs="Arial" w:hint="default"/>
        <w:b/>
        <w:color w:val="000000"/>
        <w:sz w:val="18"/>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7DF73782"/>
    <w:multiLevelType w:val="hybridMultilevel"/>
    <w:tmpl w:val="8EBC55E6"/>
    <w:lvl w:ilvl="0" w:tplc="AD845064">
      <w:start w:val="1"/>
      <w:numFmt w:val="bullet"/>
      <w:lvlText w:val=""/>
      <w:lvlJc w:val="left"/>
      <w:pPr>
        <w:ind w:left="720" w:hanging="360"/>
      </w:pPr>
      <w:rPr>
        <w:rFonts w:ascii="Symbol" w:hAnsi="Symbol" w:cs="Symbol" w:hint="default"/>
        <w:sz w:val="18"/>
        <w:szCs w:val="18"/>
      </w:rPr>
    </w:lvl>
    <w:lvl w:ilvl="1" w:tplc="784452B0">
      <w:start w:val="1"/>
      <w:numFmt w:val="bullet"/>
      <w:lvlText w:val="o"/>
      <w:lvlJc w:val="left"/>
      <w:pPr>
        <w:ind w:left="1440" w:hanging="360"/>
      </w:pPr>
      <w:rPr>
        <w:rFonts w:ascii="Courier New" w:hAnsi="Courier New" w:cs="Courier New" w:hint="default"/>
      </w:rPr>
    </w:lvl>
    <w:lvl w:ilvl="2" w:tplc="B7A604E2">
      <w:start w:val="1"/>
      <w:numFmt w:val="bullet"/>
      <w:lvlText w:val=""/>
      <w:lvlJc w:val="left"/>
      <w:pPr>
        <w:ind w:left="2160" w:hanging="360"/>
      </w:pPr>
      <w:rPr>
        <w:rFonts w:ascii="Wingdings" w:hAnsi="Wingdings" w:cs="Wingdings" w:hint="default"/>
      </w:rPr>
    </w:lvl>
    <w:lvl w:ilvl="3" w:tplc="BE2E7430">
      <w:start w:val="1"/>
      <w:numFmt w:val="bullet"/>
      <w:lvlText w:val=""/>
      <w:lvlJc w:val="left"/>
      <w:pPr>
        <w:ind w:left="2880" w:hanging="360"/>
      </w:pPr>
      <w:rPr>
        <w:rFonts w:ascii="Symbol" w:hAnsi="Symbol" w:cs="Symbol" w:hint="default"/>
      </w:rPr>
    </w:lvl>
    <w:lvl w:ilvl="4" w:tplc="B8761C7E">
      <w:start w:val="1"/>
      <w:numFmt w:val="bullet"/>
      <w:lvlText w:val="o"/>
      <w:lvlJc w:val="left"/>
      <w:pPr>
        <w:ind w:left="3600" w:hanging="360"/>
      </w:pPr>
      <w:rPr>
        <w:rFonts w:ascii="Courier New" w:hAnsi="Courier New" w:cs="Courier New" w:hint="default"/>
      </w:rPr>
    </w:lvl>
    <w:lvl w:ilvl="5" w:tplc="4CC477BC">
      <w:start w:val="1"/>
      <w:numFmt w:val="bullet"/>
      <w:lvlText w:val=""/>
      <w:lvlJc w:val="left"/>
      <w:pPr>
        <w:ind w:left="4320" w:hanging="360"/>
      </w:pPr>
      <w:rPr>
        <w:rFonts w:ascii="Wingdings" w:hAnsi="Wingdings" w:cs="Wingdings" w:hint="default"/>
      </w:rPr>
    </w:lvl>
    <w:lvl w:ilvl="6" w:tplc="D4B00EBE">
      <w:start w:val="1"/>
      <w:numFmt w:val="bullet"/>
      <w:lvlText w:val=""/>
      <w:lvlJc w:val="left"/>
      <w:pPr>
        <w:ind w:left="5040" w:hanging="360"/>
      </w:pPr>
      <w:rPr>
        <w:rFonts w:ascii="Symbol" w:hAnsi="Symbol" w:cs="Symbol" w:hint="default"/>
      </w:rPr>
    </w:lvl>
    <w:lvl w:ilvl="7" w:tplc="FE2C6D30">
      <w:start w:val="1"/>
      <w:numFmt w:val="bullet"/>
      <w:lvlText w:val="o"/>
      <w:lvlJc w:val="left"/>
      <w:pPr>
        <w:ind w:left="5760" w:hanging="360"/>
      </w:pPr>
      <w:rPr>
        <w:rFonts w:ascii="Courier New" w:hAnsi="Courier New" w:cs="Courier New" w:hint="default"/>
      </w:rPr>
    </w:lvl>
    <w:lvl w:ilvl="8" w:tplc="3B466112">
      <w:start w:val="1"/>
      <w:numFmt w:val="bullet"/>
      <w:lvlText w:val=""/>
      <w:lvlJc w:val="left"/>
      <w:pPr>
        <w:ind w:left="6480" w:hanging="360"/>
      </w:pPr>
      <w:rPr>
        <w:rFonts w:ascii="Wingdings" w:hAnsi="Wingdings" w:cs="Wingdings" w:hint="default"/>
      </w:rPr>
    </w:lvl>
  </w:abstractNum>
  <w:abstractNum w:abstractNumId="96" w15:restartNumberingAfterBreak="0">
    <w:nsid w:val="7F3327C9"/>
    <w:multiLevelType w:val="hybridMultilevel"/>
    <w:tmpl w:val="1E8ADDD4"/>
    <w:lvl w:ilvl="0" w:tplc="C9F41328">
      <w:start w:val="1"/>
      <w:numFmt w:val="bullet"/>
      <w:lvlText w:val=""/>
      <w:lvlJc w:val="left"/>
      <w:pPr>
        <w:ind w:left="720" w:hanging="360"/>
      </w:pPr>
      <w:rPr>
        <w:rFonts w:ascii="Symbol" w:hAnsi="Symbol" w:cs="Symbol" w:hint="default"/>
        <w:sz w:val="18"/>
        <w:szCs w:val="18"/>
      </w:rPr>
    </w:lvl>
    <w:lvl w:ilvl="1" w:tplc="2D58F042">
      <w:start w:val="1"/>
      <w:numFmt w:val="bullet"/>
      <w:lvlText w:val="o"/>
      <w:lvlJc w:val="left"/>
      <w:pPr>
        <w:ind w:left="1440" w:hanging="360"/>
      </w:pPr>
      <w:rPr>
        <w:rFonts w:ascii="Courier New" w:hAnsi="Courier New" w:cs="Courier New" w:hint="default"/>
      </w:rPr>
    </w:lvl>
    <w:lvl w:ilvl="2" w:tplc="9A9E438C">
      <w:start w:val="1"/>
      <w:numFmt w:val="bullet"/>
      <w:lvlText w:val=""/>
      <w:lvlJc w:val="left"/>
      <w:pPr>
        <w:ind w:left="2160" w:hanging="360"/>
      </w:pPr>
      <w:rPr>
        <w:rFonts w:ascii="Wingdings" w:hAnsi="Wingdings" w:cs="Wingdings" w:hint="default"/>
      </w:rPr>
    </w:lvl>
    <w:lvl w:ilvl="3" w:tplc="D2EA0888">
      <w:start w:val="1"/>
      <w:numFmt w:val="bullet"/>
      <w:lvlText w:val=""/>
      <w:lvlJc w:val="left"/>
      <w:pPr>
        <w:ind w:left="2880" w:hanging="360"/>
      </w:pPr>
      <w:rPr>
        <w:rFonts w:ascii="Symbol" w:hAnsi="Symbol" w:cs="Symbol" w:hint="default"/>
      </w:rPr>
    </w:lvl>
    <w:lvl w:ilvl="4" w:tplc="9A88E4D4">
      <w:start w:val="1"/>
      <w:numFmt w:val="bullet"/>
      <w:lvlText w:val="o"/>
      <w:lvlJc w:val="left"/>
      <w:pPr>
        <w:ind w:left="3600" w:hanging="360"/>
      </w:pPr>
      <w:rPr>
        <w:rFonts w:ascii="Courier New" w:hAnsi="Courier New" w:cs="Courier New" w:hint="default"/>
      </w:rPr>
    </w:lvl>
    <w:lvl w:ilvl="5" w:tplc="52BC788E">
      <w:start w:val="1"/>
      <w:numFmt w:val="bullet"/>
      <w:lvlText w:val=""/>
      <w:lvlJc w:val="left"/>
      <w:pPr>
        <w:ind w:left="4320" w:hanging="360"/>
      </w:pPr>
      <w:rPr>
        <w:rFonts w:ascii="Wingdings" w:hAnsi="Wingdings" w:cs="Wingdings" w:hint="default"/>
      </w:rPr>
    </w:lvl>
    <w:lvl w:ilvl="6" w:tplc="706074BC">
      <w:start w:val="1"/>
      <w:numFmt w:val="bullet"/>
      <w:lvlText w:val=""/>
      <w:lvlJc w:val="left"/>
      <w:pPr>
        <w:ind w:left="5040" w:hanging="360"/>
      </w:pPr>
      <w:rPr>
        <w:rFonts w:ascii="Symbol" w:hAnsi="Symbol" w:cs="Symbol" w:hint="default"/>
      </w:rPr>
    </w:lvl>
    <w:lvl w:ilvl="7" w:tplc="CB6C9832">
      <w:start w:val="1"/>
      <w:numFmt w:val="bullet"/>
      <w:lvlText w:val="o"/>
      <w:lvlJc w:val="left"/>
      <w:pPr>
        <w:ind w:left="5760" w:hanging="360"/>
      </w:pPr>
      <w:rPr>
        <w:rFonts w:ascii="Courier New" w:hAnsi="Courier New" w:cs="Courier New" w:hint="default"/>
      </w:rPr>
    </w:lvl>
    <w:lvl w:ilvl="8" w:tplc="4950DF38">
      <w:start w:val="1"/>
      <w:numFmt w:val="bullet"/>
      <w:lvlText w:val=""/>
      <w:lvlJc w:val="left"/>
      <w:pPr>
        <w:ind w:left="6480" w:hanging="360"/>
      </w:pPr>
      <w:rPr>
        <w:rFonts w:ascii="Wingdings" w:hAnsi="Wingdings" w:cs="Wingdings" w:hint="default"/>
      </w:rPr>
    </w:lvl>
  </w:abstractNum>
  <w:num w:numId="1">
    <w:abstractNumId w:val="61"/>
  </w:num>
  <w:num w:numId="2">
    <w:abstractNumId w:val="68"/>
  </w:num>
  <w:num w:numId="3">
    <w:abstractNumId w:val="80"/>
  </w:num>
  <w:num w:numId="4">
    <w:abstractNumId w:val="67"/>
  </w:num>
  <w:num w:numId="5">
    <w:abstractNumId w:val="32"/>
  </w:num>
  <w:num w:numId="6">
    <w:abstractNumId w:val="28"/>
  </w:num>
  <w:num w:numId="7">
    <w:abstractNumId w:val="57"/>
  </w:num>
  <w:num w:numId="8">
    <w:abstractNumId w:val="38"/>
  </w:num>
  <w:num w:numId="9">
    <w:abstractNumId w:val="87"/>
  </w:num>
  <w:num w:numId="10">
    <w:abstractNumId w:val="89"/>
  </w:num>
  <w:num w:numId="11">
    <w:abstractNumId w:val="62"/>
  </w:num>
  <w:num w:numId="12">
    <w:abstractNumId w:val="0"/>
  </w:num>
  <w:num w:numId="13">
    <w:abstractNumId w:val="44"/>
  </w:num>
  <w:num w:numId="14">
    <w:abstractNumId w:val="41"/>
  </w:num>
  <w:num w:numId="15">
    <w:abstractNumId w:val="81"/>
  </w:num>
  <w:num w:numId="16">
    <w:abstractNumId w:val="12"/>
  </w:num>
  <w:num w:numId="17">
    <w:abstractNumId w:val="75"/>
  </w:num>
  <w:num w:numId="18">
    <w:abstractNumId w:val="91"/>
  </w:num>
  <w:num w:numId="19">
    <w:abstractNumId w:val="70"/>
  </w:num>
  <w:num w:numId="20">
    <w:abstractNumId w:val="51"/>
  </w:num>
  <w:num w:numId="21">
    <w:abstractNumId w:val="53"/>
  </w:num>
  <w:num w:numId="22">
    <w:abstractNumId w:val="18"/>
  </w:num>
  <w:num w:numId="23">
    <w:abstractNumId w:val="85"/>
  </w:num>
  <w:num w:numId="24">
    <w:abstractNumId w:val="7"/>
  </w:num>
  <w:num w:numId="25">
    <w:abstractNumId w:val="29"/>
  </w:num>
  <w:num w:numId="26">
    <w:abstractNumId w:val="76"/>
  </w:num>
  <w:num w:numId="27">
    <w:abstractNumId w:val="66"/>
  </w:num>
  <w:num w:numId="28">
    <w:abstractNumId w:val="11"/>
  </w:num>
  <w:num w:numId="29">
    <w:abstractNumId w:val="83"/>
  </w:num>
  <w:num w:numId="30">
    <w:abstractNumId w:val="13"/>
  </w:num>
  <w:num w:numId="31">
    <w:abstractNumId w:val="56"/>
  </w:num>
  <w:num w:numId="32">
    <w:abstractNumId w:val="9"/>
  </w:num>
  <w:num w:numId="33">
    <w:abstractNumId w:val="50"/>
  </w:num>
  <w:num w:numId="34">
    <w:abstractNumId w:val="59"/>
  </w:num>
  <w:num w:numId="35">
    <w:abstractNumId w:val="5"/>
  </w:num>
  <w:num w:numId="36">
    <w:abstractNumId w:val="95"/>
  </w:num>
  <w:num w:numId="37">
    <w:abstractNumId w:val="92"/>
  </w:num>
  <w:num w:numId="38">
    <w:abstractNumId w:val="72"/>
  </w:num>
  <w:num w:numId="39">
    <w:abstractNumId w:val="86"/>
  </w:num>
  <w:num w:numId="40">
    <w:abstractNumId w:val="8"/>
  </w:num>
  <w:num w:numId="41">
    <w:abstractNumId w:val="65"/>
  </w:num>
  <w:num w:numId="42">
    <w:abstractNumId w:val="69"/>
  </w:num>
  <w:num w:numId="43">
    <w:abstractNumId w:val="22"/>
  </w:num>
  <w:num w:numId="44">
    <w:abstractNumId w:val="37"/>
  </w:num>
  <w:num w:numId="45">
    <w:abstractNumId w:val="23"/>
  </w:num>
  <w:num w:numId="46">
    <w:abstractNumId w:val="30"/>
  </w:num>
  <w:num w:numId="47">
    <w:abstractNumId w:val="2"/>
  </w:num>
  <w:num w:numId="48">
    <w:abstractNumId w:val="17"/>
  </w:num>
  <w:num w:numId="49">
    <w:abstractNumId w:val="79"/>
  </w:num>
  <w:num w:numId="50">
    <w:abstractNumId w:val="73"/>
  </w:num>
  <w:num w:numId="51">
    <w:abstractNumId w:val="78"/>
  </w:num>
  <w:num w:numId="52">
    <w:abstractNumId w:val="6"/>
  </w:num>
  <w:num w:numId="53">
    <w:abstractNumId w:val="15"/>
  </w:num>
  <w:num w:numId="54">
    <w:abstractNumId w:val="49"/>
  </w:num>
  <w:num w:numId="55">
    <w:abstractNumId w:val="1"/>
  </w:num>
  <w:num w:numId="56">
    <w:abstractNumId w:val="63"/>
  </w:num>
  <w:num w:numId="57">
    <w:abstractNumId w:val="52"/>
  </w:num>
  <w:num w:numId="58">
    <w:abstractNumId w:val="45"/>
  </w:num>
  <w:num w:numId="59">
    <w:abstractNumId w:val="90"/>
  </w:num>
  <w:num w:numId="60">
    <w:abstractNumId w:val="10"/>
  </w:num>
  <w:num w:numId="61">
    <w:abstractNumId w:val="40"/>
  </w:num>
  <w:num w:numId="62">
    <w:abstractNumId w:val="71"/>
  </w:num>
  <w:num w:numId="63">
    <w:abstractNumId w:val="19"/>
  </w:num>
  <w:num w:numId="64">
    <w:abstractNumId w:val="24"/>
  </w:num>
  <w:num w:numId="65">
    <w:abstractNumId w:val="25"/>
  </w:num>
  <w:num w:numId="66">
    <w:abstractNumId w:val="36"/>
  </w:num>
  <w:num w:numId="67">
    <w:abstractNumId w:val="4"/>
  </w:num>
  <w:num w:numId="68">
    <w:abstractNumId w:val="14"/>
  </w:num>
  <w:num w:numId="69">
    <w:abstractNumId w:val="77"/>
  </w:num>
  <w:num w:numId="70">
    <w:abstractNumId w:val="60"/>
  </w:num>
  <w:num w:numId="71">
    <w:abstractNumId w:val="16"/>
  </w:num>
  <w:num w:numId="72">
    <w:abstractNumId w:val="93"/>
  </w:num>
  <w:num w:numId="73">
    <w:abstractNumId w:val="55"/>
  </w:num>
  <w:num w:numId="74">
    <w:abstractNumId w:val="46"/>
  </w:num>
  <w:num w:numId="75">
    <w:abstractNumId w:val="47"/>
  </w:num>
  <w:num w:numId="76">
    <w:abstractNumId w:val="42"/>
  </w:num>
  <w:num w:numId="77">
    <w:abstractNumId w:val="35"/>
  </w:num>
  <w:num w:numId="78">
    <w:abstractNumId w:val="94"/>
  </w:num>
  <w:num w:numId="79">
    <w:abstractNumId w:val="3"/>
  </w:num>
  <w:num w:numId="80">
    <w:abstractNumId w:val="33"/>
  </w:num>
  <w:num w:numId="81">
    <w:abstractNumId w:val="88"/>
  </w:num>
  <w:num w:numId="82">
    <w:abstractNumId w:val="43"/>
  </w:num>
  <w:num w:numId="83">
    <w:abstractNumId w:val="84"/>
  </w:num>
  <w:num w:numId="84">
    <w:abstractNumId w:val="20"/>
  </w:num>
  <w:num w:numId="85">
    <w:abstractNumId w:val="58"/>
  </w:num>
  <w:num w:numId="86">
    <w:abstractNumId w:val="82"/>
  </w:num>
  <w:num w:numId="87">
    <w:abstractNumId w:val="74"/>
  </w:num>
  <w:num w:numId="88">
    <w:abstractNumId w:val="34"/>
  </w:num>
  <w:num w:numId="89">
    <w:abstractNumId w:val="27"/>
  </w:num>
  <w:num w:numId="90">
    <w:abstractNumId w:val="54"/>
  </w:num>
  <w:num w:numId="91">
    <w:abstractNumId w:val="96"/>
  </w:num>
  <w:num w:numId="92">
    <w:abstractNumId w:val="26"/>
  </w:num>
  <w:num w:numId="93">
    <w:abstractNumId w:val="48"/>
  </w:num>
  <w:num w:numId="94">
    <w:abstractNumId w:val="39"/>
  </w:num>
  <w:num w:numId="95">
    <w:abstractNumId w:val="21"/>
  </w:num>
  <w:num w:numId="96">
    <w:abstractNumId w:val="31"/>
  </w:num>
  <w:num w:numId="97">
    <w:abstractNumId w:val="64"/>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4F79"/>
    <w:rsid w:val="00015F20"/>
    <w:rsid w:val="00016DF0"/>
    <w:rsid w:val="00021212"/>
    <w:rsid w:val="00027F41"/>
    <w:rsid w:val="00027F6A"/>
    <w:rsid w:val="00034741"/>
    <w:rsid w:val="00037A49"/>
    <w:rsid w:val="000423DC"/>
    <w:rsid w:val="00043DDE"/>
    <w:rsid w:val="00053B8D"/>
    <w:rsid w:val="0005481B"/>
    <w:rsid w:val="000571E8"/>
    <w:rsid w:val="000676C4"/>
    <w:rsid w:val="0007097B"/>
    <w:rsid w:val="00071FD4"/>
    <w:rsid w:val="00074917"/>
    <w:rsid w:val="00097F4A"/>
    <w:rsid w:val="000B6758"/>
    <w:rsid w:val="000C5527"/>
    <w:rsid w:val="000D0F03"/>
    <w:rsid w:val="000E0567"/>
    <w:rsid w:val="000E76C6"/>
    <w:rsid w:val="00103FE9"/>
    <w:rsid w:val="001040D8"/>
    <w:rsid w:val="00112728"/>
    <w:rsid w:val="00112A54"/>
    <w:rsid w:val="0012524C"/>
    <w:rsid w:val="00127127"/>
    <w:rsid w:val="00134892"/>
    <w:rsid w:val="00187DDF"/>
    <w:rsid w:val="0019558D"/>
    <w:rsid w:val="001A77AB"/>
    <w:rsid w:val="001B5E59"/>
    <w:rsid w:val="001C173E"/>
    <w:rsid w:val="001E23F6"/>
    <w:rsid w:val="001E246C"/>
    <w:rsid w:val="001F0FCB"/>
    <w:rsid w:val="001F1F0D"/>
    <w:rsid w:val="00204EDB"/>
    <w:rsid w:val="00206869"/>
    <w:rsid w:val="0020757C"/>
    <w:rsid w:val="00212052"/>
    <w:rsid w:val="00213836"/>
    <w:rsid w:val="00225886"/>
    <w:rsid w:val="00245F40"/>
    <w:rsid w:val="00250CBE"/>
    <w:rsid w:val="002634AA"/>
    <w:rsid w:val="00264866"/>
    <w:rsid w:val="0027018B"/>
    <w:rsid w:val="00284049"/>
    <w:rsid w:val="00292A22"/>
    <w:rsid w:val="00294426"/>
    <w:rsid w:val="00295975"/>
    <w:rsid w:val="00295C9A"/>
    <w:rsid w:val="002A08FE"/>
    <w:rsid w:val="002A370B"/>
    <w:rsid w:val="002A7C00"/>
    <w:rsid w:val="002C288C"/>
    <w:rsid w:val="002D48B5"/>
    <w:rsid w:val="002D58B5"/>
    <w:rsid w:val="002E7D16"/>
    <w:rsid w:val="00301E34"/>
    <w:rsid w:val="00304527"/>
    <w:rsid w:val="00326D07"/>
    <w:rsid w:val="0033249E"/>
    <w:rsid w:val="00337E4D"/>
    <w:rsid w:val="00343395"/>
    <w:rsid w:val="00344B80"/>
    <w:rsid w:val="00345732"/>
    <w:rsid w:val="003568E3"/>
    <w:rsid w:val="00363278"/>
    <w:rsid w:val="00367132"/>
    <w:rsid w:val="00370B1E"/>
    <w:rsid w:val="00371B5E"/>
    <w:rsid w:val="003737E9"/>
    <w:rsid w:val="00381614"/>
    <w:rsid w:val="00382B70"/>
    <w:rsid w:val="00386B99"/>
    <w:rsid w:val="003910DF"/>
    <w:rsid w:val="003914A9"/>
    <w:rsid w:val="00395566"/>
    <w:rsid w:val="003A1AA2"/>
    <w:rsid w:val="003A2AA4"/>
    <w:rsid w:val="003A30FF"/>
    <w:rsid w:val="003B571B"/>
    <w:rsid w:val="003C2343"/>
    <w:rsid w:val="003C7A3D"/>
    <w:rsid w:val="003D2714"/>
    <w:rsid w:val="003E09E5"/>
    <w:rsid w:val="003F3DFF"/>
    <w:rsid w:val="0040076D"/>
    <w:rsid w:val="00405DE4"/>
    <w:rsid w:val="004175B6"/>
    <w:rsid w:val="004223FE"/>
    <w:rsid w:val="00436390"/>
    <w:rsid w:val="00464BA7"/>
    <w:rsid w:val="004702FB"/>
    <w:rsid w:val="00471503"/>
    <w:rsid w:val="0047249D"/>
    <w:rsid w:val="0049479E"/>
    <w:rsid w:val="004A1D6F"/>
    <w:rsid w:val="004A37D5"/>
    <w:rsid w:val="004B071A"/>
    <w:rsid w:val="004B6C44"/>
    <w:rsid w:val="004B747D"/>
    <w:rsid w:val="004D2F9F"/>
    <w:rsid w:val="004F19AF"/>
    <w:rsid w:val="004F2927"/>
    <w:rsid w:val="00503FF2"/>
    <w:rsid w:val="0052142A"/>
    <w:rsid w:val="0052482F"/>
    <w:rsid w:val="0053510E"/>
    <w:rsid w:val="005418B4"/>
    <w:rsid w:val="005423BF"/>
    <w:rsid w:val="0055574A"/>
    <w:rsid w:val="00560AB4"/>
    <w:rsid w:val="00582A9C"/>
    <w:rsid w:val="005934C9"/>
    <w:rsid w:val="005B6195"/>
    <w:rsid w:val="005B7241"/>
    <w:rsid w:val="005D3D44"/>
    <w:rsid w:val="005D752C"/>
    <w:rsid w:val="005E4980"/>
    <w:rsid w:val="005F156D"/>
    <w:rsid w:val="006103E6"/>
    <w:rsid w:val="006108A7"/>
    <w:rsid w:val="00623A69"/>
    <w:rsid w:val="0062618C"/>
    <w:rsid w:val="006347C3"/>
    <w:rsid w:val="006348BB"/>
    <w:rsid w:val="0063612E"/>
    <w:rsid w:val="006365FE"/>
    <w:rsid w:val="006656FF"/>
    <w:rsid w:val="006975C6"/>
    <w:rsid w:val="006A5918"/>
    <w:rsid w:val="006B2936"/>
    <w:rsid w:val="006C0BE4"/>
    <w:rsid w:val="006F0E51"/>
    <w:rsid w:val="006F1DA5"/>
    <w:rsid w:val="006F4869"/>
    <w:rsid w:val="006F5341"/>
    <w:rsid w:val="006F6898"/>
    <w:rsid w:val="007109D5"/>
    <w:rsid w:val="0071111B"/>
    <w:rsid w:val="00711945"/>
    <w:rsid w:val="00711A72"/>
    <w:rsid w:val="00725660"/>
    <w:rsid w:val="007344CA"/>
    <w:rsid w:val="0073702A"/>
    <w:rsid w:val="007504BF"/>
    <w:rsid w:val="00764FFB"/>
    <w:rsid w:val="00785F39"/>
    <w:rsid w:val="0078687B"/>
    <w:rsid w:val="00794C87"/>
    <w:rsid w:val="007A6185"/>
    <w:rsid w:val="007B5B64"/>
    <w:rsid w:val="007B6D5A"/>
    <w:rsid w:val="007C3EA0"/>
    <w:rsid w:val="007C66EE"/>
    <w:rsid w:val="007C6BE7"/>
    <w:rsid w:val="007D07BA"/>
    <w:rsid w:val="007D6FB3"/>
    <w:rsid w:val="007D7247"/>
    <w:rsid w:val="007E0E83"/>
    <w:rsid w:val="007E2B30"/>
    <w:rsid w:val="00803435"/>
    <w:rsid w:val="0082261A"/>
    <w:rsid w:val="008278F5"/>
    <w:rsid w:val="00831A34"/>
    <w:rsid w:val="00840BA5"/>
    <w:rsid w:val="008414BE"/>
    <w:rsid w:val="00867380"/>
    <w:rsid w:val="008846C6"/>
    <w:rsid w:val="00884A13"/>
    <w:rsid w:val="0089179B"/>
    <w:rsid w:val="008A4C9A"/>
    <w:rsid w:val="008A7E16"/>
    <w:rsid w:val="008B2467"/>
    <w:rsid w:val="008B3580"/>
    <w:rsid w:val="008B4F0A"/>
    <w:rsid w:val="008B72CE"/>
    <w:rsid w:val="008D2FA5"/>
    <w:rsid w:val="008D3657"/>
    <w:rsid w:val="008E10B2"/>
    <w:rsid w:val="008E28B4"/>
    <w:rsid w:val="009013FB"/>
    <w:rsid w:val="00927DBC"/>
    <w:rsid w:val="00930868"/>
    <w:rsid w:val="009328C5"/>
    <w:rsid w:val="00960022"/>
    <w:rsid w:val="00974EA3"/>
    <w:rsid w:val="00987621"/>
    <w:rsid w:val="009938A6"/>
    <w:rsid w:val="00997F7C"/>
    <w:rsid w:val="009A230F"/>
    <w:rsid w:val="009C602C"/>
    <w:rsid w:val="009E1FE2"/>
    <w:rsid w:val="009F0BD6"/>
    <w:rsid w:val="009F3656"/>
    <w:rsid w:val="00A15E5F"/>
    <w:rsid w:val="00A250F3"/>
    <w:rsid w:val="00A35DB5"/>
    <w:rsid w:val="00A43137"/>
    <w:rsid w:val="00A46237"/>
    <w:rsid w:val="00A52459"/>
    <w:rsid w:val="00A54CA9"/>
    <w:rsid w:val="00A61F11"/>
    <w:rsid w:val="00A77985"/>
    <w:rsid w:val="00A866F2"/>
    <w:rsid w:val="00A938F0"/>
    <w:rsid w:val="00A93DCB"/>
    <w:rsid w:val="00A95EBA"/>
    <w:rsid w:val="00AC56A3"/>
    <w:rsid w:val="00AD7616"/>
    <w:rsid w:val="00AE62D1"/>
    <w:rsid w:val="00AF7FB0"/>
    <w:rsid w:val="00B019FE"/>
    <w:rsid w:val="00B05771"/>
    <w:rsid w:val="00B12E07"/>
    <w:rsid w:val="00B169F3"/>
    <w:rsid w:val="00B16FD6"/>
    <w:rsid w:val="00B5279D"/>
    <w:rsid w:val="00B678A9"/>
    <w:rsid w:val="00B7335C"/>
    <w:rsid w:val="00B757D1"/>
    <w:rsid w:val="00B7590E"/>
    <w:rsid w:val="00B77A09"/>
    <w:rsid w:val="00B93434"/>
    <w:rsid w:val="00BA66B3"/>
    <w:rsid w:val="00BC2D61"/>
    <w:rsid w:val="00BD0FE9"/>
    <w:rsid w:val="00C02EF0"/>
    <w:rsid w:val="00C05EC1"/>
    <w:rsid w:val="00C125C6"/>
    <w:rsid w:val="00C24613"/>
    <w:rsid w:val="00C315C9"/>
    <w:rsid w:val="00C31CB8"/>
    <w:rsid w:val="00C4793C"/>
    <w:rsid w:val="00C60FDC"/>
    <w:rsid w:val="00C75327"/>
    <w:rsid w:val="00C77398"/>
    <w:rsid w:val="00C815A2"/>
    <w:rsid w:val="00C90B7D"/>
    <w:rsid w:val="00C93986"/>
    <w:rsid w:val="00CA3100"/>
    <w:rsid w:val="00CB00DA"/>
    <w:rsid w:val="00CB52E5"/>
    <w:rsid w:val="00CB7189"/>
    <w:rsid w:val="00CC333C"/>
    <w:rsid w:val="00CC4009"/>
    <w:rsid w:val="00CD6283"/>
    <w:rsid w:val="00CD6491"/>
    <w:rsid w:val="00CD6E25"/>
    <w:rsid w:val="00CF2202"/>
    <w:rsid w:val="00D01349"/>
    <w:rsid w:val="00D028C9"/>
    <w:rsid w:val="00D039A7"/>
    <w:rsid w:val="00D27CA0"/>
    <w:rsid w:val="00D35064"/>
    <w:rsid w:val="00D379CF"/>
    <w:rsid w:val="00D42196"/>
    <w:rsid w:val="00D44B5A"/>
    <w:rsid w:val="00D457EB"/>
    <w:rsid w:val="00D47E25"/>
    <w:rsid w:val="00D51F5F"/>
    <w:rsid w:val="00D60A0B"/>
    <w:rsid w:val="00D7467F"/>
    <w:rsid w:val="00D764B6"/>
    <w:rsid w:val="00D84B8C"/>
    <w:rsid w:val="00D931BF"/>
    <w:rsid w:val="00DA060B"/>
    <w:rsid w:val="00DB7768"/>
    <w:rsid w:val="00DC0C3D"/>
    <w:rsid w:val="00DD2FA1"/>
    <w:rsid w:val="00DD5CC7"/>
    <w:rsid w:val="00DE0653"/>
    <w:rsid w:val="00DE3991"/>
    <w:rsid w:val="00DF2FA9"/>
    <w:rsid w:val="00E0284E"/>
    <w:rsid w:val="00E10953"/>
    <w:rsid w:val="00E32AC9"/>
    <w:rsid w:val="00E35011"/>
    <w:rsid w:val="00E431FC"/>
    <w:rsid w:val="00E55B9D"/>
    <w:rsid w:val="00E663FE"/>
    <w:rsid w:val="00E76BEB"/>
    <w:rsid w:val="00E94B79"/>
    <w:rsid w:val="00EA7C8E"/>
    <w:rsid w:val="00EB6EF0"/>
    <w:rsid w:val="00EC500B"/>
    <w:rsid w:val="00ED41BC"/>
    <w:rsid w:val="00EE01CB"/>
    <w:rsid w:val="00EE2A1E"/>
    <w:rsid w:val="00EF3AE5"/>
    <w:rsid w:val="00EF6459"/>
    <w:rsid w:val="00F06FA8"/>
    <w:rsid w:val="00F1510B"/>
    <w:rsid w:val="00F31480"/>
    <w:rsid w:val="00F410B1"/>
    <w:rsid w:val="00F6768F"/>
    <w:rsid w:val="00F70767"/>
    <w:rsid w:val="00F735E1"/>
    <w:rsid w:val="00F777CA"/>
    <w:rsid w:val="00F851F3"/>
    <w:rsid w:val="00F93B07"/>
    <w:rsid w:val="00FA1E26"/>
    <w:rsid w:val="00FB3258"/>
    <w:rsid w:val="00FB6A18"/>
    <w:rsid w:val="00FC2646"/>
    <w:rsid w:val="00FC58EA"/>
    <w:rsid w:val="00FD2770"/>
    <w:rsid w:val="00FD7CBB"/>
    <w:rsid w:val="00FE5347"/>
    <w:rsid w:val="00FE5E63"/>
    <w:rsid w:val="00FE5F8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4BEFC4"/>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paragraph" w:styleId="Heading3">
    <w:name w:val="heading 3"/>
    <w:basedOn w:val="Normal"/>
    <w:next w:val="Normal"/>
    <w:link w:val="Heading3Char"/>
    <w:uiPriority w:val="9"/>
    <w:semiHidden/>
    <w:unhideWhenUsed/>
    <w:qFormat/>
    <w:rsid w:val="006F0E5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9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Alineje,Odstavek seznama2,Odstavek seznama21,Odstavek seznama211,za tekst,Označevanje,List Paragraph2,Colorful List - Accent 1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laceholderText">
    <w:name w:val="Placeholder Text"/>
    <w:basedOn w:val="DefaultParagraphFont"/>
    <w:uiPriority w:val="99"/>
    <w:semiHidden/>
    <w:rsid w:val="00B678A9"/>
    <w:rPr>
      <w:color w:val="666666"/>
    </w:rPr>
  </w:style>
  <w:style w:type="numbering" w:customStyle="1" w:styleId="CurrentList1">
    <w:name w:val="Current List1"/>
    <w:uiPriority w:val="99"/>
    <w:rsid w:val="00794C87"/>
    <w:pPr>
      <w:numPr>
        <w:numId w:val="60"/>
      </w:numPr>
    </w:pPr>
  </w:style>
  <w:style w:type="numbering" w:customStyle="1" w:styleId="CurrentList2">
    <w:name w:val="Current List2"/>
    <w:uiPriority w:val="99"/>
    <w:rsid w:val="0019558D"/>
    <w:pPr>
      <w:numPr>
        <w:numId w:val="66"/>
      </w:numPr>
    </w:pPr>
  </w:style>
  <w:style w:type="numbering" w:customStyle="1" w:styleId="CurrentList3">
    <w:name w:val="Current List3"/>
    <w:uiPriority w:val="99"/>
    <w:rsid w:val="00C31CB8"/>
    <w:pPr>
      <w:numPr>
        <w:numId w:val="70"/>
      </w:numPr>
    </w:pPr>
  </w:style>
  <w:style w:type="character" w:customStyle="1" w:styleId="ListParagraphChar">
    <w:name w:val="List Paragraph Char"/>
    <w:aliases w:val="Alineje Char,Odstavek seznama2 Char,Odstavek seznama21 Char,Odstavek seznama211 Char,za tekst Char,Označevanje Char,List Paragraph2 Char,Colorful List - Accent 11 Char"/>
    <w:link w:val="ListParagraph"/>
    <w:uiPriority w:val="34"/>
    <w:qFormat/>
    <w:locked/>
    <w:rsid w:val="00F93B07"/>
    <w:rPr>
      <w:rFonts w:ascii="Helvetica" w:hAnsi="Helvetica"/>
    </w:rPr>
  </w:style>
  <w:style w:type="numbering" w:customStyle="1" w:styleId="CurrentList4">
    <w:name w:val="Current List4"/>
    <w:uiPriority w:val="99"/>
    <w:rsid w:val="00CC4009"/>
    <w:pPr>
      <w:numPr>
        <w:numId w:val="86"/>
      </w:numPr>
    </w:pPr>
  </w:style>
  <w:style w:type="numbering" w:customStyle="1" w:styleId="CurrentList5">
    <w:name w:val="Current List5"/>
    <w:uiPriority w:val="99"/>
    <w:rsid w:val="00CC4009"/>
    <w:pPr>
      <w:numPr>
        <w:numId w:val="87"/>
      </w:numPr>
    </w:pPr>
  </w:style>
  <w:style w:type="numbering" w:customStyle="1" w:styleId="CurrentList6">
    <w:name w:val="Current List6"/>
    <w:uiPriority w:val="99"/>
    <w:rsid w:val="00D44B5A"/>
    <w:pPr>
      <w:numPr>
        <w:numId w:val="88"/>
      </w:numPr>
    </w:pPr>
  </w:style>
  <w:style w:type="numbering" w:customStyle="1" w:styleId="CurrentList7">
    <w:name w:val="Current List7"/>
    <w:uiPriority w:val="99"/>
    <w:rsid w:val="00D44B5A"/>
    <w:pPr>
      <w:numPr>
        <w:numId w:val="89"/>
      </w:numPr>
    </w:pPr>
  </w:style>
  <w:style w:type="character" w:customStyle="1" w:styleId="Heading3Char">
    <w:name w:val="Heading 3 Char"/>
    <w:basedOn w:val="DefaultParagraphFont"/>
    <w:link w:val="Heading3"/>
    <w:uiPriority w:val="9"/>
    <w:semiHidden/>
    <w:rsid w:val="006F0E51"/>
    <w:rPr>
      <w:rFonts w:asciiTheme="majorHAnsi" w:eastAsiaTheme="majorEastAsia" w:hAnsiTheme="majorHAnsi" w:cstheme="majorBidi"/>
      <w:color w:val="243F60" w:themeColor="accent1" w:themeShade="7F"/>
      <w:sz w:val="24"/>
      <w:szCs w:val="24"/>
    </w:rPr>
  </w:style>
  <w:style w:type="character" w:styleId="CommentReference">
    <w:name w:val="annotation reference"/>
    <w:basedOn w:val="DefaultParagraphFont"/>
    <w:uiPriority w:val="99"/>
    <w:semiHidden/>
    <w:unhideWhenUsed/>
    <w:rsid w:val="00974EA3"/>
    <w:rPr>
      <w:sz w:val="16"/>
      <w:szCs w:val="16"/>
    </w:rPr>
  </w:style>
  <w:style w:type="paragraph" w:styleId="CommentText">
    <w:name w:val="annotation text"/>
    <w:basedOn w:val="Normal"/>
    <w:link w:val="CommentTextChar"/>
    <w:uiPriority w:val="99"/>
    <w:unhideWhenUsed/>
    <w:rsid w:val="00974EA3"/>
    <w:pPr>
      <w:spacing w:line="240" w:lineRule="auto"/>
    </w:pPr>
    <w:rPr>
      <w:sz w:val="20"/>
      <w:szCs w:val="20"/>
    </w:rPr>
  </w:style>
  <w:style w:type="character" w:customStyle="1" w:styleId="CommentTextChar">
    <w:name w:val="Comment Text Char"/>
    <w:basedOn w:val="DefaultParagraphFont"/>
    <w:link w:val="CommentText"/>
    <w:uiPriority w:val="99"/>
    <w:rsid w:val="00974EA3"/>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974EA3"/>
    <w:rPr>
      <w:b/>
      <w:bCs/>
    </w:rPr>
  </w:style>
  <w:style w:type="character" w:customStyle="1" w:styleId="CommentSubjectChar">
    <w:name w:val="Comment Subject Char"/>
    <w:basedOn w:val="CommentTextChar"/>
    <w:link w:val="CommentSubject"/>
    <w:uiPriority w:val="99"/>
    <w:semiHidden/>
    <w:rsid w:val="00974EA3"/>
    <w:rPr>
      <w:rFonts w:ascii="Helvetica" w:hAnsi="Helvetica"/>
      <w:b/>
      <w:bCs/>
      <w:sz w:val="20"/>
      <w:szCs w:val="20"/>
    </w:rPr>
  </w:style>
  <w:style w:type="paragraph" w:styleId="Revision">
    <w:name w:val="Revision"/>
    <w:hidden/>
    <w:uiPriority w:val="99"/>
    <w:semiHidden/>
    <w:rsid w:val="00C77398"/>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559038">
      <w:bodyDiv w:val="1"/>
      <w:marLeft w:val="0"/>
      <w:marRight w:val="0"/>
      <w:marTop w:val="0"/>
      <w:marBottom w:val="0"/>
      <w:divBdr>
        <w:top w:val="none" w:sz="0" w:space="0" w:color="auto"/>
        <w:left w:val="none" w:sz="0" w:space="0" w:color="auto"/>
        <w:bottom w:val="none" w:sz="0" w:space="0" w:color="auto"/>
        <w:right w:val="none" w:sz="0" w:space="0" w:color="auto"/>
      </w:divBdr>
    </w:div>
    <w:div w:id="319701162">
      <w:bodyDiv w:val="1"/>
      <w:marLeft w:val="0"/>
      <w:marRight w:val="0"/>
      <w:marTop w:val="0"/>
      <w:marBottom w:val="0"/>
      <w:divBdr>
        <w:top w:val="none" w:sz="0" w:space="0" w:color="auto"/>
        <w:left w:val="none" w:sz="0" w:space="0" w:color="auto"/>
        <w:bottom w:val="none" w:sz="0" w:space="0" w:color="auto"/>
        <w:right w:val="none" w:sz="0" w:space="0" w:color="auto"/>
      </w:divBdr>
      <w:divsChild>
        <w:div w:id="2105150942">
          <w:marLeft w:val="0"/>
          <w:marRight w:val="0"/>
          <w:marTop w:val="0"/>
          <w:marBottom w:val="0"/>
          <w:divBdr>
            <w:top w:val="none" w:sz="0" w:space="0" w:color="auto"/>
            <w:left w:val="none" w:sz="0" w:space="0" w:color="auto"/>
            <w:bottom w:val="none" w:sz="0" w:space="0" w:color="auto"/>
            <w:right w:val="none" w:sz="0" w:space="0" w:color="auto"/>
          </w:divBdr>
          <w:divsChild>
            <w:div w:id="1367103380">
              <w:marLeft w:val="0"/>
              <w:marRight w:val="0"/>
              <w:marTop w:val="0"/>
              <w:marBottom w:val="0"/>
              <w:divBdr>
                <w:top w:val="none" w:sz="0" w:space="0" w:color="auto"/>
                <w:left w:val="none" w:sz="0" w:space="0" w:color="auto"/>
                <w:bottom w:val="none" w:sz="0" w:space="0" w:color="auto"/>
                <w:right w:val="none" w:sz="0" w:space="0" w:color="auto"/>
              </w:divBdr>
              <w:divsChild>
                <w:div w:id="811559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2826554">
      <w:bodyDiv w:val="1"/>
      <w:marLeft w:val="0"/>
      <w:marRight w:val="0"/>
      <w:marTop w:val="0"/>
      <w:marBottom w:val="0"/>
      <w:divBdr>
        <w:top w:val="none" w:sz="0" w:space="0" w:color="auto"/>
        <w:left w:val="none" w:sz="0" w:space="0" w:color="auto"/>
        <w:bottom w:val="none" w:sz="0" w:space="0" w:color="auto"/>
        <w:right w:val="none" w:sz="0" w:space="0" w:color="auto"/>
      </w:divBdr>
      <w:divsChild>
        <w:div w:id="1255477927">
          <w:marLeft w:val="0"/>
          <w:marRight w:val="0"/>
          <w:marTop w:val="0"/>
          <w:marBottom w:val="0"/>
          <w:divBdr>
            <w:top w:val="none" w:sz="0" w:space="0" w:color="auto"/>
            <w:left w:val="none" w:sz="0" w:space="0" w:color="auto"/>
            <w:bottom w:val="none" w:sz="0" w:space="0" w:color="auto"/>
            <w:right w:val="none" w:sz="0" w:space="0" w:color="auto"/>
          </w:divBdr>
          <w:divsChild>
            <w:div w:id="1202788252">
              <w:marLeft w:val="0"/>
              <w:marRight w:val="0"/>
              <w:marTop w:val="0"/>
              <w:marBottom w:val="0"/>
              <w:divBdr>
                <w:top w:val="none" w:sz="0" w:space="0" w:color="auto"/>
                <w:left w:val="none" w:sz="0" w:space="0" w:color="auto"/>
                <w:bottom w:val="none" w:sz="0" w:space="0" w:color="auto"/>
                <w:right w:val="none" w:sz="0" w:space="0" w:color="auto"/>
              </w:divBdr>
              <w:divsChild>
                <w:div w:id="133368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09085687">
      <w:bodyDiv w:val="1"/>
      <w:marLeft w:val="0"/>
      <w:marRight w:val="0"/>
      <w:marTop w:val="0"/>
      <w:marBottom w:val="0"/>
      <w:divBdr>
        <w:top w:val="none" w:sz="0" w:space="0" w:color="auto"/>
        <w:left w:val="none" w:sz="0" w:space="0" w:color="auto"/>
        <w:bottom w:val="none" w:sz="0" w:space="0" w:color="auto"/>
        <w:right w:val="none" w:sz="0" w:space="0" w:color="auto"/>
      </w:divBdr>
      <w:divsChild>
        <w:div w:id="41952791">
          <w:marLeft w:val="0"/>
          <w:marRight w:val="0"/>
          <w:marTop w:val="0"/>
          <w:marBottom w:val="0"/>
          <w:divBdr>
            <w:top w:val="none" w:sz="0" w:space="0" w:color="auto"/>
            <w:left w:val="none" w:sz="0" w:space="0" w:color="auto"/>
            <w:bottom w:val="none" w:sz="0" w:space="0" w:color="auto"/>
            <w:right w:val="none" w:sz="0" w:space="0" w:color="auto"/>
          </w:divBdr>
          <w:divsChild>
            <w:div w:id="691152209">
              <w:marLeft w:val="0"/>
              <w:marRight w:val="0"/>
              <w:marTop w:val="0"/>
              <w:marBottom w:val="0"/>
              <w:divBdr>
                <w:top w:val="none" w:sz="0" w:space="0" w:color="auto"/>
                <w:left w:val="none" w:sz="0" w:space="0" w:color="auto"/>
                <w:bottom w:val="none" w:sz="0" w:space="0" w:color="auto"/>
                <w:right w:val="none" w:sz="0" w:space="0" w:color="auto"/>
              </w:divBdr>
              <w:divsChild>
                <w:div w:id="1971782941">
                  <w:marLeft w:val="0"/>
                  <w:marRight w:val="0"/>
                  <w:marTop w:val="0"/>
                  <w:marBottom w:val="0"/>
                  <w:divBdr>
                    <w:top w:val="none" w:sz="0" w:space="0" w:color="auto"/>
                    <w:left w:val="none" w:sz="0" w:space="0" w:color="auto"/>
                    <w:bottom w:val="none" w:sz="0" w:space="0" w:color="auto"/>
                    <w:right w:val="none" w:sz="0" w:space="0" w:color="auto"/>
                  </w:divBdr>
                </w:div>
              </w:divsChild>
            </w:div>
            <w:div w:id="1522010109">
              <w:marLeft w:val="0"/>
              <w:marRight w:val="0"/>
              <w:marTop w:val="0"/>
              <w:marBottom w:val="0"/>
              <w:divBdr>
                <w:top w:val="none" w:sz="0" w:space="0" w:color="auto"/>
                <w:left w:val="none" w:sz="0" w:space="0" w:color="auto"/>
                <w:bottom w:val="none" w:sz="0" w:space="0" w:color="auto"/>
                <w:right w:val="none" w:sz="0" w:space="0" w:color="auto"/>
              </w:divBdr>
              <w:divsChild>
                <w:div w:id="656763497">
                  <w:marLeft w:val="0"/>
                  <w:marRight w:val="0"/>
                  <w:marTop w:val="0"/>
                  <w:marBottom w:val="0"/>
                  <w:divBdr>
                    <w:top w:val="none" w:sz="0" w:space="0" w:color="auto"/>
                    <w:left w:val="none" w:sz="0" w:space="0" w:color="auto"/>
                    <w:bottom w:val="none" w:sz="0" w:space="0" w:color="auto"/>
                    <w:right w:val="none" w:sz="0" w:space="0" w:color="auto"/>
                  </w:divBdr>
                </w:div>
              </w:divsChild>
            </w:div>
            <w:div w:id="93523292">
              <w:marLeft w:val="0"/>
              <w:marRight w:val="0"/>
              <w:marTop w:val="0"/>
              <w:marBottom w:val="0"/>
              <w:divBdr>
                <w:top w:val="none" w:sz="0" w:space="0" w:color="auto"/>
                <w:left w:val="none" w:sz="0" w:space="0" w:color="auto"/>
                <w:bottom w:val="none" w:sz="0" w:space="0" w:color="auto"/>
                <w:right w:val="none" w:sz="0" w:space="0" w:color="auto"/>
              </w:divBdr>
              <w:divsChild>
                <w:div w:id="204251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079400">
          <w:marLeft w:val="0"/>
          <w:marRight w:val="0"/>
          <w:marTop w:val="0"/>
          <w:marBottom w:val="0"/>
          <w:divBdr>
            <w:top w:val="none" w:sz="0" w:space="0" w:color="auto"/>
            <w:left w:val="none" w:sz="0" w:space="0" w:color="auto"/>
            <w:bottom w:val="none" w:sz="0" w:space="0" w:color="auto"/>
            <w:right w:val="none" w:sz="0" w:space="0" w:color="auto"/>
          </w:divBdr>
          <w:divsChild>
            <w:div w:id="667558607">
              <w:marLeft w:val="0"/>
              <w:marRight w:val="0"/>
              <w:marTop w:val="0"/>
              <w:marBottom w:val="0"/>
              <w:divBdr>
                <w:top w:val="none" w:sz="0" w:space="0" w:color="auto"/>
                <w:left w:val="none" w:sz="0" w:space="0" w:color="auto"/>
                <w:bottom w:val="none" w:sz="0" w:space="0" w:color="auto"/>
                <w:right w:val="none" w:sz="0" w:space="0" w:color="auto"/>
              </w:divBdr>
              <w:divsChild>
                <w:div w:id="156991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433644">
      <w:bodyDiv w:val="1"/>
      <w:marLeft w:val="0"/>
      <w:marRight w:val="0"/>
      <w:marTop w:val="0"/>
      <w:marBottom w:val="0"/>
      <w:divBdr>
        <w:top w:val="none" w:sz="0" w:space="0" w:color="auto"/>
        <w:left w:val="none" w:sz="0" w:space="0" w:color="auto"/>
        <w:bottom w:val="none" w:sz="0" w:space="0" w:color="auto"/>
        <w:right w:val="none" w:sz="0" w:space="0" w:color="auto"/>
      </w:divBdr>
    </w:div>
    <w:div w:id="1113862102">
      <w:bodyDiv w:val="1"/>
      <w:marLeft w:val="0"/>
      <w:marRight w:val="0"/>
      <w:marTop w:val="0"/>
      <w:marBottom w:val="0"/>
      <w:divBdr>
        <w:top w:val="none" w:sz="0" w:space="0" w:color="auto"/>
        <w:left w:val="none" w:sz="0" w:space="0" w:color="auto"/>
        <w:bottom w:val="none" w:sz="0" w:space="0" w:color="auto"/>
        <w:right w:val="none" w:sz="0" w:space="0" w:color="auto"/>
      </w:divBdr>
      <w:divsChild>
        <w:div w:id="385840011">
          <w:marLeft w:val="0"/>
          <w:marRight w:val="0"/>
          <w:marTop w:val="0"/>
          <w:marBottom w:val="0"/>
          <w:divBdr>
            <w:top w:val="none" w:sz="0" w:space="0" w:color="auto"/>
            <w:left w:val="none" w:sz="0" w:space="0" w:color="auto"/>
            <w:bottom w:val="none" w:sz="0" w:space="0" w:color="auto"/>
            <w:right w:val="none" w:sz="0" w:space="0" w:color="auto"/>
          </w:divBdr>
          <w:divsChild>
            <w:div w:id="2090809088">
              <w:marLeft w:val="0"/>
              <w:marRight w:val="0"/>
              <w:marTop w:val="0"/>
              <w:marBottom w:val="0"/>
              <w:divBdr>
                <w:top w:val="none" w:sz="0" w:space="0" w:color="auto"/>
                <w:left w:val="none" w:sz="0" w:space="0" w:color="auto"/>
                <w:bottom w:val="none" w:sz="0" w:space="0" w:color="auto"/>
                <w:right w:val="none" w:sz="0" w:space="0" w:color="auto"/>
              </w:divBdr>
              <w:divsChild>
                <w:div w:id="1717923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392776">
      <w:bodyDiv w:val="1"/>
      <w:marLeft w:val="0"/>
      <w:marRight w:val="0"/>
      <w:marTop w:val="0"/>
      <w:marBottom w:val="0"/>
      <w:divBdr>
        <w:top w:val="none" w:sz="0" w:space="0" w:color="auto"/>
        <w:left w:val="none" w:sz="0" w:space="0" w:color="auto"/>
        <w:bottom w:val="none" w:sz="0" w:space="0" w:color="auto"/>
        <w:right w:val="none" w:sz="0" w:space="0" w:color="auto"/>
      </w:divBdr>
    </w:div>
    <w:div w:id="1317224149">
      <w:bodyDiv w:val="1"/>
      <w:marLeft w:val="0"/>
      <w:marRight w:val="0"/>
      <w:marTop w:val="0"/>
      <w:marBottom w:val="0"/>
      <w:divBdr>
        <w:top w:val="none" w:sz="0" w:space="0" w:color="auto"/>
        <w:left w:val="none" w:sz="0" w:space="0" w:color="auto"/>
        <w:bottom w:val="none" w:sz="0" w:space="0" w:color="auto"/>
        <w:right w:val="none" w:sz="0" w:space="0" w:color="auto"/>
      </w:divBdr>
    </w:div>
    <w:div w:id="158710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54</Pages>
  <Words>18580</Words>
  <Characters>105906</Characters>
  <Application>Microsoft Office Word</Application>
  <DocSecurity>0</DocSecurity>
  <Lines>882</Lines>
  <Paragraphs>248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Zadel Vidmar Marinka</dc:creator>
  <cp:lastModifiedBy>Zadel Vidmar Marinka</cp:lastModifiedBy>
  <cp:revision>2</cp:revision>
  <cp:lastPrinted>2024-05-20T07:29:00Z</cp:lastPrinted>
  <dcterms:created xsi:type="dcterms:W3CDTF">2024-05-20T11:28:00Z</dcterms:created>
  <dcterms:modified xsi:type="dcterms:W3CDTF">2024-05-20T11:28:00Z</dcterms:modified>
</cp:coreProperties>
</file>